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5292DA90" w:rsidR="00D968B3" w:rsidRDefault="005375A9"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bookmarkStart w:id="1" w:name="_Hlk33629013"/>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CONVOCATORIA A LA LICITACIÓN PÚBLICA NACIONAL</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No. </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3451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DE1808"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B746A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QUE REALIZA LA </w:t>
      </w:r>
      <w:r w:rsidR="00FA3AC0" w:rsidRPr="0063190C">
        <w:rPr>
          <w:rFonts w:ascii="Noto Sans" w:hAnsi="Noto Sans" w:cs="Noto Sans"/>
          <w:b/>
          <w:sz w:val="33"/>
          <w:szCs w:val="33"/>
          <w14:shadow w14:blurRad="50800" w14:dist="38100" w14:dir="2700000" w14:sx="100000" w14:sy="100000" w14:kx="0" w14:ky="0" w14:algn="tl">
            <w14:srgbClr w14:val="000000">
              <w14:alpha w14:val="60000"/>
            </w14:srgbClr>
          </w14:shadow>
        </w:rPr>
        <w:t>ADMINISTRACIÓN DEL SISTEMA PORTUARIO NACIONAL ALTAMIRA, S.A. DE C.V.</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DE CONFORMIDAD CON EL ARTÍCULO 31 DE LA LEY DE OBRAS PÚBLICAS Y SERVICIOS RELACIONADOS CON LAS MISMAS</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Y LOS ARTÍCULOS 44</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45 </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46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DE SU REGL</w:t>
      </w:r>
      <w:r w:rsidR="002C6BAB"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MENTO, </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MEDIANTE LA CUAL SE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ESTABLECEN LAS BASES EN QUE SE DESARROLLARÁ EL PROCE</w:t>
      </w:r>
      <w:r w:rsidR="00292E6F" w:rsidRPr="0063190C">
        <w:rPr>
          <w:rFonts w:ascii="Noto Sans" w:hAnsi="Noto Sans" w:cs="Noto Sans"/>
          <w:b/>
          <w:sz w:val="33"/>
          <w:szCs w:val="33"/>
          <w14:shadow w14:blurRad="50800" w14:dist="38100" w14:dir="2700000" w14:sx="100000" w14:sy="100000" w14:kx="0" w14:ky="0" w14:algn="tl">
            <w14:srgbClr w14:val="000000">
              <w14:alpha w14:val="60000"/>
            </w14:srgbClr>
          </w14:shadow>
        </w:rPr>
        <w:t>SO</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DE CONTRATACIÓN DE LA OBRA PÚBLICA </w:t>
      </w:r>
      <w:r w:rsidR="00FC1A1F"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PRECIOS UNITARIOS </w:t>
      </w:r>
      <w:r w:rsidR="00A6450B"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TIEMPO DETERMINADO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CUYO OBJETO </w:t>
      </w:r>
      <w:r w:rsidR="00263FFA" w:rsidRPr="0063190C">
        <w:rPr>
          <w:rFonts w:ascii="Noto Sans" w:hAnsi="Noto Sans" w:cs="Noto Sans"/>
          <w:b/>
          <w:sz w:val="33"/>
          <w:szCs w:val="33"/>
          <w14:shadow w14:blurRad="50800" w14:dist="38100" w14:dir="2700000" w14:sx="100000" w14:sy="100000" w14:kx="0" w14:ky="0" w14:algn="tl">
            <w14:srgbClr w14:val="000000">
              <w14:alpha w14:val="60000"/>
            </w14:srgbClr>
          </w14:shadow>
        </w:rPr>
        <w:t>E</w:t>
      </w:r>
      <w:r w:rsidR="00F636D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S </w:t>
      </w:r>
      <w:r w:rsidR="008B025A" w:rsidRPr="0063190C">
        <w:rPr>
          <w:rFonts w:ascii="Noto Sans" w:hAnsi="Noto Sans" w:cs="Noto Sans"/>
          <w:b/>
          <w:sz w:val="33"/>
          <w:szCs w:val="33"/>
          <w14:shadow w14:blurRad="50800" w14:dist="38100" w14:dir="2700000" w14:sx="100000" w14:sy="100000" w14:kx="0" w14:ky="0" w14:algn="tl">
            <w14:srgbClr w14:val="000000">
              <w14:alpha w14:val="60000"/>
            </w14:srgbClr>
          </w14:shadow>
        </w:rPr>
        <w:t>EL</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Default="00D968B3"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p>
    <w:p w14:paraId="2621FE6B" w14:textId="22C0F8C3"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434513" w:rsidRPr="0043451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TRABAJOS DE MANTENIMIENTO, DE VIALIDADES, BERMAS DE SERVICIO Y CAMELLONES CENTRALES MEDIANTE EL BARRIDO MECÁNICO-MANUAL NIVELACIÓN Y RECOLECCIÓN DE BASURA, EN EL INTERIOR DEL PUERTO INDUSTRIAL DE ALTAMIRA, TAM. 2026</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pStyle w:val="Sangradetextonormal"/>
        <w:ind w:left="0" w:right="-232" w:firstLine="0"/>
        <w:jc w:val="center"/>
        <w:rPr>
          <w:rFonts w:ascii="Noto Sans" w:hAnsi="Noto Sans" w:cs="Noto Sans"/>
          <w:b/>
          <w:sz w:val="20"/>
          <w:lang w:val="es-MX"/>
          <w14:shadow w14:blurRad="50800" w14:dist="38100" w14:dir="2700000" w14:sx="100000" w14:sy="100000" w14:kx="0" w14:ky="0" w14:algn="tl">
            <w14:srgbClr w14:val="000000">
              <w14:alpha w14:val="60000"/>
            </w14:srgbClr>
          </w14:shadow>
        </w:rPr>
      </w:pPr>
    </w:p>
    <w:p w14:paraId="06B1064A" w14:textId="77777777" w:rsidR="00B3790D" w:rsidRPr="0063190C" w:rsidRDefault="00B3790D" w:rsidP="003C73E4">
      <w:pPr>
        <w:ind w:left="1560" w:right="-232" w:hanging="1560"/>
        <w:jc w:val="center"/>
        <w:rPr>
          <w:rFonts w:ascii="Noto Sans" w:hAnsi="Noto Sans" w:cs="Noto Sans"/>
          <w:b/>
          <w:sz w:val="32"/>
          <w:szCs w:val="32"/>
        </w:rPr>
      </w:pPr>
    </w:p>
    <w:p w14:paraId="676BAFFD" w14:textId="152D9BD1" w:rsidR="00B3790D" w:rsidRPr="0063190C" w:rsidRDefault="00B3790D" w:rsidP="003C73E4">
      <w:pPr>
        <w:ind w:left="1560" w:right="-232" w:hanging="1560"/>
        <w:jc w:val="center"/>
        <w:rPr>
          <w:rFonts w:ascii="Noto Sans" w:hAnsi="Noto Sans" w:cs="Noto Sans"/>
          <w:b/>
          <w:sz w:val="32"/>
          <w:szCs w:val="32"/>
        </w:rPr>
      </w:pPr>
    </w:p>
    <w:p w14:paraId="11BF4DE3" w14:textId="731BB057" w:rsidR="008805E4" w:rsidRPr="0063190C" w:rsidRDefault="008805E4" w:rsidP="003C73E4">
      <w:pPr>
        <w:ind w:left="1560" w:right="-232" w:hanging="1560"/>
        <w:jc w:val="center"/>
        <w:rPr>
          <w:rFonts w:ascii="Noto Sans" w:hAnsi="Noto Sans" w:cs="Noto Sans"/>
          <w:b/>
          <w:sz w:val="32"/>
          <w:szCs w:val="32"/>
        </w:rPr>
      </w:pPr>
    </w:p>
    <w:p w14:paraId="6EA60D74" w14:textId="77777777" w:rsidR="008805E4" w:rsidRPr="0063190C" w:rsidRDefault="008805E4" w:rsidP="00D968B3">
      <w:pPr>
        <w:ind w:right="-232"/>
        <w:rPr>
          <w:rFonts w:ascii="Noto Sans" w:hAnsi="Noto Sans" w:cs="Noto Sans"/>
          <w:b/>
          <w:sz w:val="32"/>
          <w:szCs w:val="32"/>
        </w:rPr>
      </w:pPr>
    </w:p>
    <w:p w14:paraId="53027A54" w14:textId="77777777" w:rsidR="007C5CC5" w:rsidRDefault="007C5CC5" w:rsidP="00880C45">
      <w:pPr>
        <w:ind w:right="-232"/>
        <w:rPr>
          <w:rFonts w:ascii="Noto Sans" w:hAnsi="Noto Sans" w:cs="Noto Sans"/>
          <w:b/>
          <w:sz w:val="32"/>
          <w:szCs w:val="32"/>
        </w:rPr>
      </w:pPr>
    </w:p>
    <w:p w14:paraId="71D3E4DD" w14:textId="69B15478" w:rsidR="003A5357" w:rsidRPr="0063190C" w:rsidRDefault="003A5357" w:rsidP="003C73E4">
      <w:pPr>
        <w:ind w:left="1560" w:right="-232" w:hanging="1560"/>
        <w:jc w:val="center"/>
        <w:rPr>
          <w:rFonts w:ascii="Noto Sans" w:hAnsi="Noto Sans" w:cs="Noto Sans"/>
          <w:b/>
          <w:sz w:val="32"/>
          <w:szCs w:val="32"/>
        </w:rPr>
      </w:pPr>
      <w:r w:rsidRPr="0063190C">
        <w:rPr>
          <w:rFonts w:ascii="Noto Sans" w:hAnsi="Noto Sans" w:cs="Noto Sans"/>
          <w:b/>
          <w:sz w:val="32"/>
          <w:szCs w:val="32"/>
        </w:rPr>
        <w:t>ÍNDICE</w:t>
      </w:r>
    </w:p>
    <w:p w14:paraId="68FFE081" w14:textId="66F303BF" w:rsidR="008D670A" w:rsidRPr="0063190C" w:rsidRDefault="008D670A" w:rsidP="003C73E4">
      <w:pPr>
        <w:pStyle w:val="Textoindependiente"/>
        <w:ind w:right="-232"/>
        <w:rPr>
          <w:rFonts w:ascii="Noto Sans" w:hAnsi="Noto Sans" w:cs="Noto Sans"/>
          <w:b/>
          <w:sz w:val="20"/>
          <w:lang w:val="es-MX"/>
        </w:rPr>
      </w:pPr>
    </w:p>
    <w:p w14:paraId="13E3B3D2" w14:textId="77777777" w:rsidR="009F1A08" w:rsidRPr="0063190C" w:rsidRDefault="009F1A08" w:rsidP="003C73E4">
      <w:pPr>
        <w:pStyle w:val="Textoindependiente"/>
        <w:ind w:right="-232"/>
        <w:rPr>
          <w:rFonts w:ascii="Noto Sans" w:hAnsi="Noto Sans" w:cs="Noto Sans"/>
          <w:b/>
          <w:sz w:val="20"/>
          <w:lang w:val="es-MX"/>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07B2E865" w:rsidR="00D62ED5" w:rsidRPr="0063190C" w:rsidRDefault="0048216E" w:rsidP="00A81258">
            <w:pPr>
              <w:ind w:left="32" w:right="32"/>
              <w:jc w:val="center"/>
              <w:rPr>
                <w:rFonts w:ascii="Noto Sans" w:hAnsi="Noto Sans" w:cs="Noto Sans"/>
                <w:b/>
              </w:rPr>
            </w:pPr>
            <w:r w:rsidRPr="0063190C">
              <w:rPr>
                <w:rFonts w:ascii="Noto Sans" w:hAnsi="Noto Sans" w:cs="Noto Sans"/>
                <w:b/>
              </w:rPr>
              <w:t>7</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4C19474C" w:rsidR="00D62ED5" w:rsidRPr="0063190C" w:rsidRDefault="0048216E" w:rsidP="00A81258">
            <w:pPr>
              <w:jc w:val="center"/>
              <w:rPr>
                <w:rFonts w:ascii="Noto Sans" w:hAnsi="Noto Sans" w:cs="Noto Sans"/>
                <w:b/>
              </w:rPr>
            </w:pPr>
            <w:r w:rsidRPr="0063190C">
              <w:rPr>
                <w:rFonts w:ascii="Noto Sans" w:hAnsi="Noto Sans" w:cs="Noto Sans"/>
                <w:b/>
              </w:rPr>
              <w:t>8</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6DBF7B23" w:rsidR="00D62ED5" w:rsidRPr="0063190C" w:rsidRDefault="0048216E" w:rsidP="00A81258">
            <w:pPr>
              <w:jc w:val="center"/>
              <w:rPr>
                <w:rFonts w:ascii="Noto Sans" w:hAnsi="Noto Sans" w:cs="Noto Sans"/>
                <w:b/>
              </w:rPr>
            </w:pPr>
            <w:r w:rsidRPr="0063190C">
              <w:rPr>
                <w:rFonts w:ascii="Noto Sans" w:hAnsi="Noto Sans" w:cs="Noto Sans"/>
                <w:b/>
              </w:rPr>
              <w:t>8</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3590E1E3" w:rsidR="00D62ED5" w:rsidRPr="0063190C" w:rsidRDefault="0094000A" w:rsidP="00A81258">
            <w:pPr>
              <w:jc w:val="center"/>
              <w:rPr>
                <w:rFonts w:ascii="Noto Sans" w:hAnsi="Noto Sans" w:cs="Noto Sans"/>
                <w:b/>
              </w:rPr>
            </w:pPr>
            <w:r w:rsidRPr="0063190C">
              <w:rPr>
                <w:rFonts w:ascii="Noto Sans" w:hAnsi="Noto Sans" w:cs="Noto Sans"/>
                <w:b/>
              </w:rPr>
              <w:t>1</w:t>
            </w:r>
            <w:r w:rsidR="00936FBE" w:rsidRPr="0063190C">
              <w:rPr>
                <w:rFonts w:ascii="Noto Sans" w:hAnsi="Noto Sans" w:cs="Noto Sans"/>
                <w:b/>
              </w:rPr>
              <w:t>0</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72878089" w:rsidR="00D62ED5"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1</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32721285" w:rsidR="00925F2C" w:rsidRPr="0063190C" w:rsidRDefault="0094000A"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1420FEBC" w:rsidR="00D62ED5" w:rsidRPr="0063190C" w:rsidRDefault="00E20A03"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34181F49" w:rsidR="00D62ED5" w:rsidRPr="0063190C" w:rsidRDefault="00936FB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7</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50AB3E4F" w:rsidR="00D62ED5" w:rsidRPr="0063190C" w:rsidRDefault="0048216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8</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252D9E6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0</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658C29E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1D5D7A">
              <w:rPr>
                <w:rFonts w:ascii="Noto Sans" w:hAnsi="Noto Sans" w:cs="Noto Sans"/>
              </w:rPr>
              <w:t>Compras</w:t>
            </w:r>
            <w:r w:rsidR="00474CC7">
              <w:rPr>
                <w:rFonts w:ascii="Noto Sans" w:hAnsi="Noto Sans" w:cs="Noto Sans"/>
              </w:rPr>
              <w:t xml:space="preserve"> </w:t>
            </w:r>
            <w:r w:rsidR="001D5D7A">
              <w:rPr>
                <w:rFonts w:ascii="Noto Sans" w:hAnsi="Noto Sans" w:cs="Noto Sans"/>
              </w:rPr>
              <w:t>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44823D9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3</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1654610B" w:rsidR="00D62ED5" w:rsidRPr="0063190C" w:rsidRDefault="00A74214" w:rsidP="00A81258">
            <w:pPr>
              <w:jc w:val="center"/>
              <w:rPr>
                <w:rFonts w:ascii="Noto Sans" w:hAnsi="Noto Sans" w:cs="Noto Sans"/>
                <w:b/>
              </w:rPr>
            </w:pPr>
            <w:r>
              <w:rPr>
                <w:rFonts w:ascii="Noto Sans" w:hAnsi="Noto Sans" w:cs="Noto Sans"/>
                <w:b/>
              </w:rPr>
              <w:t>28</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4B354364" w:rsidR="00D62ED5" w:rsidRPr="0063190C" w:rsidRDefault="00A74214" w:rsidP="00F72484">
            <w:pPr>
              <w:jc w:val="center"/>
              <w:rPr>
                <w:rFonts w:ascii="Noto Sans" w:hAnsi="Noto Sans" w:cs="Noto Sans"/>
                <w:b/>
              </w:rPr>
            </w:pPr>
            <w:r>
              <w:rPr>
                <w:rFonts w:ascii="Noto Sans" w:hAnsi="Noto Sans" w:cs="Noto Sans"/>
                <w:b/>
              </w:rPr>
              <w:t>28</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748FA185" w:rsidR="00D62ED5" w:rsidRPr="0063190C" w:rsidRDefault="00D622E0" w:rsidP="00F72484">
            <w:pPr>
              <w:jc w:val="center"/>
              <w:rPr>
                <w:rFonts w:ascii="Noto Sans" w:hAnsi="Noto Sans" w:cs="Noto Sans"/>
                <w:b/>
              </w:rPr>
            </w:pPr>
            <w:r w:rsidRPr="0063190C">
              <w:rPr>
                <w:rFonts w:ascii="Noto Sans" w:hAnsi="Noto Sans" w:cs="Noto Sans"/>
                <w:b/>
              </w:rPr>
              <w:t>3</w:t>
            </w:r>
            <w:r w:rsidR="00A74214">
              <w:rPr>
                <w:rFonts w:ascii="Noto Sans" w:hAnsi="Noto Sans" w:cs="Noto Sans"/>
                <w:b/>
              </w:rPr>
              <w:t>5</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05A08F6B"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5BF67372"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1B82721E" w:rsidR="00D272A9" w:rsidRPr="0063190C" w:rsidRDefault="00A74214" w:rsidP="003C73E4">
            <w:pPr>
              <w:jc w:val="center"/>
              <w:rPr>
                <w:rFonts w:ascii="Noto Sans" w:hAnsi="Noto Sans" w:cs="Noto Sans"/>
                <w:b/>
              </w:rPr>
            </w:pPr>
            <w:r>
              <w:rPr>
                <w:rFonts w:ascii="Noto Sans" w:hAnsi="Noto Sans" w:cs="Noto Sans"/>
                <w:b/>
              </w:rPr>
              <w:t>99</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7D65C0EB"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19</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74F68DA4"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29</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1DBC594B" w:rsidR="00D272A9" w:rsidRPr="0063190C" w:rsidRDefault="0048216E" w:rsidP="003C73E4">
            <w:pPr>
              <w:jc w:val="center"/>
              <w:rPr>
                <w:rFonts w:ascii="Noto Sans" w:hAnsi="Noto Sans" w:cs="Noto Sans"/>
                <w:b/>
              </w:rPr>
            </w:pPr>
            <w:r w:rsidRPr="0063190C">
              <w:rPr>
                <w:rFonts w:ascii="Noto Sans" w:hAnsi="Noto Sans" w:cs="Noto Sans"/>
                <w:b/>
              </w:rPr>
              <w:t>1</w:t>
            </w:r>
            <w:r w:rsidR="007370E3">
              <w:rPr>
                <w:rFonts w:ascii="Noto Sans" w:hAnsi="Noto Sans" w:cs="Noto Sans"/>
                <w:b/>
              </w:rPr>
              <w:t>37</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16FB2CE4"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0</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63190C" w:rsidRDefault="003E2F1D" w:rsidP="001B5544">
            <w:pPr>
              <w:tabs>
                <w:tab w:val="left" w:pos="1701"/>
              </w:tabs>
              <w:jc w:val="both"/>
              <w:rPr>
                <w:rFonts w:ascii="Noto Sans" w:hAnsi="Noto Sans" w:cs="Noto Sans"/>
              </w:rPr>
            </w:pPr>
            <w:r w:rsidRPr="0063190C">
              <w:rPr>
                <w:rFonts w:ascii="Noto Sans" w:hAnsi="Noto Sans" w:cs="Noto Sans"/>
              </w:rPr>
              <w:t>NOTIFICACIÓN DE LA ADJUDICACIÓN.</w:t>
            </w:r>
          </w:p>
        </w:tc>
        <w:tc>
          <w:tcPr>
            <w:tcW w:w="1129" w:type="dxa"/>
            <w:tcBorders>
              <w:top w:val="nil"/>
              <w:left w:val="nil"/>
              <w:bottom w:val="nil"/>
              <w:right w:val="nil"/>
            </w:tcBorders>
            <w:vAlign w:val="center"/>
          </w:tcPr>
          <w:p w14:paraId="4D66DCD1" w14:textId="403D4311"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63190C" w:rsidRDefault="003E2F1D" w:rsidP="001B5544">
            <w:pPr>
              <w:tabs>
                <w:tab w:val="left" w:pos="1701"/>
              </w:tabs>
              <w:jc w:val="both"/>
              <w:rPr>
                <w:rFonts w:ascii="Noto Sans" w:hAnsi="Noto Sans" w:cs="Noto Sans"/>
              </w:rPr>
            </w:pPr>
            <w:r w:rsidRPr="0063190C">
              <w:rPr>
                <w:rFonts w:ascii="Noto Sans" w:hAnsi="Noto Sans" w:cs="Noto Sans"/>
              </w:rPr>
              <w:t xml:space="preserve">DOCUMENTACIÓN COMPLEMENTARIA </w:t>
            </w:r>
            <w:r w:rsidR="00364721" w:rsidRPr="0063190C">
              <w:rPr>
                <w:rFonts w:ascii="Noto Sans" w:hAnsi="Noto Sans" w:cs="Noto Sans"/>
              </w:rPr>
              <w:t>PAR</w:t>
            </w:r>
            <w:r w:rsidRPr="0063190C">
              <w:rPr>
                <w:rFonts w:ascii="Noto Sans" w:hAnsi="Noto Sans" w:cs="Noto Sans"/>
              </w:rPr>
              <w:t>A LA FIRMA DEL CONTRATO.</w:t>
            </w:r>
          </w:p>
        </w:tc>
        <w:tc>
          <w:tcPr>
            <w:tcW w:w="1129" w:type="dxa"/>
            <w:tcBorders>
              <w:top w:val="nil"/>
              <w:left w:val="nil"/>
              <w:bottom w:val="nil"/>
              <w:right w:val="nil"/>
            </w:tcBorders>
            <w:vAlign w:val="center"/>
          </w:tcPr>
          <w:p w14:paraId="4EC71ADC" w14:textId="5FDE79AF"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14A093F6"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3</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42682F3E" w:rsidR="00B73B15" w:rsidRPr="0063190C" w:rsidRDefault="002D6B94" w:rsidP="00B73B15">
            <w:pPr>
              <w:jc w:val="center"/>
              <w:rPr>
                <w:rFonts w:ascii="Noto Sans" w:hAnsi="Noto Sans" w:cs="Noto Sans"/>
                <w:b/>
              </w:rPr>
            </w:pPr>
            <w:r>
              <w:rPr>
                <w:rFonts w:ascii="Noto Sans" w:hAnsi="Noto Sans" w:cs="Noto Sans"/>
                <w:b/>
              </w:rPr>
              <w:t>1</w:t>
            </w:r>
            <w:r w:rsidR="00A74214">
              <w:rPr>
                <w:rFonts w:ascii="Noto Sans" w:hAnsi="Noto Sans" w:cs="Noto Sans"/>
                <w:b/>
              </w:rPr>
              <w:t>36</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55005ADF"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3503CC17"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10B884BA"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38</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4663EEB5"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4B25D87F" w14:textId="77777777" w:rsidTr="000374B7">
        <w:tc>
          <w:tcPr>
            <w:tcW w:w="426" w:type="dxa"/>
            <w:tcBorders>
              <w:top w:val="nil"/>
              <w:left w:val="nil"/>
              <w:bottom w:val="nil"/>
              <w:right w:val="nil"/>
            </w:tcBorders>
          </w:tcPr>
          <w:p w14:paraId="3F035BEE"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66AD5039" w:rsidR="00474CC7" w:rsidRPr="0063190C" w:rsidRDefault="00474CC7" w:rsidP="000374B7">
            <w:pPr>
              <w:ind w:right="-236"/>
              <w:rPr>
                <w:rFonts w:ascii="Noto Sans" w:hAnsi="Noto Sans" w:cs="Noto Sans"/>
                <w:b/>
              </w:rPr>
            </w:pPr>
            <w:r w:rsidRPr="002D6B94">
              <w:rPr>
                <w:rFonts w:ascii="Noto Sans" w:hAnsi="Noto Sans" w:cs="Noto Sans"/>
                <w:b/>
              </w:rPr>
              <w:t>2</w:t>
            </w:r>
            <w:r>
              <w:rPr>
                <w:rFonts w:ascii="Noto Sans" w:hAnsi="Noto Sans" w:cs="Noto Sans"/>
                <w:b/>
              </w:rPr>
              <w:t>8</w:t>
            </w:r>
            <w:r w:rsidRPr="002D6B94">
              <w:rPr>
                <w:rFonts w:ascii="Noto Sans" w:hAnsi="Noto Sans" w:cs="Noto Sans"/>
                <w:b/>
              </w:rPr>
              <w:t>.</w:t>
            </w:r>
          </w:p>
        </w:tc>
        <w:tc>
          <w:tcPr>
            <w:tcW w:w="6520" w:type="dxa"/>
            <w:tcBorders>
              <w:top w:val="nil"/>
              <w:left w:val="nil"/>
              <w:bottom w:val="nil"/>
              <w:right w:val="nil"/>
            </w:tcBorders>
          </w:tcPr>
          <w:p w14:paraId="5D65A279" w14:textId="4C53BF9C" w:rsidR="00474CC7" w:rsidRPr="0063190C" w:rsidRDefault="00474CC7"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F16DCEB" w14:textId="7F59D32A" w:rsidR="00474CC7" w:rsidRPr="0063190C" w:rsidRDefault="00474CC7"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5F9AD6D5" w14:textId="77777777" w:rsidTr="00595DC2">
        <w:tc>
          <w:tcPr>
            <w:tcW w:w="426" w:type="dxa"/>
            <w:tcBorders>
              <w:top w:val="nil"/>
              <w:left w:val="nil"/>
              <w:bottom w:val="nil"/>
              <w:right w:val="nil"/>
            </w:tcBorders>
          </w:tcPr>
          <w:p w14:paraId="05EF51AA"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6DBC22B3" w:rsidR="00474CC7" w:rsidRPr="002D6B94" w:rsidRDefault="00474CC7" w:rsidP="000374B7">
            <w:pPr>
              <w:ind w:right="-236"/>
              <w:rPr>
                <w:rFonts w:ascii="Noto Sans" w:hAnsi="Noto Sans" w:cs="Noto Sans"/>
                <w:b/>
              </w:rPr>
            </w:pPr>
            <w:r>
              <w:rPr>
                <w:rFonts w:ascii="Noto Sans" w:hAnsi="Noto Sans" w:cs="Noto Sans"/>
                <w:b/>
              </w:rPr>
              <w:t>29</w:t>
            </w:r>
            <w:r w:rsidRPr="0063190C">
              <w:rPr>
                <w:rFonts w:ascii="Noto Sans" w:hAnsi="Noto Sans" w:cs="Noto Sans"/>
                <w:b/>
              </w:rPr>
              <w:t>.</w:t>
            </w:r>
          </w:p>
        </w:tc>
        <w:tc>
          <w:tcPr>
            <w:tcW w:w="6520" w:type="dxa"/>
            <w:tcBorders>
              <w:top w:val="nil"/>
              <w:left w:val="nil"/>
              <w:bottom w:val="nil"/>
              <w:right w:val="nil"/>
            </w:tcBorders>
            <w:vAlign w:val="center"/>
          </w:tcPr>
          <w:p w14:paraId="651C86F9" w14:textId="69861D88" w:rsidR="00474CC7" w:rsidRPr="0063190C" w:rsidRDefault="00474CC7" w:rsidP="00B73B15">
            <w:pPr>
              <w:tabs>
                <w:tab w:val="left" w:pos="1701"/>
              </w:tabs>
              <w:jc w:val="both"/>
              <w:rPr>
                <w:rFonts w:ascii="Noto Sans" w:hAnsi="Noto Sans" w:cs="Noto San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1272F7D8" w14:textId="06BCAC27" w:rsidR="00474CC7" w:rsidRPr="0063190C" w:rsidRDefault="00474CC7" w:rsidP="00B73B15">
            <w:pPr>
              <w:jc w:val="center"/>
              <w:rPr>
                <w:rFonts w:ascii="Noto Sans" w:hAnsi="Noto Sans" w:cs="Noto Sans"/>
                <w:b/>
              </w:rPr>
            </w:pPr>
            <w:r w:rsidRPr="0063190C">
              <w:rPr>
                <w:rFonts w:ascii="Noto Sans" w:hAnsi="Noto Sans" w:cs="Noto Sans"/>
                <w:b/>
              </w:rPr>
              <w:t>1</w:t>
            </w:r>
            <w:r>
              <w:rPr>
                <w:rFonts w:ascii="Noto Sans" w:hAnsi="Noto Sans" w:cs="Noto Sans"/>
                <w:b/>
              </w:rPr>
              <w:t>4</w:t>
            </w:r>
            <w:r w:rsidR="007A1F68">
              <w:rPr>
                <w:rFonts w:ascii="Noto Sans" w:hAnsi="Noto Sans" w:cs="Noto Sans"/>
                <w:b/>
              </w:rPr>
              <w:t>0</w:t>
            </w:r>
          </w:p>
        </w:tc>
      </w:tr>
    </w:tbl>
    <w:p w14:paraId="1EC22EC6" w14:textId="77777777" w:rsidR="001B5A26" w:rsidRPr="0063190C" w:rsidRDefault="001B5A26" w:rsidP="003C73E4">
      <w:pPr>
        <w:pStyle w:val="Sangradetextonormal"/>
        <w:ind w:left="0" w:right="-232" w:firstLine="0"/>
        <w:rPr>
          <w:rFonts w:ascii="Noto Sans" w:hAnsi="Noto Sans" w:cs="Noto Sans"/>
          <w:b/>
          <w:sz w:val="20"/>
          <w:lang w:val="es-ES"/>
        </w:rPr>
      </w:pPr>
    </w:p>
    <w:p w14:paraId="26D0EAD7" w14:textId="77777777" w:rsidR="001B5A26" w:rsidRPr="0063190C" w:rsidRDefault="001B5A26" w:rsidP="003C73E4">
      <w:pPr>
        <w:pStyle w:val="Sangradetextonormal"/>
        <w:ind w:left="0" w:right="-232" w:firstLine="0"/>
        <w:rPr>
          <w:rFonts w:ascii="Noto Sans" w:hAnsi="Noto Sans" w:cs="Noto Sans"/>
          <w:b/>
          <w:sz w:val="20"/>
          <w:lang w:val="es-ES"/>
        </w:rPr>
      </w:pPr>
    </w:p>
    <w:p w14:paraId="778120DA" w14:textId="77777777" w:rsidR="001B5A26" w:rsidRPr="0063190C" w:rsidRDefault="001B5A26" w:rsidP="003C73E4">
      <w:pPr>
        <w:pStyle w:val="Sangradetextonormal"/>
        <w:ind w:left="0" w:right="-232" w:firstLine="0"/>
        <w:rPr>
          <w:rFonts w:ascii="Noto Sans" w:hAnsi="Noto Sans" w:cs="Noto Sans"/>
          <w:b/>
          <w:sz w:val="20"/>
          <w:lang w:val="es-ES"/>
        </w:rPr>
      </w:pPr>
    </w:p>
    <w:p w14:paraId="486858A3" w14:textId="37000839" w:rsidR="001B5A26" w:rsidRDefault="001B5A26" w:rsidP="003C73E4">
      <w:pPr>
        <w:pStyle w:val="Sangradetextonormal"/>
        <w:ind w:left="0" w:right="-232" w:firstLine="0"/>
        <w:rPr>
          <w:rFonts w:ascii="Noto Sans" w:hAnsi="Noto Sans" w:cs="Noto Sans"/>
          <w:b/>
          <w:sz w:val="20"/>
          <w:lang w:val="es-ES"/>
        </w:rPr>
      </w:pPr>
    </w:p>
    <w:p w14:paraId="17485697" w14:textId="4D2E9733" w:rsidR="008642C8" w:rsidRDefault="008642C8" w:rsidP="003C73E4">
      <w:pPr>
        <w:pStyle w:val="Sangradetextonormal"/>
        <w:ind w:left="0" w:right="-232" w:firstLine="0"/>
        <w:rPr>
          <w:rFonts w:ascii="Noto Sans" w:hAnsi="Noto Sans" w:cs="Noto Sans"/>
          <w:b/>
          <w:sz w:val="20"/>
          <w:lang w:val="es-ES"/>
        </w:rPr>
      </w:pPr>
    </w:p>
    <w:p w14:paraId="0F6B7026" w14:textId="27BA1582" w:rsidR="008642C8" w:rsidRDefault="008642C8" w:rsidP="003C73E4">
      <w:pPr>
        <w:pStyle w:val="Sangradetextonormal"/>
        <w:ind w:left="0" w:right="-232" w:firstLine="0"/>
        <w:rPr>
          <w:rFonts w:ascii="Noto Sans" w:hAnsi="Noto Sans" w:cs="Noto Sans"/>
          <w:b/>
          <w:sz w:val="20"/>
          <w:lang w:val="es-ES"/>
        </w:rPr>
      </w:pPr>
    </w:p>
    <w:p w14:paraId="28D7DC71" w14:textId="7C30A813" w:rsidR="008642C8" w:rsidRDefault="008642C8" w:rsidP="003C73E4">
      <w:pPr>
        <w:pStyle w:val="Sangradetextonormal"/>
        <w:ind w:left="0" w:right="-232" w:firstLine="0"/>
        <w:rPr>
          <w:rFonts w:ascii="Noto Sans" w:hAnsi="Noto Sans" w:cs="Noto Sans"/>
          <w:b/>
          <w:sz w:val="20"/>
          <w:lang w:val="es-ES"/>
        </w:rPr>
      </w:pPr>
    </w:p>
    <w:p w14:paraId="71ACD69D" w14:textId="0EB22CAA" w:rsidR="008642C8" w:rsidRDefault="008642C8" w:rsidP="003C73E4">
      <w:pPr>
        <w:pStyle w:val="Sangradetextonormal"/>
        <w:ind w:left="0" w:right="-232" w:firstLine="0"/>
        <w:rPr>
          <w:rFonts w:ascii="Noto Sans" w:hAnsi="Noto Sans" w:cs="Noto Sans"/>
          <w:b/>
          <w:sz w:val="20"/>
          <w:lang w:val="es-ES"/>
        </w:rPr>
      </w:pPr>
    </w:p>
    <w:p w14:paraId="63D813A7" w14:textId="77777777" w:rsidR="00745D3F" w:rsidRDefault="00745D3F" w:rsidP="003C73E4">
      <w:pPr>
        <w:pStyle w:val="Sangradetextonormal"/>
        <w:ind w:left="0" w:right="-232" w:firstLine="0"/>
        <w:rPr>
          <w:rFonts w:ascii="Noto Sans" w:hAnsi="Noto Sans" w:cs="Noto Sans"/>
          <w:b/>
          <w:sz w:val="20"/>
          <w:lang w:val="es-ES"/>
        </w:rPr>
      </w:pPr>
    </w:p>
    <w:p w14:paraId="31AD96EC" w14:textId="77777777" w:rsidR="00745D3F" w:rsidRDefault="00745D3F" w:rsidP="003C73E4">
      <w:pPr>
        <w:pStyle w:val="Sangradetextonormal"/>
        <w:ind w:left="0" w:right="-232" w:firstLine="0"/>
        <w:rPr>
          <w:rFonts w:ascii="Noto Sans" w:hAnsi="Noto Sans" w:cs="Noto Sans"/>
          <w:b/>
          <w:sz w:val="20"/>
          <w:lang w:val="es-ES"/>
        </w:rPr>
      </w:pPr>
    </w:p>
    <w:p w14:paraId="348974B7" w14:textId="77777777" w:rsidR="00745D3F" w:rsidRDefault="00745D3F" w:rsidP="003C73E4">
      <w:pPr>
        <w:pStyle w:val="Sangradetextonormal"/>
        <w:ind w:left="0" w:right="-232" w:firstLine="0"/>
        <w:rPr>
          <w:rFonts w:ascii="Noto Sans" w:hAnsi="Noto Sans" w:cs="Noto Sans"/>
          <w:b/>
          <w:sz w:val="20"/>
          <w:lang w:val="es-ES"/>
        </w:rPr>
      </w:pPr>
    </w:p>
    <w:p w14:paraId="3A5B15B4" w14:textId="77777777" w:rsidR="00745D3F" w:rsidRDefault="00745D3F" w:rsidP="003C73E4">
      <w:pPr>
        <w:pStyle w:val="Sangradetextonormal"/>
        <w:ind w:left="0" w:right="-232" w:firstLine="0"/>
        <w:rPr>
          <w:rFonts w:ascii="Noto Sans" w:hAnsi="Noto Sans" w:cs="Noto Sans"/>
          <w:b/>
          <w:sz w:val="20"/>
          <w:lang w:val="es-ES"/>
        </w:rPr>
      </w:pPr>
    </w:p>
    <w:p w14:paraId="1A432B5F" w14:textId="77777777" w:rsidR="00745D3F" w:rsidRDefault="00745D3F" w:rsidP="003C73E4">
      <w:pPr>
        <w:pStyle w:val="Sangradetextonormal"/>
        <w:ind w:left="0" w:right="-232" w:firstLine="0"/>
        <w:rPr>
          <w:rFonts w:ascii="Noto Sans" w:hAnsi="Noto Sans" w:cs="Noto Sans"/>
          <w:b/>
          <w:sz w:val="20"/>
          <w:lang w:val="es-ES"/>
        </w:rPr>
      </w:pPr>
    </w:p>
    <w:p w14:paraId="718893C4" w14:textId="77777777" w:rsidR="00880C45" w:rsidRDefault="00880C45" w:rsidP="003C73E4">
      <w:pPr>
        <w:pStyle w:val="Sangradetextonormal"/>
        <w:ind w:left="0" w:right="-232" w:firstLine="0"/>
        <w:rPr>
          <w:rFonts w:ascii="Noto Sans" w:hAnsi="Noto Sans" w:cs="Noto Sans"/>
          <w:b/>
          <w:sz w:val="20"/>
          <w:lang w:val="es-ES"/>
        </w:rPr>
      </w:pPr>
    </w:p>
    <w:p w14:paraId="67C807D6" w14:textId="77777777" w:rsidR="00880C45" w:rsidRDefault="00880C45" w:rsidP="003C73E4">
      <w:pPr>
        <w:pStyle w:val="Sangradetextonormal"/>
        <w:ind w:left="0" w:right="-232" w:firstLine="0"/>
        <w:rPr>
          <w:rFonts w:ascii="Noto Sans" w:hAnsi="Noto Sans" w:cs="Noto Sans"/>
          <w:b/>
          <w:sz w:val="20"/>
          <w:lang w:val="es-ES"/>
        </w:rPr>
      </w:pPr>
    </w:p>
    <w:p w14:paraId="0A6C02D4" w14:textId="77777777" w:rsidR="00880C45" w:rsidRDefault="00880C45" w:rsidP="003C73E4">
      <w:pPr>
        <w:pStyle w:val="Sangradetextonormal"/>
        <w:ind w:left="0" w:right="-232" w:firstLine="0"/>
        <w:rPr>
          <w:rFonts w:ascii="Noto Sans" w:hAnsi="Noto Sans" w:cs="Noto Sans"/>
          <w:b/>
          <w:sz w:val="20"/>
          <w:lang w:val="es-ES"/>
        </w:rPr>
      </w:pPr>
    </w:p>
    <w:p w14:paraId="7C0EB815" w14:textId="77777777" w:rsidR="00880C45" w:rsidRDefault="00880C45" w:rsidP="003C73E4">
      <w:pPr>
        <w:pStyle w:val="Sangradetextonormal"/>
        <w:ind w:left="0" w:right="-232" w:firstLine="0"/>
        <w:rPr>
          <w:rFonts w:ascii="Noto Sans" w:hAnsi="Noto Sans" w:cs="Noto Sans"/>
          <w:b/>
          <w:sz w:val="20"/>
          <w:lang w:val="es-ES"/>
        </w:rPr>
      </w:pPr>
    </w:p>
    <w:p w14:paraId="653D607A" w14:textId="77777777" w:rsidR="005428BB" w:rsidRDefault="005428BB" w:rsidP="003C73E4">
      <w:pPr>
        <w:pStyle w:val="Sangradetextonormal"/>
        <w:ind w:left="0" w:right="-232" w:firstLine="0"/>
        <w:rPr>
          <w:rFonts w:ascii="Noto Sans" w:hAnsi="Noto Sans" w:cs="Noto Sans"/>
          <w:b/>
          <w:sz w:val="20"/>
          <w:lang w:val="es-ES"/>
        </w:rPr>
      </w:pPr>
    </w:p>
    <w:p w14:paraId="639B1E5D" w14:textId="77777777" w:rsidR="00880C45" w:rsidRDefault="00880C45" w:rsidP="003C73E4">
      <w:pPr>
        <w:pStyle w:val="Sangradetextonormal"/>
        <w:ind w:left="0" w:right="-232" w:firstLine="0"/>
        <w:rPr>
          <w:rFonts w:ascii="Noto Sans" w:hAnsi="Noto Sans" w:cs="Noto Sans"/>
          <w:b/>
          <w:sz w:val="20"/>
          <w:lang w:val="es-ES"/>
        </w:rPr>
      </w:pPr>
    </w:p>
    <w:p w14:paraId="77402FB2" w14:textId="68AA118A" w:rsidR="009F1813" w:rsidRPr="0063190C" w:rsidRDefault="00E44FBA" w:rsidP="003C73E4">
      <w:pPr>
        <w:pStyle w:val="Sangradetextonormal"/>
        <w:ind w:left="0" w:right="-232" w:firstLine="0"/>
        <w:rPr>
          <w:rFonts w:ascii="Noto Sans" w:hAnsi="Noto Sans" w:cs="Noto Sans"/>
          <w:sz w:val="20"/>
        </w:rPr>
      </w:pPr>
      <w:r w:rsidRPr="0063190C">
        <w:rPr>
          <w:rFonts w:ascii="Noto Sans" w:hAnsi="Noto Sans" w:cs="Noto Sans"/>
          <w:b/>
          <w:sz w:val="20"/>
          <w:lang w:val="es-ES"/>
        </w:rPr>
        <w:t xml:space="preserve">GLOSARIO </w:t>
      </w:r>
      <w:r w:rsidR="009F1813" w:rsidRPr="0063190C">
        <w:rPr>
          <w:rFonts w:ascii="Noto Sans" w:hAnsi="Noto Sans" w:cs="Noto Sans"/>
          <w:b/>
          <w:sz w:val="20"/>
          <w:lang w:val="es-ES"/>
        </w:rPr>
        <w:t xml:space="preserve">DE </w:t>
      </w:r>
      <w:proofErr w:type="gramStart"/>
      <w:r w:rsidR="009F1813" w:rsidRPr="0063190C">
        <w:rPr>
          <w:rFonts w:ascii="Noto Sans" w:hAnsi="Noto Sans" w:cs="Noto Sans"/>
          <w:b/>
          <w:sz w:val="20"/>
          <w:lang w:val="es-ES"/>
        </w:rPr>
        <w:t>TÉRMINOS</w:t>
      </w:r>
      <w:r w:rsidR="00791599" w:rsidRPr="0063190C">
        <w:rPr>
          <w:rFonts w:ascii="Noto Sans" w:hAnsi="Noto Sans" w:cs="Noto Sans"/>
          <w:b/>
          <w:sz w:val="20"/>
          <w:lang w:val="es-ES"/>
        </w:rPr>
        <w:t>.</w:t>
      </w:r>
      <w:r w:rsidR="00894911" w:rsidRPr="0063190C">
        <w:rPr>
          <w:rFonts w:ascii="Noto Sans" w:hAnsi="Noto Sans" w:cs="Noto Sans"/>
          <w:b/>
          <w:sz w:val="20"/>
          <w:lang w:val="es-ES"/>
        </w:rPr>
        <w:t>-</w:t>
      </w:r>
      <w:proofErr w:type="gramEnd"/>
      <w:r w:rsidR="00894911" w:rsidRPr="0063190C">
        <w:rPr>
          <w:rFonts w:ascii="Noto Sans" w:hAnsi="Noto Sans" w:cs="Noto Sans"/>
          <w:b/>
          <w:sz w:val="20"/>
          <w:lang w:val="es-ES"/>
        </w:rPr>
        <w:t xml:space="preserve"> </w:t>
      </w:r>
      <w:r w:rsidR="00963560" w:rsidRPr="0063190C">
        <w:rPr>
          <w:rFonts w:ascii="Noto Sans" w:hAnsi="Noto Sans" w:cs="Noto Sans"/>
          <w:sz w:val="20"/>
          <w:lang w:val="es-MX"/>
        </w:rPr>
        <w:t xml:space="preserve">Además de las definiciones señaladas en el artículo 2 de la Ley de Obras Públicas y Servicios Relacionados con las Mismas y el artículo 2 de su </w:t>
      </w:r>
      <w:r w:rsidR="00963560" w:rsidRPr="0063190C">
        <w:rPr>
          <w:rFonts w:ascii="Noto Sans" w:hAnsi="Noto Sans" w:cs="Noto Sans"/>
          <w:sz w:val="20"/>
        </w:rPr>
        <w:t>Reglamento</w:t>
      </w:r>
      <w:r w:rsidR="00963560" w:rsidRPr="0063190C">
        <w:rPr>
          <w:rFonts w:ascii="Noto Sans" w:hAnsi="Noto Sans" w:cs="Noto Sans"/>
          <w:sz w:val="20"/>
          <w:lang w:val="es-MX"/>
        </w:rPr>
        <w:t>,</w:t>
      </w:r>
      <w:r w:rsidR="00963560" w:rsidRPr="0063190C">
        <w:rPr>
          <w:rFonts w:ascii="Noto Sans" w:hAnsi="Noto Sans" w:cs="Noto Sans"/>
          <w:sz w:val="20"/>
        </w:rPr>
        <w:t xml:space="preserve"> </w:t>
      </w:r>
      <w:r w:rsidR="00963560" w:rsidRPr="0063190C">
        <w:rPr>
          <w:rFonts w:ascii="Noto Sans" w:hAnsi="Noto Sans" w:cs="Noto Sans"/>
          <w:sz w:val="20"/>
          <w:lang w:val="es-MX"/>
        </w:rPr>
        <w:t>p</w:t>
      </w:r>
      <w:r w:rsidR="009F1813" w:rsidRPr="0063190C">
        <w:rPr>
          <w:rFonts w:ascii="Noto Sans" w:hAnsi="Noto Sans" w:cs="Noto Sans"/>
          <w:sz w:val="20"/>
        </w:rPr>
        <w:t xml:space="preserve">ara los efectos de la </w:t>
      </w:r>
      <w:r w:rsidR="00F8713E" w:rsidRPr="0063190C">
        <w:rPr>
          <w:rFonts w:ascii="Noto Sans" w:hAnsi="Noto Sans" w:cs="Noto Sans"/>
          <w:sz w:val="20"/>
        </w:rPr>
        <w:t>CONVOCATORIA</w:t>
      </w:r>
      <w:r w:rsidR="00F70556" w:rsidRPr="0063190C">
        <w:rPr>
          <w:rFonts w:ascii="Noto Sans" w:hAnsi="Noto Sans" w:cs="Noto Sans"/>
          <w:sz w:val="20"/>
          <w:lang w:val="es-MX"/>
        </w:rPr>
        <w:t xml:space="preserve">, </w:t>
      </w:r>
      <w:r w:rsidR="00D20590" w:rsidRPr="0063190C">
        <w:rPr>
          <w:rFonts w:ascii="Noto Sans" w:hAnsi="Noto Sans" w:cs="Noto Sans"/>
          <w:sz w:val="20"/>
          <w:lang w:val="es-MX"/>
        </w:rPr>
        <w:t xml:space="preserve">así como de los trámites y documentos que </w:t>
      </w:r>
      <w:r w:rsidR="00791599" w:rsidRPr="0063190C">
        <w:rPr>
          <w:rFonts w:ascii="Noto Sans" w:hAnsi="Noto Sans" w:cs="Noto Sans"/>
          <w:sz w:val="20"/>
          <w:lang w:val="es-MX"/>
        </w:rPr>
        <w:t>de este deriven</w:t>
      </w:r>
      <w:r w:rsidR="00D20590" w:rsidRPr="0063190C">
        <w:rPr>
          <w:rFonts w:ascii="Noto Sans" w:hAnsi="Noto Sans" w:cs="Noto Sans"/>
          <w:sz w:val="20"/>
          <w:lang w:val="es-MX"/>
        </w:rPr>
        <w:t xml:space="preserve">, </w:t>
      </w:r>
      <w:r w:rsidR="004924D0" w:rsidRPr="0063190C">
        <w:rPr>
          <w:rFonts w:ascii="Noto Sans" w:hAnsi="Noto Sans" w:cs="Noto Sans"/>
          <w:sz w:val="20"/>
          <w:lang w:val="es-MX"/>
        </w:rPr>
        <w:t xml:space="preserve">de manera complementaria </w:t>
      </w:r>
      <w:r w:rsidR="009F1813" w:rsidRPr="0063190C">
        <w:rPr>
          <w:rFonts w:ascii="Noto Sans" w:hAnsi="Noto Sans" w:cs="Noto Sans"/>
          <w:sz w:val="20"/>
        </w:rPr>
        <w:t>se entenderá por:</w:t>
      </w:r>
    </w:p>
    <w:p w14:paraId="7472C34F" w14:textId="77777777" w:rsidR="00F63238" w:rsidRPr="0063190C" w:rsidRDefault="00F63238" w:rsidP="003C73E4">
      <w:pPr>
        <w:pStyle w:val="Textoindependiente2"/>
        <w:spacing w:after="0" w:line="240" w:lineRule="auto"/>
        <w:ind w:right="-232"/>
        <w:jc w:val="both"/>
        <w:rPr>
          <w:rFonts w:ascii="Noto Sans" w:hAnsi="Noto Sans" w:cs="Noto Sans"/>
        </w:rPr>
      </w:pPr>
    </w:p>
    <w:p w14:paraId="361CFC8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AR.-</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Área requirente que solicit</w:t>
      </w:r>
      <w:r w:rsidRPr="0063190C">
        <w:rPr>
          <w:rFonts w:ascii="Noto Sans" w:hAnsi="Noto Sans" w:cs="Noto Sans"/>
          <w:color w:val="auto"/>
          <w:sz w:val="20"/>
          <w:szCs w:val="20"/>
          <w:lang w:eastAsia="es-ES"/>
        </w:rPr>
        <w:t xml:space="preserve">a y </w:t>
      </w:r>
      <w:r w:rsidRPr="0063190C">
        <w:rPr>
          <w:rFonts w:ascii="Noto Sans" w:hAnsi="Noto Sans" w:cs="Noto Sans"/>
          <w:color w:val="auto"/>
          <w:sz w:val="20"/>
          <w:szCs w:val="20"/>
          <w:lang w:val="x-none" w:eastAsia="es-ES"/>
        </w:rPr>
        <w:t>requier</w:t>
      </w:r>
      <w:r w:rsidRPr="0063190C">
        <w:rPr>
          <w:rFonts w:ascii="Noto Sans" w:hAnsi="Noto Sans" w:cs="Noto Sans"/>
          <w:color w:val="auto"/>
          <w:sz w:val="20"/>
          <w:szCs w:val="20"/>
          <w:lang w:eastAsia="es-ES"/>
        </w:rPr>
        <w:t>e</w:t>
      </w:r>
      <w:r w:rsidRPr="0063190C">
        <w:rPr>
          <w:rFonts w:ascii="Noto Sans" w:hAnsi="Noto Sans" w:cs="Noto Sans"/>
          <w:color w:val="auto"/>
          <w:sz w:val="20"/>
          <w:szCs w:val="20"/>
          <w:lang w:val="x-none" w:eastAsia="es-ES"/>
        </w:rPr>
        <w:t xml:space="preserve"> la contratación de </w:t>
      </w:r>
      <w:r w:rsidRPr="0063190C">
        <w:rPr>
          <w:rFonts w:ascii="Noto Sans" w:hAnsi="Noto Sans" w:cs="Noto Sans"/>
          <w:color w:val="auto"/>
          <w:sz w:val="20"/>
          <w:szCs w:val="20"/>
          <w:lang w:eastAsia="es-ES"/>
        </w:rPr>
        <w:t xml:space="preserve">la </w:t>
      </w:r>
      <w:r w:rsidRPr="0063190C">
        <w:rPr>
          <w:rFonts w:ascii="Noto Sans" w:hAnsi="Noto Sans" w:cs="Noto Sans"/>
          <w:color w:val="auto"/>
          <w:sz w:val="20"/>
          <w:szCs w:val="20"/>
          <w:lang w:val="x-none" w:eastAsia="es-ES"/>
        </w:rPr>
        <w:t>obra pública</w:t>
      </w:r>
      <w:r w:rsidRPr="0063190C">
        <w:rPr>
          <w:rFonts w:ascii="Noto Sans" w:hAnsi="Noto Sans" w:cs="Noto Sans"/>
          <w:color w:val="auto"/>
          <w:sz w:val="20"/>
          <w:szCs w:val="20"/>
          <w:lang w:eastAsia="es-ES"/>
        </w:rPr>
        <w:t xml:space="preserve"> objeto del presente proceso de contratación. 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110FD155" w14:textId="77777777" w:rsidR="00CC5E29" w:rsidRPr="0063190C" w:rsidRDefault="00CC5E29" w:rsidP="00CC5E29">
      <w:pPr>
        <w:pStyle w:val="Textoindependiente2"/>
        <w:spacing w:after="0" w:line="240" w:lineRule="auto"/>
        <w:ind w:left="426" w:right="-232" w:hanging="426"/>
        <w:rPr>
          <w:rFonts w:ascii="Noto Sans" w:hAnsi="Noto Sans" w:cs="Noto Sans"/>
          <w:lang w:val="es-MX"/>
        </w:rPr>
      </w:pPr>
    </w:p>
    <w:p w14:paraId="26DE760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val="x-none" w:eastAsia="es-ES"/>
        </w:rPr>
      </w:pPr>
      <w:r w:rsidRPr="0063190C">
        <w:rPr>
          <w:rFonts w:ascii="Noto Sans" w:hAnsi="Noto Sans" w:cs="Noto Sans"/>
          <w:b/>
          <w:color w:val="auto"/>
          <w:sz w:val="20"/>
          <w:szCs w:val="20"/>
        </w:rPr>
        <w:t>ARC.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 xml:space="preserve">Área responsable de la contratación </w:t>
      </w:r>
      <w:r w:rsidRPr="0063190C">
        <w:rPr>
          <w:rFonts w:ascii="Noto Sans" w:hAnsi="Noto Sans" w:cs="Noto Sans"/>
          <w:color w:val="auto"/>
          <w:sz w:val="20"/>
          <w:szCs w:val="20"/>
          <w:lang w:eastAsia="es-ES"/>
        </w:rPr>
        <w:t xml:space="preserve">que está </w:t>
      </w:r>
      <w:r w:rsidRPr="0063190C">
        <w:rPr>
          <w:rFonts w:ascii="Noto Sans" w:hAnsi="Noto Sans" w:cs="Noto Sans"/>
          <w:color w:val="auto"/>
          <w:sz w:val="20"/>
          <w:szCs w:val="20"/>
          <w:lang w:val="x-none" w:eastAsia="es-ES"/>
        </w:rPr>
        <w:t xml:space="preserve">facultada para </w:t>
      </w:r>
      <w:r w:rsidRPr="0063190C">
        <w:rPr>
          <w:rFonts w:ascii="Noto Sans" w:hAnsi="Noto Sans" w:cs="Noto Sans"/>
          <w:color w:val="auto"/>
          <w:sz w:val="20"/>
          <w:szCs w:val="20"/>
          <w:lang w:eastAsia="es-ES"/>
        </w:rPr>
        <w:t>llevar a cabo</w:t>
      </w:r>
      <w:r w:rsidRPr="0063190C">
        <w:rPr>
          <w:rFonts w:ascii="Noto Sans" w:hAnsi="Noto Sans" w:cs="Noto Sans"/>
          <w:color w:val="auto"/>
          <w:sz w:val="20"/>
          <w:szCs w:val="20"/>
          <w:lang w:val="x-none" w:eastAsia="es-ES"/>
        </w:rPr>
        <w:t xml:space="preserve"> los procesos de contratación</w:t>
      </w:r>
      <w:r w:rsidRPr="0063190C">
        <w:rPr>
          <w:rFonts w:ascii="Noto Sans" w:hAnsi="Noto Sans" w:cs="Noto Sans"/>
          <w:color w:val="auto"/>
          <w:sz w:val="20"/>
          <w:szCs w:val="20"/>
          <w:lang w:eastAsia="es-ES"/>
        </w:rPr>
        <w:t xml:space="preserve"> de </w:t>
      </w:r>
      <w:r w:rsidRPr="0063190C">
        <w:rPr>
          <w:rFonts w:ascii="Noto Sans" w:hAnsi="Noto Sans" w:cs="Noto Sans"/>
          <w:color w:val="auto"/>
          <w:sz w:val="20"/>
          <w:szCs w:val="20"/>
          <w:lang w:val="x-none" w:eastAsia="es-ES"/>
        </w:rPr>
        <w:t>obra</w:t>
      </w:r>
      <w:r w:rsidRPr="0063190C">
        <w:rPr>
          <w:rFonts w:ascii="Noto Sans" w:hAnsi="Noto Sans" w:cs="Noto Sans"/>
          <w:color w:val="auto"/>
          <w:sz w:val="20"/>
          <w:szCs w:val="20"/>
          <w:lang w:eastAsia="es-ES"/>
        </w:rPr>
        <w:t>s</w:t>
      </w:r>
      <w:r w:rsidRPr="0063190C">
        <w:rPr>
          <w:rFonts w:ascii="Noto Sans" w:hAnsi="Noto Sans" w:cs="Noto Sans"/>
          <w:color w:val="auto"/>
          <w:sz w:val="20"/>
          <w:szCs w:val="20"/>
          <w:lang w:val="x-none" w:eastAsia="es-ES"/>
        </w:rPr>
        <w:t xml:space="preserve"> pública</w:t>
      </w:r>
      <w:r w:rsidRPr="0063190C">
        <w:rPr>
          <w:rFonts w:ascii="Noto Sans" w:hAnsi="Noto Sans" w:cs="Noto Sans"/>
          <w:color w:val="auto"/>
          <w:sz w:val="20"/>
          <w:szCs w:val="20"/>
          <w:lang w:eastAsia="es-ES"/>
        </w:rPr>
        <w:t xml:space="preserve">s. Para este proceso de contratación será la </w:t>
      </w:r>
      <w:r w:rsidRPr="0063190C">
        <w:rPr>
          <w:rFonts w:ascii="Noto Sans" w:hAnsi="Noto Sans" w:cs="Noto Sans"/>
          <w:b/>
          <w:bCs/>
          <w:color w:val="auto"/>
          <w:sz w:val="20"/>
          <w:szCs w:val="20"/>
          <w:lang w:eastAsia="es-ES"/>
        </w:rPr>
        <w:t>Gerencia de Ingeniería -a través de su titular-</w:t>
      </w:r>
      <w:r w:rsidRPr="0063190C">
        <w:rPr>
          <w:rFonts w:ascii="Noto Sans" w:hAnsi="Noto Sans" w:cs="Noto Sans"/>
          <w:color w:val="auto"/>
          <w:sz w:val="20"/>
          <w:szCs w:val="20"/>
          <w:lang w:eastAsia="es-ES"/>
        </w:rPr>
        <w:t>.</w:t>
      </w:r>
    </w:p>
    <w:p w14:paraId="3F61F32F" w14:textId="77777777" w:rsidR="00CC5E29" w:rsidRPr="0063190C" w:rsidRDefault="00CC5E29" w:rsidP="00CC5E29">
      <w:pPr>
        <w:pStyle w:val="Textoindependiente2"/>
        <w:spacing w:after="0" w:line="240" w:lineRule="auto"/>
        <w:ind w:left="426" w:right="-232" w:hanging="426"/>
        <w:jc w:val="both"/>
        <w:rPr>
          <w:rFonts w:ascii="Noto Sans" w:hAnsi="Noto Sans" w:cs="Noto Sans"/>
          <w:lang w:val="es-MX"/>
        </w:rPr>
      </w:pPr>
    </w:p>
    <w:p w14:paraId="2BBB1E5A"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eastAsia="es-ES"/>
        </w:rPr>
      </w:pPr>
      <w:r w:rsidRPr="0063190C">
        <w:rPr>
          <w:rFonts w:ascii="Noto Sans" w:hAnsi="Noto Sans" w:cs="Noto Sans"/>
          <w:b/>
          <w:color w:val="auto"/>
          <w:sz w:val="20"/>
          <w:szCs w:val="20"/>
        </w:rPr>
        <w:t>ARET.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eastAsia="es-ES"/>
        </w:rPr>
        <w:t xml:space="preserve">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color w:val="auto"/>
          <w:sz w:val="20"/>
          <w:szCs w:val="20"/>
          <w:lang w:eastAsia="es-ES"/>
        </w:rPr>
        <w:t>Subgerencia de Construcción y Mantenimiento de la Gerencia de Ingeniería -a través de su titular-</w:t>
      </w:r>
      <w:r w:rsidRPr="0063190C">
        <w:rPr>
          <w:rFonts w:ascii="Noto Sans" w:hAnsi="Noto Sans" w:cs="Noto Sans"/>
          <w:color w:val="auto"/>
          <w:sz w:val="20"/>
          <w:szCs w:val="20"/>
          <w:lang w:eastAsia="es-ES"/>
        </w:rPr>
        <w:t>.</w:t>
      </w:r>
    </w:p>
    <w:p w14:paraId="0182B9BB" w14:textId="77777777" w:rsidR="00522AC1" w:rsidRPr="0063190C" w:rsidRDefault="00522AC1" w:rsidP="003C73E4">
      <w:pPr>
        <w:pStyle w:val="Textoindependiente2"/>
        <w:spacing w:after="0" w:line="240" w:lineRule="auto"/>
        <w:ind w:left="426" w:right="-232" w:hanging="426"/>
        <w:jc w:val="both"/>
        <w:rPr>
          <w:rFonts w:ascii="Noto Sans" w:hAnsi="Noto Sans" w:cs="Noto Sans"/>
          <w:bCs/>
          <w:lang w:val="es-MX"/>
        </w:rPr>
      </w:pPr>
    </w:p>
    <w:p w14:paraId="16F457F2" w14:textId="498BB6CF" w:rsidR="00D64410" w:rsidRPr="0063190C" w:rsidRDefault="00D64410" w:rsidP="00F77A6C">
      <w:pPr>
        <w:pStyle w:val="Textoindependiente2"/>
        <w:numPr>
          <w:ilvl w:val="0"/>
          <w:numId w:val="47"/>
        </w:numPr>
        <w:spacing w:after="0" w:line="240" w:lineRule="auto"/>
        <w:ind w:left="426" w:right="-232" w:hanging="426"/>
        <w:jc w:val="both"/>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pStyle w:val="Prrafodelista"/>
        <w:rPr>
          <w:rFonts w:ascii="Noto Sans" w:hAnsi="Noto Sans" w:cs="Noto Sans"/>
          <w:b/>
        </w:rPr>
      </w:pPr>
    </w:p>
    <w:p w14:paraId="7FF4ADD3" w14:textId="77777777" w:rsidR="00D80C53" w:rsidRPr="0063190C" w:rsidRDefault="00D80C53" w:rsidP="00D80C53">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AT. –</w:t>
      </w:r>
      <w:r w:rsidRPr="0063190C">
        <w:rPr>
          <w:rFonts w:ascii="Noto Sans" w:hAnsi="Noto Sans" w:cs="Noto Sans"/>
          <w:color w:val="auto"/>
          <w:sz w:val="20"/>
          <w:szCs w:val="20"/>
        </w:rPr>
        <w:t xml:space="preserve"> </w:t>
      </w:r>
      <w:r w:rsidRPr="0063190C">
        <w:rPr>
          <w:rFonts w:ascii="Noto Sans" w:hAnsi="Noto Sans" w:cs="Noto Sans"/>
          <w:bCs/>
          <w:color w:val="auto"/>
          <w:sz w:val="20"/>
          <w:szCs w:val="20"/>
          <w:lang w:val="x-none" w:eastAsia="es-ES"/>
        </w:rPr>
        <w:t>Área técnica</w:t>
      </w:r>
      <w:r w:rsidRPr="0063190C">
        <w:rPr>
          <w:rFonts w:ascii="Noto Sans" w:hAnsi="Noto Sans" w:cs="Noto Sans"/>
          <w:bCs/>
          <w:color w:val="auto"/>
          <w:sz w:val="20"/>
          <w:szCs w:val="20"/>
          <w:lang w:eastAsia="es-ES"/>
        </w:rPr>
        <w:t xml:space="preserve"> </w:t>
      </w:r>
      <w:r w:rsidRPr="0063190C">
        <w:rPr>
          <w:rFonts w:ascii="Noto Sans" w:hAnsi="Noto Sans" w:cs="Noto Sans"/>
          <w:bCs/>
          <w:color w:val="auto"/>
          <w:sz w:val="20"/>
          <w:szCs w:val="20"/>
          <w:lang w:val="x-none" w:eastAsia="es-ES"/>
        </w:rPr>
        <w:t xml:space="preserve">que elabora las especificaciones </w:t>
      </w:r>
      <w:r w:rsidRPr="0063190C">
        <w:rPr>
          <w:rFonts w:ascii="Noto Sans" w:hAnsi="Noto Sans" w:cs="Noto Sans"/>
          <w:bCs/>
          <w:color w:val="auto"/>
          <w:sz w:val="20"/>
          <w:szCs w:val="20"/>
          <w:lang w:eastAsia="es-ES"/>
        </w:rPr>
        <w:t xml:space="preserve">generales y particulares de este </w:t>
      </w:r>
      <w:r w:rsidRPr="0063190C">
        <w:rPr>
          <w:rFonts w:ascii="Noto Sans" w:hAnsi="Noto Sans" w:cs="Noto Sans"/>
          <w:bCs/>
          <w:color w:val="auto"/>
          <w:sz w:val="20"/>
          <w:szCs w:val="20"/>
          <w:lang w:val="x-none" w:eastAsia="es-ES"/>
        </w:rPr>
        <w:t>proce</w:t>
      </w:r>
      <w:r w:rsidRPr="0063190C">
        <w:rPr>
          <w:rFonts w:ascii="Noto Sans" w:hAnsi="Noto Sans" w:cs="Noto Sans"/>
          <w:bCs/>
          <w:color w:val="auto"/>
          <w:sz w:val="20"/>
          <w:szCs w:val="20"/>
          <w:lang w:eastAsia="es-ES"/>
        </w:rPr>
        <w:t xml:space="preserve">so </w:t>
      </w:r>
      <w:r w:rsidRPr="0063190C">
        <w:rPr>
          <w:rFonts w:ascii="Noto Sans" w:hAnsi="Noto Sans" w:cs="Noto Sans"/>
          <w:bCs/>
          <w:color w:val="auto"/>
          <w:sz w:val="20"/>
          <w:szCs w:val="20"/>
          <w:lang w:val="x-none" w:eastAsia="es-ES"/>
        </w:rPr>
        <w:t>de contratación</w:t>
      </w:r>
      <w:r w:rsidRPr="0063190C">
        <w:rPr>
          <w:rFonts w:ascii="Noto Sans" w:hAnsi="Noto Sans" w:cs="Noto Sans"/>
          <w:bCs/>
          <w:color w:val="auto"/>
          <w:sz w:val="20"/>
          <w:szCs w:val="20"/>
          <w:lang w:eastAsia="es-ES"/>
        </w:rPr>
        <w:t xml:space="preserve"> y</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 xml:space="preserve">en su caso colabora en la </w:t>
      </w:r>
      <w:r w:rsidRPr="0063190C">
        <w:rPr>
          <w:rFonts w:ascii="Noto Sans" w:hAnsi="Noto Sans" w:cs="Noto Sans"/>
          <w:bCs/>
          <w:color w:val="auto"/>
          <w:sz w:val="20"/>
          <w:szCs w:val="20"/>
          <w:lang w:val="x-none" w:eastAsia="es-ES"/>
        </w:rPr>
        <w:t>evaluación</w:t>
      </w:r>
      <w:r w:rsidRPr="0063190C">
        <w:rPr>
          <w:rFonts w:ascii="Noto Sans" w:hAnsi="Noto Sans" w:cs="Noto Sans"/>
          <w:bCs/>
          <w:color w:val="auto"/>
          <w:sz w:val="20"/>
          <w:szCs w:val="20"/>
          <w:lang w:eastAsia="es-ES"/>
        </w:rPr>
        <w:t xml:space="preserve"> de</w:t>
      </w:r>
      <w:r w:rsidRPr="0063190C">
        <w:rPr>
          <w:rFonts w:ascii="Noto Sans" w:hAnsi="Noto Sans" w:cs="Noto Sans"/>
          <w:bCs/>
          <w:color w:val="auto"/>
          <w:sz w:val="20"/>
          <w:szCs w:val="20"/>
          <w:lang w:val="x-none" w:eastAsia="es-ES"/>
        </w:rPr>
        <w:t xml:space="preserve"> la parte técnica de la</w:t>
      </w:r>
      <w:r w:rsidRPr="0063190C">
        <w:rPr>
          <w:rFonts w:ascii="Noto Sans" w:hAnsi="Noto Sans" w:cs="Noto Sans"/>
          <w:bCs/>
          <w:color w:val="auto"/>
          <w:sz w:val="20"/>
          <w:szCs w:val="20"/>
          <w:lang w:eastAsia="es-ES"/>
        </w:rPr>
        <w:t>s</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proposiciones</w:t>
      </w:r>
      <w:r w:rsidRPr="0063190C">
        <w:rPr>
          <w:rFonts w:ascii="Noto Sans" w:hAnsi="Noto Sans" w:cs="Noto Sans"/>
          <w:bCs/>
          <w:color w:val="auto"/>
          <w:sz w:val="20"/>
          <w:szCs w:val="20"/>
          <w:lang w:val="x-none" w:eastAsia="es-ES"/>
        </w:rPr>
        <w:t xml:space="preserve"> y responde a las dudas </w:t>
      </w:r>
      <w:r w:rsidRPr="0063190C">
        <w:rPr>
          <w:rFonts w:ascii="Noto Sans" w:hAnsi="Noto Sans" w:cs="Noto Sans"/>
          <w:bCs/>
          <w:color w:val="auto"/>
          <w:sz w:val="20"/>
          <w:szCs w:val="20"/>
          <w:lang w:eastAsia="es-ES"/>
        </w:rPr>
        <w:t xml:space="preserve">de carácter técnico </w:t>
      </w:r>
      <w:r w:rsidRPr="0063190C">
        <w:rPr>
          <w:rFonts w:ascii="Noto Sans" w:hAnsi="Noto Sans" w:cs="Noto Sans"/>
          <w:bCs/>
          <w:color w:val="auto"/>
          <w:sz w:val="20"/>
          <w:szCs w:val="20"/>
          <w:lang w:val="x-none" w:eastAsia="es-ES"/>
        </w:rPr>
        <w:t>que se presenten en la junta de aclaraciones.</w:t>
      </w:r>
      <w:r w:rsidRPr="0063190C">
        <w:rPr>
          <w:rFonts w:ascii="Noto Sans" w:hAnsi="Noto Sans" w:cs="Noto Sans"/>
          <w:bCs/>
          <w:color w:val="auto"/>
          <w:sz w:val="20"/>
          <w:szCs w:val="20"/>
          <w:lang w:eastAsia="es-ES"/>
        </w:rPr>
        <w:t xml:space="preserve"> </w:t>
      </w:r>
      <w:r w:rsidRPr="0063190C">
        <w:rPr>
          <w:rFonts w:ascii="Noto Sans" w:hAnsi="Noto Sans" w:cs="Noto Sans"/>
          <w:color w:val="auto"/>
          <w:sz w:val="20"/>
          <w:szCs w:val="20"/>
          <w:lang w:eastAsia="es-ES"/>
        </w:rPr>
        <w:t xml:space="preserve">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4DA4F950" w14:textId="382CBE5A" w:rsidR="008906FF" w:rsidRPr="0063190C" w:rsidRDefault="008906FF" w:rsidP="003C73E4">
      <w:pPr>
        <w:pStyle w:val="Textoindependiente2"/>
        <w:spacing w:after="0" w:line="240" w:lineRule="auto"/>
        <w:ind w:left="426" w:right="-232" w:hanging="426"/>
        <w:jc w:val="both"/>
        <w:rPr>
          <w:rFonts w:ascii="Noto Sans" w:hAnsi="Noto Sans" w:cs="Noto Sans"/>
          <w:b/>
          <w:bCs/>
          <w:lang w:val="es-MX"/>
        </w:rPr>
      </w:pPr>
    </w:p>
    <w:p w14:paraId="66AC5E4A" w14:textId="30AB487D" w:rsidR="00D64410" w:rsidRPr="0063190C" w:rsidRDefault="00D64410"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pStyle w:val="Prrafodelista"/>
        <w:rPr>
          <w:rFonts w:ascii="Noto Sans" w:hAnsi="Noto Sans" w:cs="Noto Sans"/>
          <w:b/>
        </w:rPr>
      </w:pPr>
    </w:p>
    <w:p w14:paraId="23E6E0C9" w14:textId="5A83283F" w:rsidR="008906FF" w:rsidRPr="0063190C" w:rsidRDefault="008906FF" w:rsidP="00F77A6C">
      <w:pPr>
        <w:pStyle w:val="Prrafodelista"/>
        <w:numPr>
          <w:ilvl w:val="0"/>
          <w:numId w:val="47"/>
        </w:numPr>
        <w:ind w:left="426" w:right="-232" w:hanging="426"/>
        <w:jc w:val="both"/>
        <w:rPr>
          <w:rFonts w:ascii="Noto Sans" w:hAnsi="Noto Sans" w:cs="Noto Sans"/>
        </w:rPr>
      </w:pPr>
      <w:proofErr w:type="gramStart"/>
      <w:r w:rsidRPr="0063190C">
        <w:rPr>
          <w:rFonts w:ascii="Noto Sans" w:hAnsi="Noto Sans" w:cs="Noto Sans"/>
          <w:b/>
        </w:rPr>
        <w:t>BESOP.-</w:t>
      </w:r>
      <w:proofErr w:type="gramEnd"/>
      <w:r w:rsidRPr="0063190C">
        <w:rPr>
          <w:rFonts w:ascii="Noto Sans" w:hAnsi="Noto Sans" w:cs="Noto Sans"/>
          <w:b/>
        </w:rPr>
        <w:t xml:space="preserve">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pStyle w:val="Prrafodelista"/>
        <w:ind w:left="426" w:right="-232"/>
        <w:jc w:val="both"/>
        <w:rPr>
          <w:rFonts w:ascii="Noto Sans" w:hAnsi="Noto Sans" w:cs="Noto Sans"/>
        </w:rPr>
      </w:pPr>
    </w:p>
    <w:p w14:paraId="5AC51422" w14:textId="3E70A82D" w:rsidR="008906FF" w:rsidRPr="0063190C" w:rsidRDefault="00301E06" w:rsidP="00F77A6C">
      <w:pPr>
        <w:pStyle w:val="Textoindependiente2"/>
        <w:numPr>
          <w:ilvl w:val="0"/>
          <w:numId w:val="47"/>
        </w:numPr>
        <w:spacing w:after="0" w:line="240" w:lineRule="auto"/>
        <w:ind w:left="426" w:right="-232" w:hanging="426"/>
        <w:jc w:val="both"/>
        <w:rPr>
          <w:rFonts w:ascii="Noto Sans" w:hAnsi="Noto Sans" w:cs="Noto Sans"/>
          <w:lang w:val="es-MX"/>
        </w:rPr>
      </w:pPr>
      <w:r w:rsidRPr="001D5D7A">
        <w:rPr>
          <w:rFonts w:ascii="Noto Sans" w:hAnsi="Noto Sans" w:cs="Noto Sans"/>
          <w:b/>
          <w:bCs/>
          <w:lang w:val="es-MX"/>
        </w:rPr>
        <w:lastRenderedPageBreak/>
        <w:t>Compras</w:t>
      </w:r>
      <w:r w:rsidR="00880C45">
        <w:rPr>
          <w:rFonts w:ascii="Noto Sans" w:hAnsi="Noto Sans" w:cs="Noto Sans"/>
          <w:b/>
          <w:bCs/>
          <w:lang w:val="es-MX"/>
        </w:rPr>
        <w:t xml:space="preserve"> </w:t>
      </w:r>
      <w:r w:rsidRPr="001D5D7A">
        <w:rPr>
          <w:rFonts w:ascii="Noto Sans" w:hAnsi="Noto Sans" w:cs="Noto Sans"/>
          <w:b/>
          <w:bCs/>
          <w:lang w:val="es-MX"/>
        </w:rPr>
        <w:t>MX.</w:t>
      </w:r>
      <w:r w:rsidR="00441139" w:rsidRPr="0063190C">
        <w:rPr>
          <w:rFonts w:ascii="Noto Sans" w:hAnsi="Noto Sans" w:cs="Noto Sans"/>
          <w:b/>
          <w:bCs/>
          <w:lang w:val="es-MX"/>
        </w:rPr>
        <w:t xml:space="preserve"> </w:t>
      </w:r>
      <w:r w:rsidR="00E727DD" w:rsidRPr="0063190C">
        <w:rPr>
          <w:rFonts w:ascii="Noto Sans" w:hAnsi="Noto Sans" w:cs="Noto Sans"/>
          <w:b/>
          <w:bCs/>
          <w:lang w:val="es-MX"/>
        </w:rPr>
        <w:t>–</w:t>
      </w:r>
      <w:r w:rsidR="008906FF" w:rsidRPr="0063190C">
        <w:rPr>
          <w:rFonts w:ascii="Noto Sans" w:hAnsi="Noto Sans" w:cs="Noto Sans"/>
          <w:lang w:val="es-MX"/>
        </w:rPr>
        <w:t xml:space="preserve"> </w:t>
      </w:r>
      <w:r w:rsidR="00E727DD" w:rsidRPr="0063190C">
        <w:rPr>
          <w:rFonts w:ascii="Noto Sans" w:hAnsi="Noto Sans" w:cs="Noto Sans"/>
          <w:lang w:val="es-MX"/>
        </w:rPr>
        <w:t xml:space="preserve">Plataforma Integral </w:t>
      </w:r>
      <w:r w:rsidR="001D5D7A" w:rsidRPr="001D5D7A">
        <w:rPr>
          <w:rFonts w:ascii="Noto Sans" w:hAnsi="Noto Sans" w:cs="Noto Sans"/>
          <w:lang w:val="es-MX"/>
        </w:rPr>
        <w:t>Compras</w:t>
      </w:r>
      <w:r w:rsidR="00880C45">
        <w:rPr>
          <w:rFonts w:ascii="Noto Sans" w:hAnsi="Noto Sans" w:cs="Noto Sans"/>
          <w:lang w:val="es-MX"/>
        </w:rPr>
        <w:t xml:space="preserve"> </w:t>
      </w:r>
      <w:r w:rsidR="001D5D7A" w:rsidRPr="001D5D7A">
        <w:rPr>
          <w:rFonts w:ascii="Noto Sans" w:hAnsi="Noto Sans" w:cs="Noto Sans"/>
          <w:lang w:val="es-MX"/>
        </w:rPr>
        <w:t>MX</w:t>
      </w:r>
      <w:r w:rsidR="001D5D7A">
        <w:rPr>
          <w:rFonts w:ascii="Noto Sans" w:hAnsi="Noto Sans" w:cs="Noto Sans"/>
          <w:lang w:val="es-MX"/>
        </w:rPr>
        <w:t xml:space="preserve"> </w:t>
      </w:r>
      <w:r w:rsidR="00D41852" w:rsidRPr="0063190C">
        <w:rPr>
          <w:rFonts w:ascii="Noto Sans" w:hAnsi="Noto Sans" w:cs="Noto Sans"/>
          <w:lang w:val="es-MX"/>
        </w:rPr>
        <w:t xml:space="preserve">que </w:t>
      </w:r>
      <w:r w:rsidR="00E727DD" w:rsidRPr="0063190C">
        <w:rPr>
          <w:rFonts w:ascii="Noto Sans" w:hAnsi="Noto Sans" w:cs="Noto Sans"/>
          <w:lang w:val="es-MX"/>
        </w:rPr>
        <w:t>es el sistema</w:t>
      </w:r>
      <w:r w:rsidR="00E727DD" w:rsidRPr="0063190C">
        <w:rPr>
          <w:rFonts w:ascii="Noto Sans" w:hAnsi="Noto Sans" w:cs="Noto Sans"/>
        </w:rPr>
        <w:t xml:space="preserve"> electrónico de información pública gubernamental sobre obras públicas y servicios relacionados</w:t>
      </w:r>
      <w:r w:rsidR="00BF3D1E" w:rsidRPr="0063190C">
        <w:rPr>
          <w:rFonts w:ascii="Noto Sans" w:hAnsi="Noto Sans" w:cs="Noto Sans"/>
          <w:lang w:val="es-MX"/>
        </w:rPr>
        <w:t xml:space="preserve"> con las mismas</w:t>
      </w:r>
      <w:r w:rsidR="008906FF" w:rsidRPr="0063190C">
        <w:rPr>
          <w:rFonts w:ascii="Noto Sans" w:hAnsi="Noto Sans" w:cs="Noto Sans"/>
          <w:lang w:val="es-MX"/>
        </w:rPr>
        <w:t>.</w:t>
      </w:r>
    </w:p>
    <w:p w14:paraId="566AFBA9" w14:textId="77777777" w:rsidR="000244AB" w:rsidRPr="0063190C" w:rsidRDefault="000244AB" w:rsidP="000244AB">
      <w:pPr>
        <w:pStyle w:val="Prrafodelista"/>
        <w:rPr>
          <w:rFonts w:ascii="Noto Sans" w:hAnsi="Noto Sans" w:cs="Noto Sans"/>
        </w:rPr>
      </w:pPr>
    </w:p>
    <w:p w14:paraId="4B1712B6" w14:textId="22F77274" w:rsidR="000B270E" w:rsidRPr="0063190C" w:rsidRDefault="000B270E" w:rsidP="00F77A6C">
      <w:pPr>
        <w:pStyle w:val="Prrafodelista"/>
        <w:numPr>
          <w:ilvl w:val="0"/>
          <w:numId w:val="47"/>
        </w:numPr>
        <w:ind w:left="426" w:right="-232" w:hanging="426"/>
        <w:jc w:val="both"/>
        <w:rPr>
          <w:rFonts w:ascii="Noto Sans" w:hAnsi="Noto Sans" w:cs="Noto Sans"/>
          <w:b/>
          <w:lang w:val="x-none"/>
        </w:rPr>
      </w:pPr>
      <w:proofErr w:type="gramStart"/>
      <w:r w:rsidRPr="0063190C">
        <w:rPr>
          <w:rFonts w:ascii="Noto Sans" w:hAnsi="Noto Sans" w:cs="Noto Sans"/>
          <w:b/>
          <w:bCs/>
        </w:rPr>
        <w:t>CMIC.-</w:t>
      </w:r>
      <w:proofErr w:type="gramEnd"/>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pStyle w:val="Prrafodelista"/>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Textoindependiente2"/>
        <w:spacing w:after="0" w:line="240" w:lineRule="auto"/>
        <w:ind w:left="426" w:right="-232" w:hanging="426"/>
        <w:jc w:val="both"/>
        <w:rPr>
          <w:rFonts w:ascii="Noto Sans" w:hAnsi="Noto Sans" w:cs="Noto Sans"/>
          <w:b/>
        </w:rPr>
      </w:pPr>
    </w:p>
    <w:p w14:paraId="6719DC12" w14:textId="55D6E1F2" w:rsidR="00236901" w:rsidRPr="0063190C" w:rsidRDefault="0023690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w:t>
      </w:r>
      <w:proofErr w:type="gramStart"/>
      <w:r w:rsidR="00803C11">
        <w:rPr>
          <w:rFonts w:ascii="Noto Sans" w:hAnsi="Noto Sans" w:cs="Noto Sans"/>
          <w:bCs/>
        </w:rPr>
        <w:t>S</w:t>
      </w:r>
      <w:r w:rsidR="00803C11" w:rsidRPr="0063190C">
        <w:rPr>
          <w:rFonts w:ascii="Noto Sans" w:hAnsi="Noto Sans" w:cs="Noto Sans"/>
          <w:bCs/>
        </w:rPr>
        <w:t>ecretar</w:t>
      </w:r>
      <w:r w:rsidR="00803C11">
        <w:rPr>
          <w:rFonts w:ascii="Noto Sans" w:hAnsi="Noto Sans" w:cs="Noto Sans"/>
          <w:bCs/>
        </w:rPr>
        <w:t>i</w:t>
      </w:r>
      <w:r w:rsidR="00803C11" w:rsidRPr="0063190C">
        <w:rPr>
          <w:rFonts w:ascii="Noto Sans" w:hAnsi="Noto Sans" w:cs="Noto Sans"/>
          <w:bCs/>
        </w:rPr>
        <w:t>a</w:t>
      </w:r>
      <w:proofErr w:type="gramEnd"/>
      <w:r w:rsidRPr="0063190C">
        <w:rPr>
          <w:rFonts w:ascii="Noto Sans" w:hAnsi="Noto Sans" w:cs="Noto Sans"/>
          <w:bCs/>
        </w:rPr>
        <w:t xml:space="preserve">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hAnsi="Noto Sans" w:cs="Noto Sans"/>
          <w:b/>
          <w:bCs/>
        </w:rPr>
        <w:t>ICIC.-</w:t>
      </w:r>
      <w:proofErr w:type="gramEnd"/>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eastAsia="Calibri" w:hAnsi="Noto Sans" w:cs="Noto Sans"/>
          <w:b/>
        </w:rPr>
        <w:t>INFONAVIT.-</w:t>
      </w:r>
      <w:proofErr w:type="gramEnd"/>
      <w:r w:rsidRPr="0063190C">
        <w:rPr>
          <w:rFonts w:ascii="Noto Sans" w:eastAsia="Calibri" w:hAnsi="Noto Sans" w:cs="Noto Sans"/>
          <w:b/>
        </w:rPr>
        <w:t xml:space="preserve">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pStyle w:val="Prrafodelista"/>
        <w:rPr>
          <w:rFonts w:ascii="Noto Sans" w:hAnsi="Noto Sans" w:cs="Noto Sans"/>
          <w:b/>
        </w:rPr>
      </w:pPr>
    </w:p>
    <w:p w14:paraId="02F80BDB" w14:textId="142959F9" w:rsidR="00894911" w:rsidRPr="0063190C" w:rsidRDefault="00894911" w:rsidP="00F77A6C">
      <w:pPr>
        <w:pStyle w:val="Prrafodelista"/>
        <w:numPr>
          <w:ilvl w:val="0"/>
          <w:numId w:val="47"/>
        </w:numPr>
        <w:ind w:left="426" w:right="-232" w:hanging="426"/>
        <w:jc w:val="both"/>
        <w:rPr>
          <w:rFonts w:ascii="Noto Sans" w:hAnsi="Noto Sans" w:cs="Noto Sans"/>
          <w:bCs/>
        </w:rPr>
      </w:pPr>
      <w:proofErr w:type="gramStart"/>
      <w:r w:rsidRPr="0063190C">
        <w:rPr>
          <w:rFonts w:ascii="Noto Sans" w:hAnsi="Noto Sans" w:cs="Noto Sans"/>
          <w:b/>
        </w:rPr>
        <w:t>IVA.-</w:t>
      </w:r>
      <w:proofErr w:type="gramEnd"/>
      <w:r w:rsidRPr="0063190C">
        <w:rPr>
          <w:rFonts w:ascii="Noto Sans" w:hAnsi="Noto Sans" w:cs="Noto Sans"/>
          <w:b/>
        </w:rPr>
        <w:t xml:space="preserve">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pStyle w:val="Prrafodelista"/>
        <w:ind w:left="426" w:right="-232"/>
        <w:jc w:val="both"/>
        <w:rPr>
          <w:rFonts w:ascii="Noto Sans" w:hAnsi="Noto Sans" w:cs="Noto Sans"/>
        </w:rPr>
      </w:pPr>
    </w:p>
    <w:p w14:paraId="1BE85BD0" w14:textId="0A4E8CB2" w:rsidR="0096466C" w:rsidRPr="0063190C" w:rsidRDefault="002D49E6" w:rsidP="00F77A6C">
      <w:pPr>
        <w:pStyle w:val="Textoindependiente2"/>
        <w:numPr>
          <w:ilvl w:val="0"/>
          <w:numId w:val="47"/>
        </w:numPr>
        <w:spacing w:after="0" w:line="240" w:lineRule="auto"/>
        <w:ind w:left="426" w:right="-232" w:hanging="426"/>
        <w:jc w:val="both"/>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3A1584" w:rsidRPr="0063190C">
        <w:rPr>
          <w:rFonts w:ascii="Noto Sans" w:hAnsi="Noto Sans" w:cs="Noto Sans"/>
          <w:bCs/>
        </w:rPr>
        <w:t xml:space="preserve">Persona </w:t>
      </w:r>
      <w:r w:rsidR="0096466C" w:rsidRPr="0063190C">
        <w:rPr>
          <w:rFonts w:ascii="Noto Sans" w:hAnsi="Noto Sans" w:cs="Noto Sans"/>
          <w:bCs/>
        </w:rPr>
        <w:t>que particip</w:t>
      </w:r>
      <w:r w:rsidR="00E12696" w:rsidRPr="0063190C">
        <w:rPr>
          <w:rFonts w:ascii="Noto Sans" w:hAnsi="Noto Sans" w:cs="Noto Sans"/>
          <w:bCs/>
          <w:lang w:val="es-MX"/>
        </w:rPr>
        <w:t>a</w:t>
      </w:r>
      <w:r w:rsidR="0096466C" w:rsidRPr="0063190C">
        <w:rPr>
          <w:rFonts w:ascii="Noto Sans" w:hAnsi="Noto Sans" w:cs="Noto Sans"/>
          <w:bCs/>
        </w:rPr>
        <w:t xml:space="preserve"> </w:t>
      </w:r>
      <w:r w:rsidR="009432B0" w:rsidRPr="0063190C">
        <w:rPr>
          <w:rFonts w:ascii="Noto Sans" w:hAnsi="Noto Sans" w:cs="Noto Sans"/>
          <w:bCs/>
          <w:lang w:val="es-MX"/>
        </w:rPr>
        <w:t xml:space="preserve">formalmente </w:t>
      </w:r>
      <w:r w:rsidR="0096466C" w:rsidRPr="0063190C">
        <w:rPr>
          <w:rFonts w:ascii="Noto Sans" w:hAnsi="Noto Sans" w:cs="Noto Sans"/>
          <w:bCs/>
        </w:rPr>
        <w:t xml:space="preserve">en </w:t>
      </w:r>
      <w:r w:rsidR="004F47B8" w:rsidRPr="0063190C">
        <w:rPr>
          <w:rFonts w:ascii="Noto Sans" w:hAnsi="Noto Sans" w:cs="Noto Sans"/>
          <w:bCs/>
          <w:lang w:val="es-MX"/>
        </w:rPr>
        <w:t>el proceso</w:t>
      </w:r>
      <w:r w:rsidR="0096466C" w:rsidRPr="0063190C">
        <w:rPr>
          <w:rFonts w:ascii="Noto Sans" w:hAnsi="Noto Sans" w:cs="Noto Sans"/>
          <w:bCs/>
        </w:rPr>
        <w:t xml:space="preserve"> de </w:t>
      </w:r>
      <w:r w:rsidR="004F47B8" w:rsidRPr="0063190C">
        <w:rPr>
          <w:rFonts w:ascii="Noto Sans" w:hAnsi="Noto Sans" w:cs="Noto Sans"/>
          <w:bCs/>
          <w:lang w:val="es-MX"/>
        </w:rPr>
        <w:t>contratación</w:t>
      </w:r>
      <w:r w:rsidR="0096466C" w:rsidRPr="0063190C">
        <w:rPr>
          <w:rFonts w:ascii="Noto Sans" w:hAnsi="Noto Sans" w:cs="Noto Sans"/>
          <w:bCs/>
          <w:lang w:val="es-MX"/>
        </w:rPr>
        <w:t>.</w:t>
      </w:r>
    </w:p>
    <w:p w14:paraId="723DC150" w14:textId="77777777" w:rsidR="00DD02C8" w:rsidRPr="0063190C" w:rsidRDefault="00DD02C8" w:rsidP="00DD02C8">
      <w:pPr>
        <w:pStyle w:val="Textoindependiente2"/>
        <w:spacing w:after="0" w:line="240" w:lineRule="auto"/>
        <w:ind w:left="426" w:right="-232"/>
        <w:jc w:val="both"/>
        <w:rPr>
          <w:rFonts w:ascii="Noto Sans" w:hAnsi="Noto Sans" w:cs="Noto Sans"/>
          <w:bCs/>
          <w:lang w:val="es-MX"/>
        </w:rPr>
      </w:pPr>
    </w:p>
    <w:p w14:paraId="6990B007" w14:textId="298A624A" w:rsidR="00A07C91" w:rsidRPr="0063190C" w:rsidRDefault="00A07C9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pStyle w:val="Prrafodelista"/>
        <w:ind w:left="426" w:right="-232"/>
        <w:jc w:val="both"/>
        <w:rPr>
          <w:rFonts w:ascii="Noto Sans" w:hAnsi="Noto Sans" w:cs="Noto Sans"/>
          <w:b/>
        </w:rPr>
      </w:pPr>
    </w:p>
    <w:p w14:paraId="625A8535" w14:textId="17FE6BBB" w:rsidR="004748BA" w:rsidRPr="0063190C" w:rsidRDefault="00441139"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lastRenderedPageBreak/>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8" w:history="1">
        <w:r w:rsidR="002050B5" w:rsidRPr="00D27FFB">
          <w:rPr>
            <w:rStyle w:val="Hipervnculo"/>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245B0513" w14:textId="07501DA5"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pStyle w:val="Prrafodelista"/>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097CA387" w:rsidR="008906FF"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SFP. </w:t>
      </w:r>
      <w:r w:rsidR="001062EB" w:rsidRPr="0063190C">
        <w:rPr>
          <w:rFonts w:ascii="Noto Sans" w:hAnsi="Noto Sans" w:cs="Noto Sans"/>
          <w:b/>
        </w:rPr>
        <w:t>–</w:t>
      </w:r>
      <w:r w:rsidR="008906FF" w:rsidRPr="0063190C">
        <w:rPr>
          <w:rFonts w:ascii="Noto Sans" w:hAnsi="Noto Sans" w:cs="Noto Sans"/>
        </w:rPr>
        <w:t xml:space="preserve"> Secretaría de la Función Pública.</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hAnsi="Noto Sans" w:cs="Noto Sans"/>
          <w:b/>
          <w:iCs/>
        </w:rPr>
        <w:t>SGI.</w:t>
      </w:r>
      <w:r w:rsidR="007E56E5" w:rsidRPr="0063190C">
        <w:rPr>
          <w:rFonts w:ascii="Noto Sans" w:hAnsi="Noto Sans" w:cs="Noto Sans"/>
          <w:b/>
          <w:iCs/>
        </w:rPr>
        <w:t>-</w:t>
      </w:r>
      <w:proofErr w:type="gramEnd"/>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pStyle w:val="Prrafodelista"/>
        <w:ind w:left="426" w:right="-232"/>
        <w:jc w:val="both"/>
        <w:rPr>
          <w:rFonts w:ascii="Noto Sans" w:hAnsi="Noto Sans" w:cs="Noto Sans"/>
        </w:rPr>
      </w:pPr>
    </w:p>
    <w:p w14:paraId="267AF59C" w14:textId="09ED728E" w:rsidR="00C20E8B"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pStyle w:val="Prrafodelista"/>
        <w:rPr>
          <w:rFonts w:ascii="Noto Sans" w:hAnsi="Noto Sans" w:cs="Noto Sans"/>
        </w:rPr>
      </w:pPr>
    </w:p>
    <w:p w14:paraId="4A44F7FC" w14:textId="3EFF1447" w:rsidR="008922B0" w:rsidRDefault="008906FF" w:rsidP="008922B0">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57A65C75" w14:textId="77777777" w:rsidR="00E93E7D" w:rsidRPr="00E93E7D" w:rsidRDefault="00E93E7D" w:rsidP="00E93E7D">
      <w:pPr>
        <w:pStyle w:val="Prrafodelista"/>
        <w:rPr>
          <w:rFonts w:ascii="Noto Sans" w:hAnsi="Noto Sans" w:cs="Noto Sans"/>
        </w:rPr>
      </w:pPr>
    </w:p>
    <w:p w14:paraId="3B44C0D4" w14:textId="77777777" w:rsidR="00E93E7D" w:rsidRDefault="00E93E7D" w:rsidP="00E93E7D">
      <w:pPr>
        <w:ind w:right="-232"/>
        <w:jc w:val="both"/>
        <w:rPr>
          <w:rFonts w:ascii="Noto Sans" w:hAnsi="Noto Sans" w:cs="Noto Sans"/>
        </w:rPr>
      </w:pPr>
    </w:p>
    <w:p w14:paraId="6D976816" w14:textId="77777777" w:rsidR="00E93E7D" w:rsidRDefault="00E93E7D" w:rsidP="00E93E7D">
      <w:pPr>
        <w:ind w:right="-232"/>
        <w:jc w:val="both"/>
        <w:rPr>
          <w:rFonts w:ascii="Noto Sans" w:hAnsi="Noto Sans" w:cs="Noto Sans"/>
        </w:rPr>
      </w:pPr>
    </w:p>
    <w:p w14:paraId="082174F8" w14:textId="77777777" w:rsidR="00E93E7D" w:rsidRDefault="00E93E7D" w:rsidP="00E93E7D">
      <w:pPr>
        <w:ind w:right="-232"/>
        <w:jc w:val="both"/>
        <w:rPr>
          <w:rFonts w:ascii="Noto Sans" w:hAnsi="Noto Sans" w:cs="Noto Sans"/>
        </w:rPr>
      </w:pPr>
    </w:p>
    <w:p w14:paraId="4953B6CF" w14:textId="77777777" w:rsidR="00E27E4F" w:rsidRDefault="00E27E4F" w:rsidP="00E93E7D">
      <w:pPr>
        <w:ind w:right="-232"/>
        <w:jc w:val="both"/>
        <w:rPr>
          <w:rFonts w:ascii="Noto Sans" w:hAnsi="Noto Sans" w:cs="Noto Sans"/>
        </w:rPr>
      </w:pPr>
    </w:p>
    <w:p w14:paraId="61D13F0B" w14:textId="77777777" w:rsidR="00880C45" w:rsidRDefault="00880C45" w:rsidP="00E93E7D">
      <w:pPr>
        <w:ind w:right="-232"/>
        <w:jc w:val="both"/>
        <w:rPr>
          <w:rFonts w:ascii="Noto Sans" w:hAnsi="Noto Sans" w:cs="Noto Sans"/>
        </w:rPr>
      </w:pPr>
    </w:p>
    <w:p w14:paraId="048C0A17" w14:textId="77777777" w:rsidR="00880C45" w:rsidRPr="00E93E7D" w:rsidRDefault="00880C45" w:rsidP="00E93E7D">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lastRenderedPageBreak/>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4DB0C948" w14:textId="0610A4E0" w:rsidR="00BE2489" w:rsidRPr="0063190C" w:rsidRDefault="00BE2489" w:rsidP="003C73E4">
      <w:pPr>
        <w:pStyle w:val="Textoindependiente"/>
        <w:tabs>
          <w:tab w:val="left" w:pos="0"/>
          <w:tab w:val="left" w:pos="851"/>
        </w:tabs>
        <w:ind w:right="-232"/>
        <w:rPr>
          <w:rFonts w:ascii="Noto Sans" w:hAnsi="Noto Sans" w:cs="Noto Sans"/>
          <w:sz w:val="20"/>
        </w:rPr>
      </w:pPr>
    </w:p>
    <w:p w14:paraId="40FA7D6F" w14:textId="7B59EA7A" w:rsidR="00803C11" w:rsidRDefault="00AE633B" w:rsidP="008805E4">
      <w:pPr>
        <w:pStyle w:val="Default"/>
        <w:ind w:right="-232"/>
        <w:jc w:val="both"/>
        <w:rPr>
          <w:rFonts w:ascii="Noto Sans" w:hAnsi="Noto Sans" w:cs="Noto Sans"/>
          <w:sz w:val="20"/>
          <w:szCs w:val="20"/>
        </w:rPr>
      </w:pPr>
      <w:r w:rsidRPr="0063190C">
        <w:rPr>
          <w:rFonts w:ascii="Noto Sans" w:hAnsi="Noto Sans" w:cs="Noto Sans"/>
          <w:sz w:val="20"/>
          <w:szCs w:val="20"/>
        </w:rPr>
        <w:t xml:space="preserve">El propósito de esta CONVOCATORIA es proporcionar los </w:t>
      </w:r>
      <w:r w:rsidR="006A7F0E" w:rsidRPr="0063190C">
        <w:rPr>
          <w:rFonts w:ascii="Noto Sans" w:hAnsi="Noto Sans" w:cs="Noto Sans"/>
          <w:sz w:val="20"/>
          <w:szCs w:val="20"/>
        </w:rPr>
        <w:t xml:space="preserve">Documentos </w:t>
      </w:r>
      <w:r w:rsidRPr="0063190C">
        <w:rPr>
          <w:rFonts w:ascii="Noto Sans" w:hAnsi="Noto Sans" w:cs="Noto Sans"/>
          <w:sz w:val="20"/>
          <w:szCs w:val="20"/>
        </w:rPr>
        <w:t xml:space="preserve">que contienen los requisitos </w:t>
      </w:r>
      <w:r w:rsidR="007F157F" w:rsidRPr="0063190C">
        <w:rPr>
          <w:rFonts w:ascii="Noto Sans" w:hAnsi="Noto Sans" w:cs="Noto Sans"/>
          <w:sz w:val="20"/>
          <w:szCs w:val="20"/>
        </w:rPr>
        <w:t xml:space="preserve">generales y particulares </w:t>
      </w:r>
      <w:r w:rsidRPr="0063190C">
        <w:rPr>
          <w:rFonts w:ascii="Noto Sans" w:hAnsi="Noto Sans" w:cs="Noto Sans"/>
          <w:sz w:val="20"/>
          <w:szCs w:val="20"/>
        </w:rPr>
        <w:t xml:space="preserve">de carácter legal, financiero, técnico y económico con respecto a la obra objeto de la presente contratación a las personas interesadas en realizarla, así como </w:t>
      </w:r>
      <w:r w:rsidR="00FC6F8A" w:rsidRPr="0063190C">
        <w:rPr>
          <w:rFonts w:ascii="Noto Sans" w:hAnsi="Noto Sans" w:cs="Noto Sans"/>
          <w:sz w:val="20"/>
          <w:szCs w:val="20"/>
        </w:rPr>
        <w:t xml:space="preserve">dar </w:t>
      </w:r>
    </w:p>
    <w:p w14:paraId="3FE76AF4" w14:textId="25670008" w:rsidR="00803C11" w:rsidRDefault="00FC6F8A" w:rsidP="00803C11">
      <w:pPr>
        <w:pStyle w:val="Default"/>
        <w:ind w:right="-232"/>
        <w:jc w:val="both"/>
        <w:rPr>
          <w:rFonts w:ascii="Noto Sans" w:hAnsi="Noto Sans" w:cs="Noto Sans"/>
          <w:sz w:val="20"/>
          <w:szCs w:val="20"/>
        </w:rPr>
      </w:pPr>
      <w:r w:rsidRPr="0063190C">
        <w:rPr>
          <w:rFonts w:ascii="Noto Sans" w:hAnsi="Noto Sans" w:cs="Noto Sans"/>
          <w:sz w:val="20"/>
          <w:szCs w:val="20"/>
        </w:rPr>
        <w:t xml:space="preserve">a conocer </w:t>
      </w:r>
      <w:r w:rsidR="00AE633B" w:rsidRPr="0063190C">
        <w:rPr>
          <w:rFonts w:ascii="Noto Sans" w:hAnsi="Noto Sans" w:cs="Noto Sans"/>
          <w:sz w:val="20"/>
          <w:szCs w:val="20"/>
        </w:rPr>
        <w:t>los términos</w:t>
      </w:r>
      <w:r w:rsidR="00FF2F71" w:rsidRPr="0063190C">
        <w:rPr>
          <w:rFonts w:ascii="Noto Sans" w:hAnsi="Noto Sans" w:cs="Noto Sans"/>
          <w:sz w:val="20"/>
          <w:szCs w:val="20"/>
        </w:rPr>
        <w:t>,</w:t>
      </w:r>
      <w:r w:rsidR="00AE633B" w:rsidRPr="0063190C">
        <w:rPr>
          <w:rFonts w:ascii="Noto Sans" w:hAnsi="Noto Sans" w:cs="Noto Sans"/>
          <w:sz w:val="20"/>
          <w:szCs w:val="20"/>
        </w:rPr>
        <w:t xml:space="preserve"> </w:t>
      </w:r>
      <w:r w:rsidR="00FF2F71" w:rsidRPr="0063190C">
        <w:rPr>
          <w:rFonts w:ascii="Noto Sans" w:hAnsi="Noto Sans" w:cs="Noto Sans"/>
          <w:sz w:val="20"/>
          <w:szCs w:val="20"/>
        </w:rPr>
        <w:t xml:space="preserve">derechos y obligaciones de las partes </w:t>
      </w:r>
      <w:r w:rsidR="00AE633B" w:rsidRPr="0063190C">
        <w:rPr>
          <w:rFonts w:ascii="Noto Sans" w:hAnsi="Noto Sans" w:cs="Noto Sans"/>
          <w:sz w:val="20"/>
          <w:szCs w:val="20"/>
        </w:rPr>
        <w:t xml:space="preserve">a </w:t>
      </w:r>
      <w:r w:rsidR="003E2934" w:rsidRPr="0063190C">
        <w:rPr>
          <w:rFonts w:ascii="Noto Sans" w:hAnsi="Noto Sans" w:cs="Noto Sans"/>
          <w:sz w:val="20"/>
          <w:szCs w:val="20"/>
        </w:rPr>
        <w:t xml:space="preserve">las </w:t>
      </w:r>
      <w:r w:rsidR="00AE633B" w:rsidRPr="0063190C">
        <w:rPr>
          <w:rFonts w:ascii="Noto Sans" w:hAnsi="Noto Sans" w:cs="Noto Sans"/>
          <w:sz w:val="20"/>
          <w:szCs w:val="20"/>
        </w:rPr>
        <w:t xml:space="preserve">que se sujetará el </w:t>
      </w:r>
      <w:r w:rsidR="00FF2F71" w:rsidRPr="0063190C">
        <w:rPr>
          <w:rFonts w:ascii="Noto Sans" w:hAnsi="Noto Sans" w:cs="Noto Sans"/>
          <w:sz w:val="20"/>
          <w:szCs w:val="20"/>
        </w:rPr>
        <w:t xml:space="preserve">presente </w:t>
      </w:r>
      <w:r w:rsidR="00AE633B" w:rsidRPr="0063190C">
        <w:rPr>
          <w:rFonts w:ascii="Noto Sans" w:hAnsi="Noto Sans" w:cs="Noto Sans"/>
          <w:sz w:val="20"/>
          <w:szCs w:val="20"/>
        </w:rPr>
        <w:t>proce</w:t>
      </w:r>
      <w:r w:rsidR="00FF2F71" w:rsidRPr="0063190C">
        <w:rPr>
          <w:rFonts w:ascii="Noto Sans" w:hAnsi="Noto Sans" w:cs="Noto Sans"/>
          <w:sz w:val="20"/>
          <w:szCs w:val="20"/>
        </w:rPr>
        <w:t xml:space="preserve">so </w:t>
      </w:r>
      <w:r w:rsidR="00AE633B" w:rsidRPr="0063190C">
        <w:rPr>
          <w:rFonts w:ascii="Noto Sans" w:hAnsi="Noto Sans" w:cs="Noto Sans"/>
          <w:sz w:val="20"/>
          <w:szCs w:val="20"/>
        </w:rPr>
        <w:t>de contratación para asegurar al Estado la obtención de las mejores condiciones de contratación prevalecientes en el mercado, mediante la libre participación de la mayor cantidad de interesados.</w:t>
      </w:r>
      <w:r w:rsidR="00811C01" w:rsidRPr="0063190C">
        <w:rPr>
          <w:rFonts w:ascii="Noto Sans" w:hAnsi="Noto Sans" w:cs="Noto Sans"/>
          <w:sz w:val="20"/>
          <w:szCs w:val="20"/>
        </w:rPr>
        <w:t xml:space="preserve"> </w:t>
      </w:r>
    </w:p>
    <w:p w14:paraId="61D187EF" w14:textId="1A607BD3" w:rsidR="00910934" w:rsidRPr="00434513" w:rsidRDefault="00AE633B" w:rsidP="00434513">
      <w:pPr>
        <w:pStyle w:val="Default"/>
        <w:ind w:right="-232"/>
        <w:jc w:val="both"/>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szCs w:val="20"/>
        </w:rPr>
        <w:t>Por lo tanto, e</w:t>
      </w:r>
      <w:r w:rsidR="009A52EE" w:rsidRPr="0063190C">
        <w:rPr>
          <w:rFonts w:ascii="Noto Sans" w:hAnsi="Noto Sans" w:cs="Noto Sans"/>
          <w:sz w:val="20"/>
          <w:szCs w:val="20"/>
        </w:rPr>
        <w:t>n atención y cumplimiento a lo dispuesto en el tercer párrafo del artículo 134 de la Constitución Política de los Estados Unidos Mexicanos</w:t>
      </w:r>
      <w:r w:rsidR="00DE6694" w:rsidRPr="0063190C">
        <w:rPr>
          <w:rFonts w:ascii="Noto Sans" w:hAnsi="Noto Sans" w:cs="Noto Sans"/>
          <w:sz w:val="20"/>
          <w:szCs w:val="20"/>
        </w:rPr>
        <w:t xml:space="preserve">, los párrafos segundo y tercero del artículo 27 de la </w:t>
      </w:r>
      <w:r w:rsidR="00224CF2" w:rsidRPr="0063190C">
        <w:rPr>
          <w:rFonts w:ascii="Noto Sans" w:hAnsi="Noto Sans" w:cs="Noto Sans"/>
          <w:sz w:val="20"/>
          <w:szCs w:val="20"/>
        </w:rPr>
        <w:t>LEY</w:t>
      </w:r>
      <w:r w:rsidR="00DE6694" w:rsidRPr="0063190C">
        <w:rPr>
          <w:rFonts w:ascii="Noto Sans" w:hAnsi="Noto Sans" w:cs="Noto Sans"/>
          <w:sz w:val="20"/>
          <w:szCs w:val="20"/>
        </w:rPr>
        <w:t xml:space="preserve"> </w:t>
      </w:r>
      <w:r w:rsidR="009A52EE" w:rsidRPr="0063190C">
        <w:rPr>
          <w:rFonts w:ascii="Noto Sans" w:hAnsi="Noto Sans" w:cs="Noto Sans"/>
          <w:sz w:val="20"/>
          <w:szCs w:val="20"/>
        </w:rPr>
        <w:t xml:space="preserve">y </w:t>
      </w:r>
      <w:r w:rsidR="006210B4" w:rsidRPr="0063190C">
        <w:rPr>
          <w:rFonts w:ascii="Noto Sans" w:hAnsi="Noto Sans" w:cs="Noto Sans"/>
          <w:sz w:val="20"/>
          <w:szCs w:val="20"/>
        </w:rPr>
        <w:t>a</w:t>
      </w:r>
      <w:r w:rsidR="009A52EE" w:rsidRPr="0063190C">
        <w:rPr>
          <w:rFonts w:ascii="Noto Sans" w:hAnsi="Noto Sans" w:cs="Noto Sans"/>
          <w:sz w:val="20"/>
          <w:szCs w:val="20"/>
        </w:rPr>
        <w:t xml:space="preserve">l artículo 8 de la Ley Federal de Austeridad Republicana, con fundamento en los artículos 3 </w:t>
      </w:r>
      <w:r w:rsidR="00D77303" w:rsidRPr="0063190C">
        <w:rPr>
          <w:rFonts w:ascii="Noto Sans" w:hAnsi="Noto Sans" w:cs="Noto Sans"/>
          <w:sz w:val="20"/>
          <w:szCs w:val="20"/>
        </w:rPr>
        <w:t>primer párrafo</w:t>
      </w:r>
      <w:r w:rsidR="004427E8" w:rsidRPr="0063190C">
        <w:rPr>
          <w:rFonts w:ascii="Noto Sans" w:hAnsi="Noto Sans" w:cs="Noto Sans"/>
          <w:sz w:val="20"/>
          <w:szCs w:val="20"/>
        </w:rPr>
        <w:t xml:space="preserve"> y fracción I</w:t>
      </w:r>
      <w:r w:rsidR="009A52EE" w:rsidRPr="0063190C">
        <w:rPr>
          <w:rFonts w:ascii="Noto Sans" w:hAnsi="Noto Sans" w:cs="Noto Sans"/>
          <w:sz w:val="20"/>
          <w:szCs w:val="20"/>
        </w:rPr>
        <w:t>, 27 fracción I, 28, 30 fracción I, 31</w:t>
      </w:r>
      <w:r w:rsidR="00CB38EE" w:rsidRPr="0063190C">
        <w:rPr>
          <w:rFonts w:ascii="Noto Sans" w:hAnsi="Noto Sans" w:cs="Noto Sans"/>
          <w:sz w:val="20"/>
          <w:szCs w:val="20"/>
        </w:rPr>
        <w:t>, 32</w:t>
      </w:r>
      <w:r w:rsidR="009A52EE" w:rsidRPr="0063190C">
        <w:rPr>
          <w:rFonts w:ascii="Noto Sans" w:hAnsi="Noto Sans" w:cs="Noto Sans"/>
          <w:sz w:val="20"/>
          <w:szCs w:val="20"/>
        </w:rPr>
        <w:t xml:space="preserve"> y 45 fracción I de la </w:t>
      </w:r>
      <w:r w:rsidR="00224CF2" w:rsidRPr="0063190C">
        <w:rPr>
          <w:rFonts w:ascii="Noto Sans" w:hAnsi="Noto Sans" w:cs="Noto Sans"/>
          <w:sz w:val="20"/>
          <w:szCs w:val="20"/>
        </w:rPr>
        <w:t>LEY</w:t>
      </w:r>
      <w:r w:rsidR="009A52EE" w:rsidRPr="0063190C">
        <w:rPr>
          <w:rFonts w:ascii="Noto Sans" w:hAnsi="Noto Sans" w:cs="Noto Sans"/>
          <w:sz w:val="20"/>
          <w:szCs w:val="20"/>
        </w:rPr>
        <w:t>, los artículos 31</w:t>
      </w:r>
      <w:r w:rsidR="00A71E19" w:rsidRPr="0063190C">
        <w:rPr>
          <w:rFonts w:ascii="Noto Sans" w:hAnsi="Noto Sans" w:cs="Noto Sans"/>
          <w:sz w:val="20"/>
          <w:szCs w:val="20"/>
        </w:rPr>
        <w:t>,</w:t>
      </w:r>
      <w:r w:rsidR="009A52EE" w:rsidRPr="0063190C">
        <w:rPr>
          <w:rFonts w:ascii="Noto Sans" w:hAnsi="Noto Sans" w:cs="Noto Sans"/>
          <w:sz w:val="20"/>
          <w:szCs w:val="20"/>
        </w:rPr>
        <w:t xml:space="preserve"> 34 </w:t>
      </w:r>
      <w:r w:rsidR="00A71E19" w:rsidRPr="0063190C">
        <w:rPr>
          <w:rFonts w:ascii="Noto Sans" w:hAnsi="Noto Sans" w:cs="Noto Sans"/>
          <w:sz w:val="20"/>
          <w:szCs w:val="20"/>
        </w:rPr>
        <w:t xml:space="preserve">y 63 fracción I inciso b) </w:t>
      </w:r>
      <w:r w:rsidR="009A52EE" w:rsidRPr="0063190C">
        <w:rPr>
          <w:rFonts w:ascii="Noto Sans" w:hAnsi="Noto Sans" w:cs="Noto Sans"/>
          <w:sz w:val="20"/>
          <w:szCs w:val="20"/>
        </w:rPr>
        <w:t>de</w:t>
      </w:r>
      <w:r w:rsidR="00662B0E" w:rsidRPr="0063190C">
        <w:rPr>
          <w:rFonts w:ascii="Noto Sans" w:hAnsi="Noto Sans" w:cs="Noto Sans"/>
          <w:sz w:val="20"/>
          <w:szCs w:val="20"/>
        </w:rPr>
        <w:t>l</w:t>
      </w:r>
      <w:r w:rsidR="009A52EE" w:rsidRPr="0063190C">
        <w:rPr>
          <w:rFonts w:ascii="Noto Sans" w:hAnsi="Noto Sans" w:cs="Noto Sans"/>
          <w:sz w:val="20"/>
          <w:szCs w:val="20"/>
        </w:rPr>
        <w:t xml:space="preserve"> </w:t>
      </w:r>
      <w:r w:rsidR="00224CF2" w:rsidRPr="0063190C">
        <w:rPr>
          <w:rFonts w:ascii="Noto Sans" w:hAnsi="Noto Sans" w:cs="Noto Sans"/>
          <w:sz w:val="20"/>
          <w:szCs w:val="20"/>
        </w:rPr>
        <w:t>REGLAMENTO</w:t>
      </w:r>
      <w:r w:rsidR="00DE6694" w:rsidRPr="0063190C">
        <w:rPr>
          <w:rFonts w:ascii="Noto Sans" w:hAnsi="Noto Sans" w:cs="Noto Sans"/>
          <w:sz w:val="20"/>
          <w:szCs w:val="20"/>
        </w:rPr>
        <w:t>,</w:t>
      </w:r>
      <w:r w:rsidR="009A52EE" w:rsidRPr="0063190C">
        <w:rPr>
          <w:rFonts w:ascii="Noto Sans" w:hAnsi="Noto Sans" w:cs="Noto Sans"/>
          <w:sz w:val="20"/>
          <w:szCs w:val="20"/>
        </w:rPr>
        <w:t xml:space="preserve"> </w:t>
      </w:r>
      <w:r w:rsidR="00DE6694" w:rsidRPr="0063190C">
        <w:rPr>
          <w:rFonts w:ascii="Noto Sans" w:hAnsi="Noto Sans" w:cs="Noto Sans"/>
          <w:sz w:val="20"/>
          <w:szCs w:val="20"/>
        </w:rPr>
        <w:t>al igual que las</w:t>
      </w:r>
      <w:r w:rsidR="009A52EE" w:rsidRPr="0063190C">
        <w:rPr>
          <w:rFonts w:ascii="Noto Sans" w:hAnsi="Noto Sans" w:cs="Noto Sans"/>
          <w:sz w:val="20"/>
          <w:szCs w:val="20"/>
        </w:rPr>
        <w:t xml:space="preserve"> disposiciones legales y administrativas vigentes </w:t>
      </w:r>
      <w:r w:rsidR="00102E9B" w:rsidRPr="0063190C">
        <w:rPr>
          <w:rFonts w:ascii="Noto Sans" w:hAnsi="Noto Sans" w:cs="Noto Sans"/>
          <w:sz w:val="20"/>
          <w:szCs w:val="20"/>
        </w:rPr>
        <w:t xml:space="preserve">aplicables </w:t>
      </w:r>
      <w:r w:rsidR="009A52EE" w:rsidRPr="0063190C">
        <w:rPr>
          <w:rFonts w:ascii="Noto Sans" w:hAnsi="Noto Sans" w:cs="Noto Sans"/>
          <w:sz w:val="20"/>
          <w:szCs w:val="20"/>
        </w:rPr>
        <w:t xml:space="preserve">en la materia, la Administración del Sistema Portuario Nacional Altamira, S.A. de C.V., en adelante ASIPONA ALTAMIRA, a través de </w:t>
      </w:r>
      <w:r w:rsidR="00DE6694" w:rsidRPr="0063190C">
        <w:rPr>
          <w:rFonts w:ascii="Noto Sans" w:hAnsi="Noto Sans" w:cs="Noto Sans"/>
          <w:sz w:val="20"/>
          <w:szCs w:val="20"/>
        </w:rPr>
        <w:t>su</w:t>
      </w:r>
      <w:r w:rsidR="009A52EE" w:rsidRPr="0063190C">
        <w:rPr>
          <w:rFonts w:ascii="Noto Sans" w:hAnsi="Noto Sans" w:cs="Noto Sans"/>
          <w:b/>
          <w:sz w:val="20"/>
          <w:szCs w:val="20"/>
        </w:rPr>
        <w:t xml:space="preserve"> </w:t>
      </w:r>
      <w:r w:rsidR="009A52EE" w:rsidRPr="0063190C">
        <w:rPr>
          <w:rFonts w:ascii="Noto Sans" w:hAnsi="Noto Sans" w:cs="Noto Sans"/>
          <w:sz w:val="20"/>
          <w:szCs w:val="20"/>
        </w:rPr>
        <w:t>Gerencia de Ingeniería, en adelante ARC, convoca a la presente Licitación Pública Nacional</w:t>
      </w:r>
      <w:r w:rsidR="009A52EE" w:rsidRPr="0063190C">
        <w:rPr>
          <w:rFonts w:ascii="Noto Sans" w:hAnsi="Noto Sans" w:cs="Noto Sans"/>
          <w:b/>
          <w:bCs/>
          <w:sz w:val="20"/>
          <w:szCs w:val="20"/>
        </w:rPr>
        <w:t xml:space="preserve"> </w:t>
      </w:r>
      <w:r w:rsidR="009A52EE" w:rsidRPr="0063190C">
        <w:rPr>
          <w:rFonts w:ascii="Noto Sans" w:hAnsi="Noto Sans" w:cs="Noto Sans"/>
          <w:sz w:val="20"/>
          <w:szCs w:val="20"/>
        </w:rPr>
        <w:t xml:space="preserve">número </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434513">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9A52EE" w:rsidRPr="008922B0">
        <w:rPr>
          <w:rFonts w:ascii="Noto Sans" w:hAnsi="Noto Sans" w:cs="Noto Sans"/>
          <w:bCs/>
          <w:sz w:val="20"/>
          <w:szCs w:val="20"/>
        </w:rPr>
        <w:t>,</w:t>
      </w:r>
      <w:r w:rsidR="009A52EE" w:rsidRPr="008922B0">
        <w:rPr>
          <w:rFonts w:ascii="Noto Sans" w:hAnsi="Noto Sans" w:cs="Noto Sans"/>
          <w:b/>
          <w:sz w:val="20"/>
          <w:szCs w:val="20"/>
        </w:rPr>
        <w:t xml:space="preserve"> </w:t>
      </w:r>
      <w:r w:rsidR="009A52EE" w:rsidRPr="008922B0">
        <w:rPr>
          <w:rFonts w:ascii="Noto Sans" w:hAnsi="Noto Sans" w:cs="Noto Sans"/>
          <w:sz w:val="20"/>
          <w:szCs w:val="20"/>
        </w:rPr>
        <w:t>para la contratación de la obra pública sobre la base de precios unitarios y tiempo determinado, que tiene por objeto</w:t>
      </w:r>
      <w:r w:rsidR="00F917CC" w:rsidRPr="008922B0">
        <w:rPr>
          <w:rFonts w:ascii="Noto Sans" w:hAnsi="Noto Sans" w:cs="Noto Sans"/>
          <w:sz w:val="20"/>
          <w:szCs w:val="20"/>
        </w:rPr>
        <w:t xml:space="preserve"> </w:t>
      </w:r>
      <w:bookmarkStart w:id="2" w:name="_Hlk534386341"/>
      <w:r w:rsidR="00880C45">
        <w:rPr>
          <w:rFonts w:ascii="Noto Sans" w:hAnsi="Noto Sans" w:cs="Noto Sans"/>
          <w:sz w:val="20"/>
          <w:szCs w:val="20"/>
        </w:rPr>
        <w:t>la</w:t>
      </w:r>
      <w:r w:rsidR="00F917CC" w:rsidRPr="008922B0">
        <w:rPr>
          <w:rFonts w:ascii="Noto Sans" w:hAnsi="Noto Sans" w:cs="Noto Sans"/>
          <w:sz w:val="20"/>
          <w:szCs w:val="20"/>
        </w:rPr>
        <w:t xml:space="preserve"> </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434513" w:rsidRPr="00434513">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TRABAJOS DE MANTENIMIENTO, DE VIALIDADES, BERMAS DE SERVICIO Y CAMELLONES CENTRALES MEDIANTE EL BARRIDO MECÁNICO-MANUAL NIVELACIÓN Y RECOLECCIÓN DE BASURA, EN EL INTERIOR DEL PUERTO INDUSTRIAL DE ALTAMIRA, TAM. 2026</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End w:id="2"/>
    </w:p>
    <w:p w14:paraId="6D54DFE2" w14:textId="77777777" w:rsidR="00910934" w:rsidRPr="0063190C" w:rsidRDefault="00910934" w:rsidP="003C73E4">
      <w:pPr>
        <w:pStyle w:val="Textoindependiente"/>
        <w:ind w:right="-232"/>
        <w:rPr>
          <w:rFonts w:ascii="Noto Sans" w:hAnsi="Noto Sans" w:cs="Noto Sans"/>
          <w:sz w:val="20"/>
          <w:lang w:val="es-MX"/>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9A52EE" w:rsidRPr="0063190C" w14:paraId="0C2ABA54" w14:textId="77777777" w:rsidTr="00811C01">
        <w:trPr>
          <w:trHeight w:val="53"/>
        </w:trPr>
        <w:tc>
          <w:tcPr>
            <w:tcW w:w="8788" w:type="dxa"/>
            <w:gridSpan w:val="3"/>
            <w:tcBorders>
              <w:bottom w:val="single" w:sz="4" w:space="0" w:color="auto"/>
            </w:tcBorders>
            <w:shd w:val="pct20" w:color="auto" w:fill="993366"/>
          </w:tcPr>
          <w:p w14:paraId="082A1349" w14:textId="77777777" w:rsidR="009A52EE" w:rsidRDefault="009A52EE" w:rsidP="003C73E4">
            <w:pPr>
              <w:jc w:val="center"/>
              <w:rPr>
                <w:rFonts w:ascii="Noto Sans" w:hAnsi="Noto Sans" w:cs="Noto Sans"/>
                <w:b/>
                <w:iCs/>
                <w:color w:val="FFFFFF" w:themeColor="background1"/>
              </w:rPr>
            </w:pPr>
            <w:r w:rsidRPr="0063190C">
              <w:rPr>
                <w:rFonts w:ascii="Noto Sans" w:hAnsi="Noto Sans" w:cs="Noto Sans"/>
                <w:b/>
                <w:iCs/>
                <w:color w:val="FFFFFF" w:themeColor="background1"/>
              </w:rPr>
              <w:t xml:space="preserve">Programa de </w:t>
            </w:r>
            <w:r w:rsidR="00F21900" w:rsidRPr="0063190C">
              <w:rPr>
                <w:rFonts w:ascii="Noto Sans" w:hAnsi="Noto Sans" w:cs="Noto Sans"/>
                <w:b/>
                <w:iCs/>
                <w:color w:val="FFFFFF" w:themeColor="background1"/>
              </w:rPr>
              <w:t xml:space="preserve">eventos del </w:t>
            </w:r>
            <w:r w:rsidR="00392AB1" w:rsidRPr="0063190C">
              <w:rPr>
                <w:rFonts w:ascii="Noto Sans" w:hAnsi="Noto Sans" w:cs="Noto Sans"/>
                <w:b/>
                <w:iCs/>
                <w:color w:val="FFFFFF" w:themeColor="background1"/>
              </w:rPr>
              <w:t>proceso de contratación</w:t>
            </w:r>
          </w:p>
          <w:p w14:paraId="12F99736" w14:textId="35E0B26F" w:rsidR="008922B0" w:rsidRPr="0063190C" w:rsidRDefault="008922B0" w:rsidP="003C73E4">
            <w:pPr>
              <w:jc w:val="center"/>
              <w:rPr>
                <w:rFonts w:ascii="Noto Sans" w:hAnsi="Noto Sans" w:cs="Noto Sans"/>
                <w:b/>
                <w:iCs/>
              </w:rPr>
            </w:pPr>
          </w:p>
        </w:tc>
      </w:tr>
      <w:tr w:rsidR="00811C01" w:rsidRPr="0063190C" w14:paraId="449CB5EC" w14:textId="77777777" w:rsidTr="00811C01">
        <w:tc>
          <w:tcPr>
            <w:tcW w:w="2551" w:type="dxa"/>
            <w:shd w:val="pct20" w:color="auto" w:fill="CC0066"/>
            <w:vAlign w:val="center"/>
          </w:tcPr>
          <w:p w14:paraId="5E3AD579" w14:textId="77777777" w:rsidR="009A52EE" w:rsidRPr="0063190C" w:rsidRDefault="009A52EE" w:rsidP="003C73E4">
            <w:pPr>
              <w:ind w:right="51"/>
              <w:jc w:val="center"/>
              <w:rPr>
                <w:rFonts w:ascii="Noto Sans" w:hAnsi="Noto Sans" w:cs="Noto Sans"/>
                <w:b/>
                <w:iCs/>
                <w:color w:val="FFFFFF" w:themeColor="background1"/>
              </w:rPr>
            </w:pPr>
            <w:bookmarkStart w:id="3" w:name="_Hlk155254537"/>
            <w:r w:rsidRPr="0063190C">
              <w:rPr>
                <w:rFonts w:ascii="Noto Sans" w:hAnsi="Noto Sans" w:cs="Noto Sans"/>
                <w:b/>
                <w:iCs/>
                <w:color w:val="FFFFFF" w:themeColor="background1"/>
              </w:rPr>
              <w:t>Evento</w:t>
            </w:r>
          </w:p>
        </w:tc>
        <w:tc>
          <w:tcPr>
            <w:tcW w:w="2127" w:type="dxa"/>
            <w:shd w:val="pct20" w:color="auto" w:fill="CC0066"/>
            <w:vAlign w:val="center"/>
          </w:tcPr>
          <w:p w14:paraId="121C5C33" w14:textId="77777777" w:rsidR="009A52EE" w:rsidRPr="0063190C" w:rsidRDefault="009A52EE" w:rsidP="003C73E4">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509D0D0" w14:textId="77777777" w:rsidR="009A52EE" w:rsidRPr="0063190C" w:rsidRDefault="009A52EE" w:rsidP="003C73E4">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bookmarkEnd w:id="3"/>
      <w:tr w:rsidR="009A52EE" w:rsidRPr="0063190C" w14:paraId="6953D6EE" w14:textId="77777777" w:rsidTr="00A52DEE">
        <w:trPr>
          <w:trHeight w:val="816"/>
        </w:trPr>
        <w:tc>
          <w:tcPr>
            <w:tcW w:w="2551" w:type="dxa"/>
            <w:vAlign w:val="center"/>
          </w:tcPr>
          <w:p w14:paraId="4AFBE9F6" w14:textId="0F2EE83B" w:rsidR="009A52EE" w:rsidRPr="0063190C" w:rsidRDefault="009A52EE" w:rsidP="00A52DEE">
            <w:pPr>
              <w:ind w:right="51"/>
              <w:jc w:val="center"/>
              <w:rPr>
                <w:rFonts w:ascii="Noto Sans" w:hAnsi="Noto Sans" w:cs="Noto Sans"/>
                <w:b/>
                <w:bCs/>
              </w:rPr>
            </w:pPr>
            <w:r w:rsidRPr="0063190C">
              <w:rPr>
                <w:rFonts w:ascii="Noto Sans" w:hAnsi="Noto Sans" w:cs="Noto Sans"/>
                <w:b/>
                <w:bCs/>
              </w:rPr>
              <w:t>Convocatoria</w:t>
            </w:r>
          </w:p>
        </w:tc>
        <w:tc>
          <w:tcPr>
            <w:tcW w:w="2127" w:type="dxa"/>
            <w:vAlign w:val="center"/>
          </w:tcPr>
          <w:p w14:paraId="3D4B6A4B" w14:textId="1A83BAE9" w:rsidR="009A52EE" w:rsidRPr="008922B0" w:rsidRDefault="00C02116" w:rsidP="003C73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D1CD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09:00 HRS</w:t>
            </w:r>
          </w:p>
        </w:tc>
        <w:tc>
          <w:tcPr>
            <w:tcW w:w="4110" w:type="dxa"/>
            <w:vAlign w:val="center"/>
          </w:tcPr>
          <w:p w14:paraId="1139969E" w14:textId="4D65BC14" w:rsidR="00830670" w:rsidRPr="0063190C" w:rsidRDefault="001D5D7A" w:rsidP="00830670">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9A52EE" w:rsidRPr="0063190C">
              <w:rPr>
                <w:rFonts w:ascii="Noto Sans" w:hAnsi="Noto Sans" w:cs="Noto Sans"/>
                <w:b/>
                <w:bCs/>
              </w:rPr>
              <w:t xml:space="preserve"> y DOF</w:t>
            </w:r>
          </w:p>
        </w:tc>
      </w:tr>
      <w:tr w:rsidR="009A52EE" w:rsidRPr="0063190C" w14:paraId="599BD609" w14:textId="77777777" w:rsidTr="009A52EE">
        <w:tc>
          <w:tcPr>
            <w:tcW w:w="2551" w:type="dxa"/>
            <w:vAlign w:val="center"/>
          </w:tcPr>
          <w:p w14:paraId="506956C1" w14:textId="2B98FAB8" w:rsidR="008922B0" w:rsidRPr="0063190C" w:rsidRDefault="009A52EE" w:rsidP="00E27E4F">
            <w:pPr>
              <w:ind w:right="51"/>
              <w:jc w:val="center"/>
              <w:rPr>
                <w:rFonts w:ascii="Noto Sans" w:hAnsi="Noto Sans" w:cs="Noto Sans"/>
                <w:b/>
                <w:bCs/>
              </w:rPr>
            </w:pPr>
            <w:r w:rsidRPr="0063190C">
              <w:rPr>
                <w:rFonts w:ascii="Noto Sans" w:hAnsi="Noto Sans" w:cs="Noto Sans"/>
                <w:b/>
                <w:bCs/>
              </w:rPr>
              <w:t xml:space="preserve">Visita </w:t>
            </w:r>
            <w:r w:rsidR="008A5FEC" w:rsidRPr="0063190C">
              <w:rPr>
                <w:rFonts w:ascii="Noto Sans" w:hAnsi="Noto Sans" w:cs="Noto Sans"/>
                <w:b/>
                <w:bCs/>
              </w:rPr>
              <w:t>al sitio de ejecución de los trabajos</w:t>
            </w:r>
          </w:p>
        </w:tc>
        <w:tc>
          <w:tcPr>
            <w:tcW w:w="2127" w:type="dxa"/>
            <w:vAlign w:val="center"/>
          </w:tcPr>
          <w:p w14:paraId="3FF6607B" w14:textId="6F6BBF09" w:rsidR="009A52EE" w:rsidRPr="008922B0" w:rsidRDefault="00C02116"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/02/2026                </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5BDE418" w14:textId="6127567A" w:rsidR="00E27E4F" w:rsidRPr="00E27E4F" w:rsidRDefault="00E27E4F" w:rsidP="00E27E4F">
            <w:pPr>
              <w:ind w:right="32"/>
              <w:jc w:val="center"/>
              <w:rPr>
                <w:rFonts w:ascii="Noto Sans" w:hAnsi="Noto Sans" w:cs="Noto Sans"/>
                <w:b/>
              </w:rPr>
            </w:pPr>
            <w:r>
              <w:rPr>
                <w:rFonts w:ascii="Noto Sans" w:hAnsi="Noto Sans" w:cs="Noto Sans"/>
                <w:b/>
              </w:rPr>
              <w:t xml:space="preserve">Punto de partida en el </w:t>
            </w:r>
            <w:r w:rsidRPr="00E27E4F">
              <w:rPr>
                <w:rFonts w:ascii="Noto Sans" w:hAnsi="Noto Sans" w:cs="Noto Sans"/>
                <w:b/>
              </w:rPr>
              <w:t xml:space="preserve">Edificio Administrativo </w:t>
            </w:r>
          </w:p>
          <w:p w14:paraId="69E0369B" w14:textId="0A8F9C8F" w:rsidR="009A52EE" w:rsidRPr="0063190C" w:rsidRDefault="00E27E4F" w:rsidP="00E27E4F">
            <w:pPr>
              <w:ind w:right="32"/>
              <w:jc w:val="center"/>
              <w:rPr>
                <w:rFonts w:ascii="Noto Sans" w:hAnsi="Noto Sans" w:cs="Noto Sans"/>
                <w:b/>
                <w:bCs/>
              </w:rPr>
            </w:pPr>
            <w:r w:rsidRPr="00E27E4F">
              <w:rPr>
                <w:rFonts w:ascii="Noto Sans" w:hAnsi="Noto Sans" w:cs="Noto Sans"/>
                <w:b/>
              </w:rPr>
              <w:t>de la ASIPONA ALTAMIRA</w:t>
            </w:r>
            <w:r>
              <w:rPr>
                <w:rFonts w:ascii="Noto Sans" w:hAnsi="Noto Sans" w:cs="Noto Sans"/>
                <w:b/>
              </w:rPr>
              <w:t xml:space="preserve"> al sitio</w:t>
            </w:r>
            <w:r w:rsidR="008805E4" w:rsidRPr="008922B0">
              <w:rPr>
                <w:rFonts w:ascii="Noto Sans" w:hAnsi="Noto Sans" w:cs="Noto Sans"/>
                <w:b/>
              </w:rPr>
              <w:t xml:space="preserve"> </w:t>
            </w:r>
            <w:r w:rsidRPr="008922B0">
              <w:rPr>
                <w:rFonts w:ascii="Noto Sans" w:hAnsi="Noto Sans" w:cs="Noto Sans"/>
                <w:b/>
              </w:rPr>
              <w:t xml:space="preserve">de la </w:t>
            </w:r>
            <w:r w:rsidR="00F36A5C" w:rsidRPr="008922B0">
              <w:rPr>
                <w:rFonts w:ascii="Noto Sans" w:hAnsi="Noto Sans" w:cs="Noto Sans"/>
                <w:b/>
              </w:rPr>
              <w:t>OBRA.</w:t>
            </w:r>
          </w:p>
        </w:tc>
      </w:tr>
      <w:tr w:rsidR="009A52EE" w:rsidRPr="0063190C" w14:paraId="0E57EEF3" w14:textId="77777777" w:rsidTr="009A52EE">
        <w:tc>
          <w:tcPr>
            <w:tcW w:w="2551" w:type="dxa"/>
            <w:vAlign w:val="center"/>
          </w:tcPr>
          <w:p w14:paraId="68D8A23E" w14:textId="77777777" w:rsidR="008922B0" w:rsidRDefault="009A52EE" w:rsidP="00E27E4F">
            <w:pPr>
              <w:ind w:right="51"/>
              <w:jc w:val="center"/>
              <w:rPr>
                <w:rFonts w:ascii="Noto Sans" w:hAnsi="Noto Sans" w:cs="Noto Sans"/>
                <w:b/>
                <w:bCs/>
              </w:rPr>
            </w:pPr>
            <w:r w:rsidRPr="0063190C">
              <w:rPr>
                <w:rFonts w:ascii="Noto Sans" w:hAnsi="Noto Sans" w:cs="Noto Sans"/>
                <w:b/>
                <w:bCs/>
              </w:rPr>
              <w:t>Junta de aclaraciones</w:t>
            </w:r>
          </w:p>
          <w:p w14:paraId="4A6F0F87" w14:textId="26D71E51" w:rsidR="00910934" w:rsidRPr="0063190C" w:rsidRDefault="00910934" w:rsidP="00910934">
            <w:pPr>
              <w:ind w:right="51"/>
              <w:rPr>
                <w:rFonts w:ascii="Noto Sans" w:hAnsi="Noto Sans" w:cs="Noto Sans"/>
                <w:b/>
                <w:bCs/>
              </w:rPr>
            </w:pPr>
          </w:p>
        </w:tc>
        <w:tc>
          <w:tcPr>
            <w:tcW w:w="2127" w:type="dxa"/>
            <w:vAlign w:val="center"/>
          </w:tcPr>
          <w:p w14:paraId="02817779" w14:textId="19411E78"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3BD10379" w14:textId="77777777" w:rsidR="009A52EE" w:rsidRPr="0063190C" w:rsidRDefault="009A52EE" w:rsidP="003C73E4">
            <w:pPr>
              <w:ind w:right="32"/>
              <w:jc w:val="center"/>
              <w:rPr>
                <w:rFonts w:ascii="Noto Sans" w:hAnsi="Noto Sans" w:cs="Noto Sans"/>
                <w:b/>
                <w:bCs/>
              </w:rPr>
            </w:pPr>
            <w:r w:rsidRPr="0063190C">
              <w:rPr>
                <w:rFonts w:ascii="Noto Sans" w:hAnsi="Noto Sans" w:cs="Noto Sans"/>
                <w:b/>
                <w:bCs/>
              </w:rPr>
              <w:t xml:space="preserve">Edificio Administrativo </w:t>
            </w:r>
          </w:p>
          <w:p w14:paraId="5C7EFA5F" w14:textId="0EBDFA3F" w:rsidR="00830670" w:rsidRPr="0063190C" w:rsidRDefault="009A52EE" w:rsidP="00E27E4F">
            <w:pPr>
              <w:ind w:right="32"/>
              <w:jc w:val="center"/>
              <w:rPr>
                <w:rFonts w:ascii="Noto Sans" w:hAnsi="Noto Sans" w:cs="Noto Sans"/>
                <w:b/>
                <w:bCs/>
              </w:rPr>
            </w:pPr>
            <w:r w:rsidRPr="0063190C">
              <w:rPr>
                <w:rFonts w:ascii="Noto Sans" w:hAnsi="Noto Sans" w:cs="Noto Sans"/>
                <w:b/>
                <w:bCs/>
              </w:rPr>
              <w:t>de la ASIPONA ALTAMIRA</w:t>
            </w:r>
          </w:p>
        </w:tc>
      </w:tr>
      <w:tr w:rsidR="009A52EE" w:rsidRPr="0063190C" w14:paraId="5DB32817" w14:textId="77777777" w:rsidTr="009A52EE">
        <w:tc>
          <w:tcPr>
            <w:tcW w:w="2551" w:type="dxa"/>
            <w:vAlign w:val="center"/>
          </w:tcPr>
          <w:p w14:paraId="5E768AFC" w14:textId="1FFDB56E" w:rsidR="00910934" w:rsidRPr="0063190C" w:rsidRDefault="009A52EE" w:rsidP="00A52DEE">
            <w:pPr>
              <w:ind w:right="51"/>
              <w:jc w:val="center"/>
              <w:rPr>
                <w:rFonts w:ascii="Noto Sans" w:hAnsi="Noto Sans" w:cs="Noto Sans"/>
                <w:b/>
                <w:bCs/>
              </w:rPr>
            </w:pPr>
            <w:r w:rsidRPr="0063190C">
              <w:rPr>
                <w:rFonts w:ascii="Noto Sans" w:hAnsi="Noto Sans" w:cs="Noto Sans"/>
                <w:b/>
                <w:bCs/>
              </w:rPr>
              <w:t>Presentación y Apertura de las Proposiciones</w:t>
            </w:r>
          </w:p>
        </w:tc>
        <w:tc>
          <w:tcPr>
            <w:tcW w:w="2127" w:type="dxa"/>
            <w:vAlign w:val="center"/>
          </w:tcPr>
          <w:p w14:paraId="27D4A734" w14:textId="6773A5B2" w:rsidR="009A52EE" w:rsidRPr="008922B0" w:rsidRDefault="005121F5" w:rsidP="003C73E4">
            <w:pPr>
              <w:ind w:right="51"/>
              <w:jc w:val="center"/>
              <w:rPr>
                <w:rFonts w:ascii="Noto Sans" w:hAnsi="Noto Sans" w:cs="Noto Sans"/>
                <w:bCs/>
                <w:color w:val="4472C4" w:themeColor="accent1"/>
                <w:highlight w:val="yellow"/>
                <w:lang w:val="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4D1CD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241F3EA6" w14:textId="51D7585D" w:rsidR="009A52EE" w:rsidRPr="0063190C" w:rsidRDefault="001D5D7A" w:rsidP="003C73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p>
        </w:tc>
      </w:tr>
      <w:tr w:rsidR="00811C01" w:rsidRPr="0063190C" w14:paraId="0C3B82DE" w14:textId="77777777" w:rsidTr="00811C01">
        <w:trPr>
          <w:trHeight w:val="53"/>
        </w:trPr>
        <w:tc>
          <w:tcPr>
            <w:tcW w:w="8788" w:type="dxa"/>
            <w:gridSpan w:val="3"/>
            <w:tcBorders>
              <w:bottom w:val="single" w:sz="4" w:space="0" w:color="auto"/>
            </w:tcBorders>
            <w:shd w:val="pct20" w:color="auto" w:fill="993366"/>
          </w:tcPr>
          <w:p w14:paraId="6CB9FB0A" w14:textId="77777777" w:rsidR="00811C01" w:rsidRDefault="00811C01" w:rsidP="00811C01">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lastRenderedPageBreak/>
              <w:t>Programa de eventos del proceso de contratación</w:t>
            </w:r>
          </w:p>
          <w:p w14:paraId="19D7F0BF" w14:textId="3BC76D54" w:rsidR="008922B0" w:rsidRPr="0063190C" w:rsidRDefault="008922B0" w:rsidP="00811C01">
            <w:pPr>
              <w:ind w:right="32"/>
              <w:jc w:val="center"/>
              <w:rPr>
                <w:rFonts w:ascii="Noto Sans" w:hAnsi="Noto Sans" w:cs="Noto Sans"/>
                <w:b/>
                <w:bCs/>
              </w:rPr>
            </w:pPr>
          </w:p>
        </w:tc>
      </w:tr>
      <w:tr w:rsidR="00811C01" w:rsidRPr="0063190C" w14:paraId="12331016" w14:textId="77777777" w:rsidTr="00A177D2">
        <w:tc>
          <w:tcPr>
            <w:tcW w:w="2551" w:type="dxa"/>
            <w:shd w:val="pct20" w:color="auto" w:fill="CC0066"/>
            <w:vAlign w:val="center"/>
          </w:tcPr>
          <w:p w14:paraId="4B001BE1" w14:textId="4C0CB5F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Evento</w:t>
            </w:r>
          </w:p>
        </w:tc>
        <w:tc>
          <w:tcPr>
            <w:tcW w:w="2127" w:type="dxa"/>
            <w:shd w:val="pct20" w:color="auto" w:fill="CC0066"/>
            <w:vAlign w:val="center"/>
          </w:tcPr>
          <w:p w14:paraId="5E3A6EF6" w14:textId="5DCF83B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Fecha y Hora</w:t>
            </w:r>
          </w:p>
        </w:tc>
        <w:tc>
          <w:tcPr>
            <w:tcW w:w="4110" w:type="dxa"/>
            <w:shd w:val="pct20" w:color="auto" w:fill="CC0066"/>
            <w:vAlign w:val="center"/>
          </w:tcPr>
          <w:p w14:paraId="02BFC69C" w14:textId="64D584D5" w:rsidR="00811C01" w:rsidRPr="0063190C" w:rsidRDefault="00811C01" w:rsidP="00811C01">
            <w:pPr>
              <w:ind w:right="32"/>
              <w:jc w:val="center"/>
              <w:rPr>
                <w:rFonts w:ascii="Noto Sans" w:hAnsi="Noto Sans" w:cs="Noto Sans"/>
                <w:b/>
                <w:bCs/>
              </w:rPr>
            </w:pPr>
            <w:r w:rsidRPr="0063190C">
              <w:rPr>
                <w:rFonts w:ascii="Noto Sans" w:hAnsi="Noto Sans" w:cs="Noto Sans"/>
                <w:b/>
                <w:iCs/>
                <w:color w:val="FFFFFF" w:themeColor="background1"/>
              </w:rPr>
              <w:t>Lugar</w:t>
            </w:r>
          </w:p>
        </w:tc>
      </w:tr>
      <w:tr w:rsidR="008805E4" w:rsidRPr="0063190C" w14:paraId="13AD8CCB" w14:textId="77777777" w:rsidTr="0016579E">
        <w:tc>
          <w:tcPr>
            <w:tcW w:w="2551" w:type="dxa"/>
            <w:vAlign w:val="center"/>
          </w:tcPr>
          <w:p w14:paraId="66E61DB6"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Fallo</w:t>
            </w:r>
          </w:p>
        </w:tc>
        <w:tc>
          <w:tcPr>
            <w:tcW w:w="2127" w:type="dxa"/>
          </w:tcPr>
          <w:p w14:paraId="40EA145B" w14:textId="2FE8870E" w:rsidR="008805E4" w:rsidRPr="008922B0" w:rsidRDefault="00105989"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6F1BAC4A" w14:textId="7AF59F31"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8805E4" w:rsidRPr="0063190C">
              <w:rPr>
                <w:rFonts w:ascii="Noto Sans" w:hAnsi="Noto Sans" w:cs="Noto Sans"/>
                <w:b/>
                <w:bCs/>
              </w:rPr>
              <w:t xml:space="preserve"> </w:t>
            </w:r>
          </w:p>
        </w:tc>
      </w:tr>
      <w:tr w:rsidR="008805E4" w:rsidRPr="0063190C" w14:paraId="6596C516" w14:textId="77777777" w:rsidTr="0016579E">
        <w:tc>
          <w:tcPr>
            <w:tcW w:w="2551" w:type="dxa"/>
            <w:vAlign w:val="center"/>
          </w:tcPr>
          <w:p w14:paraId="03FF0F9B"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Firma del Contrato</w:t>
            </w:r>
          </w:p>
        </w:tc>
        <w:tc>
          <w:tcPr>
            <w:tcW w:w="2127" w:type="dxa"/>
          </w:tcPr>
          <w:p w14:paraId="6FD863E3" w14:textId="26FE5ED8" w:rsidR="008805E4" w:rsidRPr="008922B0" w:rsidRDefault="00880C45"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B7CE2F1" w14:textId="77777777" w:rsidR="008805E4" w:rsidRPr="0063190C" w:rsidRDefault="008805E4" w:rsidP="008805E4">
            <w:pPr>
              <w:ind w:right="32"/>
              <w:jc w:val="center"/>
              <w:rPr>
                <w:rFonts w:ascii="Noto Sans" w:hAnsi="Noto Sans" w:cs="Noto Sans"/>
                <w:b/>
                <w:bCs/>
              </w:rPr>
            </w:pPr>
            <w:r w:rsidRPr="0063190C">
              <w:rPr>
                <w:rFonts w:ascii="Noto Sans" w:hAnsi="Noto Sans" w:cs="Noto Sans"/>
                <w:b/>
                <w:bCs/>
              </w:rPr>
              <w:t xml:space="preserve">Edificio Administrativo </w:t>
            </w:r>
          </w:p>
          <w:p w14:paraId="1D7D39E4" w14:textId="77777777" w:rsidR="00880C45" w:rsidRDefault="008805E4" w:rsidP="008805E4">
            <w:pPr>
              <w:ind w:right="32"/>
              <w:jc w:val="center"/>
              <w:rPr>
                <w:rFonts w:ascii="Noto Sans" w:hAnsi="Noto Sans" w:cs="Noto Sans"/>
                <w:b/>
                <w:bCs/>
              </w:rPr>
            </w:pPr>
            <w:r w:rsidRPr="0063190C">
              <w:rPr>
                <w:rFonts w:ascii="Noto Sans" w:hAnsi="Noto Sans" w:cs="Noto Sans"/>
                <w:b/>
                <w:bCs/>
              </w:rPr>
              <w:t>de la ASIPONA ALTAMIRA</w:t>
            </w:r>
            <w:r w:rsidR="00F36A5C">
              <w:rPr>
                <w:rFonts w:ascii="Noto Sans" w:hAnsi="Noto Sans" w:cs="Noto Sans"/>
                <w:b/>
                <w:bCs/>
              </w:rPr>
              <w:t xml:space="preserve"> Y </w:t>
            </w:r>
          </w:p>
          <w:p w14:paraId="611B0B8B" w14:textId="79B7DBEE"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322ED1">
              <w:rPr>
                <w:rFonts w:ascii="Noto Sans" w:hAnsi="Noto Sans" w:cs="Noto Sans"/>
                <w:b/>
                <w:bCs/>
              </w:rPr>
              <w:t xml:space="preserve"> EN EL</w:t>
            </w:r>
            <w:r w:rsidR="00F36A5C">
              <w:rPr>
                <w:rFonts w:ascii="Noto Sans" w:hAnsi="Noto Sans" w:cs="Noto Sans"/>
                <w:b/>
                <w:bCs/>
              </w:rPr>
              <w:t xml:space="preserve"> </w:t>
            </w:r>
            <w:r w:rsidR="00322ED1" w:rsidRPr="00322ED1">
              <w:rPr>
                <w:rFonts w:ascii="Noto Sans" w:hAnsi="Noto Sans" w:cs="Noto Sans"/>
                <w:b/>
                <w:bCs/>
              </w:rPr>
              <w:t>MFIJ</w:t>
            </w:r>
          </w:p>
        </w:tc>
      </w:tr>
    </w:tbl>
    <w:p w14:paraId="2841299C" w14:textId="77777777" w:rsidR="00811C01" w:rsidRPr="0063190C" w:rsidRDefault="00811C01" w:rsidP="003C73E4">
      <w:pPr>
        <w:pStyle w:val="Textoindependiente"/>
        <w:ind w:right="51"/>
        <w:rPr>
          <w:rFonts w:ascii="Noto Sans" w:hAnsi="Noto Sans" w:cs="Noto Sans"/>
          <w:sz w:val="20"/>
          <w:lang w:val="es-MX"/>
        </w:rPr>
      </w:pP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pStyle w:val="Textoindependiente"/>
        <w:tabs>
          <w:tab w:val="left" w:pos="0"/>
          <w:tab w:val="left" w:pos="851"/>
        </w:tabs>
        <w:ind w:right="-232"/>
        <w:rPr>
          <w:rFonts w:ascii="Noto Sans" w:hAnsi="Noto Sans" w:cs="Noto Sans"/>
          <w:sz w:val="20"/>
          <w:lang w:val="es-MX"/>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D51C8C" w14:textId="25969FEB" w:rsidR="00CB33AC" w:rsidRPr="00553C8B" w:rsidRDefault="00CB33AC" w:rsidP="003C73E4">
      <w:pPr>
        <w:widowControl w:val="0"/>
        <w:tabs>
          <w:tab w:val="left" w:pos="9072"/>
        </w:tabs>
        <w:ind w:left="851" w:right="-232"/>
        <w:jc w:val="both"/>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Para cubrir las erogaciones que se deriven del contrato que se adjudique con motivo del presente </w:t>
      </w:r>
      <w:r w:rsidR="00292E6F" w:rsidRPr="008922B0">
        <w:rPr>
          <w:rFonts w:ascii="Noto Sans" w:hAnsi="Noto Sans" w:cs="Noto Sans"/>
          <w:bCs/>
        </w:rPr>
        <w:t>proceso de contratación</w:t>
      </w:r>
      <w:r w:rsidRPr="008922B0">
        <w:rPr>
          <w:rFonts w:ascii="Noto Sans" w:hAnsi="Noto Sans" w:cs="Noto Sans"/>
          <w:bCs/>
        </w:rPr>
        <w:t xml:space="preserve">, se cuenta con los recursos económicos necesarios en el sistema (SIIP), tal como se desprende del </w:t>
      </w:r>
      <w:r w:rsidR="005121F5"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MEMORANDUM</w:t>
      </w:r>
      <w:r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30670"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No.GAF-</w:t>
      </w:r>
      <w:r w:rsidR="005D0522"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434513"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32</w:t>
      </w:r>
      <w:r w:rsidR="00830670"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30670"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434513">
        <w:rPr>
          <w:rFonts w:ascii="Noto Sans" w:hAnsi="Noto Sans" w:cs="Noto Sans"/>
          <w:bCs/>
        </w:rPr>
        <w:t>de fecha</w:t>
      </w:r>
      <w:r w:rsidRPr="00434513">
        <w:rPr>
          <w:rFonts w:ascii="Noto Sans" w:hAnsi="Noto Sans" w:cs="Noto Sans"/>
          <w:b/>
        </w:rPr>
        <w:t xml:space="preserve"> </w:t>
      </w:r>
      <w:r w:rsidR="004109FC"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4109FC"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5D0522"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561FC"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43B4E2CD" w14:textId="77777777" w:rsidR="00CB33AC" w:rsidRPr="008922B0" w:rsidRDefault="00CB33AC" w:rsidP="003C73E4">
      <w:pPr>
        <w:widowControl w:val="0"/>
        <w:tabs>
          <w:tab w:val="left" w:pos="9072"/>
        </w:tabs>
        <w:ind w:left="851" w:right="-232"/>
        <w:jc w:val="both"/>
        <w:rPr>
          <w:rFonts w:ascii="Noto Sans" w:hAnsi="Noto Sans" w:cs="Noto Sans"/>
          <w:bCs/>
        </w:rPr>
      </w:pPr>
    </w:p>
    <w:p w14:paraId="0D6DB84E" w14:textId="77777777" w:rsidR="00CB33AC" w:rsidRPr="008922B0" w:rsidRDefault="00CB33AC" w:rsidP="003C73E4">
      <w:pPr>
        <w:widowControl w:val="0"/>
        <w:tabs>
          <w:tab w:val="left" w:pos="9072"/>
        </w:tabs>
        <w:ind w:left="851" w:right="-232"/>
        <w:jc w:val="both"/>
        <w:rPr>
          <w:rFonts w:ascii="Noto Sans" w:hAnsi="Noto Sans" w:cs="Noto Sans"/>
          <w:bCs/>
        </w:rPr>
      </w:pPr>
      <w:r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429620AB" w:rsidR="00CB33AC" w:rsidRPr="0010427D"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4109FC">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35102</w:t>
      </w:r>
      <w:r w:rsidR="004109FC" w:rsidRPr="008922B0">
        <w:rPr>
          <w:rFonts w:ascii="Noto Sans" w:hAnsi="Noto Sans" w:cs="Noto Sans"/>
          <w:bCs/>
        </w:rPr>
        <w:t xml:space="preserve"> </w:t>
      </w:r>
    </w:p>
    <w:p w14:paraId="1D92399C" w14:textId="6E8B7202" w:rsidR="00CB33AC" w:rsidRPr="005428BB"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Rubro: </w:t>
      </w:r>
      <w:r w:rsidR="00C02116" w:rsidRPr="00C0211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inmuebles para la prestación de servicios públicos</w:t>
      </w:r>
      <w:r w:rsidRPr="005428B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DB8C70E" w14:textId="1FE238BB" w:rsidR="00CB33AC" w:rsidRPr="0010427D" w:rsidRDefault="00CB33AC" w:rsidP="00880C45">
      <w:pPr>
        <w:pStyle w:val="Prrafodelista"/>
        <w:widowControl w:val="0"/>
        <w:numPr>
          <w:ilvl w:val="0"/>
          <w:numId w:val="38"/>
        </w:numPr>
        <w:tabs>
          <w:tab w:val="left" w:pos="9072"/>
        </w:tabs>
        <w:ind w:left="1134" w:right="-232" w:hanging="28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lastRenderedPageBreak/>
        <w:t>Autorización</w:t>
      </w:r>
      <w:r w:rsidR="0010427D">
        <w:rPr>
          <w:rFonts w:ascii="Noto Sans" w:hAnsi="Noto Sans" w:cs="Noto Sans"/>
          <w:bCs/>
        </w:rPr>
        <w:t xml:space="preserve">: </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F276E6B" w14:textId="77777777" w:rsidR="00DB0944" w:rsidRPr="0063190C" w:rsidRDefault="00DB0944" w:rsidP="00DB0944">
      <w:pPr>
        <w:pStyle w:val="Prrafodelista"/>
        <w:widowControl w:val="0"/>
        <w:tabs>
          <w:tab w:val="left" w:pos="9072"/>
        </w:tabs>
        <w:ind w:left="1134"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4"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0C35EC34" w14:textId="3A86C513" w:rsidR="0039030B" w:rsidRPr="0063190C" w:rsidRDefault="0039030B" w:rsidP="003C73E4">
      <w:pPr>
        <w:widowControl w:val="0"/>
        <w:ind w:left="851" w:right="-232"/>
        <w:jc w:val="both"/>
        <w:rPr>
          <w:rFonts w:ascii="Noto Sans" w:hAnsi="Noto Sans" w:cs="Noto Sans"/>
        </w:rPr>
      </w:pPr>
      <w:bookmarkStart w:id="5" w:name="_Hlk534386486"/>
      <w:bookmarkStart w:id="6" w:name="_Hlk62723017"/>
      <w:bookmarkEnd w:id="4"/>
      <w:r w:rsidRPr="0063190C">
        <w:rPr>
          <w:rFonts w:ascii="Noto Sans" w:hAnsi="Noto Sans" w:cs="Noto Sans"/>
        </w:rPr>
        <w:t>Para la ejecución de los trabajos objeto del presente proceso de contratación, la CONVOCANTE, con fundamento en l</w:t>
      </w:r>
      <w:r w:rsidR="004D75DA" w:rsidRPr="0063190C">
        <w:rPr>
          <w:rFonts w:ascii="Noto Sans" w:hAnsi="Noto Sans" w:cs="Noto Sans"/>
        </w:rPr>
        <w:t>os</w:t>
      </w:r>
      <w:r w:rsidRPr="0063190C">
        <w:rPr>
          <w:rFonts w:ascii="Noto Sans" w:hAnsi="Noto Sans" w:cs="Noto Sans"/>
        </w:rPr>
        <w:t xml:space="preserve"> artículo</w:t>
      </w:r>
      <w:r w:rsidR="004D75DA" w:rsidRPr="0063190C">
        <w:rPr>
          <w:rFonts w:ascii="Noto Sans" w:hAnsi="Noto Sans" w:cs="Noto Sans"/>
        </w:rPr>
        <w:t>s</w:t>
      </w:r>
      <w:r w:rsidRPr="0063190C">
        <w:rPr>
          <w:rFonts w:ascii="Noto Sans" w:hAnsi="Noto Sans" w:cs="Noto Sans"/>
        </w:rPr>
        <w:t xml:space="preserve"> </w:t>
      </w:r>
      <w:r w:rsidR="004D75DA" w:rsidRPr="0063190C">
        <w:rPr>
          <w:rFonts w:ascii="Noto Sans" w:hAnsi="Noto Sans" w:cs="Noto Sans"/>
        </w:rPr>
        <w:t>31 fracción IV</w:t>
      </w:r>
      <w:r w:rsidR="009C1A43" w:rsidRPr="0063190C">
        <w:rPr>
          <w:rFonts w:ascii="Noto Sans" w:hAnsi="Noto Sans" w:cs="Noto Sans"/>
        </w:rPr>
        <w:t>,</w:t>
      </w:r>
      <w:r w:rsidR="004D75DA" w:rsidRPr="0063190C">
        <w:rPr>
          <w:rFonts w:ascii="Noto Sans" w:hAnsi="Noto Sans" w:cs="Noto Sans"/>
        </w:rPr>
        <w:t xml:space="preserve"> </w:t>
      </w:r>
      <w:r w:rsidRPr="0063190C">
        <w:rPr>
          <w:rFonts w:ascii="Noto Sans" w:hAnsi="Noto Sans" w:cs="Noto Sans"/>
        </w:rPr>
        <w:t xml:space="preserve">50 de la LEY y 138 de su REGLAMENTO, otorgará al </w:t>
      </w:r>
      <w:r w:rsidR="00A54DAB" w:rsidRPr="0063190C">
        <w:rPr>
          <w:rFonts w:ascii="Noto Sans" w:hAnsi="Noto Sans" w:cs="Noto Sans"/>
        </w:rPr>
        <w:t>LICITANTE GANADOR</w:t>
      </w:r>
      <w:r w:rsidRPr="0063190C">
        <w:rPr>
          <w:rFonts w:ascii="Noto Sans" w:hAnsi="Noto Sans" w:cs="Noto Sans"/>
        </w:rPr>
        <w:t xml:space="preserve">, con antelación a la fecha de inicio de los trabajos, previa entrega de la fianza y factura correspondiente, un anticipo por el </w:t>
      </w:r>
      <w:r w:rsidR="00A52DE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BA0914"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por ciento) </w:t>
      </w:r>
      <w:r w:rsidRPr="0063190C">
        <w:rPr>
          <w:rFonts w:ascii="Noto Sans" w:hAnsi="Noto Sans" w:cs="Noto Sans"/>
        </w:rPr>
        <w:t xml:space="preserve">del </w:t>
      </w:r>
      <w:r w:rsidR="00AE64AE" w:rsidRPr="0063190C">
        <w:rPr>
          <w:rFonts w:ascii="Noto Sans" w:hAnsi="Noto Sans" w:cs="Noto Sans"/>
        </w:rPr>
        <w:t xml:space="preserve">monto propuesto por el </w:t>
      </w:r>
      <w:r w:rsidRPr="0063190C">
        <w:rPr>
          <w:rFonts w:ascii="Noto Sans" w:hAnsi="Noto Sans" w:cs="Noto Sans"/>
        </w:rPr>
        <w:t xml:space="preserve">LICITANTE, más el </w:t>
      </w:r>
      <w:r w:rsidR="006A6C3A" w:rsidRPr="0063190C">
        <w:rPr>
          <w:rFonts w:ascii="Noto Sans" w:hAnsi="Noto Sans" w:cs="Noto Sans"/>
        </w:rPr>
        <w:t>IVA</w:t>
      </w:r>
      <w:r w:rsidRPr="0063190C">
        <w:rPr>
          <w:rFonts w:ascii="Noto Sans" w:hAnsi="Noto Sans" w:cs="Noto Sans"/>
        </w:rPr>
        <w:t xml:space="preserve">, para que </w:t>
      </w:r>
      <w:r w:rsidR="00E62870" w:rsidRPr="0063190C">
        <w:rPr>
          <w:rFonts w:ascii="Noto Sans" w:hAnsi="Noto Sans" w:cs="Noto Sans"/>
        </w:rPr>
        <w:t xml:space="preserve">lleve a cabo </w:t>
      </w:r>
      <w:r w:rsidRPr="0063190C">
        <w:rPr>
          <w:rFonts w:ascii="Noto Sans" w:hAnsi="Noto Sans" w:cs="Noto Sans"/>
        </w:rPr>
        <w:t>la</w:t>
      </w:r>
      <w:r w:rsidR="00A6242F" w:rsidRPr="0063190C">
        <w:rPr>
          <w:rFonts w:ascii="Noto Sans" w:hAnsi="Noto Sans" w:cs="Noto Sans"/>
        </w:rPr>
        <w:t>s actividades relacionadas con la</w:t>
      </w:r>
      <w:r w:rsidRPr="0063190C">
        <w:rPr>
          <w:rFonts w:ascii="Noto Sans" w:hAnsi="Noto Sans" w:cs="Noto Sans"/>
        </w:rPr>
        <w:t xml:space="preserve"> </w:t>
      </w:r>
      <w:r w:rsidR="00A6242F" w:rsidRPr="0063190C">
        <w:rPr>
          <w:rFonts w:ascii="Noto Sans" w:hAnsi="Noto Sans" w:cs="Noto Sans"/>
        </w:rPr>
        <w:t>instalación</w:t>
      </w:r>
      <w:r w:rsidRPr="0063190C">
        <w:rPr>
          <w:rFonts w:ascii="Noto Sans" w:hAnsi="Noto Sans" w:cs="Noto Sans"/>
        </w:rPr>
        <w:t xml:space="preserve"> de oficinas, almacenes, bodegas</w:t>
      </w:r>
      <w:r w:rsidR="00A30B04" w:rsidRPr="0063190C">
        <w:rPr>
          <w:rFonts w:ascii="Noto Sans" w:hAnsi="Noto Sans" w:cs="Noto Sans"/>
        </w:rPr>
        <w:t>,</w:t>
      </w:r>
      <w:r w:rsidRPr="0063190C">
        <w:rPr>
          <w:rFonts w:ascii="Noto Sans" w:hAnsi="Noto Sans" w:cs="Noto Sans"/>
        </w:rPr>
        <w:t xml:space="preserve"> traslado de </w:t>
      </w:r>
      <w:r w:rsidR="00FA333A" w:rsidRPr="0063190C">
        <w:rPr>
          <w:rFonts w:ascii="Noto Sans" w:hAnsi="Noto Sans" w:cs="Noto Sans"/>
        </w:rPr>
        <w:t>maquinaria y/o equipo</w:t>
      </w:r>
      <w:r w:rsidRPr="0063190C">
        <w:rPr>
          <w:rFonts w:ascii="Noto Sans" w:hAnsi="Noto Sans" w:cs="Noto Sans"/>
        </w:rPr>
        <w:t xml:space="preserve">, </w:t>
      </w:r>
      <w:r w:rsidR="00E62870" w:rsidRPr="0063190C">
        <w:rPr>
          <w:rFonts w:ascii="Noto Sans" w:hAnsi="Noto Sans" w:cs="Noto Sans"/>
        </w:rPr>
        <w:t xml:space="preserve">la </w:t>
      </w:r>
      <w:r w:rsidRPr="0063190C">
        <w:rPr>
          <w:rFonts w:ascii="Noto Sans" w:hAnsi="Noto Sans" w:cs="Noto Sans"/>
        </w:rPr>
        <w:t xml:space="preserve">compra y producción de materiales, la adquisición del equipo que se instale permanentemente y demás </w:t>
      </w:r>
      <w:r w:rsidR="00E62870" w:rsidRPr="0063190C">
        <w:rPr>
          <w:rFonts w:ascii="Noto Sans" w:hAnsi="Noto Sans" w:cs="Noto Sans"/>
        </w:rPr>
        <w:t>gestiones necesari</w:t>
      </w:r>
      <w:r w:rsidR="005E3D12" w:rsidRPr="0063190C">
        <w:rPr>
          <w:rFonts w:ascii="Noto Sans" w:hAnsi="Noto Sans" w:cs="Noto Sans"/>
        </w:rPr>
        <w:t>a</w:t>
      </w:r>
      <w:r w:rsidR="00E62870" w:rsidRPr="0063190C">
        <w:rPr>
          <w:rFonts w:ascii="Noto Sans" w:hAnsi="Noto Sans" w:cs="Noto Sans"/>
        </w:rPr>
        <w:t>s para el correcto inicio de los trabajos</w:t>
      </w:r>
      <w:r w:rsidRPr="0063190C">
        <w:rPr>
          <w:rFonts w:ascii="Noto Sans" w:hAnsi="Noto Sans" w:cs="Noto Sans"/>
        </w:rPr>
        <w:t>.</w:t>
      </w:r>
      <w:r w:rsidR="00D66280" w:rsidRPr="0063190C">
        <w:rPr>
          <w:rFonts w:ascii="Noto Sans" w:hAnsi="Noto Sans" w:cs="Noto Sans"/>
        </w:rPr>
        <w:t xml:space="preserve"> </w:t>
      </w:r>
      <w:bookmarkStart w:id="7" w:name="_Hlk62722961"/>
      <w:r w:rsidRPr="0063190C">
        <w:rPr>
          <w:rFonts w:ascii="Noto Sans" w:hAnsi="Noto Sans" w:cs="Noto Sans"/>
        </w:rPr>
        <w:t xml:space="preserve">Para efectos de la determinación del anticipo, se considerará como </w:t>
      </w:r>
      <w:r w:rsidRPr="0063190C">
        <w:rPr>
          <w:rFonts w:ascii="Noto Sans" w:hAnsi="Noto Sans" w:cs="Noto Sans"/>
          <w:b/>
          <w:bCs/>
        </w:rPr>
        <w:t>“monto propuesto por el LICITANTE”</w:t>
      </w:r>
      <w:r w:rsidRPr="0063190C">
        <w:rPr>
          <w:rFonts w:ascii="Noto Sans" w:hAnsi="Noto Sans" w:cs="Noto Sans"/>
        </w:rPr>
        <w:t xml:space="preserve">, el importe que el LICITANTE </w:t>
      </w:r>
      <w:r w:rsidR="00AE64AE" w:rsidRPr="0063190C">
        <w:rPr>
          <w:rFonts w:ascii="Noto Sans" w:hAnsi="Noto Sans" w:cs="Noto Sans"/>
        </w:rPr>
        <w:t xml:space="preserve">GANADOR </w:t>
      </w:r>
      <w:r w:rsidRPr="0063190C">
        <w:rPr>
          <w:rFonts w:ascii="Noto Sans" w:hAnsi="Noto Sans" w:cs="Noto Sans"/>
        </w:rPr>
        <w:t xml:space="preserve">consigne como importe total en el </w:t>
      </w:r>
      <w:r w:rsidR="007540D4" w:rsidRPr="0010427D">
        <w:rPr>
          <w:rFonts w:ascii="Noto Sans" w:hAnsi="Noto Sans" w:cs="Noto Sans"/>
          <w:b/>
          <w:bCs/>
        </w:rPr>
        <w:t>Catálogo de Conceptos</w:t>
      </w:r>
      <w:r w:rsidR="00AE64AE" w:rsidRPr="0010427D">
        <w:rPr>
          <w:rFonts w:ascii="Noto Sans" w:hAnsi="Noto Sans" w:cs="Noto Sans"/>
          <w:b/>
          <w:bCs/>
        </w:rPr>
        <w:t xml:space="preserve"> </w:t>
      </w:r>
      <w:r w:rsidR="00D6565C" w:rsidRPr="0010427D">
        <w:rPr>
          <w:rFonts w:ascii="Noto Sans" w:hAnsi="Noto Sans" w:cs="Noto Sans"/>
        </w:rPr>
        <w:t>del</w:t>
      </w:r>
      <w:r w:rsidR="00D6565C" w:rsidRPr="0010427D">
        <w:rPr>
          <w:rFonts w:ascii="Noto Sans" w:hAnsi="Noto Sans" w:cs="Noto Sans"/>
          <w:b/>
          <w:bCs/>
        </w:rPr>
        <w:t xml:space="preserve"> DOCUMENTO </w:t>
      </w:r>
      <w:r w:rsidR="00A07F58" w:rsidRPr="0010427D">
        <w:rPr>
          <w:rFonts w:ascii="Noto Sans" w:hAnsi="Noto Sans" w:cs="Noto Sans"/>
          <w:b/>
          <w:bCs/>
        </w:rPr>
        <w:t>15</w:t>
      </w:r>
      <w:r w:rsidR="00D6565C" w:rsidRPr="0010427D">
        <w:rPr>
          <w:rFonts w:ascii="Noto Sans" w:hAnsi="Noto Sans" w:cs="Noto Sans"/>
          <w:b/>
          <w:bCs/>
        </w:rPr>
        <w:t xml:space="preserve"> </w:t>
      </w:r>
      <w:r w:rsidR="00AE64AE" w:rsidRPr="0010427D">
        <w:rPr>
          <w:rFonts w:ascii="Noto Sans" w:hAnsi="Noto Sans" w:cs="Noto Sans"/>
        </w:rPr>
        <w:t>de su proposición</w:t>
      </w:r>
      <w:r w:rsidRPr="0010427D">
        <w:rPr>
          <w:rFonts w:ascii="Noto Sans" w:hAnsi="Noto Sans" w:cs="Noto Sans"/>
        </w:rPr>
        <w:t>.</w:t>
      </w:r>
      <w:bookmarkEnd w:id="7"/>
    </w:p>
    <w:p w14:paraId="51C73FBA" w14:textId="77777777" w:rsidR="00906A32" w:rsidRPr="0063190C" w:rsidRDefault="00906A32" w:rsidP="003C73E4">
      <w:pPr>
        <w:widowControl w:val="0"/>
        <w:ind w:left="851" w:right="-232"/>
        <w:jc w:val="both"/>
        <w:rPr>
          <w:rFonts w:ascii="Noto Sans" w:hAnsi="Noto Sans" w:cs="Noto Sans"/>
        </w:rPr>
      </w:pPr>
      <w:bookmarkStart w:id="8" w:name="_Hlk62722997"/>
    </w:p>
    <w:p w14:paraId="3F73EA25" w14:textId="561E324B" w:rsidR="0039030B" w:rsidRPr="0063190C" w:rsidRDefault="0039030B" w:rsidP="003C73E4">
      <w:pPr>
        <w:widowControl w:val="0"/>
        <w:ind w:left="851" w:right="-232"/>
        <w:jc w:val="both"/>
        <w:rPr>
          <w:rFonts w:ascii="Noto Sans" w:hAnsi="Noto Sans" w:cs="Noto Sans"/>
        </w:rPr>
      </w:pPr>
      <w:r w:rsidRPr="0063190C">
        <w:rPr>
          <w:rFonts w:ascii="Noto Sans" w:hAnsi="Noto Sans" w:cs="Noto Sans"/>
        </w:rPr>
        <w:t xml:space="preserve">Atendiendo lo señalado en el artículo 138 del REGLAMENTO, el </w:t>
      </w:r>
      <w:r w:rsidR="0010014D" w:rsidRPr="0063190C">
        <w:rPr>
          <w:rFonts w:ascii="Noto Sans" w:hAnsi="Noto Sans" w:cs="Noto Sans"/>
        </w:rPr>
        <w:t>LICITANTE GANADOR</w:t>
      </w:r>
      <w:r w:rsidRPr="0063190C">
        <w:rPr>
          <w:rFonts w:ascii="Noto Sans" w:hAnsi="Noto Sans" w:cs="Noto Sans"/>
        </w:rPr>
        <w:t xml:space="preserve"> se obliga a entregar</w:t>
      </w:r>
      <w:r w:rsidR="0010014D" w:rsidRPr="0063190C">
        <w:rPr>
          <w:rFonts w:ascii="Noto Sans" w:hAnsi="Noto Sans" w:cs="Noto Sans"/>
        </w:rPr>
        <w:t xml:space="preserve"> al ARET</w:t>
      </w:r>
      <w:r w:rsidRPr="0063190C">
        <w:rPr>
          <w:rFonts w:ascii="Noto Sans" w:hAnsi="Noto Sans" w:cs="Noto Sans"/>
        </w:rPr>
        <w:t xml:space="preserve">, previo al pago del anticipo, el programa de aplicación del anticipo, </w:t>
      </w:r>
      <w:r w:rsidR="00307D01" w:rsidRPr="0063190C">
        <w:rPr>
          <w:rFonts w:ascii="Noto Sans" w:hAnsi="Noto Sans" w:cs="Noto Sans"/>
        </w:rPr>
        <w:t>en el entendido de que e</w:t>
      </w:r>
      <w:r w:rsidRPr="0063190C">
        <w:rPr>
          <w:rFonts w:ascii="Noto Sans" w:hAnsi="Noto Sans" w:cs="Noto Sans"/>
        </w:rPr>
        <w:t>n cualquier momento durante la vigencia del contrato</w:t>
      </w:r>
      <w:r w:rsidR="008E0D22" w:rsidRPr="0063190C">
        <w:rPr>
          <w:rFonts w:ascii="Noto Sans" w:hAnsi="Noto Sans" w:cs="Noto Sans"/>
        </w:rPr>
        <w:t xml:space="preserve"> </w:t>
      </w:r>
      <w:r w:rsidR="00810308" w:rsidRPr="0063190C">
        <w:rPr>
          <w:rFonts w:ascii="Noto Sans" w:hAnsi="Noto Sans" w:cs="Noto Sans"/>
        </w:rPr>
        <w:t>el</w:t>
      </w:r>
      <w:r w:rsidR="008E0D22" w:rsidRPr="0063190C">
        <w:rPr>
          <w:rFonts w:ascii="Noto Sans" w:hAnsi="Noto Sans" w:cs="Noto Sans"/>
        </w:rPr>
        <w:t xml:space="preserve"> ARET </w:t>
      </w:r>
      <w:r w:rsidR="00810308" w:rsidRPr="0063190C">
        <w:rPr>
          <w:rFonts w:ascii="Noto Sans" w:hAnsi="Noto Sans" w:cs="Noto Sans"/>
        </w:rPr>
        <w:t>podrá</w:t>
      </w:r>
      <w:r w:rsidRPr="0063190C">
        <w:rPr>
          <w:rFonts w:ascii="Noto Sans" w:hAnsi="Noto Sans" w:cs="Noto Sans"/>
        </w:rPr>
        <w:t xml:space="preserve"> requerir al CONTRATISTA la información conforme a la cual se acredite el </w:t>
      </w:r>
      <w:r w:rsidR="005F4D63" w:rsidRPr="0063190C">
        <w:rPr>
          <w:rFonts w:ascii="Noto Sans" w:hAnsi="Noto Sans" w:cs="Noto Sans"/>
        </w:rPr>
        <w:t xml:space="preserve">fehaciente </w:t>
      </w:r>
      <w:r w:rsidRPr="0063190C">
        <w:rPr>
          <w:rFonts w:ascii="Noto Sans" w:hAnsi="Noto Sans" w:cs="Noto Sans"/>
        </w:rPr>
        <w:t>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5CEA71C5" w14:textId="02F4CA96" w:rsidR="0039030B" w:rsidRPr="0063190C" w:rsidRDefault="0039030B" w:rsidP="003C73E4">
      <w:pPr>
        <w:widowControl w:val="0"/>
        <w:ind w:left="851" w:right="-232"/>
        <w:jc w:val="both"/>
        <w:rPr>
          <w:rFonts w:ascii="Noto Sans" w:hAnsi="Noto Sans" w:cs="Noto Sans"/>
        </w:rPr>
      </w:pPr>
    </w:p>
    <w:p w14:paraId="534B0BB6" w14:textId="7A9BEF39" w:rsidR="003A6EEB" w:rsidRPr="0063190C" w:rsidRDefault="003A6EEB" w:rsidP="003A6EEB">
      <w:pPr>
        <w:widowControl w:val="0"/>
        <w:ind w:left="851" w:right="-232"/>
        <w:jc w:val="both"/>
        <w:rPr>
          <w:rFonts w:ascii="Noto Sans" w:hAnsi="Noto Sans" w:cs="Noto Sans"/>
        </w:rPr>
      </w:pPr>
      <w:bookmarkStart w:id="9" w:name="_Hlk102649456"/>
      <w:bookmarkEnd w:id="5"/>
      <w:bookmarkEnd w:id="6"/>
      <w:r w:rsidRPr="0063190C">
        <w:rPr>
          <w:rFonts w:ascii="Noto Sans" w:hAnsi="Noto Sans" w:cs="Noto Sans"/>
        </w:rPr>
        <w:t xml:space="preserve">De conformidad con la fracción III del artículo 50 de la LEY, los LICITANTES están obligados a tomar en cuenta el anticipo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y a considerar que la amortización del anticipo se realizará conforme a lo establecido en las fracciones I y III inciso a) del artículo 143 del REGLAMENTO, por lo que el importe del anticipo otorgado se amortizará en el mismo periodo del ejercicio en que se otorgue, es decir, se deducirá de las estimaciones que serán pagadas en el </w:t>
      </w:r>
      <w:r w:rsidRPr="0063190C">
        <w:rPr>
          <w:rFonts w:ascii="Noto Sans" w:hAnsi="Noto Sans" w:cs="Noto Sans"/>
          <w:b/>
          <w:bCs/>
        </w:rPr>
        <w:t>año 202</w:t>
      </w:r>
      <w:r w:rsidR="00C561FC">
        <w:rPr>
          <w:rFonts w:ascii="Noto Sans" w:hAnsi="Noto Sans" w:cs="Noto Sans"/>
          <w:b/>
          <w:bCs/>
        </w:rPr>
        <w:t>5</w:t>
      </w:r>
      <w:r w:rsidRPr="0063190C">
        <w:rPr>
          <w:rFonts w:ascii="Noto Sans" w:hAnsi="Noto Sans" w:cs="Noto Sans"/>
        </w:rPr>
        <w:t xml:space="preserve">. Por ende,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7000D3">
        <w:rPr>
          <w:rFonts w:ascii="Noto Sans" w:hAnsi="Noto Sans" w:cs="Noto Sans"/>
          <w:b/>
          <w:bCs/>
        </w:rPr>
        <w:t xml:space="preserve">DOCUMENTO </w:t>
      </w:r>
      <w:r w:rsidR="00A07F58" w:rsidRPr="007000D3">
        <w:rPr>
          <w:rFonts w:ascii="Noto Sans" w:hAnsi="Noto Sans" w:cs="Noto Sans"/>
          <w:b/>
          <w:bCs/>
        </w:rPr>
        <w:t>13.2</w:t>
      </w:r>
      <w:r w:rsidRPr="007000D3">
        <w:rPr>
          <w:rFonts w:ascii="Noto Sans" w:hAnsi="Noto Sans" w:cs="Noto Sans"/>
          <w:b/>
          <w:bCs/>
        </w:rPr>
        <w:t xml:space="preserve"> </w:t>
      </w:r>
      <w:r w:rsidRPr="007000D3">
        <w:rPr>
          <w:rFonts w:ascii="Noto Sans" w:hAnsi="Noto Sans" w:cs="Noto Sans"/>
        </w:rPr>
        <w:t>y en</w:t>
      </w:r>
      <w:r w:rsidRPr="0063190C">
        <w:rPr>
          <w:rFonts w:ascii="Noto Sans" w:hAnsi="Noto Sans" w:cs="Noto Sans"/>
        </w:rPr>
        <w:t xml:space="preserve"> el periodo de tiempo que conlleva el proceso de entrega, revisión, autorización y pago de las estimaciones descrito en la </w:t>
      </w:r>
      <w:r w:rsidRPr="0063190C">
        <w:rPr>
          <w:rFonts w:ascii="Noto Sans" w:hAnsi="Noto Sans" w:cs="Noto Sans"/>
          <w:b/>
          <w:bCs/>
        </w:rPr>
        <w:t>Cláusula Sexta</w:t>
      </w:r>
      <w:r w:rsidRPr="0063190C">
        <w:rPr>
          <w:rFonts w:ascii="Noto Sans" w:hAnsi="Noto Sans" w:cs="Noto Sans"/>
          <w:b/>
        </w:rPr>
        <w:t xml:space="preserve"> “Forma de pago”</w:t>
      </w:r>
      <w:r w:rsidRPr="0063190C">
        <w:rPr>
          <w:rFonts w:ascii="Noto Sans" w:hAnsi="Noto Sans" w:cs="Noto Sans"/>
        </w:rPr>
        <w:t xml:space="preserve"> del </w:t>
      </w:r>
      <w:r w:rsidRPr="0063190C">
        <w:rPr>
          <w:rFonts w:ascii="Noto Sans" w:hAnsi="Noto Sans" w:cs="Noto Sans"/>
          <w:b/>
          <w:bCs/>
        </w:rPr>
        <w:t>Modelo de Contrato</w:t>
      </w:r>
      <w:r w:rsidRPr="0063190C">
        <w:rPr>
          <w:rFonts w:ascii="Noto Sans" w:hAnsi="Noto Sans" w:cs="Noto Sans"/>
        </w:rPr>
        <w:t xml:space="preserve"> que se adjunta en el</w:t>
      </w:r>
      <w:r w:rsidRPr="0063190C">
        <w:rPr>
          <w:rFonts w:ascii="Noto Sans" w:hAnsi="Noto Sans" w:cs="Noto Sans"/>
          <w:b/>
          <w:bCs/>
        </w:rPr>
        <w:t xml:space="preserve"> </w:t>
      </w:r>
      <w:r w:rsidRPr="007000D3">
        <w:rPr>
          <w:rFonts w:ascii="Noto Sans" w:hAnsi="Noto Sans" w:cs="Noto Sans"/>
          <w:b/>
          <w:bCs/>
        </w:rPr>
        <w:lastRenderedPageBreak/>
        <w:t>DOCUMENTO 07</w:t>
      </w:r>
      <w:r w:rsidRPr="0063190C">
        <w:rPr>
          <w:rFonts w:ascii="Noto Sans" w:hAnsi="Noto Sans" w:cs="Noto Sans"/>
        </w:rPr>
        <w:t xml:space="preserve"> de la CONVOCATORIA, en el entendido de que el</w:t>
      </w:r>
      <w:r w:rsidRPr="0063190C">
        <w:rPr>
          <w:rFonts w:ascii="Noto Sans" w:hAnsi="Noto Sans" w:cs="Noto Sans"/>
          <w:b/>
          <w:bCs/>
        </w:rPr>
        <w:t xml:space="preserve"> </w:t>
      </w:r>
      <w:r w:rsidRPr="0063190C">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para el análisis, cálculo e integración del </w:t>
      </w:r>
      <w:r w:rsidRPr="0063190C">
        <w:rPr>
          <w:rFonts w:ascii="Noto Sans" w:hAnsi="Noto Sans" w:cs="Noto Sans"/>
          <w:b/>
          <w:bCs/>
        </w:rPr>
        <w:t>Costo por Financiamiento</w:t>
      </w:r>
      <w:r w:rsidRPr="0063190C">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1CD32644" w14:textId="77777777" w:rsidR="001C4402" w:rsidRPr="0063190C" w:rsidRDefault="001C4402" w:rsidP="008240A0">
      <w:pPr>
        <w:widowControl w:val="0"/>
        <w:ind w:left="851" w:right="-232"/>
        <w:jc w:val="both"/>
        <w:rPr>
          <w:rFonts w:ascii="Noto Sans" w:hAnsi="Noto Sans" w:cs="Noto Sans"/>
        </w:rPr>
      </w:pPr>
    </w:p>
    <w:p w14:paraId="704FB620" w14:textId="145D2A48" w:rsidR="008240A0" w:rsidRPr="0063190C" w:rsidRDefault="006C7050" w:rsidP="008240A0">
      <w:pPr>
        <w:widowControl w:val="0"/>
        <w:ind w:left="851" w:right="-232"/>
        <w:jc w:val="both"/>
        <w:rPr>
          <w:rFonts w:ascii="Noto Sans" w:hAnsi="Noto Sans" w:cs="Noto Sans"/>
        </w:rPr>
      </w:pPr>
      <w:r w:rsidRPr="0063190C">
        <w:rPr>
          <w:rFonts w:ascii="Noto Sans" w:hAnsi="Noto Sans" w:cs="Noto Sans"/>
        </w:rPr>
        <w:t xml:space="preserve">Cabe hacer mención </w:t>
      </w:r>
      <w:r w:rsidR="008240A0" w:rsidRPr="0063190C">
        <w:rPr>
          <w:rFonts w:ascii="Noto Sans" w:hAnsi="Noto Sans" w:cs="Noto Sans"/>
        </w:rPr>
        <w:t xml:space="preserve">que en caso de que algún LICITANTE </w:t>
      </w:r>
      <w:r w:rsidR="00E2521F" w:rsidRPr="0063190C">
        <w:rPr>
          <w:rFonts w:ascii="Noto Sans" w:hAnsi="Noto Sans" w:cs="Noto Sans"/>
        </w:rPr>
        <w:t>decida</w:t>
      </w:r>
      <w:r w:rsidR="008240A0" w:rsidRPr="0063190C">
        <w:rPr>
          <w:rFonts w:ascii="Noto Sans" w:hAnsi="Noto Sans" w:cs="Noto Sans"/>
        </w:rPr>
        <w:t xml:space="preserve"> no cobrar el anticipo establecido para este proceso de contratación</w:t>
      </w:r>
      <w:r w:rsidR="00054808" w:rsidRPr="0063190C">
        <w:rPr>
          <w:rFonts w:ascii="Noto Sans" w:hAnsi="Noto Sans" w:cs="Noto Sans"/>
        </w:rPr>
        <w:t xml:space="preserve"> y por tanto no considerarlo dentro de la integración de su proposición</w:t>
      </w:r>
      <w:r w:rsidR="008240A0" w:rsidRPr="0063190C">
        <w:rPr>
          <w:rFonts w:ascii="Noto Sans" w:hAnsi="Noto Sans" w:cs="Noto Sans"/>
        </w:rPr>
        <w:t xml:space="preserve">, </w:t>
      </w:r>
      <w:r w:rsidR="00E64F75" w:rsidRPr="0063190C">
        <w:rPr>
          <w:rFonts w:ascii="Noto Sans" w:hAnsi="Noto Sans" w:cs="Noto Sans"/>
        </w:rPr>
        <w:t xml:space="preserve">obligatoriamente </w:t>
      </w:r>
      <w:r w:rsidR="00F573CB" w:rsidRPr="0063190C">
        <w:rPr>
          <w:rFonts w:ascii="Noto Sans" w:hAnsi="Noto Sans" w:cs="Noto Sans"/>
        </w:rPr>
        <w:t xml:space="preserve">tendrá </w:t>
      </w:r>
      <w:r w:rsidR="008240A0" w:rsidRPr="0063190C">
        <w:rPr>
          <w:rFonts w:ascii="Noto Sans" w:hAnsi="Noto Sans" w:cs="Noto Sans"/>
        </w:rPr>
        <w:t xml:space="preserve">que </w:t>
      </w:r>
      <w:r w:rsidR="00F573CB" w:rsidRPr="0063190C">
        <w:rPr>
          <w:rFonts w:ascii="Noto Sans" w:hAnsi="Noto Sans" w:cs="Noto Sans"/>
        </w:rPr>
        <w:t>hacerlo d</w:t>
      </w:r>
      <w:r w:rsidR="008240A0" w:rsidRPr="0063190C">
        <w:rPr>
          <w:rFonts w:ascii="Noto Sans" w:hAnsi="Noto Sans" w:cs="Noto Sans"/>
        </w:rPr>
        <w:t xml:space="preserve">el conocimiento de la CONVOCANTE a través de una carta en la que manifieste que declina recibir el anticipo e integrar dicho escrito como parte de su proposición en el </w:t>
      </w:r>
      <w:r w:rsidR="008240A0" w:rsidRPr="007000D3">
        <w:rPr>
          <w:rFonts w:ascii="Noto Sans" w:hAnsi="Noto Sans" w:cs="Noto Sans"/>
          <w:b/>
        </w:rPr>
        <w:t xml:space="preserve">DOCUMENTO </w:t>
      </w:r>
      <w:r w:rsidR="00A07F58" w:rsidRPr="007000D3">
        <w:rPr>
          <w:rFonts w:ascii="Noto Sans" w:hAnsi="Noto Sans" w:cs="Noto Sans"/>
          <w:b/>
        </w:rPr>
        <w:t>13.2</w:t>
      </w:r>
      <w:r w:rsidR="008240A0" w:rsidRPr="007000D3">
        <w:rPr>
          <w:rFonts w:ascii="Noto Sans" w:hAnsi="Noto Sans" w:cs="Noto Sans"/>
          <w:b/>
        </w:rPr>
        <w:t>.</w:t>
      </w:r>
    </w:p>
    <w:bookmarkEnd w:id="9"/>
    <w:p w14:paraId="6D7316A7" w14:textId="77777777" w:rsidR="00AE7DC3" w:rsidRPr="0063190C" w:rsidRDefault="00AE7DC3" w:rsidP="003C73E4">
      <w:pPr>
        <w:widowControl w:val="0"/>
        <w:ind w:left="1418"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17956F52"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3451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w:t>
      </w:r>
      <w:r w:rsidR="00753F4A"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43451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09</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proofErr w:type="spellStart"/>
      <w:r w:rsidR="002D7D13" w:rsidRPr="0063190C">
        <w:rPr>
          <w:rFonts w:ascii="Noto Sans" w:hAnsi="Noto Sans" w:cs="Noto Sans"/>
          <w:b/>
          <w:bCs/>
        </w:rPr>
        <w:t>sub</w:t>
      </w:r>
      <w:r w:rsidR="00035A6C" w:rsidRPr="0063190C">
        <w:rPr>
          <w:rFonts w:ascii="Noto Sans" w:hAnsi="Noto Sans" w:cs="Noto Sans"/>
          <w:b/>
          <w:bCs/>
        </w:rPr>
        <w:t>numeral</w:t>
      </w:r>
      <w:proofErr w:type="spellEnd"/>
      <w:r w:rsidR="00035A6C" w:rsidRPr="0063190C">
        <w:rPr>
          <w:rFonts w:ascii="Noto Sans" w:hAnsi="Noto Sans" w:cs="Noto Sans"/>
          <w:b/>
          <w:bCs/>
        </w:rPr>
        <w:t xml:space="preserve">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pStyle w:val="Sangradetextonormal"/>
        <w:ind w:left="851" w:right="-232" w:firstLine="0"/>
        <w:rPr>
          <w:rFonts w:ascii="Noto Sans" w:hAnsi="Noto Sans" w:cs="Noto Sans"/>
          <w:sz w:val="20"/>
          <w:lang w:val="es-MX"/>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2E96D53C" w:rsidR="00787EE9" w:rsidRPr="0063190C" w:rsidRDefault="00DC6A22" w:rsidP="003C73E4">
      <w:pPr>
        <w:pStyle w:val="Sangradetextonormal"/>
        <w:ind w:left="851" w:right="-232" w:firstLine="0"/>
        <w:rPr>
          <w:rFonts w:ascii="Noto Sans" w:hAnsi="Noto Sans" w:cs="Noto Sans"/>
          <w:sz w:val="20"/>
          <w:lang w:val="es-MX"/>
        </w:rPr>
      </w:pPr>
      <w:r w:rsidRPr="0063190C">
        <w:rPr>
          <w:rFonts w:ascii="Noto Sans" w:hAnsi="Noto Sans" w:cs="Noto Sans"/>
          <w:sz w:val="20"/>
        </w:rPr>
        <w:t xml:space="preserve">El ARC preparará un </w:t>
      </w:r>
      <w:r w:rsidR="00641A53" w:rsidRPr="0063190C">
        <w:rPr>
          <w:rFonts w:ascii="Noto Sans" w:hAnsi="Noto Sans" w:cs="Noto Sans"/>
          <w:sz w:val="20"/>
          <w:lang w:val="es-MX"/>
        </w:rPr>
        <w:t>a</w:t>
      </w:r>
      <w:r w:rsidR="00572FD1" w:rsidRPr="0063190C">
        <w:rPr>
          <w:rFonts w:ascii="Noto Sans" w:hAnsi="Noto Sans" w:cs="Noto Sans"/>
          <w:sz w:val="20"/>
          <w:lang w:val="es-MX"/>
        </w:rPr>
        <w:t>cta</w:t>
      </w:r>
      <w:r w:rsidRPr="0063190C">
        <w:rPr>
          <w:rFonts w:ascii="Noto Sans" w:hAnsi="Noto Sans" w:cs="Noto Sans"/>
          <w:sz w:val="20"/>
        </w:rPr>
        <w:t xml:space="preserve"> donde conste la visita al sitio, entregando copia de </w:t>
      </w:r>
      <w:r w:rsidR="00CF2DC2" w:rsidRPr="0063190C">
        <w:rPr>
          <w:rFonts w:ascii="Noto Sans" w:hAnsi="Noto Sans" w:cs="Noto Sans"/>
          <w:sz w:val="20"/>
          <w:lang w:val="es-MX"/>
        </w:rPr>
        <w:t>esta</w:t>
      </w:r>
      <w:r w:rsidRPr="0063190C">
        <w:rPr>
          <w:rFonts w:ascii="Noto Sans" w:hAnsi="Noto Sans" w:cs="Noto Sans"/>
          <w:sz w:val="20"/>
        </w:rPr>
        <w:t xml:space="preserve"> a los LICITANTES asistentes y poniéndolo a disposición de los ausentes, tanto en las oficinas de la CONVOCANTE</w:t>
      </w:r>
      <w:r w:rsidR="00BE3BF1" w:rsidRPr="0063190C">
        <w:rPr>
          <w:rFonts w:ascii="Noto Sans" w:hAnsi="Noto Sans" w:cs="Noto Sans"/>
          <w:sz w:val="20"/>
          <w:lang w:val="es-MX"/>
        </w:rPr>
        <w:t xml:space="preserve"> como</w:t>
      </w:r>
      <w:r w:rsidRPr="0063190C">
        <w:rPr>
          <w:rFonts w:ascii="Noto Sans" w:hAnsi="Noto Sans" w:cs="Noto Sans"/>
          <w:sz w:val="20"/>
          <w:lang w:val="es-MX"/>
        </w:rPr>
        <w:t xml:space="preserve"> </w:t>
      </w:r>
      <w:r w:rsidRPr="0063190C">
        <w:rPr>
          <w:rFonts w:ascii="Noto Sans" w:hAnsi="Noto Sans" w:cs="Noto Sans"/>
          <w:sz w:val="20"/>
        </w:rPr>
        <w:t xml:space="preserve">en </w:t>
      </w:r>
      <w:r w:rsidR="001D5D7A" w:rsidRPr="001D5D7A">
        <w:rPr>
          <w:rFonts w:ascii="Noto Sans" w:hAnsi="Noto Sans" w:cs="Noto Sans"/>
          <w:sz w:val="20"/>
        </w:rPr>
        <w:t>Compras</w:t>
      </w:r>
      <w:r w:rsidR="005428BB">
        <w:rPr>
          <w:rFonts w:ascii="Noto Sans" w:hAnsi="Noto Sans" w:cs="Noto Sans"/>
          <w:sz w:val="20"/>
        </w:rPr>
        <w:t xml:space="preserve"> </w:t>
      </w:r>
      <w:r w:rsidR="001D5D7A" w:rsidRPr="001D5D7A">
        <w:rPr>
          <w:rFonts w:ascii="Noto Sans" w:hAnsi="Noto Sans" w:cs="Noto Sans"/>
          <w:sz w:val="20"/>
        </w:rPr>
        <w:t>MX</w:t>
      </w:r>
      <w:r w:rsidR="001D5D7A">
        <w:rPr>
          <w:rFonts w:ascii="Noto Sans" w:hAnsi="Noto Sans" w:cs="Noto Sans"/>
          <w:sz w:val="20"/>
        </w:rPr>
        <w:t xml:space="preserve">. </w:t>
      </w:r>
      <w:r w:rsidR="00787EE9" w:rsidRPr="0063190C">
        <w:rPr>
          <w:rFonts w:ascii="Noto Sans" w:hAnsi="Noto Sans" w:cs="Noto Sans"/>
          <w:sz w:val="20"/>
          <w:lang w:val="es-MX"/>
        </w:rPr>
        <w:t xml:space="preserve"> E</w:t>
      </w:r>
      <w:r w:rsidR="00787EE9" w:rsidRPr="0063190C">
        <w:rPr>
          <w:rFonts w:ascii="Noto Sans" w:hAnsi="Noto Sans" w:cs="Noto Sans"/>
          <w:sz w:val="20"/>
        </w:rPr>
        <w:t xml:space="preserve">s responsabilidad de </w:t>
      </w:r>
      <w:r w:rsidR="00787EE9" w:rsidRPr="0063190C">
        <w:rPr>
          <w:rFonts w:ascii="Noto Sans" w:hAnsi="Noto Sans" w:cs="Noto Sans"/>
          <w:sz w:val="20"/>
          <w:lang w:val="es-MX"/>
        </w:rPr>
        <w:t>los LICITANTES</w:t>
      </w:r>
      <w:r w:rsidR="00787EE9" w:rsidRPr="0063190C">
        <w:rPr>
          <w:rFonts w:ascii="Noto Sans" w:hAnsi="Noto Sans" w:cs="Noto Sans"/>
          <w:sz w:val="20"/>
        </w:rPr>
        <w:t xml:space="preserve"> conocer su contenido, ya que l</w:t>
      </w:r>
      <w:r w:rsidR="00787EE9" w:rsidRPr="0063190C">
        <w:rPr>
          <w:rFonts w:ascii="Noto Sans" w:hAnsi="Noto Sans" w:cs="Noto Sans"/>
          <w:sz w:val="20"/>
          <w:lang w:val="es-MX"/>
        </w:rPr>
        <w:t>a</w:t>
      </w:r>
      <w:r w:rsidR="00787EE9" w:rsidRPr="0063190C">
        <w:rPr>
          <w:rFonts w:ascii="Noto Sans" w:hAnsi="Noto Sans" w:cs="Noto Sans"/>
          <w:sz w:val="20"/>
        </w:rPr>
        <w:t xml:space="preserve"> documentación </w:t>
      </w:r>
      <w:r w:rsidR="00787EE9" w:rsidRPr="0063190C">
        <w:rPr>
          <w:rFonts w:ascii="Noto Sans" w:hAnsi="Noto Sans" w:cs="Noto Sans"/>
          <w:sz w:val="20"/>
          <w:lang w:val="es-MX"/>
        </w:rPr>
        <w:t xml:space="preserve">derivada de este evento </w:t>
      </w:r>
      <w:r w:rsidR="00787EE9" w:rsidRPr="0063190C">
        <w:rPr>
          <w:rFonts w:ascii="Noto Sans" w:hAnsi="Noto Sans" w:cs="Noto Sans"/>
          <w:sz w:val="20"/>
        </w:rPr>
        <w:t>formará parte integral de la CONVOCATORIA</w:t>
      </w:r>
      <w:r w:rsidR="00910925" w:rsidRPr="0063190C">
        <w:rPr>
          <w:rFonts w:ascii="Noto Sans" w:hAnsi="Noto Sans" w:cs="Noto Sans"/>
          <w:sz w:val="20"/>
          <w:lang w:val="es-MX"/>
        </w:rPr>
        <w:t xml:space="preserve"> y de su proposición</w:t>
      </w:r>
      <w:r w:rsidR="00787EE9" w:rsidRPr="0063190C">
        <w:rPr>
          <w:rFonts w:ascii="Noto Sans" w:hAnsi="Noto Sans" w:cs="Noto Sans"/>
          <w:sz w:val="20"/>
          <w:lang w:val="es-MX"/>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50BB157A"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3451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proofErr w:type="spellStart"/>
      <w:r w:rsidR="002D7D13"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870BCE"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379356C0"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proofErr w:type="spellStart"/>
      <w:r w:rsidR="00695B7F" w:rsidRPr="001D5D7A">
        <w:rPr>
          <w:rFonts w:ascii="Noto Sans" w:hAnsi="Noto Sans" w:cs="Noto Sans"/>
        </w:rPr>
        <w:t>ComprasMX</w:t>
      </w:r>
      <w:proofErr w:type="spellEnd"/>
      <w:r w:rsidR="00695B7F" w:rsidRPr="001D5D7A">
        <w:rPr>
          <w:rFonts w:ascii="Noto Sans" w:hAnsi="Noto Sans" w:cs="Noto Sans"/>
        </w:rPr>
        <w:t xml:space="preserve"> </w:t>
      </w:r>
      <w:r w:rsidR="00695B7F">
        <w:rPr>
          <w:rFonts w:ascii="Noto Sans" w:hAnsi="Noto Sans" w:cs="Noto Sans"/>
        </w:rPr>
        <w:t>con</w:t>
      </w:r>
      <w:r w:rsidR="000B6EBF" w:rsidRPr="0063190C">
        <w:rPr>
          <w:rFonts w:ascii="Noto Sans" w:hAnsi="Noto Sans" w:cs="Noto Sans"/>
        </w:rPr>
        <w:t xml:space="preserve">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14E0ACDC"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AF24B7" w:rsidRPr="0063190C">
        <w:rPr>
          <w:rFonts w:ascii="Noto Sans" w:hAnsi="Noto Sans" w:cs="Noto Sans"/>
        </w:rPr>
        <w:t xml:space="preserve"> L</w:t>
      </w:r>
      <w:r w:rsidRPr="0063190C">
        <w:rPr>
          <w:rFonts w:ascii="Noto Sans" w:hAnsi="Noto Sans" w:cs="Noto Sans"/>
        </w:rPr>
        <w:t xml:space="preserve">a CONVOCANTE tomará como hora de recepción de las solicitudes de aclaración del LICITANTE, la hora que registre el </w:t>
      </w:r>
      <w:proofErr w:type="spellStart"/>
      <w:r w:rsidR="001D5D7A" w:rsidRPr="001D5D7A">
        <w:rPr>
          <w:rFonts w:ascii="Noto Sans" w:hAnsi="Noto Sans" w:cs="Noto Sans"/>
        </w:rPr>
        <w:t>ComprasMX</w:t>
      </w:r>
      <w:proofErr w:type="spellEnd"/>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7C411626"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457A72" w:rsidRPr="0063190C">
        <w:rPr>
          <w:rFonts w:ascii="Noto Sans" w:hAnsi="Noto Sans" w:cs="Noto Sans"/>
        </w:rPr>
        <w:t xml:space="preserve">-excepto discos compactos-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0A54271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no serán contestadas por la CONVOCANTE por resultar 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6CC63E" w:rsidR="00B35C60" w:rsidRPr="0063190C" w:rsidRDefault="00B35C60" w:rsidP="003C73E4">
      <w:pPr>
        <w:autoSpaceDN w:val="0"/>
        <w:adjustRightInd w:val="0"/>
        <w:ind w:left="851" w:right="-232"/>
        <w:jc w:val="both"/>
        <w:rPr>
          <w:rFonts w:ascii="Noto Sans" w:hAnsi="Noto Sans" w:cs="Noto Sans"/>
          <w:b/>
          <w:bCs/>
          <w:u w:val="single"/>
        </w:rPr>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1D5D7A" w:rsidRPr="001D5D7A">
        <w:rPr>
          <w:rFonts w:ascii="Noto Sans" w:hAnsi="Noto Sans" w:cs="Noto Sans"/>
          <w:b/>
          <w:bCs/>
          <w:u w:val="single"/>
        </w:rPr>
        <w:t>Compras</w:t>
      </w:r>
      <w:r w:rsidR="00C410C5">
        <w:rPr>
          <w:rFonts w:ascii="Noto Sans" w:hAnsi="Noto Sans" w:cs="Noto Sans"/>
          <w:b/>
          <w:bCs/>
          <w:u w:val="single"/>
        </w:rPr>
        <w:t xml:space="preserve"> </w:t>
      </w:r>
      <w:r w:rsidR="001D5D7A" w:rsidRPr="001D5D7A">
        <w:rPr>
          <w:rFonts w:ascii="Noto Sans" w:hAnsi="Noto Sans" w:cs="Noto Sans"/>
          <w:b/>
          <w:bCs/>
          <w:u w:val="single"/>
        </w:rPr>
        <w:t>MX</w:t>
      </w:r>
      <w:r w:rsidR="001C64F7" w:rsidRPr="0063190C">
        <w:rPr>
          <w:rFonts w:ascii="Noto Sans" w:hAnsi="Noto Sans" w:cs="Noto Sans"/>
          <w:b/>
          <w:bCs/>
          <w:u w:val="single"/>
        </w:rPr>
        <w:t xml:space="preserve"> -s</w:t>
      </w:r>
      <w:r w:rsidRPr="0063190C">
        <w:rPr>
          <w:rFonts w:ascii="Noto Sans" w:hAnsi="Noto Sans" w:cs="Noto Sans"/>
          <w:b/>
          <w:bCs/>
          <w:u w:val="single"/>
        </w:rPr>
        <w:t>ervicio postal,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3CFE2266"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7C7A6FC7"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Pr="0063190C"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1F525B9F" w14:textId="77777777" w:rsidR="001173E7" w:rsidRPr="0063190C" w:rsidRDefault="001173E7"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proofErr w:type="spellStart"/>
      <w:r w:rsidR="008946F4" w:rsidRPr="0063190C">
        <w:rPr>
          <w:rFonts w:ascii="Noto Sans" w:hAnsi="Noto Sans" w:cs="Noto Sans"/>
          <w:b/>
          <w:bCs/>
        </w:rPr>
        <w:t>sub</w:t>
      </w:r>
      <w:r w:rsidR="001F57E2" w:rsidRPr="0063190C">
        <w:rPr>
          <w:rFonts w:ascii="Noto Sans" w:hAnsi="Noto Sans" w:cs="Noto Sans"/>
          <w:b/>
          <w:bCs/>
        </w:rPr>
        <w:t>numeral</w:t>
      </w:r>
      <w:proofErr w:type="spellEnd"/>
      <w:r w:rsidR="001F57E2" w:rsidRPr="0063190C">
        <w:rPr>
          <w:rFonts w:ascii="Noto Sans" w:hAnsi="Noto Sans" w:cs="Noto Sans"/>
          <w:b/>
          <w:bCs/>
        </w:rPr>
        <w:t xml:space="preserve"> 14.2 “</w:t>
      </w:r>
      <w:r w:rsidR="00F33E2C" w:rsidRPr="0063190C">
        <w:rPr>
          <w:rFonts w:ascii="Noto Sans" w:hAnsi="Noto Sans" w:cs="Noto Sans"/>
          <w:b/>
          <w:bCs/>
        </w:rPr>
        <w:t>Requisitos generales y particulares de los 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proofErr w:type="spellStart"/>
      <w:r w:rsidR="004C3943" w:rsidRPr="0063190C">
        <w:rPr>
          <w:rFonts w:ascii="Noto Sans" w:hAnsi="Noto Sans" w:cs="Noto Sans"/>
          <w:b/>
          <w:bCs/>
        </w:rPr>
        <w:t>sub</w:t>
      </w:r>
      <w:r w:rsidR="00505F57" w:rsidRPr="0063190C">
        <w:rPr>
          <w:rFonts w:ascii="Noto Sans" w:hAnsi="Noto Sans" w:cs="Noto Sans"/>
          <w:b/>
          <w:bCs/>
        </w:rPr>
        <w:t>numeral</w:t>
      </w:r>
      <w:proofErr w:type="spellEnd"/>
      <w:r w:rsidR="00505F57" w:rsidRPr="0063190C">
        <w:rPr>
          <w:rFonts w:ascii="Noto Sans" w:hAnsi="Noto Sans" w:cs="Noto Sans"/>
          <w:b/>
          <w:bCs/>
        </w:rPr>
        <w:t xml:space="preserve">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proofErr w:type="spellStart"/>
      <w:r w:rsidR="00E45BF6"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4131643C"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lastRenderedPageBreak/>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 la </w:t>
      </w:r>
      <w:r w:rsidR="00180732" w:rsidRPr="0063190C">
        <w:rPr>
          <w:rFonts w:ascii="Noto Sans" w:hAnsi="Noto Sans" w:cs="Noto Sans"/>
        </w:rPr>
        <w:t xml:space="preserve">entrega y apertura de proposiciones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4D1CD9">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5121F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E42C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ED392B"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1D5D7A" w:rsidRPr="001D5D7A">
        <w:rPr>
          <w:rFonts w:ascii="Noto Sans" w:hAnsi="Noto Sans" w:cs="Noto Sans"/>
          <w:bCs/>
        </w:rPr>
        <w:t>Compras</w:t>
      </w:r>
      <w:r w:rsidR="00C410C5">
        <w:rPr>
          <w:rFonts w:ascii="Noto Sans" w:hAnsi="Noto Sans" w:cs="Noto Sans"/>
          <w:bCs/>
        </w:rPr>
        <w:t xml:space="preserve"> </w:t>
      </w:r>
      <w:r w:rsidR="001D5D7A" w:rsidRPr="001D5D7A">
        <w:rPr>
          <w:rFonts w:ascii="Noto Sans" w:hAnsi="Noto Sans" w:cs="Noto Sans"/>
          <w:bCs/>
        </w:rPr>
        <w:t>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pStyle w:val="Sangradetextonormal"/>
        <w:ind w:left="851" w:right="-232" w:firstLine="0"/>
        <w:rPr>
          <w:rFonts w:ascii="Noto Sans" w:hAnsi="Noto Sans" w:cs="Noto Sans"/>
          <w:bCs/>
          <w:sz w:val="20"/>
          <w:lang w:val="es-MX"/>
        </w:rPr>
      </w:pPr>
    </w:p>
    <w:p w14:paraId="15C3E0FA" w14:textId="0C303555" w:rsidR="00C5007B" w:rsidRPr="0063190C" w:rsidRDefault="003C42D6" w:rsidP="003C73E4">
      <w:pPr>
        <w:pStyle w:val="Sangradetextonormal"/>
        <w:ind w:left="851" w:right="-232" w:firstLine="0"/>
        <w:rPr>
          <w:rFonts w:ascii="Noto Sans" w:hAnsi="Noto Sans" w:cs="Noto Sans"/>
          <w:sz w:val="20"/>
        </w:rPr>
      </w:pPr>
      <w:r w:rsidRPr="0063190C">
        <w:rPr>
          <w:rFonts w:ascii="Noto Sans" w:hAnsi="Noto Sans" w:cs="Noto Sans"/>
          <w:bCs/>
          <w:sz w:val="20"/>
          <w:lang w:val="es-MX"/>
        </w:rPr>
        <w:t>Por lo tanto, la</w:t>
      </w:r>
      <w:r w:rsidRPr="0063190C">
        <w:rPr>
          <w:rFonts w:ascii="Noto Sans" w:hAnsi="Noto Sans" w:cs="Noto Sans"/>
          <w:bCs/>
          <w:sz w:val="20"/>
        </w:rPr>
        <w:t xml:space="preserve"> CONVOCANTE </w:t>
      </w:r>
      <w:r w:rsidR="00965DC9" w:rsidRPr="0063190C">
        <w:rPr>
          <w:rFonts w:ascii="Noto Sans" w:hAnsi="Noto Sans" w:cs="Noto Sans"/>
          <w:bCs/>
          <w:sz w:val="20"/>
          <w:lang w:val="es-MX"/>
        </w:rPr>
        <w:t xml:space="preserve">sin excepciones </w:t>
      </w:r>
      <w:r w:rsidRPr="0063190C">
        <w:rPr>
          <w:rFonts w:ascii="Noto Sans" w:hAnsi="Noto Sans" w:cs="Noto Sans"/>
          <w:bCs/>
          <w:sz w:val="20"/>
        </w:rPr>
        <w:t xml:space="preserve">se abstendrá de recibir cualquier proposición </w:t>
      </w:r>
      <w:r w:rsidR="00CE0AFA" w:rsidRPr="0063190C">
        <w:rPr>
          <w:rFonts w:ascii="Noto Sans" w:hAnsi="Noto Sans" w:cs="Noto Sans"/>
          <w:bCs/>
          <w:sz w:val="20"/>
        </w:rPr>
        <w:t>que se pre</w:t>
      </w:r>
      <w:r w:rsidR="00CE0AFA" w:rsidRPr="0063190C">
        <w:rPr>
          <w:rFonts w:ascii="Noto Sans" w:hAnsi="Noto Sans" w:cs="Noto Sans"/>
          <w:bCs/>
          <w:sz w:val="20"/>
          <w:lang w:val="es-MX"/>
        </w:rPr>
        <w:t xml:space="preserve">tenda entregar de manera </w:t>
      </w:r>
      <w:r w:rsidR="00CE0AFA" w:rsidRPr="0063190C">
        <w:rPr>
          <w:rFonts w:ascii="Noto Sans" w:hAnsi="Noto Sans" w:cs="Noto Sans"/>
          <w:sz w:val="20"/>
        </w:rPr>
        <w:t>presencial</w:t>
      </w:r>
      <w:r w:rsidR="00CE0AFA" w:rsidRPr="0063190C">
        <w:rPr>
          <w:rFonts w:ascii="Noto Sans" w:hAnsi="Noto Sans" w:cs="Noto Sans"/>
          <w:sz w:val="20"/>
          <w:lang w:val="es-MX"/>
        </w:rPr>
        <w:t>,</w:t>
      </w:r>
      <w:r w:rsidR="00CE0AFA" w:rsidRPr="0063190C">
        <w:rPr>
          <w:rFonts w:ascii="Noto Sans" w:hAnsi="Noto Sans" w:cs="Noto Sans"/>
          <w:sz w:val="20"/>
        </w:rPr>
        <w:t xml:space="preserve"> </w:t>
      </w:r>
      <w:r w:rsidR="00CE0AFA" w:rsidRPr="0063190C">
        <w:rPr>
          <w:rFonts w:ascii="Noto Sans" w:hAnsi="Noto Sans" w:cs="Noto Sans"/>
          <w:sz w:val="20"/>
          <w:lang w:val="es-MX"/>
        </w:rPr>
        <w:t>a</w:t>
      </w:r>
      <w:r w:rsidR="00CE0AFA" w:rsidRPr="0063190C">
        <w:rPr>
          <w:rFonts w:ascii="Noto Sans" w:hAnsi="Noto Sans" w:cs="Noto Sans"/>
          <w:sz w:val="20"/>
        </w:rPr>
        <w:t xml:space="preserve"> través de servicio postal, mensajería, correo electrónico o cualquier otro medio distinto a</w:t>
      </w:r>
      <w:r w:rsidR="00CE0AFA"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CE0AFA" w:rsidRPr="0063190C">
        <w:rPr>
          <w:rFonts w:ascii="Noto Sans" w:hAnsi="Noto Sans" w:cs="Noto Sans"/>
          <w:sz w:val="20"/>
          <w:lang w:val="es-MX"/>
        </w:rPr>
        <w:t>.</w:t>
      </w:r>
      <w:bookmarkEnd w:id="16"/>
      <w:r w:rsidR="00D50D26" w:rsidRPr="0063190C">
        <w:rPr>
          <w:rFonts w:ascii="Noto Sans" w:hAnsi="Noto Sans" w:cs="Noto Sans"/>
          <w:sz w:val="20"/>
          <w:lang w:val="es-MX"/>
        </w:rPr>
        <w:t xml:space="preserve"> </w:t>
      </w:r>
      <w:r w:rsidR="00D50D26" w:rsidRPr="0063190C">
        <w:rPr>
          <w:rFonts w:ascii="Noto Sans" w:hAnsi="Noto Sans" w:cs="Noto Sans"/>
          <w:bCs/>
          <w:sz w:val="20"/>
          <w:lang w:val="es-MX"/>
        </w:rPr>
        <w:t xml:space="preserve">En consecuencia, los </w:t>
      </w:r>
      <w:r w:rsidR="00C5007B" w:rsidRPr="0063190C">
        <w:rPr>
          <w:rFonts w:ascii="Noto Sans" w:hAnsi="Noto Sans" w:cs="Noto Sans"/>
          <w:bCs/>
          <w:sz w:val="20"/>
        </w:rPr>
        <w:t>LICITANTES son los únicos responsables de</w:t>
      </w:r>
      <w:r w:rsidR="00C5007B" w:rsidRPr="0063190C">
        <w:rPr>
          <w:rFonts w:ascii="Noto Sans" w:hAnsi="Noto Sans" w:cs="Noto Sans"/>
          <w:bCs/>
          <w:sz w:val="20"/>
          <w:lang w:val="es-MX"/>
        </w:rPr>
        <w:t xml:space="preserve"> </w:t>
      </w:r>
      <w:r w:rsidR="00742A94" w:rsidRPr="0063190C">
        <w:rPr>
          <w:rFonts w:ascii="Noto Sans" w:hAnsi="Noto Sans" w:cs="Noto Sans"/>
          <w:bCs/>
          <w:sz w:val="20"/>
          <w:lang w:val="es-MX"/>
        </w:rPr>
        <w:t xml:space="preserve">tomar las medidas pertinentes que permitan </w:t>
      </w:r>
      <w:r w:rsidR="00C5007B" w:rsidRPr="0063190C">
        <w:rPr>
          <w:rFonts w:ascii="Noto Sans" w:hAnsi="Noto Sans" w:cs="Noto Sans"/>
          <w:bCs/>
          <w:sz w:val="20"/>
        </w:rPr>
        <w:t xml:space="preserve">que sus proposiciones sean entregadas en tiempo y forma </w:t>
      </w:r>
      <w:r w:rsidR="001201F9" w:rsidRPr="0063190C">
        <w:rPr>
          <w:rFonts w:ascii="Noto Sans" w:hAnsi="Noto Sans" w:cs="Noto Sans"/>
          <w:bCs/>
          <w:sz w:val="20"/>
          <w:lang w:val="es-MX"/>
        </w:rPr>
        <w:t xml:space="preserve">a través de </w:t>
      </w:r>
      <w:r w:rsidR="001D5D7A" w:rsidRPr="001D5D7A">
        <w:rPr>
          <w:rFonts w:ascii="Noto Sans" w:hAnsi="Noto Sans" w:cs="Noto Sans"/>
          <w:bCs/>
          <w:sz w:val="20"/>
          <w:lang w:val="es-MX"/>
        </w:rPr>
        <w:t>Compras</w:t>
      </w:r>
      <w:r w:rsidR="00C410C5">
        <w:rPr>
          <w:rFonts w:ascii="Noto Sans" w:hAnsi="Noto Sans" w:cs="Noto Sans"/>
          <w:bCs/>
          <w:sz w:val="20"/>
          <w:lang w:val="es-MX"/>
        </w:rPr>
        <w:t xml:space="preserve"> </w:t>
      </w:r>
      <w:r w:rsidR="001D5D7A" w:rsidRPr="001D5D7A">
        <w:rPr>
          <w:rFonts w:ascii="Noto Sans" w:hAnsi="Noto Sans" w:cs="Noto Sans"/>
          <w:bCs/>
          <w:sz w:val="20"/>
          <w:lang w:val="es-MX"/>
        </w:rPr>
        <w:t>MX</w:t>
      </w:r>
      <w:r w:rsidR="001201F9" w:rsidRPr="0063190C">
        <w:rPr>
          <w:rFonts w:ascii="Noto Sans" w:hAnsi="Noto Sans" w:cs="Noto Sans"/>
          <w:bCs/>
          <w:sz w:val="20"/>
          <w:lang w:val="es-MX"/>
        </w:rPr>
        <w:t xml:space="preserve"> </w:t>
      </w:r>
      <w:r w:rsidR="00742A94" w:rsidRPr="0063190C">
        <w:rPr>
          <w:rFonts w:ascii="Noto Sans" w:hAnsi="Noto Sans" w:cs="Noto Sans"/>
          <w:bCs/>
          <w:sz w:val="20"/>
          <w:lang w:val="es-MX"/>
        </w:rPr>
        <w:t>para</w:t>
      </w:r>
      <w:r w:rsidR="00C5007B" w:rsidRPr="0063190C">
        <w:rPr>
          <w:rFonts w:ascii="Noto Sans" w:hAnsi="Noto Sans" w:cs="Noto Sans"/>
          <w:bCs/>
          <w:sz w:val="20"/>
        </w:rPr>
        <w:t xml:space="preserve"> </w:t>
      </w:r>
      <w:r w:rsidR="00742A94" w:rsidRPr="0063190C">
        <w:rPr>
          <w:rFonts w:ascii="Noto Sans" w:hAnsi="Noto Sans" w:cs="Noto Sans"/>
          <w:bCs/>
          <w:sz w:val="20"/>
          <w:lang w:val="es-MX"/>
        </w:rPr>
        <w:t>la</w:t>
      </w:r>
      <w:r w:rsidR="00C5007B" w:rsidRPr="0063190C">
        <w:rPr>
          <w:rFonts w:ascii="Noto Sans" w:hAnsi="Noto Sans" w:cs="Noto Sans"/>
          <w:bCs/>
          <w:sz w:val="20"/>
        </w:rPr>
        <w:t xml:space="preserve"> presentación y apertura de proposiciones.</w:t>
      </w:r>
      <w:r w:rsidR="00C5007B" w:rsidRPr="0063190C">
        <w:rPr>
          <w:rFonts w:ascii="Noto Sans" w:hAnsi="Noto Sans" w:cs="Noto Sans"/>
          <w:sz w:val="20"/>
        </w:rPr>
        <w:t xml:space="preserve"> </w:t>
      </w:r>
    </w:p>
    <w:p w14:paraId="7D705A05" w14:textId="77777777" w:rsidR="00C87E4B" w:rsidRPr="0063190C" w:rsidRDefault="00C87E4B" w:rsidP="003C73E4">
      <w:pPr>
        <w:pStyle w:val="Sangradetextonormal"/>
        <w:ind w:left="851" w:right="-232" w:firstLine="0"/>
        <w:rPr>
          <w:rFonts w:ascii="Noto Sans" w:hAnsi="Noto Sans" w:cs="Noto Sans"/>
          <w:sz w:val="20"/>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w:t>
      </w:r>
      <w:proofErr w:type="gramStart"/>
      <w:r w:rsidR="00C75F7D" w:rsidRPr="0063190C">
        <w:rPr>
          <w:rFonts w:ascii="Noto Sans" w:hAnsi="Noto Sans" w:cs="Noto Sans"/>
        </w:rPr>
        <w:t>Director General</w:t>
      </w:r>
      <w:proofErr w:type="gramEnd"/>
      <w:r w:rsidR="00C75F7D" w:rsidRPr="0063190C">
        <w:rPr>
          <w:rFonts w:ascii="Noto Sans" w:hAnsi="Noto Sans" w:cs="Noto Sans"/>
        </w:rPr>
        <w:t xml:space="preserve">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pStyle w:val="Sangradetextonormal"/>
        <w:ind w:left="851" w:right="-232" w:firstLine="0"/>
        <w:rPr>
          <w:rFonts w:ascii="Noto Sans" w:hAnsi="Noto Sans" w:cs="Noto Sans"/>
          <w:sz w:val="20"/>
          <w:lang w:val="es-MX"/>
        </w:rPr>
      </w:pPr>
      <w:r w:rsidRPr="0063190C">
        <w:rPr>
          <w:rFonts w:ascii="Noto Sans" w:hAnsi="Noto Sans" w:cs="Noto Sans"/>
          <w:sz w:val="20"/>
          <w:lang w:val="es-MX"/>
        </w:rPr>
        <w:t xml:space="preserve">La entrega y apertura de proposiciones se realizará </w:t>
      </w:r>
      <w:r w:rsidR="005729B6" w:rsidRPr="0063190C">
        <w:rPr>
          <w:rFonts w:ascii="Noto Sans" w:hAnsi="Noto Sans" w:cs="Noto Sans"/>
          <w:sz w:val="20"/>
          <w:lang w:val="es-MX"/>
        </w:rPr>
        <w:t>de la siguiente manera:</w:t>
      </w:r>
    </w:p>
    <w:p w14:paraId="3ABC7961" w14:textId="77777777" w:rsidR="00EA46B0" w:rsidRPr="0063190C" w:rsidRDefault="00EA46B0" w:rsidP="003C73E4">
      <w:pPr>
        <w:pStyle w:val="Sangradetextonormal"/>
        <w:ind w:left="1418" w:right="-232" w:firstLine="0"/>
        <w:rPr>
          <w:rFonts w:ascii="Noto Sans" w:hAnsi="Noto Sans" w:cs="Noto Sans"/>
          <w:sz w:val="20"/>
          <w:lang w:val="es-MX"/>
        </w:rPr>
      </w:pPr>
    </w:p>
    <w:p w14:paraId="35D495D8" w14:textId="767985C0" w:rsidR="00DD76D0" w:rsidRPr="0063190C" w:rsidRDefault="00DD76D0"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pStyle w:val="Prrafodelista"/>
        <w:tabs>
          <w:tab w:val="left" w:pos="1276"/>
        </w:tabs>
        <w:ind w:left="1276" w:right="-232" w:hanging="425"/>
        <w:jc w:val="both"/>
        <w:rPr>
          <w:rFonts w:ascii="Noto Sans" w:hAnsi="Noto Sans" w:cs="Noto Sans"/>
        </w:rPr>
      </w:pPr>
    </w:p>
    <w:p w14:paraId="6FEBD755" w14:textId="4A0CA18B" w:rsidR="00481C2B" w:rsidRPr="0063190C" w:rsidRDefault="00481C2B"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w:t>
      </w:r>
      <w:r w:rsidRPr="0063190C">
        <w:rPr>
          <w:rFonts w:ascii="Noto Sans" w:hAnsi="Noto Sans" w:cs="Noto Sans"/>
          <w:lang w:val="x-none"/>
        </w:rPr>
        <w:lastRenderedPageBreak/>
        <w:t xml:space="preserve">proposiciones, por causas ajenas al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pStyle w:val="Prrafodelista"/>
        <w:tabs>
          <w:tab w:val="left" w:pos="1276"/>
        </w:tabs>
        <w:ind w:left="1276" w:hanging="425"/>
        <w:rPr>
          <w:rFonts w:ascii="Noto Sans" w:hAnsi="Noto Sans" w:cs="Noto Sans"/>
        </w:rPr>
      </w:pPr>
    </w:p>
    <w:p w14:paraId="76F28C90" w14:textId="7DE34780" w:rsidR="002D4CCC" w:rsidRPr="0063190C" w:rsidRDefault="00BA0AD9"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pStyle w:val="Prrafodelista"/>
        <w:tabs>
          <w:tab w:val="left" w:pos="1276"/>
        </w:tabs>
        <w:ind w:left="1276" w:hanging="425"/>
        <w:rPr>
          <w:rFonts w:ascii="Noto Sans" w:hAnsi="Noto Sans" w:cs="Noto Sans"/>
        </w:rPr>
      </w:pPr>
    </w:p>
    <w:p w14:paraId="20D011C2" w14:textId="619E3706"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pStyle w:val="Prrafodelista"/>
        <w:tabs>
          <w:tab w:val="left" w:pos="1276"/>
        </w:tabs>
        <w:ind w:left="1276" w:hanging="425"/>
        <w:rPr>
          <w:rFonts w:ascii="Noto Sans" w:hAnsi="Noto Sans" w:cs="Noto Sans"/>
        </w:rPr>
      </w:pPr>
    </w:p>
    <w:p w14:paraId="226F3292" w14:textId="132F256D"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pStyle w:val="Prrafodelista"/>
        <w:tabs>
          <w:tab w:val="left" w:pos="1276"/>
        </w:tabs>
        <w:ind w:left="1276" w:hanging="425"/>
        <w:rPr>
          <w:rFonts w:ascii="Noto Sans" w:hAnsi="Noto Sans" w:cs="Noto Sans"/>
        </w:rPr>
      </w:pPr>
    </w:p>
    <w:p w14:paraId="3DF33061" w14:textId="35411299"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pStyle w:val="Prrafodelista"/>
        <w:tabs>
          <w:tab w:val="left" w:pos="1276"/>
        </w:tabs>
        <w:ind w:left="1276" w:hanging="425"/>
        <w:rPr>
          <w:rFonts w:ascii="Noto Sans" w:hAnsi="Noto Sans" w:cs="Noto Sans"/>
        </w:rPr>
      </w:pPr>
    </w:p>
    <w:p w14:paraId="11A0B007" w14:textId="60BB5493" w:rsidR="00C75F7D" w:rsidRPr="0063190C" w:rsidRDefault="002D4CCC"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pStyle w:val="Prrafodelista"/>
        <w:rPr>
          <w:rFonts w:ascii="Noto Sans" w:hAnsi="Noto Sans" w:cs="Noto Sans"/>
        </w:rPr>
      </w:pPr>
    </w:p>
    <w:p w14:paraId="3630410E" w14:textId="5B2C11AC" w:rsidR="00546353" w:rsidRPr="0063190C" w:rsidRDefault="00D42DAF"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pStyle w:val="Prrafodelista"/>
        <w:rPr>
          <w:rFonts w:ascii="Noto Sans" w:hAnsi="Noto Sans" w:cs="Noto Sans"/>
        </w:rPr>
      </w:pPr>
    </w:p>
    <w:p w14:paraId="720BF1E3" w14:textId="59D6A577" w:rsidR="00042AE7" w:rsidRPr="0063190C" w:rsidRDefault="00546353"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C410C5"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pStyle w:val="Prrafodelista"/>
        <w:tabs>
          <w:tab w:val="left" w:pos="1276"/>
        </w:tabs>
        <w:ind w:left="1276" w:right="-232"/>
        <w:jc w:val="both"/>
        <w:rPr>
          <w:rFonts w:ascii="Noto Sans" w:hAnsi="Noto Sans" w:cs="Noto Sans"/>
        </w:rPr>
      </w:pPr>
    </w:p>
    <w:p w14:paraId="43402EAA" w14:textId="25A88779" w:rsidR="00042AE7"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C410C5"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018D6A70" w14:textId="77777777" w:rsidR="00042AE7" w:rsidRPr="0063190C" w:rsidRDefault="00042AE7" w:rsidP="003C73E4">
      <w:pPr>
        <w:pStyle w:val="Prrafodelista"/>
        <w:rPr>
          <w:rFonts w:ascii="Noto Sans" w:hAnsi="Noto Sans" w:cs="Noto Sans"/>
        </w:rPr>
      </w:pPr>
    </w:p>
    <w:p w14:paraId="7673F6B3" w14:textId="1A969DF9" w:rsidR="00546353"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proofErr w:type="gramStart"/>
      <w:r w:rsidR="00886EE3" w:rsidRPr="0063190C">
        <w:rPr>
          <w:rFonts w:ascii="Noto Sans" w:hAnsi="Noto Sans" w:cs="Noto Sans"/>
        </w:rPr>
        <w:t xml:space="preserve">de acuerdo </w:t>
      </w:r>
      <w:r w:rsidR="00546353" w:rsidRPr="0063190C">
        <w:rPr>
          <w:rFonts w:ascii="Noto Sans" w:hAnsi="Noto Sans" w:cs="Noto Sans"/>
        </w:rPr>
        <w:t>a</w:t>
      </w:r>
      <w:proofErr w:type="gramEnd"/>
      <w:r w:rsidR="00546353" w:rsidRPr="0063190C">
        <w:rPr>
          <w:rFonts w:ascii="Noto Sans" w:hAnsi="Noto Sans" w:cs="Noto Sans"/>
        </w:rPr>
        <w:t xml:space="preserve">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pStyle w:val="Prrafodelista"/>
        <w:tabs>
          <w:tab w:val="left" w:pos="1276"/>
        </w:tabs>
        <w:ind w:left="1276" w:right="-232"/>
        <w:jc w:val="both"/>
        <w:rPr>
          <w:rFonts w:ascii="Noto Sans" w:hAnsi="Noto Sans" w:cs="Noto Sans"/>
        </w:rPr>
      </w:pPr>
    </w:p>
    <w:p w14:paraId="07E90156" w14:textId="1F3727D6" w:rsidR="00C5007B" w:rsidRPr="0063190C" w:rsidRDefault="00CD14F1"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Los LICITANTES se darán por notificados del acto de presentación y apertura de proposiciones, cuando el acta respectiva se difunda a través de </w:t>
      </w:r>
      <w:r w:rsidR="001D5D7A" w:rsidRPr="001D5D7A">
        <w:rPr>
          <w:rFonts w:ascii="Noto Sans" w:hAnsi="Noto Sans" w:cs="Noto Sans"/>
        </w:rPr>
        <w:t>Compras</w:t>
      </w:r>
      <w:r w:rsidR="00C410C5">
        <w:rPr>
          <w:rFonts w:ascii="Noto Sans" w:hAnsi="Noto Sans" w:cs="Noto Sans"/>
        </w:rPr>
        <w:t xml:space="preserve"> </w:t>
      </w:r>
      <w:proofErr w:type="gramStart"/>
      <w:r w:rsidR="001D5D7A" w:rsidRPr="001D5D7A">
        <w:rPr>
          <w:rFonts w:ascii="Noto Sans" w:hAnsi="Noto Sans" w:cs="Noto Sans"/>
        </w:rPr>
        <w:t>MX</w:t>
      </w:r>
      <w:r w:rsidR="001D5D7A">
        <w:rPr>
          <w:rFonts w:ascii="Noto Sans" w:hAnsi="Noto Sans" w:cs="Noto Sans"/>
        </w:rPr>
        <w:t xml:space="preserve">, </w:t>
      </w:r>
      <w:r w:rsidR="00C5007B" w:rsidRPr="0063190C">
        <w:rPr>
          <w:rFonts w:ascii="Noto Sans" w:hAnsi="Noto Sans" w:cs="Noto Sans"/>
          <w:bCs/>
        </w:rPr>
        <w:t xml:space="preserve"> a</w:t>
      </w:r>
      <w:proofErr w:type="gramEnd"/>
      <w:r w:rsidR="00C5007B" w:rsidRPr="0063190C">
        <w:rPr>
          <w:rFonts w:ascii="Noto Sans" w:hAnsi="Noto Sans" w:cs="Noto Sans"/>
          <w:bCs/>
        </w:rPr>
        <w:t xml:space="preserve">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pStyle w:val="Prrafodelista"/>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71636BDA"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D1CD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pStyle w:val="Sangradetextonormal"/>
        <w:ind w:left="851" w:right="-232" w:firstLine="0"/>
        <w:rPr>
          <w:rFonts w:ascii="Noto Sans" w:hAnsi="Noto Sans" w:cs="Noto Sans"/>
          <w:bCs/>
          <w:sz w:val="20"/>
          <w:lang w:val="es-MX"/>
        </w:rPr>
      </w:pPr>
      <w:bookmarkStart w:id="17" w:name="_Hlk534386644"/>
    </w:p>
    <w:bookmarkEnd w:id="17"/>
    <w:p w14:paraId="1CEC69C0" w14:textId="4CB258E1" w:rsidR="001E7FE5" w:rsidRPr="0063190C" w:rsidRDefault="00C70885" w:rsidP="003C73E4">
      <w:pPr>
        <w:pStyle w:val="Prrafodelista"/>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w:t>
      </w:r>
      <w:r w:rsidR="001E7FE5" w:rsidRPr="0063190C">
        <w:rPr>
          <w:rFonts w:ascii="Noto Sans" w:hAnsi="Noto Sans" w:cs="Noto Sans"/>
          <w:bCs/>
          <w:iCs/>
        </w:rPr>
        <w:lastRenderedPageBreak/>
        <w:t xml:space="preserve">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1D5D7A" w:rsidRPr="001D5D7A">
        <w:rPr>
          <w:rFonts w:ascii="Noto Sans" w:hAnsi="Noto Sans" w:cs="Noto Sans"/>
          <w:bCs/>
          <w:iCs/>
        </w:rPr>
        <w:t>Compras</w:t>
      </w:r>
      <w:r w:rsidR="00C410C5">
        <w:rPr>
          <w:rFonts w:ascii="Noto Sans" w:hAnsi="Noto Sans" w:cs="Noto Sans"/>
          <w:bCs/>
          <w:iCs/>
        </w:rPr>
        <w:t xml:space="preserve"> </w:t>
      </w:r>
      <w:r w:rsidR="001D5D7A" w:rsidRPr="001D5D7A">
        <w:rPr>
          <w:rFonts w:ascii="Noto Sans" w:hAnsi="Noto Sans" w:cs="Noto Sans"/>
          <w:bCs/>
          <w:iCs/>
        </w:rPr>
        <w:t>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pStyle w:val="Prrafodelista"/>
        <w:ind w:left="851" w:right="-232"/>
        <w:jc w:val="both"/>
        <w:rPr>
          <w:rFonts w:ascii="Noto Sans" w:hAnsi="Noto Sans" w:cs="Noto Sans"/>
          <w:bCs/>
          <w:iCs/>
        </w:rPr>
      </w:pPr>
    </w:p>
    <w:p w14:paraId="536499B3" w14:textId="2DBBF277" w:rsidR="001E7FE5" w:rsidRPr="0063190C" w:rsidRDefault="001E7FE5" w:rsidP="003C73E4">
      <w:pPr>
        <w:pStyle w:val="Prrafodelista"/>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pStyle w:val="Prrafodelista"/>
        <w:ind w:left="851" w:right="-232"/>
        <w:jc w:val="both"/>
        <w:rPr>
          <w:rFonts w:ascii="Noto Sans" w:hAnsi="Noto Sans" w:cs="Noto Sans"/>
          <w:bCs/>
          <w:iCs/>
        </w:rPr>
      </w:pPr>
    </w:p>
    <w:p w14:paraId="5C012E5B" w14:textId="71089FC1" w:rsidR="005E78C3" w:rsidRPr="0063190C" w:rsidRDefault="001E7FE5" w:rsidP="003C73E4">
      <w:pPr>
        <w:pStyle w:val="Prrafodelista"/>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SFP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1D5D7A" w:rsidRPr="001D5D7A">
        <w:rPr>
          <w:rFonts w:ascii="Noto Sans" w:hAnsi="Noto Sans" w:cs="Noto Sans"/>
          <w:lang w:eastAsia="es-MX"/>
        </w:rPr>
        <w:t>Compras</w:t>
      </w:r>
      <w:r w:rsidR="00C410C5">
        <w:rPr>
          <w:rFonts w:ascii="Noto Sans" w:hAnsi="Noto Sans" w:cs="Noto Sans"/>
          <w:lang w:eastAsia="es-MX"/>
        </w:rPr>
        <w:t xml:space="preserve"> </w:t>
      </w:r>
      <w:r w:rsidR="001D5D7A" w:rsidRPr="001D5D7A">
        <w:rPr>
          <w:rFonts w:ascii="Noto Sans" w:hAnsi="Noto Sans" w:cs="Noto Sans"/>
          <w:lang w:eastAsia="es-MX"/>
        </w:rPr>
        <w:t>MX</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474F88D4" w:rsidR="008D6538" w:rsidRPr="0063190C" w:rsidRDefault="00CD31C0" w:rsidP="003C73E4">
      <w:pPr>
        <w:ind w:left="851" w:right="-232"/>
        <w:jc w:val="both"/>
        <w:rPr>
          <w:rFonts w:ascii="Noto Sans" w:hAnsi="Noto Sans" w:cs="Noto Sans"/>
        </w:rPr>
      </w:pPr>
      <w:r w:rsidRPr="0063190C">
        <w:rPr>
          <w:rFonts w:ascii="Noto Sans" w:hAnsi="Noto Sans" w:cs="Noto Sans"/>
        </w:rPr>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3C73E4">
      <w:pPr>
        <w:pStyle w:val="Textoindependiente"/>
        <w:tabs>
          <w:tab w:val="left" w:pos="1418"/>
        </w:tabs>
        <w:ind w:left="851" w:right="-232"/>
        <w:rPr>
          <w:rFonts w:ascii="Noto Sans" w:hAnsi="Noto Sans" w:cs="Noto Sans"/>
          <w:sz w:val="20"/>
        </w:rPr>
      </w:pPr>
      <w:r w:rsidRPr="0063190C">
        <w:rPr>
          <w:rFonts w:ascii="Noto Sans" w:hAnsi="Noto Sans" w:cs="Noto Sans"/>
          <w:sz w:val="20"/>
        </w:rPr>
        <w:t>El LICITANTE</w:t>
      </w:r>
      <w:r w:rsidR="00E36C30" w:rsidRPr="0063190C">
        <w:rPr>
          <w:rFonts w:ascii="Noto Sans" w:hAnsi="Noto Sans" w:cs="Noto Sans"/>
          <w:sz w:val="20"/>
        </w:rPr>
        <w:t xml:space="preserve"> GANADOR</w:t>
      </w:r>
      <w:r w:rsidRPr="0063190C">
        <w:rPr>
          <w:rFonts w:ascii="Noto Sans" w:hAnsi="Noto Sans" w:cs="Noto Sans"/>
          <w:sz w:val="20"/>
        </w:rPr>
        <w:t xml:space="preserve">, se obligará a firmar el contrato en el lugar, fecha y hora señalados en el </w:t>
      </w:r>
      <w:r w:rsidR="00D0576B" w:rsidRPr="0063190C">
        <w:rPr>
          <w:rFonts w:ascii="Noto Sans" w:hAnsi="Noto Sans" w:cs="Noto Sans"/>
          <w:sz w:val="20"/>
        </w:rPr>
        <w:t xml:space="preserve">Acta de </w:t>
      </w:r>
      <w:r w:rsidR="00D95295" w:rsidRPr="0063190C">
        <w:rPr>
          <w:rFonts w:ascii="Noto Sans" w:hAnsi="Noto Sans" w:cs="Noto Sans"/>
          <w:sz w:val="20"/>
        </w:rPr>
        <w:t>Fallo</w:t>
      </w:r>
      <w:r w:rsidRPr="0063190C">
        <w:rPr>
          <w:rFonts w:ascii="Noto Sans" w:hAnsi="Noto Sans" w:cs="Noto Sans"/>
          <w:sz w:val="20"/>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sz w:val="20"/>
        </w:rPr>
        <w:t>Igualmente</w:t>
      </w:r>
      <w:r w:rsidR="007242C6" w:rsidRPr="0063190C">
        <w:rPr>
          <w:rFonts w:ascii="Noto Sans" w:hAnsi="Noto Sans" w:cs="Noto Sans"/>
          <w:sz w:val="20"/>
          <w:lang w:val="es-MX"/>
        </w:rPr>
        <w:t xml:space="preserve">, </w:t>
      </w:r>
      <w:r w:rsidR="007242C6" w:rsidRPr="0063190C">
        <w:rPr>
          <w:rFonts w:ascii="Noto Sans" w:hAnsi="Noto Sans" w:cs="Noto Sans"/>
          <w:sz w:val="20"/>
        </w:rPr>
        <w:t>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sz w:val="20"/>
        </w:rPr>
        <w:t xml:space="preserve"> </w:t>
      </w:r>
      <w:r w:rsidR="00F84C3D" w:rsidRPr="0063190C">
        <w:rPr>
          <w:rFonts w:ascii="Noto Sans" w:hAnsi="Noto Sans" w:cs="Noto Sans"/>
          <w:sz w:val="20"/>
          <w:lang w:val="es-MX"/>
        </w:rPr>
        <w:t xml:space="preserve">En este supuesto, </w:t>
      </w:r>
      <w:r w:rsidR="00A94317" w:rsidRPr="0063190C">
        <w:rPr>
          <w:rFonts w:ascii="Noto Sans" w:hAnsi="Noto Sans" w:cs="Noto Sans"/>
          <w:sz w:val="20"/>
          <w:lang w:val="es-MX"/>
        </w:rPr>
        <w:t>la</w:t>
      </w:r>
      <w:r w:rsidR="00F84C3D" w:rsidRPr="0063190C">
        <w:rPr>
          <w:rFonts w:ascii="Noto Sans" w:hAnsi="Noto Sans" w:cs="Noto Sans"/>
          <w:sz w:val="20"/>
        </w:rPr>
        <w:t xml:space="preserve"> ASIPONA ALTAMIRA podrá, sin necesidad de un nuevo </w:t>
      </w:r>
      <w:r w:rsidR="00CB4943" w:rsidRPr="0063190C">
        <w:rPr>
          <w:rFonts w:ascii="Noto Sans" w:hAnsi="Noto Sans" w:cs="Noto Sans"/>
          <w:sz w:val="20"/>
          <w:lang w:val="es-MX"/>
        </w:rPr>
        <w:t>proceso de contratación</w:t>
      </w:r>
      <w:r w:rsidR="00F84C3D" w:rsidRPr="0063190C">
        <w:rPr>
          <w:rFonts w:ascii="Noto Sans" w:hAnsi="Noto Sans" w:cs="Noto Sans"/>
          <w:sz w:val="20"/>
        </w:rPr>
        <w:t xml:space="preserve">, adjudicar el contrato al </w:t>
      </w:r>
      <w:r w:rsidR="00F84C3D" w:rsidRPr="0063190C">
        <w:rPr>
          <w:rFonts w:ascii="Noto Sans" w:hAnsi="Noto Sans" w:cs="Noto Sans"/>
          <w:sz w:val="20"/>
          <w:lang w:val="es-MX"/>
        </w:rPr>
        <w:t>LICITANTE</w:t>
      </w:r>
      <w:r w:rsidR="00F84C3D" w:rsidRPr="0063190C">
        <w:rPr>
          <w:rFonts w:ascii="Noto Sans" w:hAnsi="Noto Sans" w:cs="Noto Sans"/>
          <w:sz w:val="20"/>
        </w:rPr>
        <w:t xml:space="preserve"> que haya presentado la siguiente proposición solvente más baja y así sucesivamente</w:t>
      </w:r>
      <w:r w:rsidR="00F84C3D" w:rsidRPr="0063190C">
        <w:rPr>
          <w:rFonts w:ascii="Noto Sans" w:hAnsi="Noto Sans" w:cs="Noto Sans"/>
          <w:sz w:val="20"/>
          <w:lang w:val="es-MX"/>
        </w:rPr>
        <w:t xml:space="preserve">, </w:t>
      </w:r>
      <w:r w:rsidR="00F84C3D" w:rsidRPr="0063190C">
        <w:rPr>
          <w:rFonts w:ascii="Noto Sans" w:hAnsi="Noto Sans" w:cs="Noto Sans"/>
          <w:sz w:val="20"/>
        </w:rPr>
        <w:t xml:space="preserve">en </w:t>
      </w:r>
      <w:r w:rsidR="00F84C3D" w:rsidRPr="0063190C">
        <w:rPr>
          <w:rFonts w:ascii="Noto Sans" w:hAnsi="Noto Sans" w:cs="Noto Sans"/>
          <w:sz w:val="20"/>
        </w:rPr>
        <w:lastRenderedPageBreak/>
        <w:t>caso de que este último no acept</w:t>
      </w:r>
      <w:r w:rsidR="00F84C3D" w:rsidRPr="0063190C">
        <w:rPr>
          <w:rFonts w:ascii="Noto Sans" w:hAnsi="Noto Sans" w:cs="Noto Sans"/>
          <w:sz w:val="20"/>
          <w:lang w:val="es-MX"/>
        </w:rPr>
        <w:t>ara</w:t>
      </w:r>
      <w:r w:rsidR="00F84C3D" w:rsidRPr="0063190C">
        <w:rPr>
          <w:rFonts w:ascii="Noto Sans" w:hAnsi="Noto Sans" w:cs="Noto Sans"/>
          <w:sz w:val="20"/>
        </w:rPr>
        <w:t xml:space="preserve"> la adjudicación, siempre que la diferencia en precio</w:t>
      </w:r>
      <w:r w:rsidR="00F84C3D" w:rsidRPr="0063190C">
        <w:rPr>
          <w:rFonts w:ascii="Noto Sans" w:hAnsi="Noto Sans" w:cs="Noto Sans"/>
          <w:sz w:val="20"/>
          <w:lang w:val="es-MX"/>
        </w:rPr>
        <w:t>,</w:t>
      </w:r>
      <w:r w:rsidR="00F84C3D" w:rsidRPr="0063190C">
        <w:rPr>
          <w:rFonts w:ascii="Noto Sans" w:hAnsi="Noto Sans" w:cs="Noto Sans"/>
          <w:sz w:val="20"/>
        </w:rPr>
        <w:t xml:space="preserve"> con respecto a la </w:t>
      </w:r>
      <w:r w:rsidR="00F84C3D" w:rsidRPr="0063190C">
        <w:rPr>
          <w:rFonts w:ascii="Noto Sans" w:hAnsi="Noto Sans" w:cs="Noto Sans"/>
          <w:sz w:val="20"/>
          <w:lang w:val="es-MX"/>
        </w:rPr>
        <w:t>proposición</w:t>
      </w:r>
      <w:r w:rsidR="00F84C3D" w:rsidRPr="0063190C">
        <w:rPr>
          <w:rFonts w:ascii="Noto Sans" w:hAnsi="Noto Sans" w:cs="Noto Sans"/>
          <w:sz w:val="20"/>
        </w:rPr>
        <w:t xml:space="preserve">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pStyle w:val="Textoindependiente"/>
        <w:tabs>
          <w:tab w:val="left" w:pos="142"/>
          <w:tab w:val="left" w:pos="284"/>
          <w:tab w:val="left" w:pos="851"/>
        </w:tabs>
        <w:ind w:left="851" w:right="-232"/>
        <w:rPr>
          <w:rFonts w:ascii="Noto Sans" w:hAnsi="Noto Sans" w:cs="Noto Sans"/>
          <w:sz w:val="20"/>
        </w:rPr>
      </w:pPr>
    </w:p>
    <w:p w14:paraId="3729EC7B" w14:textId="679CF14A"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lang w:val="es-MX"/>
        </w:rPr>
      </w:pPr>
      <w:r w:rsidRPr="0063190C">
        <w:rPr>
          <w:rFonts w:ascii="Noto Sans" w:hAnsi="Noto Sans" w:cs="Noto Sans"/>
          <w:sz w:val="20"/>
        </w:rPr>
        <w:t xml:space="preserve">El </w:t>
      </w:r>
      <w:r w:rsidR="007E26EB" w:rsidRPr="0063190C">
        <w:rPr>
          <w:rFonts w:ascii="Noto Sans" w:hAnsi="Noto Sans" w:cs="Noto Sans"/>
          <w:sz w:val="20"/>
          <w:lang w:val="es-MX"/>
        </w:rPr>
        <w:t xml:space="preserve">cumplimiento a lo señalado en el primer párrafo del artículo 79 del REGLAMENTO, el respectivo </w:t>
      </w:r>
      <w:r w:rsidRPr="0063190C">
        <w:rPr>
          <w:rFonts w:ascii="Noto Sans" w:hAnsi="Noto Sans" w:cs="Noto Sans"/>
          <w:sz w:val="20"/>
        </w:rPr>
        <w:t xml:space="preserve">contrato </w:t>
      </w:r>
      <w:r w:rsidR="00066E96" w:rsidRPr="0063190C">
        <w:rPr>
          <w:rFonts w:ascii="Noto Sans" w:hAnsi="Noto Sans" w:cs="Noto Sans"/>
          <w:sz w:val="20"/>
          <w:lang w:val="es-MX"/>
        </w:rPr>
        <w:t>debe</w:t>
      </w:r>
      <w:r w:rsidRPr="0063190C">
        <w:rPr>
          <w:rFonts w:ascii="Noto Sans" w:hAnsi="Noto Sans" w:cs="Noto Sans"/>
          <w:sz w:val="20"/>
        </w:rPr>
        <w:t xml:space="preserve"> acompañarse </w:t>
      </w:r>
      <w:r w:rsidR="00A540EE" w:rsidRPr="0063190C">
        <w:rPr>
          <w:rFonts w:ascii="Noto Sans" w:hAnsi="Noto Sans" w:cs="Noto Sans"/>
          <w:sz w:val="20"/>
          <w:lang w:val="es-MX"/>
        </w:rPr>
        <w:t xml:space="preserve">por lo menos </w:t>
      </w:r>
      <w:r w:rsidRPr="0063190C">
        <w:rPr>
          <w:rFonts w:ascii="Noto Sans" w:hAnsi="Noto Sans" w:cs="Noto Sans"/>
          <w:sz w:val="20"/>
        </w:rPr>
        <w:t>de la siguiente documentación</w:t>
      </w:r>
      <w:r w:rsidRPr="0063190C">
        <w:rPr>
          <w:rFonts w:ascii="Noto Sans" w:hAnsi="Noto Sans" w:cs="Noto Sans"/>
          <w:sz w:val="20"/>
          <w:lang w:val="es-MX"/>
        </w:rPr>
        <w:t>:</w:t>
      </w:r>
    </w:p>
    <w:p w14:paraId="2B97CC0D" w14:textId="77777777" w:rsidR="00B3775E" w:rsidRPr="0063190C" w:rsidRDefault="00B3775E" w:rsidP="003C73E4">
      <w:pPr>
        <w:pStyle w:val="Textoindependiente"/>
        <w:tabs>
          <w:tab w:val="left" w:pos="0"/>
          <w:tab w:val="left" w:pos="284"/>
          <w:tab w:val="left" w:pos="851"/>
          <w:tab w:val="left" w:pos="1418"/>
        </w:tabs>
        <w:ind w:left="851" w:right="-232"/>
        <w:rPr>
          <w:rFonts w:ascii="Noto Sans" w:hAnsi="Noto Sans" w:cs="Noto Sans"/>
          <w:sz w:val="20"/>
          <w:lang w:val="es-MX"/>
        </w:rPr>
      </w:pPr>
    </w:p>
    <w:p w14:paraId="5E61F3BD" w14:textId="4A48CDC0" w:rsidR="005F6FBC" w:rsidRPr="0063190C" w:rsidRDefault="005F6FBC"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rPr>
        <w:t>El Programa de ejecución de los trabajos</w:t>
      </w:r>
      <w:r w:rsidR="002A3AC0" w:rsidRPr="0063190C">
        <w:rPr>
          <w:rFonts w:ascii="Noto Sans" w:hAnsi="Noto Sans" w:cs="Noto Sans"/>
          <w:sz w:val="20"/>
          <w:lang w:val="es-MX"/>
        </w:rPr>
        <w:t xml:space="preserve"> </w:t>
      </w:r>
      <w:r w:rsidRPr="0063190C">
        <w:rPr>
          <w:rFonts w:ascii="Noto Sans" w:hAnsi="Noto Sans" w:cs="Noto Sans"/>
          <w:sz w:val="20"/>
        </w:rPr>
        <w:t>desglosado por Conceptos</w:t>
      </w:r>
      <w:r w:rsidRPr="0063190C">
        <w:rPr>
          <w:rFonts w:ascii="Noto Sans" w:hAnsi="Noto Sans" w:cs="Noto Sans"/>
          <w:sz w:val="20"/>
          <w:lang w:val="es-MX"/>
        </w:rPr>
        <w:t>,</w:t>
      </w:r>
      <w:r w:rsidRPr="0063190C">
        <w:rPr>
          <w:rFonts w:ascii="Noto Sans" w:hAnsi="Noto Sans" w:cs="Noto Sans"/>
          <w:sz w:val="20"/>
        </w:rPr>
        <w:t xml:space="preserve"> consignado por períodos</w:t>
      </w:r>
      <w:r w:rsidRPr="0063190C">
        <w:rPr>
          <w:rFonts w:ascii="Noto Sans" w:hAnsi="Noto Sans" w:cs="Noto Sans"/>
          <w:sz w:val="20"/>
          <w:lang w:val="es-MX"/>
        </w:rPr>
        <w:t xml:space="preserve"> y con las </w:t>
      </w:r>
      <w:r w:rsidRPr="0063190C">
        <w:rPr>
          <w:rFonts w:ascii="Noto Sans" w:hAnsi="Noto Sans" w:cs="Noto Sans"/>
          <w:sz w:val="20"/>
        </w:rPr>
        <w:t>cantidades por ejecutar con sus respectivos importes, en el entendido de que se obliga a cumplir con el plazo de ejecución propuesto.</w:t>
      </w:r>
    </w:p>
    <w:p w14:paraId="74EEFDC8" w14:textId="1018A890" w:rsidR="002A3AC0" w:rsidRPr="0063190C" w:rsidRDefault="002A3AC0"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lang w:val="es-MX"/>
        </w:rPr>
        <w:t>Los</w:t>
      </w:r>
      <w:r w:rsidRPr="0063190C">
        <w:rPr>
          <w:rFonts w:ascii="Noto Sans" w:hAnsi="Noto Sans" w:cs="Noto Sans"/>
          <w:sz w:val="20"/>
        </w:rPr>
        <w:t xml:space="preserve"> anexos técnicos que incluirán, entre otros aspectos, los planos con sus modificaciones, especificaciones generales y particulares</w:t>
      </w:r>
      <w:r w:rsidRPr="0063190C">
        <w:rPr>
          <w:rFonts w:ascii="Noto Sans" w:hAnsi="Noto Sans" w:cs="Noto Sans"/>
          <w:sz w:val="20"/>
          <w:lang w:val="es-MX"/>
        </w:rPr>
        <w:t>.</w:t>
      </w:r>
    </w:p>
    <w:p w14:paraId="6ED07751" w14:textId="3EC5F073"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El Análisis detallado de todos los precios unitarios.</w:t>
      </w:r>
    </w:p>
    <w:p w14:paraId="4E7E6093" w14:textId="23F54516"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 xml:space="preserve">El </w:t>
      </w:r>
      <w:r w:rsidR="007540D4" w:rsidRPr="0063190C">
        <w:rPr>
          <w:rFonts w:ascii="Noto Sans" w:hAnsi="Noto Sans" w:cs="Noto Sans"/>
          <w:sz w:val="20"/>
        </w:rPr>
        <w:t>Catálogo de Conceptos</w:t>
      </w:r>
      <w:r w:rsidRPr="0063190C">
        <w:rPr>
          <w:rFonts w:ascii="Noto Sans" w:hAnsi="Noto Sans" w:cs="Noto Sans"/>
          <w:sz w:val="20"/>
        </w:rPr>
        <w:t>.</w:t>
      </w:r>
    </w:p>
    <w:p w14:paraId="13682A3F" w14:textId="131120E6" w:rsidR="00B63FB7" w:rsidRPr="0063190C" w:rsidRDefault="00B63FB7"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lang w:val="es-MX"/>
        </w:rPr>
        <w:t xml:space="preserve">En caso de que el LICITANTE GANADOR haya presentado una </w:t>
      </w:r>
      <w:r w:rsidR="008673B2" w:rsidRPr="0063190C">
        <w:rPr>
          <w:rFonts w:ascii="Noto Sans" w:hAnsi="Noto Sans" w:cs="Noto Sans"/>
          <w:b/>
          <w:bCs/>
          <w:sz w:val="20"/>
          <w:lang w:val="es-MX"/>
        </w:rPr>
        <w:t>Proposición Conjunta</w:t>
      </w:r>
      <w:r w:rsidRPr="0063190C">
        <w:rPr>
          <w:rFonts w:ascii="Noto Sans" w:hAnsi="Noto Sans" w:cs="Noto Sans"/>
          <w:sz w:val="20"/>
          <w:lang w:val="es-MX"/>
        </w:rPr>
        <w:t xml:space="preserve"> se deberá anexar el Convenio de Colaboración Conjunta.</w:t>
      </w:r>
    </w:p>
    <w:p w14:paraId="614BD4DF" w14:textId="77777777"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proofErr w:type="spellStart"/>
      <w:r w:rsidR="002D7D13"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9D434E0"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1D5D7A">
        <w:rPr>
          <w:rFonts w:ascii="Noto Sans" w:hAnsi="Noto Sans" w:cs="Noto Sans"/>
        </w:rPr>
        <w:t>página</w:t>
      </w:r>
      <w:r>
        <w:rPr>
          <w:rFonts w:ascii="Noto Sans" w:hAnsi="Noto Sans" w:cs="Noto Sans"/>
        </w:rPr>
        <w:t xml:space="preserve"> de </w:t>
      </w:r>
      <w:hyperlink r:id="rId9" w:history="1">
        <w:r w:rsidR="001D5D7A" w:rsidRPr="001D5D7A">
          <w:t xml:space="preserve"> </w:t>
        </w:r>
        <w:r w:rsidR="001D5D7A" w:rsidRPr="001D5D7A">
          <w:rPr>
            <w:rStyle w:val="Hipervnculo"/>
            <w:rFonts w:ascii="Noto Sans" w:hAnsi="Noto Sans" w:cs="Noto Sans"/>
          </w:rPr>
          <w:t xml:space="preserve">https://comprasmx.buengobierno.gob.mx/ </w:t>
        </w:r>
        <w:r w:rsidR="00CC3D86" w:rsidRPr="00464FD3">
          <w:rPr>
            <w:rStyle w:val="Hipervnculo"/>
            <w:rFonts w:ascii="Noto Sans" w:hAnsi="Noto Sans" w:cs="Noto Sans"/>
          </w:rPr>
          <w:t>/</w:t>
        </w:r>
      </w:hyperlink>
      <w:r w:rsidR="001D5D7A">
        <w:t xml:space="preserve"> </w:t>
      </w:r>
      <w:r w:rsidR="00E149A6" w:rsidRPr="0063190C">
        <w:rPr>
          <w:rFonts w:ascii="Noto Sans" w:hAnsi="Noto Sans" w:cs="Noto Sans"/>
        </w:rPr>
        <w:t xml:space="preserve">ingresando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bookmarkStart w:id="19" w:name="_Hlk196303563"/>
      <w:r w:rsidR="001D5D7A">
        <w:rPr>
          <w:rFonts w:ascii="Noto Sans" w:hAnsi="Noto Sans" w:cs="Noto Sans"/>
        </w:rPr>
        <w:t>Compras</w:t>
      </w:r>
      <w:r w:rsidR="00C410C5">
        <w:rPr>
          <w:rFonts w:ascii="Noto Sans" w:hAnsi="Noto Sans" w:cs="Noto Sans"/>
        </w:rPr>
        <w:t xml:space="preserve"> </w:t>
      </w:r>
      <w:r w:rsidR="001D5D7A">
        <w:rPr>
          <w:rFonts w:ascii="Noto Sans" w:hAnsi="Noto Sans" w:cs="Noto Sans"/>
        </w:rPr>
        <w:t>MX</w:t>
      </w:r>
      <w:bookmarkEnd w:id="19"/>
      <w:r w:rsidR="00E149A6">
        <w:rPr>
          <w:rFonts w:ascii="Noto Sans" w:hAnsi="Noto Sans" w:cs="Noto Sans"/>
        </w:rPr>
        <w:t xml:space="preserve">. </w:t>
      </w:r>
    </w:p>
    <w:p w14:paraId="3F1D1C6E" w14:textId="60B1962A" w:rsidR="00E149A6" w:rsidRPr="00E149A6" w:rsidRDefault="00E149A6" w:rsidP="00E149A6">
      <w:pPr>
        <w:ind w:left="851" w:right="-232"/>
        <w:jc w:val="both"/>
        <w:rPr>
          <w:rFonts w:ascii="Noto Sans" w:hAnsi="Noto Sans" w:cs="Noto Sans"/>
        </w:rPr>
      </w:pPr>
      <w:r w:rsidRPr="0063190C">
        <w:rPr>
          <w:rFonts w:ascii="Noto Sans" w:hAnsi="Noto Sans" w:cs="Noto Sans"/>
        </w:rPr>
        <w:lastRenderedPageBreak/>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pStyle w:val="Textoindependiente"/>
        <w:tabs>
          <w:tab w:val="left" w:pos="851"/>
        </w:tabs>
        <w:ind w:left="851" w:right="-232"/>
        <w:rPr>
          <w:rFonts w:ascii="Noto Sans" w:hAnsi="Noto Sans" w:cs="Noto Sans"/>
          <w:sz w:val="20"/>
          <w:lang w:val="es-MX"/>
        </w:rPr>
      </w:pPr>
    </w:p>
    <w:p w14:paraId="76CA7B68" w14:textId="68C59990" w:rsidR="003D40ED" w:rsidRPr="00F01F43" w:rsidRDefault="001F2CF4" w:rsidP="003C73E4">
      <w:pPr>
        <w:pStyle w:val="Textoindependiente"/>
        <w:tabs>
          <w:tab w:val="left" w:pos="851"/>
        </w:tabs>
        <w:ind w:left="851" w:right="-232"/>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lang w:val="es-MX"/>
        </w:rPr>
        <w:t>En atención a lo instruido en la fracción V del artículo 31 de la LEY, e</w:t>
      </w:r>
      <w:r w:rsidR="008D6538" w:rsidRPr="0063190C">
        <w:rPr>
          <w:rFonts w:ascii="Noto Sans" w:hAnsi="Noto Sans" w:cs="Noto Sans"/>
          <w:sz w:val="20"/>
          <w:lang w:val="es-MX"/>
        </w:rPr>
        <w:t xml:space="preserve">l plazo total de ejecución comprenderá un ejercicio y será de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270</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doscientos setenta</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sz w:val="20"/>
          <w:lang w:val="es-MX"/>
        </w:rPr>
        <w:t xml:space="preserve">, con fecha estimada de inicio el </w:t>
      </w:r>
      <w:r w:rsidR="0022103F" w:rsidRPr="0063190C">
        <w:rPr>
          <w:rFonts w:ascii="Noto Sans" w:hAnsi="Noto Sans" w:cs="Noto Sans"/>
          <w:sz w:val="20"/>
          <w:lang w:val="es-MX"/>
        </w:rPr>
        <w:t xml:space="preserve">día </w:t>
      </w:r>
      <w:r w:rsidR="00C02116">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3451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76242" w:rsidRPr="00F01F43">
        <w:rPr>
          <w:rFonts w:ascii="Noto Sans" w:hAnsi="Noto Sans" w:cs="Noto Sans"/>
          <w:sz w:val="20"/>
          <w:u w:val="single"/>
          <w:lang w:val="es-MX"/>
        </w:rPr>
        <w:t>y de terminación el día</w:t>
      </w:r>
      <w:r w:rsidR="00876242" w:rsidRPr="00F01F43">
        <w:rPr>
          <w:rFonts w:ascii="Noto Sans" w:hAnsi="Noto Sans" w:cs="Noto Sans"/>
          <w:b/>
          <w:bCs/>
          <w:sz w:val="20"/>
          <w:u w:val="single"/>
          <w:lang w:val="es-MX"/>
        </w:rPr>
        <w:t xml:space="preserv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43451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C8112C">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diciembre</w:t>
      </w:r>
      <w:r w:rsidR="00C42A14"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FF7CD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pStyle w:val="Textoindependiente"/>
        <w:tabs>
          <w:tab w:val="left" w:pos="851"/>
        </w:tabs>
        <w:ind w:right="-232"/>
        <w:rPr>
          <w:rFonts w:ascii="Noto Sans" w:hAnsi="Noto Sans" w:cs="Noto Sans"/>
          <w:sz w:val="20"/>
          <w:lang w:val="es-MX"/>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2925F3B6" w:rsidR="00705981" w:rsidRPr="001D5D7A" w:rsidRDefault="00D45C7B" w:rsidP="003C73E4">
      <w:pPr>
        <w:ind w:left="851" w:right="-232"/>
        <w:jc w:val="both"/>
        <w:rPr>
          <w:rStyle w:val="Hipervnculo"/>
          <w:rFonts w:ascii="Noto Sans" w:hAnsi="Noto Sans" w:cs="Noto Sans"/>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bookmarkStart w:id="20" w:name="_Hlk196303758"/>
      <w:r w:rsidR="001D5D7A" w:rsidRPr="001D5D7A">
        <w:rPr>
          <w:rStyle w:val="Hipervnculo"/>
          <w:rFonts w:ascii="Noto Sans" w:hAnsi="Noto Sans" w:cs="Noto Sans"/>
          <w:b/>
          <w:bCs/>
        </w:rPr>
        <w:fldChar w:fldCharType="begin"/>
      </w:r>
      <w:r w:rsidR="001D5D7A" w:rsidRPr="001D5D7A">
        <w:rPr>
          <w:rStyle w:val="Hipervnculo"/>
          <w:rFonts w:ascii="Noto Sans" w:hAnsi="Noto Sans" w:cs="Noto Sans"/>
          <w:b/>
          <w:bCs/>
        </w:rPr>
        <w:instrText>HYPERLINK "https://comprasmx.buengobierno.gob.mx/"</w:instrText>
      </w:r>
      <w:r w:rsidR="001D5D7A" w:rsidRPr="001D5D7A">
        <w:rPr>
          <w:rStyle w:val="Hipervnculo"/>
          <w:rFonts w:ascii="Noto Sans" w:hAnsi="Noto Sans" w:cs="Noto Sans"/>
          <w:b/>
          <w:bCs/>
        </w:rPr>
      </w:r>
      <w:r w:rsidR="001D5D7A" w:rsidRPr="001D5D7A">
        <w:rPr>
          <w:rStyle w:val="Hipervnculo"/>
          <w:rFonts w:ascii="Noto Sans" w:hAnsi="Noto Sans" w:cs="Noto Sans"/>
          <w:b/>
          <w:bCs/>
        </w:rPr>
        <w:fldChar w:fldCharType="separate"/>
      </w:r>
      <w:r w:rsidR="001D5D7A" w:rsidRPr="001D5D7A">
        <w:rPr>
          <w:rStyle w:val="Hipervnculo"/>
          <w:rFonts w:ascii="Noto Sans" w:hAnsi="Noto Sans" w:cs="Noto Sans"/>
          <w:b/>
          <w:bCs/>
        </w:rPr>
        <w:t>https://comprasmx.buengobierno.gob.mx/</w:t>
      </w:r>
      <w:r w:rsidR="001D5D7A" w:rsidRPr="001D5D7A">
        <w:rPr>
          <w:rStyle w:val="Hipervnculo"/>
          <w:rFonts w:ascii="Noto Sans" w:hAnsi="Noto Sans" w:cs="Noto Sans"/>
          <w:b/>
          <w:bCs/>
        </w:rPr>
        <w:fldChar w:fldCharType="end"/>
      </w:r>
      <w:r w:rsidR="001D5D7A" w:rsidRPr="001D5D7A">
        <w:rPr>
          <w:rStyle w:val="Hipervnculo"/>
          <w:rFonts w:ascii="Noto Sans" w:hAnsi="Noto Sans" w:cs="Noto Sans"/>
          <w:b/>
          <w:bCs/>
        </w:rPr>
        <w:t xml:space="preserve"> </w:t>
      </w:r>
    </w:p>
    <w:bookmarkEnd w:id="20"/>
    <w:p w14:paraId="1E953F62" w14:textId="77777777" w:rsidR="00F32CA9" w:rsidRPr="001D5D7A" w:rsidRDefault="00F32CA9" w:rsidP="003C73E4">
      <w:pPr>
        <w:ind w:left="851" w:right="-232"/>
        <w:jc w:val="both"/>
        <w:rPr>
          <w:rStyle w:val="Hipervnculo"/>
          <w:rFonts w:ascii="Noto Sans" w:hAnsi="Noto Sans" w:cs="Noto Sans"/>
          <w:b/>
          <w:bCs/>
        </w:rPr>
      </w:pPr>
    </w:p>
    <w:p w14:paraId="048B548B" w14:textId="78A48D18" w:rsidR="00D5682B" w:rsidRPr="003C543D" w:rsidRDefault="00705981" w:rsidP="00D5682B">
      <w:pPr>
        <w:ind w:left="851" w:right="-232"/>
        <w:jc w:val="both"/>
        <w:rPr>
          <w:rStyle w:val="Hipervnculo"/>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0" w:history="1">
        <w:r w:rsidR="001D5D7A" w:rsidRPr="001D5D7A">
          <w:rPr>
            <w:rStyle w:val="Hipervnculo"/>
            <w:rFonts w:ascii="Noto Sans" w:hAnsi="Noto Sans" w:cs="Noto Sans"/>
            <w:b/>
            <w:bCs/>
          </w:rPr>
          <w:t>https://comprasmx.buengobierno.gob.mx/</w:t>
        </w:r>
      </w:hyperlink>
      <w:r w:rsidR="001D5D7A" w:rsidRPr="001D5D7A">
        <w:rPr>
          <w:rStyle w:val="Hipervnculo"/>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w:t>
      </w:r>
      <w:proofErr w:type="gramStart"/>
      <w:r w:rsidR="008F5F11" w:rsidRPr="0063190C">
        <w:rPr>
          <w:rFonts w:ascii="Noto Sans" w:hAnsi="Noto Sans" w:cs="Noto Sans"/>
        </w:rPr>
        <w:t>la misma</w:t>
      </w:r>
      <w:proofErr w:type="gramEnd"/>
      <w:r w:rsidR="008F5F11" w:rsidRPr="0063190C">
        <w:rPr>
          <w:rFonts w:ascii="Noto Sans" w:hAnsi="Noto Sans" w:cs="Noto Sans"/>
        </w:rPr>
        <w:t>.</w:t>
      </w:r>
    </w:p>
    <w:p w14:paraId="015C1ED6" w14:textId="77777777" w:rsidR="004C7701" w:rsidRPr="0063190C" w:rsidRDefault="004C7701" w:rsidP="003C73E4">
      <w:pPr>
        <w:pStyle w:val="Sangradetextonormal"/>
        <w:ind w:left="1418" w:right="-232" w:firstLine="0"/>
        <w:rPr>
          <w:rFonts w:ascii="Noto Sans" w:hAnsi="Noto Sans" w:cs="Noto Sans"/>
          <w:sz w:val="20"/>
          <w:lang w:val="es-MX"/>
        </w:rPr>
      </w:pPr>
    </w:p>
    <w:p w14:paraId="4617A6B9" w14:textId="7F8DA690"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21"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1D5D7A" w:rsidRPr="001D5D7A">
        <w:rPr>
          <w:rFonts w:ascii="Noto Sans" w:hAnsi="Noto Sans" w:cs="Noto Sans"/>
          <w:b/>
        </w:rPr>
        <w:t>Compras</w:t>
      </w:r>
      <w:r w:rsidR="00C410C5">
        <w:rPr>
          <w:rFonts w:ascii="Noto Sans" w:hAnsi="Noto Sans" w:cs="Noto Sans"/>
          <w:b/>
        </w:rPr>
        <w:t xml:space="preserve"> </w:t>
      </w:r>
      <w:r w:rsidR="001D5D7A" w:rsidRPr="001D5D7A">
        <w:rPr>
          <w:rFonts w:ascii="Noto Sans" w:hAnsi="Noto Sans" w:cs="Noto Sans"/>
          <w:b/>
        </w:rPr>
        <w:t>MX</w:t>
      </w:r>
      <w:r w:rsidR="004C7701" w:rsidRPr="0063190C">
        <w:rPr>
          <w:rFonts w:ascii="Noto Sans" w:hAnsi="Noto Sans" w:cs="Noto Sans"/>
          <w:b/>
        </w:rPr>
        <w:t xml:space="preserve">. </w:t>
      </w:r>
    </w:p>
    <w:bookmarkEnd w:id="21"/>
    <w:p w14:paraId="549C2CFD" w14:textId="77777777" w:rsidR="00E72DAC" w:rsidRPr="0063190C" w:rsidRDefault="00E72DAC" w:rsidP="003C73E4">
      <w:pPr>
        <w:pStyle w:val="Sangradetextonormal"/>
        <w:ind w:left="851" w:right="-232" w:firstLine="0"/>
        <w:rPr>
          <w:rFonts w:ascii="Noto Sans" w:hAnsi="Noto Sans" w:cs="Noto Sans"/>
          <w:sz w:val="20"/>
          <w:lang w:val="es-MX"/>
        </w:rPr>
      </w:pPr>
    </w:p>
    <w:p w14:paraId="6B43A525" w14:textId="3212597C" w:rsidR="0000772C" w:rsidRPr="0063190C" w:rsidRDefault="00110EB2" w:rsidP="003C73E4">
      <w:pPr>
        <w:pStyle w:val="Sangradetextonormal"/>
        <w:ind w:left="851" w:right="-232" w:firstLine="0"/>
        <w:rPr>
          <w:rFonts w:ascii="Noto Sans" w:hAnsi="Noto Sans" w:cs="Noto Sans"/>
          <w:sz w:val="20"/>
        </w:rPr>
      </w:pPr>
      <w:r w:rsidRPr="0063190C">
        <w:rPr>
          <w:rFonts w:ascii="Noto Sans" w:hAnsi="Noto Sans" w:cs="Noto Sans"/>
          <w:sz w:val="20"/>
          <w:lang w:val="es-MX"/>
        </w:rPr>
        <w:t>En el marco d</w:t>
      </w:r>
      <w:r w:rsidR="0000772C" w:rsidRPr="0063190C">
        <w:rPr>
          <w:rFonts w:ascii="Noto Sans" w:hAnsi="Noto Sans" w:cs="Noto Sans"/>
          <w:sz w:val="20"/>
          <w:lang w:val="es-MX"/>
        </w:rPr>
        <w:t xml:space="preserve">el </w:t>
      </w:r>
      <w:r w:rsidR="0000772C" w:rsidRPr="0063190C">
        <w:rPr>
          <w:rFonts w:ascii="Noto Sans" w:hAnsi="Noto Sans" w:cs="Noto Sans"/>
          <w:b/>
          <w:bCs/>
          <w:sz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sz w:val="20"/>
        </w:rPr>
        <w:t>Compras</w:t>
      </w:r>
      <w:r w:rsidR="00C410C5">
        <w:rPr>
          <w:rFonts w:ascii="Noto Sans" w:hAnsi="Noto Sans" w:cs="Noto Sans"/>
          <w:b/>
          <w:bCs/>
          <w:sz w:val="20"/>
        </w:rPr>
        <w:t xml:space="preserve"> </w:t>
      </w:r>
      <w:r w:rsidR="001D5D7A" w:rsidRPr="001D5D7A">
        <w:rPr>
          <w:rFonts w:ascii="Noto Sans" w:hAnsi="Noto Sans" w:cs="Noto Sans"/>
          <w:b/>
          <w:bCs/>
          <w:sz w:val="20"/>
        </w:rPr>
        <w:t>MX</w:t>
      </w:r>
      <w:r w:rsidR="0000772C" w:rsidRPr="0063190C">
        <w:rPr>
          <w:rFonts w:ascii="Noto Sans" w:hAnsi="Noto Sans" w:cs="Noto Sans"/>
          <w:b/>
          <w:bCs/>
          <w:sz w:val="20"/>
        </w:rPr>
        <w:t>”</w:t>
      </w:r>
      <w:r w:rsidR="0000772C" w:rsidRPr="0063190C">
        <w:rPr>
          <w:rFonts w:ascii="Noto Sans" w:hAnsi="Noto Sans" w:cs="Noto Sans"/>
          <w:sz w:val="20"/>
        </w:rPr>
        <w:t>, publicado en el DOF el 28 de junio de 2011</w:t>
      </w:r>
      <w:r w:rsidR="00284CE0" w:rsidRPr="0063190C">
        <w:rPr>
          <w:rFonts w:ascii="Noto Sans" w:hAnsi="Noto Sans" w:cs="Noto Sans"/>
          <w:sz w:val="20"/>
          <w:lang w:val="es-MX"/>
        </w:rPr>
        <w:t xml:space="preserve"> y conforme a lo instruido en la fracción VIII del artículo 31 de la LEY</w:t>
      </w:r>
      <w:r w:rsidR="004F24B5" w:rsidRPr="0063190C">
        <w:rPr>
          <w:rFonts w:ascii="Noto Sans" w:hAnsi="Noto Sans" w:cs="Noto Sans"/>
          <w:sz w:val="20"/>
          <w:lang w:val="es-MX"/>
        </w:rPr>
        <w:t xml:space="preserve"> y el </w:t>
      </w:r>
      <w:r w:rsidR="004F24B5" w:rsidRPr="0063190C">
        <w:rPr>
          <w:rFonts w:ascii="Noto Sans" w:hAnsi="Noto Sans" w:cs="Noto Sans"/>
          <w:b/>
          <w:bCs/>
          <w:sz w:val="20"/>
        </w:rPr>
        <w:t>CRITERIO TU 03/202</w:t>
      </w:r>
      <w:r w:rsidR="00284CE0" w:rsidRPr="0063190C">
        <w:rPr>
          <w:rFonts w:ascii="Noto Sans" w:hAnsi="Noto Sans" w:cs="Noto Sans"/>
          <w:sz w:val="20"/>
          <w:lang w:val="es-MX"/>
        </w:rPr>
        <w:t xml:space="preserve">, </w:t>
      </w:r>
      <w:r w:rsidR="009F5BB5" w:rsidRPr="0063190C">
        <w:rPr>
          <w:rFonts w:ascii="Noto Sans" w:hAnsi="Noto Sans" w:cs="Noto Sans"/>
          <w:sz w:val="20"/>
          <w:lang w:val="es-MX"/>
        </w:rPr>
        <w:t xml:space="preserve">en el </w:t>
      </w:r>
      <w:r w:rsidR="009F5BB5" w:rsidRPr="0063190C">
        <w:rPr>
          <w:rFonts w:ascii="Noto Sans" w:hAnsi="Noto Sans" w:cs="Noto Sans"/>
          <w:sz w:val="20"/>
        </w:rPr>
        <w:t>presente proceso de contratación</w:t>
      </w:r>
      <w:r w:rsidR="009F5BB5" w:rsidRPr="0063190C">
        <w:rPr>
          <w:rFonts w:ascii="Noto Sans" w:hAnsi="Noto Sans" w:cs="Noto Sans"/>
          <w:sz w:val="20"/>
          <w:lang w:val="es-MX"/>
        </w:rPr>
        <w:t xml:space="preserve"> es obligatorio que </w:t>
      </w:r>
      <w:r w:rsidR="00615836" w:rsidRPr="0063190C">
        <w:rPr>
          <w:rFonts w:ascii="Noto Sans" w:hAnsi="Noto Sans" w:cs="Noto Sans"/>
          <w:sz w:val="20"/>
          <w:lang w:val="es-MX"/>
        </w:rPr>
        <w:t>los</w:t>
      </w:r>
      <w:r w:rsidR="0000772C" w:rsidRPr="0063190C">
        <w:rPr>
          <w:rFonts w:ascii="Noto Sans" w:hAnsi="Noto Sans" w:cs="Noto Sans"/>
          <w:sz w:val="20"/>
        </w:rPr>
        <w:t xml:space="preserve"> LICITANTES present</w:t>
      </w:r>
      <w:r w:rsidR="009F5BB5" w:rsidRPr="0063190C">
        <w:rPr>
          <w:rFonts w:ascii="Noto Sans" w:hAnsi="Noto Sans" w:cs="Noto Sans"/>
          <w:sz w:val="20"/>
          <w:lang w:val="es-MX"/>
        </w:rPr>
        <w:t>en</w:t>
      </w:r>
      <w:r w:rsidR="0000772C" w:rsidRPr="0063190C">
        <w:rPr>
          <w:rFonts w:ascii="Noto Sans" w:hAnsi="Noto Sans" w:cs="Noto Sans"/>
          <w:sz w:val="20"/>
          <w:lang w:val="es-MX"/>
        </w:rPr>
        <w:t xml:space="preserve"> </w:t>
      </w:r>
      <w:r w:rsidR="0000772C" w:rsidRPr="0063190C">
        <w:rPr>
          <w:rFonts w:ascii="Noto Sans" w:hAnsi="Noto Sans" w:cs="Noto Sans"/>
          <w:sz w:val="20"/>
        </w:rPr>
        <w:t xml:space="preserve">sus </w:t>
      </w:r>
      <w:r w:rsidR="00BB692D" w:rsidRPr="0063190C">
        <w:rPr>
          <w:rFonts w:ascii="Noto Sans" w:hAnsi="Noto Sans" w:cs="Noto Sans"/>
          <w:sz w:val="20"/>
          <w:lang w:val="es-MX"/>
        </w:rPr>
        <w:t>proposiciones</w:t>
      </w:r>
      <w:r w:rsidR="0000772C" w:rsidRPr="0063190C">
        <w:rPr>
          <w:rFonts w:ascii="Noto Sans" w:hAnsi="Noto Sans" w:cs="Noto Sans"/>
          <w:sz w:val="20"/>
        </w:rPr>
        <w:t xml:space="preserve"> a través del </w:t>
      </w:r>
      <w:r w:rsidR="001D5D7A" w:rsidRPr="001D5D7A">
        <w:rPr>
          <w:rFonts w:ascii="Noto Sans" w:hAnsi="Noto Sans" w:cs="Noto Sans"/>
          <w:sz w:val="20"/>
        </w:rPr>
        <w:t>Compras</w:t>
      </w:r>
      <w:r w:rsidR="00C410C5">
        <w:rPr>
          <w:rFonts w:ascii="Noto Sans" w:hAnsi="Noto Sans" w:cs="Noto Sans"/>
          <w:sz w:val="20"/>
        </w:rPr>
        <w:t xml:space="preserve"> </w:t>
      </w:r>
      <w:r w:rsidR="001D5D7A" w:rsidRPr="001D5D7A">
        <w:rPr>
          <w:rFonts w:ascii="Noto Sans" w:hAnsi="Noto Sans" w:cs="Noto Sans"/>
          <w:sz w:val="20"/>
        </w:rPr>
        <w:t>MX</w:t>
      </w:r>
      <w:r w:rsidR="0000772C" w:rsidRPr="0063190C">
        <w:rPr>
          <w:rFonts w:ascii="Noto Sans" w:hAnsi="Noto Sans" w:cs="Noto Sans"/>
          <w:sz w:val="20"/>
        </w:rPr>
        <w:t xml:space="preserve"> en la </w:t>
      </w:r>
      <w:r w:rsidR="0000772C" w:rsidRPr="0063190C">
        <w:rPr>
          <w:rFonts w:ascii="Noto Sans" w:hAnsi="Noto Sans" w:cs="Noto Sans"/>
          <w:sz w:val="20"/>
          <w:lang w:val="es-MX"/>
        </w:rPr>
        <w:t xml:space="preserve">siguiente </w:t>
      </w:r>
      <w:r w:rsidR="0000772C" w:rsidRPr="0063190C">
        <w:rPr>
          <w:rFonts w:ascii="Noto Sans" w:hAnsi="Noto Sans" w:cs="Noto Sans"/>
          <w:sz w:val="20"/>
        </w:rPr>
        <w:t xml:space="preserve">dirección electrónica: </w:t>
      </w:r>
      <w:r w:rsidR="001D5D7A" w:rsidRPr="001D5D7A">
        <w:rPr>
          <w:rStyle w:val="Hipervnculo"/>
          <w:rFonts w:ascii="Noto Sans" w:hAnsi="Noto Sans" w:cs="Noto Sans"/>
          <w:b/>
          <w:bCs/>
          <w:sz w:val="20"/>
          <w:lang w:val="es-MX"/>
        </w:rPr>
        <w:t>https://comprasmx.buengobierno.gob.mx/</w:t>
      </w:r>
      <w:r w:rsidR="001D5D7A" w:rsidRPr="001D5D7A">
        <w:t xml:space="preserve"> </w:t>
      </w:r>
      <w:r w:rsidR="001D5D7A">
        <w:t xml:space="preserve"> </w:t>
      </w:r>
      <w:r w:rsidR="008F1A0E" w:rsidRPr="0063190C">
        <w:rPr>
          <w:rStyle w:val="Hipervnculo"/>
          <w:rFonts w:ascii="Noto Sans" w:hAnsi="Noto Sans" w:cs="Noto Sans"/>
          <w:color w:val="auto"/>
          <w:sz w:val="20"/>
          <w:u w:val="none"/>
          <w:lang w:val="es-MX"/>
        </w:rPr>
        <w:t xml:space="preserve"> </w:t>
      </w:r>
      <w:bookmarkStart w:id="22" w:name="_Hlk50369040"/>
      <w:r w:rsidR="00284CE0" w:rsidRPr="0063190C">
        <w:rPr>
          <w:rStyle w:val="Hipervnculo"/>
          <w:rFonts w:ascii="Noto Sans" w:hAnsi="Noto Sans" w:cs="Noto Sans"/>
          <w:color w:val="auto"/>
          <w:sz w:val="20"/>
          <w:u w:val="none"/>
          <w:lang w:val="es-MX"/>
        </w:rPr>
        <w:t>Como resultado a lo antes señalado, e</w:t>
      </w:r>
      <w:r w:rsidR="0000772C" w:rsidRPr="0063190C">
        <w:rPr>
          <w:rFonts w:ascii="Noto Sans" w:hAnsi="Noto Sans" w:cs="Noto Sans"/>
          <w:sz w:val="20"/>
          <w:lang w:val="es-MX"/>
        </w:rPr>
        <w:t xml:space="preserve">s importante </w:t>
      </w:r>
      <w:r w:rsidR="00284CE0" w:rsidRPr="0063190C">
        <w:rPr>
          <w:rFonts w:ascii="Noto Sans" w:hAnsi="Noto Sans" w:cs="Noto Sans"/>
          <w:sz w:val="20"/>
          <w:lang w:val="es-MX"/>
        </w:rPr>
        <w:t xml:space="preserve">que los LICITANTES tomen en cuenta </w:t>
      </w:r>
      <w:r w:rsidR="0000772C" w:rsidRPr="0063190C">
        <w:rPr>
          <w:rFonts w:ascii="Noto Sans" w:hAnsi="Noto Sans" w:cs="Noto Sans"/>
          <w:sz w:val="20"/>
          <w:lang w:val="es-MX"/>
        </w:rPr>
        <w:t xml:space="preserve">que en </w:t>
      </w:r>
      <w:r w:rsidR="0000772C" w:rsidRPr="0063190C">
        <w:rPr>
          <w:rFonts w:ascii="Noto Sans" w:hAnsi="Noto Sans" w:cs="Noto Sans"/>
          <w:sz w:val="20"/>
        </w:rPr>
        <w:t xml:space="preserve">este </w:t>
      </w:r>
      <w:r w:rsidR="00292E6F" w:rsidRPr="0063190C">
        <w:rPr>
          <w:rFonts w:ascii="Noto Sans" w:hAnsi="Noto Sans" w:cs="Noto Sans"/>
          <w:sz w:val="20"/>
        </w:rPr>
        <w:t>proceso de contratación</w:t>
      </w:r>
      <w:r w:rsidR="0000772C" w:rsidRPr="0063190C">
        <w:rPr>
          <w:rFonts w:ascii="Noto Sans" w:hAnsi="Noto Sans" w:cs="Noto Sans"/>
          <w:sz w:val="20"/>
        </w:rPr>
        <w:t xml:space="preserve"> </w:t>
      </w:r>
      <w:bookmarkEnd w:id="22"/>
      <w:r w:rsidR="0000772C" w:rsidRPr="0063190C">
        <w:rPr>
          <w:rFonts w:ascii="Noto Sans" w:hAnsi="Noto Sans" w:cs="Noto Sans"/>
          <w:sz w:val="20"/>
        </w:rPr>
        <w:t>no se recibirán proposiciones presenciales o enviadas a través de servicio postal, mensajería, correo electrónico o cualquier otro medio distinto a</w:t>
      </w:r>
      <w:r w:rsidR="0000772C"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00772C" w:rsidRPr="0063190C">
        <w:rPr>
          <w:rFonts w:ascii="Noto Sans" w:hAnsi="Noto Sans" w:cs="Noto Sans"/>
          <w:sz w:val="20"/>
        </w:rPr>
        <w:t>.</w:t>
      </w:r>
    </w:p>
    <w:p w14:paraId="1AFC836C" w14:textId="77777777" w:rsidR="00165847" w:rsidRPr="0063190C" w:rsidRDefault="00165847" w:rsidP="003C73E4">
      <w:pPr>
        <w:pStyle w:val="Sangradetextonormal"/>
        <w:ind w:left="851" w:right="-232" w:firstLine="0"/>
        <w:rPr>
          <w:rFonts w:ascii="Noto Sans" w:hAnsi="Noto Sans" w:cs="Noto Sans"/>
          <w:b/>
          <w:sz w:val="20"/>
          <w:lang w:val="es-MX"/>
        </w:rPr>
      </w:pPr>
    </w:p>
    <w:p w14:paraId="11C41873" w14:textId="04FFAA0A" w:rsidR="004C7701" w:rsidRPr="0063190C" w:rsidRDefault="004C7701" w:rsidP="003C73E4">
      <w:pPr>
        <w:pStyle w:val="Sangradetextonormal"/>
        <w:ind w:left="851" w:right="-232" w:firstLine="0"/>
        <w:rPr>
          <w:rFonts w:ascii="Noto Sans" w:hAnsi="Noto Sans" w:cs="Noto Sans"/>
          <w:b/>
          <w:sz w:val="20"/>
          <w:lang w:val="es-MX"/>
        </w:rPr>
      </w:pPr>
      <w:r w:rsidRPr="0063190C">
        <w:rPr>
          <w:rFonts w:ascii="Noto Sans" w:hAnsi="Noto Sans" w:cs="Noto Sans"/>
          <w:b/>
          <w:sz w:val="20"/>
          <w:lang w:val="es-MX"/>
        </w:rPr>
        <w:t xml:space="preserve">Consideraciones para el envío de proposición por </w:t>
      </w:r>
      <w:r w:rsidR="001D5D7A" w:rsidRPr="001D5D7A">
        <w:rPr>
          <w:rFonts w:ascii="Noto Sans" w:hAnsi="Noto Sans" w:cs="Noto Sans"/>
          <w:b/>
          <w:sz w:val="20"/>
        </w:rPr>
        <w:t>Compras</w:t>
      </w:r>
      <w:r w:rsidR="00C410C5">
        <w:rPr>
          <w:rFonts w:ascii="Noto Sans" w:hAnsi="Noto Sans" w:cs="Noto Sans"/>
          <w:b/>
          <w:sz w:val="20"/>
        </w:rPr>
        <w:t xml:space="preserve"> </w:t>
      </w:r>
      <w:r w:rsidR="001D5D7A" w:rsidRPr="001D5D7A">
        <w:rPr>
          <w:rFonts w:ascii="Noto Sans" w:hAnsi="Noto Sans" w:cs="Noto Sans"/>
          <w:b/>
          <w:sz w:val="20"/>
        </w:rPr>
        <w:t>MX</w:t>
      </w:r>
      <w:r w:rsidRPr="0063190C">
        <w:rPr>
          <w:rFonts w:ascii="Noto Sans" w:hAnsi="Noto Sans" w:cs="Noto Sans"/>
          <w:b/>
          <w:sz w:val="20"/>
          <w:lang w:val="es-MX"/>
        </w:rPr>
        <w:t>:</w:t>
      </w:r>
    </w:p>
    <w:p w14:paraId="2AEAABAD" w14:textId="77777777" w:rsidR="004C7701" w:rsidRPr="0063190C" w:rsidRDefault="004C7701" w:rsidP="003C73E4">
      <w:pPr>
        <w:pStyle w:val="Sangradetextonormal"/>
        <w:ind w:left="851" w:right="-232" w:firstLine="0"/>
        <w:rPr>
          <w:rFonts w:ascii="Noto Sans" w:hAnsi="Noto Sans" w:cs="Noto Sans"/>
          <w:b/>
          <w:sz w:val="20"/>
          <w:lang w:val="es-MX"/>
        </w:rPr>
      </w:pPr>
    </w:p>
    <w:p w14:paraId="07C8D2A9" w14:textId="40FA1176" w:rsidR="004C7701" w:rsidRPr="0063190C" w:rsidRDefault="004C7701" w:rsidP="003C73E4">
      <w:pPr>
        <w:pStyle w:val="Prrafodelista"/>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pStyle w:val="Prrafodelista"/>
        <w:tabs>
          <w:tab w:val="left" w:pos="1134"/>
        </w:tabs>
        <w:ind w:left="1134" w:right="-232"/>
        <w:contextualSpacing/>
        <w:jc w:val="both"/>
        <w:rPr>
          <w:rFonts w:ascii="Noto Sans" w:hAnsi="Noto Sans" w:cs="Noto Sans"/>
        </w:rPr>
      </w:pPr>
    </w:p>
    <w:p w14:paraId="19A1572B" w14:textId="5F2AF9C1" w:rsidR="00EB04AD" w:rsidRPr="0063190C" w:rsidRDefault="00EB04AD"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por lo que corresponderá a los LICITANTES guardar en los respectivos 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pStyle w:val="Prrafodelista"/>
        <w:ind w:left="1418" w:right="-232"/>
        <w:contextualSpacing/>
        <w:jc w:val="both"/>
        <w:rPr>
          <w:rFonts w:ascii="Noto Sans" w:hAnsi="Noto Sans" w:cs="Noto Sans"/>
        </w:rPr>
      </w:pPr>
    </w:p>
    <w:p w14:paraId="5D99D12E" w14:textId="710537B7" w:rsidR="00EB04AD" w:rsidRPr="0063190C" w:rsidRDefault="00631AB0"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w:t>
      </w:r>
      <w:proofErr w:type="spellStart"/>
      <w:r w:rsidRPr="0063190C">
        <w:rPr>
          <w:rFonts w:ascii="Noto Sans" w:hAnsi="Noto Sans" w:cs="Noto Sans"/>
        </w:rPr>
        <w:t>doc</w:t>
      </w:r>
      <w:proofErr w:type="spellEnd"/>
      <w:r w:rsidRPr="0063190C">
        <w:rPr>
          <w:rFonts w:ascii="Noto Sans" w:hAnsi="Noto Sans" w:cs="Noto Sans"/>
        </w:rPr>
        <w:t xml:space="preserve">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pStyle w:val="Prrafodelista"/>
        <w:ind w:left="1418" w:right="-232" w:hanging="284"/>
        <w:contextualSpacing/>
        <w:jc w:val="both"/>
        <w:rPr>
          <w:rFonts w:ascii="Noto Sans" w:hAnsi="Noto Sans" w:cs="Noto Sans"/>
        </w:rPr>
      </w:pPr>
    </w:p>
    <w:p w14:paraId="70FAB344" w14:textId="66765114" w:rsidR="00EB04AD"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lang w:val="es-MX"/>
        </w:rPr>
        <w:t xml:space="preserve">En el supuesto que, antes de enviar la proposición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Pr="0063190C">
        <w:rPr>
          <w:rFonts w:ascii="Noto Sans" w:hAnsi="Noto Sans" w:cs="Noto Sans"/>
          <w:sz w:val="20"/>
          <w:lang w:val="es-MX"/>
        </w:rPr>
        <w:t xml:space="preserve"> indique que </w:t>
      </w:r>
      <w:r w:rsidR="009D1A27" w:rsidRPr="0063190C">
        <w:rPr>
          <w:rFonts w:ascii="Noto Sans" w:hAnsi="Noto Sans" w:cs="Noto Sans"/>
          <w:sz w:val="20"/>
          <w:lang w:val="es-MX"/>
        </w:rPr>
        <w:t>la proposición</w:t>
      </w:r>
      <w:r w:rsidRPr="0063190C">
        <w:rPr>
          <w:rFonts w:ascii="Noto Sans" w:hAnsi="Noto Sans" w:cs="Noto Sans"/>
          <w:sz w:val="20"/>
          <w:lang w:val="es-MX"/>
        </w:rPr>
        <w:t xml:space="preserve"> carece de firma electrónica </w:t>
      </w:r>
      <w:r w:rsidRPr="0063190C">
        <w:rPr>
          <w:rFonts w:ascii="Noto Sans" w:hAnsi="Noto Sans" w:cs="Noto Sans"/>
          <w:b/>
          <w:bCs/>
          <w:sz w:val="20"/>
          <w:lang w:val="es-MX"/>
        </w:rPr>
        <w:t>“</w:t>
      </w:r>
      <w:bookmarkStart w:id="23" w:name="_Hlk514925061"/>
      <w:r w:rsidRPr="0063190C">
        <w:rPr>
          <w:rFonts w:ascii="Noto Sans" w:hAnsi="Noto Sans" w:cs="Noto Sans"/>
          <w:b/>
          <w:bCs/>
          <w:sz w:val="20"/>
          <w:lang w:val="es-MX"/>
        </w:rPr>
        <w:t>sin archivo adjunto”</w:t>
      </w:r>
      <w:r w:rsidRPr="0063190C">
        <w:rPr>
          <w:rFonts w:ascii="Noto Sans" w:hAnsi="Noto Sans" w:cs="Noto Sans"/>
          <w:sz w:val="20"/>
          <w:lang w:val="es-MX"/>
        </w:rPr>
        <w:t xml:space="preserve"> </w:t>
      </w:r>
      <w:bookmarkEnd w:id="23"/>
      <w:r w:rsidRPr="0063190C">
        <w:rPr>
          <w:rFonts w:ascii="Noto Sans" w:hAnsi="Noto Sans" w:cs="Noto Sans"/>
          <w:sz w:val="20"/>
          <w:lang w:val="es-MX"/>
        </w:rPr>
        <w:t xml:space="preserve">o,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 xml:space="preserve">MX </w:t>
      </w:r>
      <w:r w:rsidRPr="0063190C">
        <w:rPr>
          <w:rFonts w:ascii="Noto Sans" w:hAnsi="Noto Sans" w:cs="Noto Sans"/>
          <w:sz w:val="20"/>
          <w:lang w:val="es-MX"/>
        </w:rPr>
        <w:t xml:space="preserve">la identifique como </w:t>
      </w:r>
      <w:r w:rsidRPr="0063190C">
        <w:rPr>
          <w:rFonts w:ascii="Noto Sans" w:hAnsi="Noto Sans" w:cs="Noto Sans"/>
          <w:b/>
          <w:bCs/>
          <w:sz w:val="20"/>
          <w:lang w:val="es-MX"/>
        </w:rPr>
        <w:t xml:space="preserve">“Archivo </w:t>
      </w:r>
      <w:r w:rsidR="00E74942" w:rsidRPr="0063190C">
        <w:rPr>
          <w:rFonts w:ascii="Noto Sans" w:hAnsi="Noto Sans" w:cs="Noto Sans"/>
          <w:b/>
          <w:bCs/>
          <w:sz w:val="20"/>
          <w:lang w:val="es-MX"/>
        </w:rPr>
        <w:t>con firma digital no v</w:t>
      </w:r>
      <w:r w:rsidR="00AC4D9E" w:rsidRPr="0063190C">
        <w:rPr>
          <w:rFonts w:ascii="Noto Sans" w:hAnsi="Noto Sans" w:cs="Noto Sans"/>
          <w:b/>
          <w:bCs/>
          <w:sz w:val="20"/>
          <w:lang w:val="es-MX"/>
        </w:rPr>
        <w:t>á</w:t>
      </w:r>
      <w:r w:rsidR="00E74942" w:rsidRPr="0063190C">
        <w:rPr>
          <w:rFonts w:ascii="Noto Sans" w:hAnsi="Noto Sans" w:cs="Noto Sans"/>
          <w:b/>
          <w:bCs/>
          <w:sz w:val="20"/>
          <w:lang w:val="es-MX"/>
        </w:rPr>
        <w:t>lido</w:t>
      </w:r>
      <w:r w:rsidRPr="0063190C">
        <w:rPr>
          <w:rFonts w:ascii="Noto Sans" w:hAnsi="Noto Sans" w:cs="Noto Sans"/>
          <w:b/>
          <w:bCs/>
          <w:sz w:val="20"/>
          <w:lang w:val="es-MX"/>
        </w:rPr>
        <w:t>”</w:t>
      </w:r>
      <w:r w:rsidRPr="0063190C">
        <w:rPr>
          <w:rFonts w:ascii="Noto Sans" w:hAnsi="Noto Sans" w:cs="Noto Sans"/>
          <w:sz w:val="20"/>
          <w:lang w:val="es-MX"/>
        </w:rPr>
        <w:t xml:space="preserve">, los </w:t>
      </w:r>
      <w:r w:rsidR="00E74942" w:rsidRPr="0063190C">
        <w:rPr>
          <w:rFonts w:ascii="Noto Sans" w:hAnsi="Noto Sans" w:cs="Noto Sans"/>
          <w:sz w:val="20"/>
          <w:lang w:val="es-MX"/>
        </w:rPr>
        <w:t xml:space="preserve">LICITANTES </w:t>
      </w:r>
      <w:r w:rsidR="00A24814" w:rsidRPr="0063190C">
        <w:rPr>
          <w:rFonts w:ascii="Noto Sans" w:hAnsi="Noto Sans" w:cs="Noto Sans"/>
          <w:sz w:val="20"/>
          <w:lang w:val="es-MX"/>
        </w:rPr>
        <w:t>tendrán que</w:t>
      </w:r>
      <w:r w:rsidRPr="0063190C">
        <w:rPr>
          <w:rFonts w:ascii="Noto Sans" w:hAnsi="Noto Sans" w:cs="Noto Sans"/>
          <w:sz w:val="20"/>
          <w:lang w:val="es-MX"/>
        </w:rPr>
        <w:t xml:space="preserve"> realizar nuevamente el procedimiento de firma electrónica de sus </w:t>
      </w:r>
      <w:r w:rsidRPr="0063190C">
        <w:rPr>
          <w:rFonts w:ascii="Noto Sans" w:hAnsi="Noto Sans" w:cs="Noto Sans"/>
          <w:sz w:val="20"/>
          <w:lang w:val="es-MX"/>
        </w:rPr>
        <w:lastRenderedPageBreak/>
        <w:t xml:space="preserve">proposiciones, hasta que el sistema indique </w:t>
      </w:r>
      <w:r w:rsidR="00BD060D" w:rsidRPr="0063190C">
        <w:rPr>
          <w:rFonts w:ascii="Noto Sans" w:hAnsi="Noto Sans" w:cs="Noto Sans"/>
          <w:b/>
          <w:bCs/>
          <w:sz w:val="20"/>
          <w:lang w:val="es-MX"/>
        </w:rPr>
        <w:t>“</w:t>
      </w:r>
      <w:r w:rsidRPr="0063190C">
        <w:rPr>
          <w:rFonts w:ascii="Noto Sans" w:hAnsi="Noto Sans" w:cs="Noto Sans"/>
          <w:b/>
          <w:bCs/>
          <w:sz w:val="20"/>
          <w:lang w:val="es-MX"/>
        </w:rPr>
        <w:t>Archivo</w:t>
      </w:r>
      <w:r w:rsidR="00E74942" w:rsidRPr="0063190C">
        <w:rPr>
          <w:rFonts w:ascii="Noto Sans" w:hAnsi="Noto Sans" w:cs="Noto Sans"/>
          <w:b/>
          <w:bCs/>
          <w:sz w:val="20"/>
          <w:lang w:val="es-MX"/>
        </w:rPr>
        <w:t xml:space="preserve"> con firma digital válida</w:t>
      </w:r>
      <w:r w:rsidR="00BD060D" w:rsidRPr="0063190C">
        <w:rPr>
          <w:rFonts w:ascii="Noto Sans" w:hAnsi="Noto Sans" w:cs="Noto Sans"/>
          <w:b/>
          <w:bCs/>
          <w:sz w:val="20"/>
          <w:lang w:val="es-MX"/>
        </w:rPr>
        <w:t>”</w:t>
      </w:r>
      <w:r w:rsidRPr="0063190C">
        <w:rPr>
          <w:rFonts w:ascii="Noto Sans" w:hAnsi="Noto Sans" w:cs="Noto Sans"/>
          <w:sz w:val="20"/>
          <w:lang w:val="es-MX"/>
        </w:rPr>
        <w:t>, para que se pueda considerar como firma v</w:t>
      </w:r>
      <w:r w:rsidR="00DE76CD" w:rsidRPr="0063190C">
        <w:rPr>
          <w:rFonts w:ascii="Noto Sans" w:hAnsi="Noto Sans" w:cs="Noto Sans"/>
          <w:sz w:val="20"/>
          <w:lang w:val="es-MX"/>
        </w:rPr>
        <w:t>á</w:t>
      </w:r>
      <w:r w:rsidRPr="0063190C">
        <w:rPr>
          <w:rFonts w:ascii="Noto Sans" w:hAnsi="Noto Sans" w:cs="Noto Sans"/>
          <w:sz w:val="20"/>
          <w:lang w:val="es-MX"/>
        </w:rPr>
        <w:t>lida</w:t>
      </w:r>
      <w:r w:rsidR="00EB04AD" w:rsidRPr="0063190C">
        <w:rPr>
          <w:rFonts w:ascii="Noto Sans" w:hAnsi="Noto Sans" w:cs="Noto Sans"/>
          <w:sz w:val="20"/>
          <w:lang w:val="es-MX"/>
        </w:rPr>
        <w:t>.</w:t>
      </w:r>
    </w:p>
    <w:p w14:paraId="0DEE5A1A" w14:textId="641151B7" w:rsidR="00B31B3F"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rPr>
        <w:t xml:space="preserve">En cumplimiento a las instrucciones emitidas por la </w:t>
      </w:r>
      <w:r w:rsidRPr="0063190C">
        <w:rPr>
          <w:rFonts w:ascii="Noto Sans" w:hAnsi="Noto Sans" w:cs="Noto Sans"/>
          <w:b/>
          <w:bCs/>
          <w:sz w:val="20"/>
        </w:rPr>
        <w:t>Oficialía</w:t>
      </w:r>
      <w:r w:rsidRPr="0063190C">
        <w:rPr>
          <w:rFonts w:ascii="Noto Sans" w:hAnsi="Noto Sans" w:cs="Noto Sans"/>
          <w:b/>
          <w:bCs/>
          <w:color w:val="000000"/>
          <w:sz w:val="20"/>
        </w:rPr>
        <w:t xml:space="preserve"> Mayor </w:t>
      </w:r>
      <w:r w:rsidRPr="0063190C">
        <w:rPr>
          <w:rFonts w:ascii="Noto Sans" w:hAnsi="Noto Sans" w:cs="Noto Sans"/>
          <w:color w:val="000000"/>
          <w:sz w:val="20"/>
        </w:rPr>
        <w:t xml:space="preserve">de la </w:t>
      </w:r>
      <w:r w:rsidRPr="0063190C">
        <w:rPr>
          <w:rFonts w:ascii="Noto Sans" w:hAnsi="Noto Sans" w:cs="Noto Sans"/>
          <w:b/>
          <w:bCs/>
          <w:color w:val="000000"/>
          <w:sz w:val="20"/>
        </w:rPr>
        <w:t>SHCP</w:t>
      </w:r>
      <w:r w:rsidRPr="0063190C">
        <w:rPr>
          <w:rFonts w:ascii="Noto Sans" w:hAnsi="Noto Sans" w:cs="Noto Sans"/>
          <w:color w:val="000000"/>
          <w:sz w:val="20"/>
        </w:rPr>
        <w:t>, se informa que</w:t>
      </w:r>
      <w:r w:rsidRPr="0063190C">
        <w:rPr>
          <w:rFonts w:ascii="Noto Sans" w:hAnsi="Noto Sans" w:cs="Noto Sans"/>
          <w:color w:val="000000"/>
          <w:sz w:val="20"/>
          <w:lang w:val="es-MX"/>
        </w:rPr>
        <w:t xml:space="preserve"> </w:t>
      </w:r>
      <w:r w:rsidRPr="0063190C">
        <w:rPr>
          <w:rFonts w:ascii="Noto Sans" w:hAnsi="Noto Sans" w:cs="Noto Sans"/>
          <w:color w:val="000000"/>
          <w:sz w:val="20"/>
        </w:rPr>
        <w:t xml:space="preserve">la </w:t>
      </w:r>
      <w:r w:rsidR="00E62D75" w:rsidRPr="0063190C">
        <w:rPr>
          <w:rFonts w:ascii="Noto Sans" w:hAnsi="Noto Sans" w:cs="Noto Sans"/>
          <w:color w:val="000000"/>
          <w:sz w:val="20"/>
          <w:lang w:val="es-MX"/>
        </w:rPr>
        <w:t>proposición</w:t>
      </w:r>
      <w:r w:rsidRPr="0063190C">
        <w:rPr>
          <w:rFonts w:ascii="Noto Sans" w:hAnsi="Noto Sans" w:cs="Noto Sans"/>
          <w:color w:val="000000"/>
          <w:sz w:val="2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sz w:val="20"/>
        </w:rPr>
        <w:t>“RECHAZADO”</w:t>
      </w:r>
      <w:r w:rsidRPr="0063190C">
        <w:rPr>
          <w:rFonts w:ascii="Noto Sans" w:hAnsi="Noto Sans" w:cs="Noto Sans"/>
          <w:color w:val="000000"/>
          <w:sz w:val="20"/>
        </w:rPr>
        <w:t xml:space="preserve">. </w:t>
      </w:r>
      <w:r w:rsidR="00A048AC" w:rsidRPr="0063190C">
        <w:rPr>
          <w:rFonts w:ascii="Noto Sans" w:hAnsi="Noto Sans" w:cs="Noto Sans"/>
          <w:sz w:val="20"/>
          <w:lang w:val="es-MX"/>
        </w:rPr>
        <w:t>En consecuencia</w:t>
      </w:r>
      <w:r w:rsidRPr="0063190C">
        <w:rPr>
          <w:rFonts w:ascii="Noto Sans" w:hAnsi="Noto Sans" w:cs="Noto Sans"/>
          <w:sz w:val="20"/>
        </w:rPr>
        <w:t xml:space="preserve">, </w:t>
      </w:r>
      <w:r w:rsidRPr="0063190C">
        <w:rPr>
          <w:rFonts w:ascii="Noto Sans" w:hAnsi="Noto Sans" w:cs="Noto Sans"/>
          <w:sz w:val="20"/>
          <w:lang w:val="es-MX"/>
        </w:rPr>
        <w:t>los LICITANTES</w:t>
      </w:r>
      <w:r w:rsidRPr="0063190C">
        <w:rPr>
          <w:rFonts w:ascii="Noto Sans" w:hAnsi="Noto Sans" w:cs="Noto Sans"/>
          <w:color w:val="000000"/>
          <w:sz w:val="20"/>
        </w:rPr>
        <w:t xml:space="preserve"> </w:t>
      </w:r>
      <w:r w:rsidRPr="0063190C">
        <w:rPr>
          <w:rFonts w:ascii="Noto Sans" w:hAnsi="Noto Sans" w:cs="Noto Sans"/>
          <w:color w:val="000000"/>
          <w:sz w:val="20"/>
          <w:lang w:val="es-MX"/>
        </w:rPr>
        <w:t xml:space="preserve">deben </w:t>
      </w:r>
      <w:r w:rsidRPr="0063190C">
        <w:rPr>
          <w:rFonts w:ascii="Noto Sans" w:hAnsi="Noto Sans" w:cs="Noto Sans"/>
          <w:color w:val="000000"/>
          <w:sz w:val="20"/>
        </w:rPr>
        <w:t xml:space="preserve">tomar las debidas provisiones fundados en el numeral 16 del Acuerdo por el que se establecen las disposiciones que se deberán observar para la utilización del Sistema Electrónico de Información Pública Gubernamental denominado </w:t>
      </w:r>
      <w:r w:rsidR="001D5D7A" w:rsidRPr="001D5D7A">
        <w:rPr>
          <w:rFonts w:ascii="Noto Sans" w:hAnsi="Noto Sans" w:cs="Noto Sans"/>
          <w:color w:val="000000"/>
          <w:sz w:val="20"/>
        </w:rPr>
        <w:t>Compras</w:t>
      </w:r>
      <w:r w:rsidR="00C410C5">
        <w:rPr>
          <w:rFonts w:ascii="Noto Sans" w:hAnsi="Noto Sans" w:cs="Noto Sans"/>
          <w:color w:val="000000"/>
          <w:sz w:val="20"/>
        </w:rPr>
        <w:t xml:space="preserve"> </w:t>
      </w:r>
      <w:r w:rsidR="001D5D7A" w:rsidRPr="001D5D7A">
        <w:rPr>
          <w:rFonts w:ascii="Noto Sans" w:hAnsi="Noto Sans" w:cs="Noto Sans"/>
          <w:color w:val="000000"/>
          <w:sz w:val="20"/>
        </w:rPr>
        <w:t>MX</w:t>
      </w:r>
      <w:r w:rsidR="00B31B3F" w:rsidRPr="0063190C">
        <w:rPr>
          <w:rFonts w:ascii="Noto Sans" w:hAnsi="Noto Sans" w:cs="Noto Sans"/>
          <w:color w:val="000000"/>
          <w:sz w:val="20"/>
        </w:rPr>
        <w:t>. </w:t>
      </w:r>
    </w:p>
    <w:p w14:paraId="21C37E71" w14:textId="77777777" w:rsidR="00B31B3F" w:rsidRPr="0063190C" w:rsidRDefault="00B31B3F" w:rsidP="003C73E4">
      <w:pPr>
        <w:pStyle w:val="Sangradetextonormal"/>
        <w:ind w:left="851" w:right="-232" w:firstLine="0"/>
        <w:rPr>
          <w:rFonts w:ascii="Noto Sans" w:hAnsi="Noto Sans" w:cs="Noto Sans"/>
          <w:sz w:val="20"/>
          <w:lang w:val="es-MX"/>
        </w:rPr>
      </w:pPr>
    </w:p>
    <w:p w14:paraId="17952597" w14:textId="0778D770" w:rsidR="00C96E4E" w:rsidRPr="0063190C" w:rsidRDefault="00C96E4E" w:rsidP="003C73E4">
      <w:pPr>
        <w:pStyle w:val="Prrafodelista"/>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proofErr w:type="spellStart"/>
      <w:proofErr w:type="gramStart"/>
      <w:r w:rsidRPr="0063190C">
        <w:rPr>
          <w:rFonts w:ascii="Noto Sans" w:hAnsi="Noto Sans" w:cs="Noto Sans"/>
          <w:b/>
          <w:bCs/>
        </w:rPr>
        <w:t>e.firma</w:t>
      </w:r>
      <w:proofErr w:type="spellEnd"/>
      <w:proofErr w:type="gramEnd"/>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Pr="0063190C">
        <w:rPr>
          <w:rFonts w:ascii="Noto Sans" w:hAnsi="Noto Sans" w:cs="Noto Sans"/>
        </w:rPr>
        <w:t xml:space="preserve"> </w:t>
      </w:r>
      <w:r w:rsidR="00FD2BE6" w:rsidRPr="0063190C">
        <w:rPr>
          <w:rFonts w:ascii="Noto Sans" w:hAnsi="Noto Sans" w:cs="Noto Sans"/>
        </w:rPr>
        <w:t xml:space="preserve">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w:t>
      </w:r>
      <w:proofErr w:type="spellStart"/>
      <w:r w:rsidR="00FD2BE6" w:rsidRPr="0063190C">
        <w:rPr>
          <w:rFonts w:ascii="Noto Sans" w:hAnsi="Noto Sans" w:cs="Noto Sans"/>
        </w:rPr>
        <w:t>Curríulums</w:t>
      </w:r>
      <w:proofErr w:type="spellEnd"/>
      <w:r w:rsidR="00FD2BE6" w:rsidRPr="0063190C">
        <w:rPr>
          <w:rFonts w:ascii="Noto Sans" w:hAnsi="Noto Sans" w:cs="Noto Sans"/>
        </w:rPr>
        <w:t xml:space="preserve"> del personal, etc., si deben presentarse completos, legibles y debidamente suscritos autógrafamente por las partes involucradas en su emisión.</w:t>
      </w:r>
    </w:p>
    <w:p w14:paraId="4FCFD79D" w14:textId="77777777" w:rsidR="00C96E4E" w:rsidRPr="0063190C" w:rsidRDefault="00C96E4E" w:rsidP="003C73E4">
      <w:pPr>
        <w:pStyle w:val="Prrafodelista"/>
        <w:ind w:left="1843" w:right="-232"/>
        <w:contextualSpacing/>
        <w:jc w:val="both"/>
        <w:rPr>
          <w:rFonts w:ascii="Noto Sans" w:hAnsi="Noto Sans" w:cs="Noto Sans"/>
        </w:rPr>
      </w:pPr>
    </w:p>
    <w:p w14:paraId="738F7FFE" w14:textId="26A37BB9"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pStyle w:val="Prrafodelista"/>
        <w:ind w:left="1134" w:right="-232"/>
        <w:contextualSpacing/>
        <w:jc w:val="both"/>
        <w:rPr>
          <w:rFonts w:ascii="Noto Sans" w:hAnsi="Noto Sans" w:cs="Noto Sans"/>
        </w:rPr>
      </w:pPr>
    </w:p>
    <w:p w14:paraId="7D31EFCF" w14:textId="41EDA420"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pStyle w:val="Prrafodelista"/>
        <w:ind w:left="1134" w:right="-232" w:hanging="283"/>
        <w:contextualSpacing/>
        <w:jc w:val="both"/>
        <w:rPr>
          <w:rFonts w:ascii="Noto Sans" w:hAnsi="Noto Sans" w:cs="Noto Sans"/>
        </w:rPr>
      </w:pPr>
    </w:p>
    <w:p w14:paraId="7A243FC1" w14:textId="5868B791"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pStyle w:val="Prrafodelista"/>
        <w:rPr>
          <w:rFonts w:ascii="Noto Sans" w:hAnsi="Noto Sans" w:cs="Noto Sans"/>
        </w:rPr>
      </w:pPr>
    </w:p>
    <w:p w14:paraId="09C1AED7" w14:textId="0F1FF005" w:rsidR="004C39B1" w:rsidRPr="0063190C" w:rsidRDefault="004C39B1" w:rsidP="004C39B1">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lastRenderedPageBreak/>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3C73E4">
      <w:pPr>
        <w:pStyle w:val="Prrafodelista"/>
        <w:ind w:left="1134" w:right="-232" w:hanging="283"/>
        <w:contextualSpacing/>
        <w:jc w:val="both"/>
        <w:rPr>
          <w:rFonts w:ascii="Noto Sans" w:hAnsi="Noto Sans" w:cs="Noto Sans"/>
        </w:rPr>
      </w:pPr>
    </w:p>
    <w:p w14:paraId="0549856F" w14:textId="7B39F2E9" w:rsidR="00C96E4E" w:rsidRPr="0063190C" w:rsidRDefault="00C96E4E" w:rsidP="003C73E4">
      <w:pPr>
        <w:pStyle w:val="Sangradetextonormal"/>
        <w:numPr>
          <w:ilvl w:val="0"/>
          <w:numId w:val="4"/>
        </w:numPr>
        <w:ind w:left="1134" w:right="-232" w:hanging="283"/>
        <w:rPr>
          <w:rFonts w:ascii="Noto Sans" w:hAnsi="Noto Sans" w:cs="Noto Sans"/>
          <w:sz w:val="20"/>
        </w:rPr>
      </w:pPr>
      <w:r w:rsidRPr="0063190C">
        <w:rPr>
          <w:rFonts w:ascii="Noto Sans" w:hAnsi="Noto Sans" w:cs="Noto Sans"/>
          <w:sz w:val="20"/>
        </w:rPr>
        <w:t>Los LICITANTES, aceptan que se tendrá como no presentada</w:t>
      </w:r>
      <w:r w:rsidRPr="0063190C">
        <w:rPr>
          <w:rFonts w:ascii="Noto Sans" w:hAnsi="Noto Sans" w:cs="Noto Sans"/>
          <w:sz w:val="20"/>
          <w:lang w:val="es-MX"/>
        </w:rPr>
        <w:t xml:space="preserve"> </w:t>
      </w:r>
      <w:r w:rsidRPr="0063190C">
        <w:rPr>
          <w:rFonts w:ascii="Noto Sans" w:hAnsi="Noto Sans" w:cs="Noto Sans"/>
          <w:sz w:val="20"/>
        </w:rPr>
        <w:t xml:space="preserve">la documentación requerida por la </w:t>
      </w:r>
      <w:r w:rsidR="007F6EC2" w:rsidRPr="0063190C">
        <w:rPr>
          <w:rFonts w:ascii="Noto Sans" w:hAnsi="Noto Sans" w:cs="Noto Sans"/>
          <w:sz w:val="20"/>
          <w:lang w:val="es-MX"/>
        </w:rPr>
        <w:t>CONVOCANTE</w:t>
      </w:r>
      <w:r w:rsidR="00A2638B" w:rsidRPr="0063190C">
        <w:rPr>
          <w:rFonts w:ascii="Noto Sans" w:hAnsi="Noto Sans" w:cs="Noto Sans"/>
          <w:sz w:val="20"/>
          <w:lang w:val="es-MX"/>
        </w:rPr>
        <w:t xml:space="preserve"> con las correspondientes afectaciones a su solvencia</w:t>
      </w:r>
      <w:r w:rsidRPr="0063190C">
        <w:rPr>
          <w:rFonts w:ascii="Noto Sans" w:hAnsi="Noto Sans" w:cs="Noto Sans"/>
          <w:sz w:val="20"/>
        </w:rPr>
        <w:t xml:space="preserve">, cuando </w:t>
      </w:r>
      <w:r w:rsidR="00CE3D87" w:rsidRPr="0063190C">
        <w:rPr>
          <w:rFonts w:ascii="Noto Sans" w:hAnsi="Noto Sans" w:cs="Noto Sans"/>
          <w:sz w:val="20"/>
          <w:lang w:val="es-MX"/>
        </w:rPr>
        <w:t>los</w:t>
      </w:r>
      <w:r w:rsidRPr="0063190C">
        <w:rPr>
          <w:rFonts w:ascii="Noto Sans" w:hAnsi="Noto Sans" w:cs="Noto Sans"/>
          <w:sz w:val="20"/>
        </w:rPr>
        <w:t xml:space="preserve"> archivo</w:t>
      </w:r>
      <w:r w:rsidR="00CE3D87" w:rsidRPr="0063190C">
        <w:rPr>
          <w:rFonts w:ascii="Noto Sans" w:hAnsi="Noto Sans" w:cs="Noto Sans"/>
          <w:sz w:val="20"/>
          <w:lang w:val="es-MX"/>
        </w:rPr>
        <w:t>s</w:t>
      </w:r>
      <w:r w:rsidRPr="0063190C">
        <w:rPr>
          <w:rFonts w:ascii="Noto Sans" w:hAnsi="Noto Sans" w:cs="Noto Sans"/>
          <w:sz w:val="20"/>
        </w:rPr>
        <w:t xml:space="preserve"> electrónico</w:t>
      </w:r>
      <w:r w:rsidR="00CE3D87" w:rsidRPr="0063190C">
        <w:rPr>
          <w:rFonts w:ascii="Noto Sans" w:hAnsi="Noto Sans" w:cs="Noto Sans"/>
          <w:sz w:val="20"/>
          <w:lang w:val="es-MX"/>
        </w:rPr>
        <w:t>s</w:t>
      </w:r>
      <w:r w:rsidRPr="0063190C">
        <w:rPr>
          <w:rFonts w:ascii="Noto Sans" w:hAnsi="Noto Sans" w:cs="Noto Sans"/>
          <w:sz w:val="20"/>
        </w:rPr>
        <w:t xml:space="preserve"> que </w:t>
      </w:r>
      <w:r w:rsidR="00CE3D87" w:rsidRPr="0063190C">
        <w:rPr>
          <w:rFonts w:ascii="Noto Sans" w:hAnsi="Noto Sans" w:cs="Noto Sans"/>
          <w:sz w:val="20"/>
          <w:lang w:val="es-MX"/>
        </w:rPr>
        <w:t>contenga</w:t>
      </w:r>
      <w:r w:rsidR="00823AB2" w:rsidRPr="0063190C">
        <w:rPr>
          <w:rFonts w:ascii="Noto Sans" w:hAnsi="Noto Sans" w:cs="Noto Sans"/>
          <w:sz w:val="20"/>
          <w:lang w:val="es-MX"/>
        </w:rPr>
        <w:t>n</w:t>
      </w:r>
      <w:r w:rsidR="00CE3D87" w:rsidRPr="0063190C">
        <w:rPr>
          <w:rFonts w:ascii="Noto Sans" w:hAnsi="Noto Sans" w:cs="Noto Sans"/>
          <w:sz w:val="20"/>
          <w:lang w:val="es-MX"/>
        </w:rPr>
        <w:t xml:space="preserve"> alguno de los documentos de</w:t>
      </w:r>
      <w:r w:rsidRPr="0063190C">
        <w:rPr>
          <w:rFonts w:ascii="Noto Sans" w:hAnsi="Noto Sans" w:cs="Noto Sans"/>
          <w:sz w:val="20"/>
        </w:rPr>
        <w:t xml:space="preserve"> las proposiciones no pueda abrirse por tener algún virus informático o por cualquier otra causa ajena a la ASIPONA ALTAMIRA.</w:t>
      </w:r>
    </w:p>
    <w:p w14:paraId="5523D66F" w14:textId="77777777" w:rsidR="004C7701" w:rsidRPr="0063190C" w:rsidRDefault="004C7701" w:rsidP="003C73E4">
      <w:pPr>
        <w:pStyle w:val="Textoindependiente"/>
        <w:tabs>
          <w:tab w:val="left" w:pos="1560"/>
        </w:tabs>
        <w:ind w:left="1418" w:right="-232"/>
        <w:rPr>
          <w:rFonts w:ascii="Noto Sans" w:hAnsi="Noto Sans" w:cs="Noto Sans"/>
          <w:sz w:val="20"/>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797C33E3"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Los LICITANTES en cumplimiento a lo instruido en el artículo 41 del </w:t>
      </w:r>
      <w:proofErr w:type="gramStart"/>
      <w:r w:rsidRPr="0063190C">
        <w:rPr>
          <w:rFonts w:ascii="Noto Sans" w:hAnsi="Noto Sans" w:cs="Noto Sans"/>
        </w:rPr>
        <w:t xml:space="preserve">REGLAMENTO, </w:t>
      </w:r>
      <w:r w:rsidR="00016C79" w:rsidRPr="0063190C">
        <w:rPr>
          <w:rFonts w:ascii="Noto Sans" w:hAnsi="Noto Sans" w:cs="Noto Sans"/>
        </w:rPr>
        <w:t xml:space="preserve"> al</w:t>
      </w:r>
      <w:proofErr w:type="gramEnd"/>
      <w:r w:rsidR="00016C79" w:rsidRPr="0063190C">
        <w:rPr>
          <w:rFonts w:ascii="Noto Sans" w:hAnsi="Noto Sans" w:cs="Noto Sans"/>
        </w:rPr>
        <w:t xml:space="preserve">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proofErr w:type="spellStart"/>
      <w:r w:rsidR="005331DF" w:rsidRPr="0063190C">
        <w:rPr>
          <w:rFonts w:ascii="Noto Sans" w:hAnsi="Noto Sans" w:cs="Noto Sans"/>
          <w:b/>
          <w:bCs/>
        </w:rPr>
        <w:t>sub</w:t>
      </w:r>
      <w:r w:rsidR="00016C79" w:rsidRPr="0063190C">
        <w:rPr>
          <w:rFonts w:ascii="Noto Sans" w:hAnsi="Noto Sans" w:cs="Noto Sans"/>
          <w:b/>
          <w:bCs/>
        </w:rPr>
        <w:t>numeral</w:t>
      </w:r>
      <w:proofErr w:type="spellEnd"/>
      <w:r w:rsidR="00016C79" w:rsidRPr="0063190C">
        <w:rPr>
          <w:rFonts w:ascii="Noto Sans" w:hAnsi="Noto Sans" w:cs="Noto Sans"/>
          <w:b/>
          <w:bCs/>
        </w:rPr>
        <w:t xml:space="preserve">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proofErr w:type="spellStart"/>
      <w:r w:rsidR="00627C8C" w:rsidRPr="0063190C">
        <w:rPr>
          <w:rFonts w:ascii="Noto Sans" w:hAnsi="Noto Sans" w:cs="Noto Sans"/>
          <w:b/>
          <w:bCs/>
        </w:rPr>
        <w:t>sub</w:t>
      </w:r>
      <w:r w:rsidR="00016C79" w:rsidRPr="0063190C">
        <w:rPr>
          <w:rFonts w:ascii="Noto Sans" w:hAnsi="Noto Sans" w:cs="Noto Sans"/>
          <w:b/>
          <w:bCs/>
        </w:rPr>
        <w:t>numeral</w:t>
      </w:r>
      <w:proofErr w:type="spellEnd"/>
      <w:r w:rsidR="00016C79" w:rsidRPr="0063190C">
        <w:rPr>
          <w:rFonts w:ascii="Noto Sans" w:hAnsi="Noto Sans" w:cs="Noto Sans"/>
          <w:b/>
          <w:bCs/>
        </w:rPr>
        <w:t xml:space="preserve">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proofErr w:type="spellStart"/>
      <w:r w:rsidR="009F4844" w:rsidRPr="0063190C">
        <w:rPr>
          <w:rFonts w:ascii="Noto Sans" w:hAnsi="Noto Sans" w:cs="Noto Sans"/>
        </w:rPr>
        <w:t>desechamientos</w:t>
      </w:r>
      <w:proofErr w:type="spellEnd"/>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pStyle w:val="Prrafodelista"/>
        <w:numPr>
          <w:ilvl w:val="0"/>
          <w:numId w:val="25"/>
        </w:numPr>
        <w:ind w:left="1134" w:right="-232" w:hanging="283"/>
        <w:jc w:val="both"/>
        <w:rPr>
          <w:rFonts w:ascii="Noto Sans" w:hAnsi="Noto Sans" w:cs="Noto Sans"/>
        </w:rPr>
      </w:pPr>
      <w:r w:rsidRPr="0063190C">
        <w:rPr>
          <w:rFonts w:ascii="Noto Sans" w:hAnsi="Noto Sans" w:cs="Noto Sans"/>
        </w:rPr>
        <w:lastRenderedPageBreak/>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pStyle w:val="Prrafodelista"/>
        <w:ind w:left="1134" w:right="-232"/>
        <w:jc w:val="both"/>
        <w:rPr>
          <w:rFonts w:ascii="Noto Sans" w:hAnsi="Noto Sans" w:cs="Noto Sans"/>
        </w:rPr>
      </w:pPr>
    </w:p>
    <w:p w14:paraId="210632E7" w14:textId="54BE418E" w:rsidR="00396255" w:rsidRPr="0063190C" w:rsidRDefault="00396255" w:rsidP="00703FCD">
      <w:pPr>
        <w:numPr>
          <w:ilvl w:val="0"/>
          <w:numId w:val="25"/>
        </w:numPr>
        <w:ind w:left="1134" w:right="-232" w:hanging="283"/>
        <w:jc w:val="both"/>
        <w:rPr>
          <w:rFonts w:ascii="Noto Sans" w:hAnsi="Noto Sans" w:cs="Noto Sans"/>
        </w:rPr>
      </w:pPr>
      <w:proofErr w:type="gramStart"/>
      <w:r w:rsidRPr="0063190C">
        <w:rPr>
          <w:rFonts w:ascii="Noto Sans" w:hAnsi="Noto Sans" w:cs="Noto Sans"/>
        </w:rPr>
        <w:t>De acuerdo a</w:t>
      </w:r>
      <w:proofErr w:type="gramEnd"/>
      <w:r w:rsidRPr="0063190C">
        <w:rPr>
          <w:rFonts w:ascii="Noto Sans" w:hAnsi="Noto Sans" w:cs="Noto Sans"/>
        </w:rPr>
        <w:t xml:space="preserve"> lo establecido en el último párrafo del artículo 42 del REGLAMENTO, las notificaciones a los LICITANTES respecto de los actos del presente proceso de contratación se realizarán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pStyle w:val="Prrafodelista"/>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pStyle w:val="Prrafodelista"/>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5956F8BE"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w:t>
      </w:r>
      <w:r w:rsidR="00105989" w:rsidRPr="0063190C">
        <w:rPr>
          <w:rFonts w:ascii="Noto Sans" w:hAnsi="Noto Sans" w:cs="Noto Sans"/>
        </w:rPr>
        <w:t>que,</w:t>
      </w:r>
      <w:r w:rsidRPr="0063190C">
        <w:rPr>
          <w:rFonts w:ascii="Noto Sans" w:hAnsi="Noto Sans" w:cs="Noto Sans"/>
        </w:rPr>
        <w:t xml:space="preserv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 xml:space="preserve">presentadas no podrán </w:t>
      </w:r>
      <w:r w:rsidRPr="0063190C">
        <w:rPr>
          <w:rFonts w:ascii="Noto Sans" w:hAnsi="Noto Sans" w:cs="Noto Sans"/>
        </w:rPr>
        <w:lastRenderedPageBreak/>
        <w:t>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pStyle w:val="Prrafodelista"/>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proofErr w:type="gramStart"/>
      <w:r w:rsidRPr="0063190C">
        <w:rPr>
          <w:rFonts w:ascii="Noto Sans" w:hAnsi="Noto Sans" w:cs="Noto Sans"/>
        </w:rPr>
        <w:t>De acuerdo al</w:t>
      </w:r>
      <w:proofErr w:type="gramEnd"/>
      <w:r w:rsidRPr="0063190C">
        <w:rPr>
          <w:rFonts w:ascii="Noto Sans" w:hAnsi="Noto Sans" w:cs="Noto Sans"/>
        </w:rPr>
        <w:t xml:space="preserve">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w:t>
      </w:r>
      <w:proofErr w:type="gramStart"/>
      <w:r w:rsidRPr="00D5682B">
        <w:rPr>
          <w:rFonts w:ascii="Noto Sans" w:hAnsi="Noto Sans" w:cs="Noto Sans"/>
          <w:b/>
        </w:rPr>
        <w:t>Director General</w:t>
      </w:r>
      <w:proofErr w:type="gramEnd"/>
      <w:r w:rsidRPr="00D5682B">
        <w:rPr>
          <w:rFonts w:ascii="Noto Sans" w:hAnsi="Noto Sans" w:cs="Noto Sans"/>
          <w:b/>
        </w:rPr>
        <w:t xml:space="preserve">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pStyle w:val="Prrafodelista"/>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pStyle w:val="Prrafodelista"/>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lastRenderedPageBreak/>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proofErr w:type="spellStart"/>
      <w:r w:rsidR="00EF5F88" w:rsidRPr="0063190C">
        <w:rPr>
          <w:rFonts w:ascii="Noto Sans" w:hAnsi="Noto Sans" w:cs="Noto Sans"/>
          <w:b/>
          <w:bCs/>
        </w:rPr>
        <w:t>sub</w:t>
      </w:r>
      <w:r w:rsidR="00D016F0" w:rsidRPr="0063190C">
        <w:rPr>
          <w:rFonts w:ascii="Noto Sans" w:hAnsi="Noto Sans" w:cs="Noto Sans"/>
          <w:b/>
          <w:bCs/>
        </w:rPr>
        <w:t>numerales</w:t>
      </w:r>
      <w:proofErr w:type="spellEnd"/>
      <w:r w:rsidR="00D016F0" w:rsidRPr="0063190C">
        <w:rPr>
          <w:rFonts w:ascii="Noto Sans" w:hAnsi="Noto Sans" w:cs="Noto Sans"/>
          <w:b/>
          <w:bCs/>
        </w:rPr>
        <w:t xml:space="preserve">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proofErr w:type="spellStart"/>
      <w:r w:rsidR="00EF5F88" w:rsidRPr="0063190C">
        <w:rPr>
          <w:rFonts w:ascii="Noto Sans" w:hAnsi="Noto Sans" w:cs="Noto Sans"/>
          <w:b/>
          <w:bCs/>
        </w:rPr>
        <w:t>subnumerales</w:t>
      </w:r>
      <w:proofErr w:type="spellEnd"/>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Requisitos generales y 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pStyle w:val="Prrafodelista"/>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proofErr w:type="gramStart"/>
      <w:r w:rsidRPr="0063190C">
        <w:rPr>
          <w:rFonts w:ascii="Noto Sans" w:hAnsi="Noto Sans" w:cs="Noto Sans"/>
        </w:rPr>
        <w:t>De acuerdo a</w:t>
      </w:r>
      <w:proofErr w:type="gramEnd"/>
      <w:r w:rsidRPr="0063190C">
        <w:rPr>
          <w:rFonts w:ascii="Noto Sans" w:hAnsi="Noto Sans" w:cs="Noto Sans"/>
        </w:rPr>
        <w:t xml:space="preserve">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xml:space="preserve">, para que la </w:t>
      </w:r>
      <w:r w:rsidR="008D067D" w:rsidRPr="0063190C">
        <w:rPr>
          <w:rFonts w:ascii="Noto Sans" w:hAnsi="Noto Sans" w:cs="Noto Sans"/>
        </w:rPr>
        <w:lastRenderedPageBreak/>
        <w:t>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03048463" w14:textId="77777777" w:rsidR="00A97544" w:rsidRPr="0063190C" w:rsidRDefault="00A97544" w:rsidP="00A97544">
      <w:pPr>
        <w:ind w:left="1134" w:right="-232"/>
        <w:jc w:val="both"/>
        <w:rPr>
          <w:rFonts w:ascii="Noto Sans" w:hAnsi="Noto Sans" w:cs="Noto Sans"/>
        </w:rPr>
      </w:pPr>
    </w:p>
    <w:p w14:paraId="0FFCFA6F" w14:textId="6C13BE75" w:rsidR="00B93C02" w:rsidRPr="0063190C" w:rsidRDefault="00D96F81" w:rsidP="00090E9F">
      <w:pPr>
        <w:pStyle w:val="Prrafodelista"/>
        <w:numPr>
          <w:ilvl w:val="0"/>
          <w:numId w:val="25"/>
        </w:numPr>
        <w:tabs>
          <w:tab w:val="left" w:pos="1701"/>
        </w:tabs>
        <w:ind w:left="1134" w:right="-232" w:hanging="283"/>
        <w:jc w:val="both"/>
        <w:rPr>
          <w:rFonts w:ascii="Noto Sans" w:hAnsi="Noto Sans" w:cs="Noto Sans"/>
        </w:rPr>
      </w:pPr>
      <w:bookmarkStart w:id="24" w:name="_Hlk155863457"/>
      <w:r w:rsidRPr="00D96F81">
        <w:rPr>
          <w:rFonts w:ascii="Noto Sans" w:hAnsi="Noto Sans" w:cs="Noto Sans"/>
          <w:bCs/>
        </w:rPr>
        <w:t>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IV.2.2 de las POBALINES, es decir. que no exceda el 20.00% al alza o a la baja del monto estimado, elaborado por la CONVOCANTE para este proceso de contratación en términos de los artículos 2 fracción XVL 15 Bis, 15 Ter y 15 Quater del REGLAMENTO</w:t>
      </w:r>
      <w:r w:rsidR="00782E29" w:rsidRPr="0063190C">
        <w:rPr>
          <w:rFonts w:ascii="Noto Sans" w:hAnsi="Noto Sans" w:cs="Noto Sans"/>
        </w:rPr>
        <w:t>.</w:t>
      </w:r>
    </w:p>
    <w:p w14:paraId="3FFC198C" w14:textId="77777777" w:rsidR="00F44F80" w:rsidRPr="0063190C" w:rsidRDefault="00F44F80" w:rsidP="00F44F80">
      <w:pPr>
        <w:pStyle w:val="Prrafodelista"/>
        <w:rPr>
          <w:rFonts w:ascii="Noto Sans" w:hAnsi="Noto Sans" w:cs="Noto Sans"/>
        </w:rPr>
      </w:pPr>
    </w:p>
    <w:bookmarkEnd w:id="24"/>
    <w:p w14:paraId="2403E48A" w14:textId="21E5CDF0" w:rsidR="00F44F80" w:rsidRPr="0063190C" w:rsidRDefault="00F44F80" w:rsidP="00F44F80">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w:t>
      </w:r>
      <w:r w:rsidRPr="0063190C">
        <w:rPr>
          <w:rFonts w:ascii="Noto Sans" w:hAnsi="Noto Sans" w:cs="Noto Sans"/>
        </w:rPr>
        <w:t xml:space="preserve"> la proposición deberá ser firmada digitalmente por el Representante Legal acreditado por el LICITANTE mediante la </w:t>
      </w:r>
      <w:proofErr w:type="spellStart"/>
      <w:proofErr w:type="gramStart"/>
      <w:r w:rsidRPr="0063190C">
        <w:rPr>
          <w:rFonts w:ascii="Noto Sans" w:hAnsi="Noto Sans" w:cs="Noto Sans"/>
        </w:rPr>
        <w:t>e.firma</w:t>
      </w:r>
      <w:proofErr w:type="spellEnd"/>
      <w:proofErr w:type="gramEnd"/>
      <w:r w:rsidRPr="0063190C">
        <w:rPr>
          <w:rFonts w:ascii="Noto Sans" w:hAnsi="Noto Sans" w:cs="Noto Sans"/>
        </w:rPr>
        <w:t>,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pStyle w:val="Prrafodelista"/>
        <w:rPr>
          <w:rFonts w:ascii="Noto Sans" w:hAnsi="Noto Sans" w:cs="Noto Sans"/>
        </w:rPr>
      </w:pPr>
    </w:p>
    <w:p w14:paraId="6609889C" w14:textId="77777777" w:rsidR="00932CD8" w:rsidRPr="0063190C" w:rsidRDefault="00932CD8" w:rsidP="00932CD8">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pStyle w:val="Prrafodelista"/>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w:t>
      </w:r>
      <w:r w:rsidRPr="0063190C">
        <w:rPr>
          <w:rFonts w:ascii="Noto Sans" w:hAnsi="Noto Sans" w:cs="Noto Sans"/>
        </w:rPr>
        <w:lastRenderedPageBreak/>
        <w:t>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pStyle w:val="Prrafodelista"/>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pStyle w:val="Prrafodelista"/>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5"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 xml:space="preserve">representan </w:t>
      </w:r>
      <w:r w:rsidR="00B8561C" w:rsidRPr="0063190C">
        <w:rPr>
          <w:rFonts w:ascii="Noto Sans" w:hAnsi="Noto Sans" w:cs="Noto Sans"/>
          <w:b/>
        </w:rPr>
        <w:lastRenderedPageBreak/>
        <w:t>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pStyle w:val="Prrafodelista"/>
        <w:tabs>
          <w:tab w:val="left" w:pos="993"/>
        </w:tabs>
        <w:ind w:left="993" w:right="-232"/>
        <w:jc w:val="both"/>
        <w:rPr>
          <w:rFonts w:ascii="Noto Sans" w:hAnsi="Noto Sans" w:cs="Noto Sans"/>
        </w:rPr>
      </w:pPr>
    </w:p>
    <w:p w14:paraId="26D90EE4" w14:textId="701028D2" w:rsidR="009F4DE7" w:rsidRPr="0063190C" w:rsidRDefault="009F4DE7" w:rsidP="009F4DE7">
      <w:pPr>
        <w:pStyle w:val="Prrafodelista"/>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pStyle w:val="Prrafodelista"/>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pStyle w:val="Prrafodelista"/>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pStyle w:val="Prrafodelista"/>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pStyle w:val="Prrafodelista"/>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pStyle w:val="Prrafodelista"/>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w:t>
      </w:r>
      <w:r w:rsidRPr="0063190C">
        <w:rPr>
          <w:rFonts w:ascii="Noto Sans" w:hAnsi="Noto Sans" w:cs="Noto Sans"/>
          <w:bCs/>
        </w:rPr>
        <w:lastRenderedPageBreak/>
        <w:t xml:space="preserve">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p>
    <w:p w14:paraId="59D6FEA0" w14:textId="1CAE456C"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w:t>
      </w:r>
      <w:r w:rsidR="00C410C5" w:rsidRPr="0063190C">
        <w:rPr>
          <w:rFonts w:ascii="Noto Sans" w:hAnsi="Noto Sans" w:cs="Noto Sans"/>
          <w:lang w:val="es-ES"/>
        </w:rPr>
        <w:t>que,</w:t>
      </w:r>
      <w:r w:rsidRPr="0063190C">
        <w:rPr>
          <w:rFonts w:ascii="Noto Sans" w:hAnsi="Noto Sans" w:cs="Noto Sans"/>
          <w:lang w:val="es-ES"/>
        </w:rPr>
        <w:t xml:space="preserv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Es importante que consideren que, dentro de su objeto social, se debe 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0CA3C5A6" w14:textId="77777777" w:rsidR="009C45BB" w:rsidRPr="0063190C" w:rsidRDefault="009C45BB" w:rsidP="009C45BB">
      <w:pPr>
        <w:pStyle w:val="Prrafodelista"/>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pStyle w:val="Prrafodelista"/>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pStyle w:val="Prrafodelista"/>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pStyle w:val="Prrafodelista"/>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pStyle w:val="Prrafodelista"/>
        <w:tabs>
          <w:tab w:val="left" w:pos="1276"/>
        </w:tabs>
        <w:ind w:left="1276" w:right="-232"/>
        <w:jc w:val="both"/>
        <w:rPr>
          <w:rFonts w:ascii="Noto Sans" w:hAnsi="Noto Sans" w:cs="Noto Sans"/>
        </w:rPr>
      </w:pPr>
    </w:p>
    <w:p w14:paraId="5D769325" w14:textId="1BBB5051" w:rsidR="00E960F0" w:rsidRPr="0063190C" w:rsidRDefault="00EA0AB9" w:rsidP="00B42D5A">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w:t>
      </w:r>
      <w:r w:rsidR="00CA4620" w:rsidRPr="0063190C">
        <w:rPr>
          <w:rFonts w:ascii="Noto Sans" w:hAnsi="Noto Sans" w:cs="Noto Sans"/>
        </w:rPr>
        <w:lastRenderedPageBreak/>
        <w:t xml:space="preserve">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6"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6"/>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se encuentren realizando por sí o a  través de empresas que formen parte del 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pStyle w:val="Prrafodelista"/>
        <w:numPr>
          <w:ilvl w:val="0"/>
          <w:numId w:val="46"/>
        </w:numPr>
        <w:tabs>
          <w:tab w:val="left" w:pos="1276"/>
        </w:tabs>
        <w:ind w:left="1276" w:right="-232" w:hanging="283"/>
        <w:jc w:val="both"/>
        <w:rPr>
          <w:rFonts w:ascii="Noto Sans" w:hAnsi="Noto Sans" w:cs="Noto Sans"/>
        </w:rPr>
      </w:pPr>
      <w:bookmarkStart w:id="27"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7"/>
      <w:r w:rsidR="00FC2694" w:rsidRPr="0063190C">
        <w:rPr>
          <w:rFonts w:ascii="Noto Sans" w:hAnsi="Noto Sans" w:cs="Noto Sans"/>
          <w:b/>
          <w:bCs/>
        </w:rPr>
        <w:t>COMPROMISOS CON LA TRANSPARENCIA.</w:t>
      </w:r>
    </w:p>
    <w:p w14:paraId="64D211E5" w14:textId="77777777" w:rsidR="00CD6182" w:rsidRPr="0063190C" w:rsidRDefault="00CD6182" w:rsidP="00CD6182">
      <w:pPr>
        <w:pStyle w:val="Prrafodelista"/>
        <w:tabs>
          <w:tab w:val="left" w:pos="1276"/>
        </w:tabs>
        <w:ind w:left="1276" w:right="-232"/>
        <w:jc w:val="both"/>
        <w:rPr>
          <w:rFonts w:ascii="Noto Sans" w:hAnsi="Noto Sans" w:cs="Noto Sans"/>
        </w:rPr>
      </w:pPr>
    </w:p>
    <w:p w14:paraId="56B042ED" w14:textId="31001665" w:rsidR="00566D9E" w:rsidRPr="0063190C" w:rsidRDefault="00281ED2" w:rsidP="00252932">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w:t>
      </w:r>
      <w:r w:rsidRPr="0063190C">
        <w:rPr>
          <w:rFonts w:ascii="Noto Sans" w:hAnsi="Noto Sans" w:cs="Noto Sans"/>
        </w:rPr>
        <w:lastRenderedPageBreak/>
        <w:t xml:space="preserve">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pStyle w:val="Prrafodelista"/>
        <w:tabs>
          <w:tab w:val="left" w:pos="993"/>
        </w:tabs>
        <w:ind w:left="993" w:right="-232"/>
        <w:jc w:val="both"/>
        <w:rPr>
          <w:rFonts w:ascii="Noto Sans" w:hAnsi="Noto Sans" w:cs="Noto Sans"/>
          <w:b/>
          <w:bCs/>
        </w:rPr>
      </w:pPr>
    </w:p>
    <w:bookmarkEnd w:id="25"/>
    <w:p w14:paraId="006ACD72" w14:textId="42B1673B" w:rsidR="00F74379" w:rsidRPr="0063190C" w:rsidRDefault="008F2A2E" w:rsidP="00252932">
      <w:pPr>
        <w:pStyle w:val="Prrafodelista"/>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pStyle w:val="Prrafodelista"/>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BTEX1"/>
        <w:spacing w:before="0"/>
        <w:ind w:left="993" w:right="-232"/>
        <w:rPr>
          <w:rFonts w:ascii="Noto Sans" w:hAnsi="Noto Sans" w:cs="Noto Sans"/>
          <w:sz w:val="20"/>
          <w:szCs w:val="20"/>
        </w:rPr>
      </w:pPr>
      <w:r w:rsidRPr="0063190C">
        <w:rPr>
          <w:rFonts w:ascii="Noto Sans" w:hAnsi="Noto Sans" w:cs="Noto Sans"/>
          <w:sz w:val="20"/>
          <w:szCs w:val="20"/>
        </w:rPr>
        <w:t xml:space="preserve">De acuerdo </w:t>
      </w:r>
      <w:r w:rsidR="00F74379" w:rsidRPr="0063190C">
        <w:rPr>
          <w:rFonts w:ascii="Noto Sans" w:hAnsi="Noto Sans" w:cs="Noto Sans"/>
          <w:sz w:val="20"/>
          <w:szCs w:val="20"/>
        </w:rPr>
        <w:t xml:space="preserve">con lo </w:t>
      </w:r>
      <w:r w:rsidR="001B3235" w:rsidRPr="0063190C">
        <w:rPr>
          <w:rFonts w:ascii="Noto Sans" w:hAnsi="Noto Sans" w:cs="Noto Sans"/>
          <w:sz w:val="20"/>
          <w:szCs w:val="20"/>
        </w:rPr>
        <w:t>establecido</w:t>
      </w:r>
      <w:r w:rsidR="00F74379" w:rsidRPr="0063190C">
        <w:rPr>
          <w:rFonts w:ascii="Noto Sans" w:hAnsi="Noto Sans" w:cs="Noto Sans"/>
          <w:sz w:val="20"/>
          <w:szCs w:val="20"/>
        </w:rPr>
        <w:t xml:space="preserve"> en el artículo 36 segundo párrafo de la </w:t>
      </w:r>
      <w:r w:rsidR="008F2A2E" w:rsidRPr="0063190C">
        <w:rPr>
          <w:rFonts w:ascii="Noto Sans" w:hAnsi="Noto Sans" w:cs="Noto Sans"/>
          <w:sz w:val="20"/>
          <w:szCs w:val="20"/>
        </w:rPr>
        <w:t>LE</w:t>
      </w:r>
      <w:r w:rsidR="00193E50" w:rsidRPr="0063190C">
        <w:rPr>
          <w:rFonts w:ascii="Noto Sans" w:hAnsi="Noto Sans" w:cs="Noto Sans"/>
          <w:sz w:val="20"/>
          <w:szCs w:val="20"/>
        </w:rPr>
        <w:t>Y</w:t>
      </w:r>
      <w:r w:rsidR="00F74379" w:rsidRPr="0063190C">
        <w:rPr>
          <w:rFonts w:ascii="Noto Sans" w:hAnsi="Noto Sans" w:cs="Noto Sans"/>
          <w:sz w:val="20"/>
          <w:szCs w:val="20"/>
        </w:rPr>
        <w:t xml:space="preserve"> y en los artículos 47 y 61 último párrafo fracción IX del </w:t>
      </w:r>
      <w:r w:rsidR="00E964B4" w:rsidRPr="0063190C">
        <w:rPr>
          <w:rFonts w:ascii="Noto Sans" w:hAnsi="Noto Sans" w:cs="Noto Sans"/>
          <w:sz w:val="20"/>
          <w:szCs w:val="20"/>
        </w:rPr>
        <w:t>REGLAMENTO</w:t>
      </w:r>
      <w:r w:rsidR="00F74379" w:rsidRPr="0063190C">
        <w:rPr>
          <w:rFonts w:ascii="Noto Sans" w:hAnsi="Noto Sans" w:cs="Noto Sans"/>
          <w:sz w:val="20"/>
          <w:szCs w:val="20"/>
        </w:rPr>
        <w:t xml:space="preserve">, </w:t>
      </w:r>
      <w:r w:rsidR="002C51A3" w:rsidRPr="0063190C">
        <w:rPr>
          <w:rFonts w:ascii="Noto Sans" w:hAnsi="Noto Sans" w:cs="Noto Sans"/>
          <w:sz w:val="20"/>
          <w:szCs w:val="20"/>
        </w:rPr>
        <w:t xml:space="preserve">en el caso de que dos o más personas, presenten conjuntamente la proposición para </w:t>
      </w:r>
      <w:r w:rsidR="00457B11" w:rsidRPr="0063190C">
        <w:rPr>
          <w:rFonts w:ascii="Noto Sans" w:hAnsi="Noto Sans" w:cs="Noto Sans"/>
          <w:sz w:val="20"/>
          <w:szCs w:val="20"/>
        </w:rPr>
        <w:t>el</w:t>
      </w:r>
      <w:r w:rsidR="002C51A3" w:rsidRPr="0063190C">
        <w:rPr>
          <w:rFonts w:ascii="Noto Sans" w:hAnsi="Noto Sans" w:cs="Noto Sans"/>
          <w:sz w:val="20"/>
          <w:szCs w:val="20"/>
        </w:rPr>
        <w:t xml:space="preserve"> presente </w:t>
      </w:r>
      <w:r w:rsidR="00457B11" w:rsidRPr="0063190C">
        <w:rPr>
          <w:rFonts w:ascii="Noto Sans" w:hAnsi="Noto Sans" w:cs="Noto Sans"/>
          <w:sz w:val="20"/>
          <w:szCs w:val="20"/>
        </w:rPr>
        <w:t>proceso de contratación</w:t>
      </w:r>
      <w:r w:rsidR="002C51A3" w:rsidRPr="0063190C">
        <w:rPr>
          <w:rFonts w:ascii="Noto Sans" w:hAnsi="Noto Sans" w:cs="Noto Sans"/>
          <w:sz w:val="20"/>
          <w:szCs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szCs w:val="20"/>
        </w:rPr>
        <w:t>y se cumpla con los requisitos siguientes:</w:t>
      </w:r>
    </w:p>
    <w:p w14:paraId="5B41CA0E" w14:textId="77777777" w:rsidR="00467D6C" w:rsidRPr="0063190C" w:rsidRDefault="00467D6C" w:rsidP="003C73E4">
      <w:pPr>
        <w:pStyle w:val="BTEX1"/>
        <w:tabs>
          <w:tab w:val="left" w:pos="1276"/>
        </w:tabs>
        <w:spacing w:before="0"/>
        <w:ind w:left="1276" w:right="-232"/>
        <w:rPr>
          <w:rFonts w:ascii="Noto Sans" w:hAnsi="Noto Sans" w:cs="Noto Sans"/>
          <w:sz w:val="20"/>
          <w:szCs w:val="20"/>
        </w:rPr>
      </w:pPr>
    </w:p>
    <w:p w14:paraId="0CF8FF2C" w14:textId="64A9FAC0" w:rsidR="00F74379" w:rsidRPr="0063190C" w:rsidRDefault="00F74379"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Bastará </w:t>
      </w:r>
      <w:r w:rsidR="00A030A8" w:rsidRPr="0063190C">
        <w:rPr>
          <w:rFonts w:ascii="Noto Sans" w:hAnsi="Noto Sans" w:cs="Noto Sans"/>
          <w:sz w:val="20"/>
          <w:szCs w:val="20"/>
        </w:rPr>
        <w:t xml:space="preserve">con que solo una de las personas que integren la </w:t>
      </w:r>
      <w:r w:rsidR="008673B2" w:rsidRPr="0063190C">
        <w:rPr>
          <w:rFonts w:ascii="Noto Sans" w:hAnsi="Noto Sans" w:cs="Noto Sans"/>
          <w:b/>
          <w:bCs/>
          <w:sz w:val="20"/>
          <w:szCs w:val="20"/>
        </w:rPr>
        <w:t>Proposición Conjunta</w:t>
      </w:r>
      <w:r w:rsidR="00A030A8" w:rsidRPr="0063190C">
        <w:rPr>
          <w:rFonts w:ascii="Noto Sans" w:hAnsi="Noto Sans" w:cs="Noto Sans"/>
          <w:sz w:val="20"/>
          <w:szCs w:val="20"/>
        </w:rPr>
        <w:t xml:space="preserve"> obtenga </w:t>
      </w:r>
      <w:r w:rsidRPr="0063190C">
        <w:rPr>
          <w:rFonts w:ascii="Noto Sans" w:hAnsi="Noto Sans" w:cs="Noto Sans"/>
          <w:sz w:val="20"/>
          <w:szCs w:val="20"/>
        </w:rPr>
        <w:t xml:space="preserve">un ejemplar de la </w:t>
      </w:r>
      <w:r w:rsidR="00F3483F" w:rsidRPr="0063190C">
        <w:rPr>
          <w:rFonts w:ascii="Noto Sans" w:hAnsi="Noto Sans" w:cs="Noto Sans"/>
          <w:sz w:val="20"/>
          <w:szCs w:val="20"/>
        </w:rPr>
        <w:t>CONVOCATORIA</w:t>
      </w:r>
      <w:r w:rsidR="00C15CF6" w:rsidRPr="0063190C">
        <w:rPr>
          <w:rFonts w:ascii="Noto Sans" w:hAnsi="Noto Sans" w:cs="Noto Sans"/>
          <w:sz w:val="20"/>
          <w:szCs w:val="20"/>
        </w:rPr>
        <w:t xml:space="preserve">, en el entendido de que están obligados a </w:t>
      </w:r>
      <w:r w:rsidR="00A76B84" w:rsidRPr="0063190C">
        <w:rPr>
          <w:rFonts w:ascii="Noto Sans" w:hAnsi="Noto Sans" w:cs="Noto Sans"/>
          <w:sz w:val="20"/>
          <w:szCs w:val="20"/>
        </w:rPr>
        <w:t xml:space="preserve">señalar de manera precisa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 xml:space="preserve">MX </w:t>
      </w:r>
      <w:r w:rsidR="00A76B84" w:rsidRPr="0063190C">
        <w:rPr>
          <w:rFonts w:ascii="Noto Sans" w:hAnsi="Noto Sans" w:cs="Noto Sans"/>
          <w:sz w:val="20"/>
          <w:szCs w:val="20"/>
        </w:rPr>
        <w:t>que la proposición</w:t>
      </w:r>
      <w:r w:rsidR="00C15CF6" w:rsidRPr="0063190C">
        <w:rPr>
          <w:rFonts w:ascii="Noto Sans" w:hAnsi="Noto Sans" w:cs="Noto Sans"/>
          <w:sz w:val="20"/>
          <w:szCs w:val="20"/>
        </w:rPr>
        <w:t xml:space="preserve"> en cuestión se</w:t>
      </w:r>
      <w:r w:rsidR="00A76B84" w:rsidRPr="0063190C">
        <w:rPr>
          <w:rFonts w:ascii="Noto Sans" w:hAnsi="Noto Sans" w:cs="Noto Sans"/>
          <w:sz w:val="20"/>
          <w:szCs w:val="20"/>
        </w:rPr>
        <w:t xml:space="preserve"> presenta en forma conjunta</w:t>
      </w:r>
      <w:r w:rsidRPr="0063190C">
        <w:rPr>
          <w:rFonts w:ascii="Noto Sans" w:hAnsi="Noto Sans" w:cs="Noto Sans"/>
          <w:sz w:val="20"/>
          <w:szCs w:val="20"/>
        </w:rPr>
        <w:t>.</w:t>
      </w:r>
    </w:p>
    <w:p w14:paraId="62D13BEE"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26DEE94" w14:textId="38D7267F" w:rsidR="001D5D7A" w:rsidRDefault="004C5AD6"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w:t>
      </w:r>
      <w:r w:rsidR="002C51A3" w:rsidRPr="0063190C">
        <w:rPr>
          <w:rFonts w:ascii="Noto Sans" w:hAnsi="Noto Sans" w:cs="Noto Sans"/>
          <w:sz w:val="20"/>
          <w:szCs w:val="20"/>
        </w:rPr>
        <w:t xml:space="preserve">a proposición </w:t>
      </w:r>
      <w:r w:rsidR="003D7F09" w:rsidRPr="0063190C">
        <w:rPr>
          <w:rFonts w:ascii="Noto Sans" w:hAnsi="Noto Sans" w:cs="Noto Sans"/>
          <w:sz w:val="20"/>
          <w:szCs w:val="20"/>
        </w:rPr>
        <w:t xml:space="preserve">al presentarse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r w:rsidR="003D7F09" w:rsidRPr="0063190C">
        <w:rPr>
          <w:rFonts w:ascii="Noto Sans" w:hAnsi="Noto Sans" w:cs="Noto Sans"/>
          <w:sz w:val="20"/>
          <w:szCs w:val="20"/>
        </w:rPr>
        <w:t xml:space="preserve"> </w:t>
      </w:r>
      <w:r w:rsidR="002C51A3" w:rsidRPr="0063190C">
        <w:rPr>
          <w:rFonts w:ascii="Noto Sans" w:hAnsi="Noto Sans" w:cs="Noto Sans"/>
          <w:sz w:val="20"/>
          <w:szCs w:val="20"/>
        </w:rPr>
        <w:t xml:space="preserve">deberá ser firmada por el </w:t>
      </w:r>
      <w:r w:rsidR="00A550E8" w:rsidRPr="0063190C">
        <w:rPr>
          <w:rFonts w:ascii="Noto Sans" w:hAnsi="Noto Sans" w:cs="Noto Sans"/>
          <w:sz w:val="20"/>
          <w:szCs w:val="20"/>
        </w:rPr>
        <w:t xml:space="preserve">Representante Común </w:t>
      </w:r>
      <w:r w:rsidR="003D7F09" w:rsidRPr="0063190C">
        <w:rPr>
          <w:rFonts w:ascii="Noto Sans" w:hAnsi="Noto Sans" w:cs="Noto Sans"/>
          <w:sz w:val="20"/>
          <w:szCs w:val="20"/>
        </w:rPr>
        <w:t xml:space="preserve">a través de </w:t>
      </w:r>
      <w:r w:rsidR="007F2F2F" w:rsidRPr="0063190C">
        <w:rPr>
          <w:rFonts w:ascii="Noto Sans" w:hAnsi="Noto Sans" w:cs="Noto Sans"/>
          <w:sz w:val="20"/>
          <w:szCs w:val="20"/>
        </w:rPr>
        <w:t xml:space="preserve">su </w:t>
      </w:r>
      <w:proofErr w:type="spellStart"/>
      <w:proofErr w:type="gramStart"/>
      <w:r w:rsidR="007F2F2F" w:rsidRPr="0063190C">
        <w:rPr>
          <w:rFonts w:ascii="Noto Sans" w:hAnsi="Noto Sans" w:cs="Noto Sans"/>
          <w:b/>
          <w:bCs/>
          <w:sz w:val="20"/>
          <w:szCs w:val="20"/>
        </w:rPr>
        <w:t>e.firma</w:t>
      </w:r>
      <w:proofErr w:type="spellEnd"/>
      <w:proofErr w:type="gramEnd"/>
      <w:r w:rsidR="007F2F2F" w:rsidRPr="0063190C">
        <w:rPr>
          <w:rFonts w:ascii="Noto Sans" w:hAnsi="Noto Sans" w:cs="Noto Sans"/>
          <w:sz w:val="20"/>
          <w:szCs w:val="20"/>
        </w:rPr>
        <w:t xml:space="preserve"> autorizada por el SAT</w:t>
      </w:r>
      <w:r w:rsidRPr="0063190C">
        <w:rPr>
          <w:rFonts w:ascii="Noto Sans" w:hAnsi="Noto Sans" w:cs="Noto Sans"/>
          <w:sz w:val="20"/>
          <w:szCs w:val="20"/>
        </w:rPr>
        <w:t>.</w:t>
      </w:r>
      <w:r w:rsidR="00193E50" w:rsidRPr="0063190C">
        <w:rPr>
          <w:rFonts w:ascii="Noto Sans" w:hAnsi="Noto Sans" w:cs="Noto Sans"/>
          <w:sz w:val="20"/>
          <w:szCs w:val="20"/>
        </w:rPr>
        <w:t xml:space="preserve"> Lo antes descrito se relaciona</w:t>
      </w:r>
      <w:r w:rsidR="0080454C" w:rsidRPr="0063190C">
        <w:rPr>
          <w:rFonts w:ascii="Noto Sans" w:hAnsi="Noto Sans" w:cs="Noto Sans"/>
          <w:sz w:val="20"/>
          <w:szCs w:val="20"/>
        </w:rPr>
        <w:t xml:space="preserve"> únicamente con la</w:t>
      </w:r>
      <w:r w:rsidR="00193E50" w:rsidRPr="0063190C">
        <w:rPr>
          <w:rFonts w:ascii="Noto Sans" w:hAnsi="Noto Sans" w:cs="Noto Sans"/>
          <w:sz w:val="20"/>
          <w:szCs w:val="20"/>
        </w:rPr>
        <w:t xml:space="preserve"> </w:t>
      </w:r>
      <w:r w:rsidR="0080454C" w:rsidRPr="0063190C">
        <w:rPr>
          <w:rFonts w:ascii="Noto Sans" w:hAnsi="Noto Sans" w:cs="Noto Sans"/>
          <w:sz w:val="20"/>
          <w:szCs w:val="20"/>
        </w:rPr>
        <w:t>validación</w:t>
      </w:r>
      <w:r w:rsidR="00193E50" w:rsidRPr="0063190C">
        <w:rPr>
          <w:rFonts w:ascii="Noto Sans" w:hAnsi="Noto Sans" w:cs="Noto Sans"/>
          <w:sz w:val="20"/>
          <w:szCs w:val="20"/>
        </w:rPr>
        <w:t xml:space="preserve"> de la </w:t>
      </w:r>
      <w:r w:rsidR="0080454C" w:rsidRPr="0063190C">
        <w:rPr>
          <w:rFonts w:ascii="Noto Sans" w:hAnsi="Noto Sans" w:cs="Noto Sans"/>
          <w:sz w:val="20"/>
          <w:szCs w:val="20"/>
        </w:rPr>
        <w:t>proposición</w:t>
      </w:r>
      <w:r w:rsidR="00193E50" w:rsidRPr="0063190C">
        <w:rPr>
          <w:rFonts w:ascii="Noto Sans" w:hAnsi="Noto Sans" w:cs="Noto Sans"/>
          <w:sz w:val="20"/>
          <w:szCs w:val="20"/>
        </w:rPr>
        <w:t xml:space="preserve"> </w:t>
      </w:r>
      <w:r w:rsidR="0080454C" w:rsidRPr="0063190C">
        <w:rPr>
          <w:rFonts w:ascii="Noto Sans" w:hAnsi="Noto Sans" w:cs="Noto Sans"/>
          <w:sz w:val="20"/>
          <w:szCs w:val="20"/>
        </w:rPr>
        <w:t>electrónica</w:t>
      </w:r>
      <w:r w:rsidR="00193E50" w:rsidRPr="0063190C">
        <w:rPr>
          <w:rFonts w:ascii="Noto Sans" w:hAnsi="Noto Sans" w:cs="Noto Sans"/>
          <w:sz w:val="20"/>
          <w:szCs w:val="20"/>
        </w:rPr>
        <w:t xml:space="preserve"> a través del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p>
    <w:p w14:paraId="10B26D16" w14:textId="632EB8A1" w:rsidR="002C51A3" w:rsidRPr="0063190C" w:rsidRDefault="00193E50"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 por lo que todos los </w:t>
      </w:r>
      <w:r w:rsidR="00467446" w:rsidRPr="0063190C">
        <w:rPr>
          <w:rFonts w:ascii="Noto Sans" w:hAnsi="Noto Sans" w:cs="Noto Sans"/>
          <w:sz w:val="20"/>
          <w:szCs w:val="20"/>
        </w:rPr>
        <w:t>Representantes Legales</w:t>
      </w:r>
      <w:r w:rsidRPr="0063190C">
        <w:rPr>
          <w:rFonts w:ascii="Noto Sans" w:hAnsi="Noto Sans" w:cs="Noto Sans"/>
          <w:sz w:val="20"/>
          <w:szCs w:val="20"/>
        </w:rPr>
        <w:t xml:space="preserve"> de las personas que </w:t>
      </w:r>
      <w:r w:rsidR="0080454C" w:rsidRPr="0063190C">
        <w:rPr>
          <w:rFonts w:ascii="Noto Sans" w:hAnsi="Noto Sans" w:cs="Noto Sans"/>
          <w:sz w:val="20"/>
          <w:szCs w:val="20"/>
        </w:rPr>
        <w:t>forman</w:t>
      </w:r>
      <w:r w:rsidRPr="0063190C">
        <w:rPr>
          <w:rFonts w:ascii="Noto Sans" w:hAnsi="Noto Sans" w:cs="Noto Sans"/>
          <w:sz w:val="20"/>
          <w:szCs w:val="20"/>
        </w:rPr>
        <w:t xml:space="preserve"> parte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deberán sin </w:t>
      </w:r>
      <w:r w:rsidR="0080454C" w:rsidRPr="0063190C">
        <w:rPr>
          <w:rFonts w:ascii="Noto Sans" w:hAnsi="Noto Sans" w:cs="Noto Sans"/>
          <w:sz w:val="20"/>
          <w:szCs w:val="20"/>
        </w:rPr>
        <w:t>excepciones</w:t>
      </w:r>
      <w:r w:rsidRPr="0063190C">
        <w:rPr>
          <w:rFonts w:ascii="Noto Sans" w:hAnsi="Noto Sans" w:cs="Noto Sans"/>
          <w:sz w:val="20"/>
          <w:szCs w:val="20"/>
        </w:rPr>
        <w:t xml:space="preserve"> firmar </w:t>
      </w:r>
      <w:r w:rsidR="0080454C" w:rsidRPr="0063190C">
        <w:rPr>
          <w:rFonts w:ascii="Noto Sans" w:hAnsi="Noto Sans" w:cs="Noto Sans"/>
          <w:sz w:val="20"/>
          <w:szCs w:val="20"/>
        </w:rPr>
        <w:t xml:space="preserve">autógrafamente </w:t>
      </w:r>
      <w:r w:rsidRPr="0063190C">
        <w:rPr>
          <w:rFonts w:ascii="Noto Sans" w:hAnsi="Noto Sans" w:cs="Noto Sans"/>
          <w:sz w:val="20"/>
          <w:szCs w:val="20"/>
        </w:rPr>
        <w:t xml:space="preserve">toda la </w:t>
      </w:r>
      <w:r w:rsidR="0080454C" w:rsidRPr="0063190C">
        <w:rPr>
          <w:rFonts w:ascii="Noto Sans" w:hAnsi="Noto Sans" w:cs="Noto Sans"/>
          <w:sz w:val="20"/>
          <w:szCs w:val="20"/>
        </w:rPr>
        <w:t>proposición</w:t>
      </w:r>
      <w:r w:rsidRPr="0063190C">
        <w:rPr>
          <w:rFonts w:ascii="Noto Sans" w:hAnsi="Noto Sans" w:cs="Noto Sans"/>
          <w:sz w:val="20"/>
          <w:szCs w:val="20"/>
        </w:rPr>
        <w:t>.</w:t>
      </w:r>
    </w:p>
    <w:p w14:paraId="4F7FE659" w14:textId="77777777" w:rsidR="00193E50" w:rsidRPr="0063190C" w:rsidRDefault="00193E50" w:rsidP="00193E50">
      <w:pPr>
        <w:pStyle w:val="Prrafodelista"/>
        <w:rPr>
          <w:rFonts w:ascii="Noto Sans" w:hAnsi="Noto Sans" w:cs="Noto Sans"/>
        </w:rPr>
      </w:pPr>
    </w:p>
    <w:p w14:paraId="4761F5BA" w14:textId="0575AB61" w:rsidR="00F74379" w:rsidRPr="0063190C" w:rsidRDefault="00863938"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De acuerdo con</w:t>
      </w:r>
      <w:r w:rsidR="00F74379" w:rsidRPr="0063190C">
        <w:rPr>
          <w:rFonts w:ascii="Noto Sans" w:hAnsi="Noto Sans" w:cs="Noto Sans"/>
          <w:sz w:val="20"/>
          <w:szCs w:val="20"/>
        </w:rPr>
        <w:t xml:space="preserve"> la fracción II del artículo 47 del </w:t>
      </w:r>
      <w:r w:rsidR="002E2B2B" w:rsidRPr="0063190C">
        <w:rPr>
          <w:rFonts w:ascii="Noto Sans" w:hAnsi="Noto Sans" w:cs="Noto Sans"/>
          <w:sz w:val="20"/>
          <w:szCs w:val="20"/>
        </w:rPr>
        <w:t>REGLAMENTO</w:t>
      </w:r>
      <w:r w:rsidR="00270BF2" w:rsidRPr="0063190C">
        <w:rPr>
          <w:rFonts w:ascii="Noto Sans" w:hAnsi="Noto Sans" w:cs="Noto Sans"/>
          <w:sz w:val="20"/>
          <w:szCs w:val="20"/>
        </w:rPr>
        <w:t>,</w:t>
      </w:r>
      <w:r w:rsidR="00F74379" w:rsidRPr="0063190C">
        <w:rPr>
          <w:rFonts w:ascii="Noto Sans" w:hAnsi="Noto Sans" w:cs="Noto Sans"/>
          <w:sz w:val="20"/>
          <w:szCs w:val="20"/>
        </w:rPr>
        <w:t xml:space="preserve"> deberán celebrar entre sí un </w:t>
      </w:r>
      <w:r w:rsidR="002E2B2B" w:rsidRPr="0063190C">
        <w:rPr>
          <w:rFonts w:ascii="Noto Sans" w:hAnsi="Noto Sans" w:cs="Noto Sans"/>
          <w:b/>
          <w:bCs/>
          <w:sz w:val="20"/>
          <w:szCs w:val="20"/>
        </w:rPr>
        <w:t>Convenio de Colaboración Conjunta</w:t>
      </w:r>
      <w:r w:rsidR="00F74379" w:rsidRPr="0063190C">
        <w:rPr>
          <w:rFonts w:ascii="Noto Sans" w:hAnsi="Noto Sans" w:cs="Noto Sans"/>
          <w:sz w:val="20"/>
          <w:szCs w:val="20"/>
        </w:rPr>
        <w:t xml:space="preserve">, </w:t>
      </w:r>
      <w:r w:rsidR="0084007E" w:rsidRPr="0063190C">
        <w:rPr>
          <w:rFonts w:ascii="Noto Sans" w:hAnsi="Noto Sans" w:cs="Noto Sans"/>
          <w:sz w:val="20"/>
          <w:szCs w:val="20"/>
        </w:rPr>
        <w:t xml:space="preserve">que será parte del contrato respectivo y </w:t>
      </w:r>
      <w:r w:rsidR="00F74379" w:rsidRPr="0063190C">
        <w:rPr>
          <w:rFonts w:ascii="Noto Sans" w:hAnsi="Noto Sans" w:cs="Noto Sans"/>
          <w:sz w:val="20"/>
          <w:szCs w:val="20"/>
        </w:rPr>
        <w:t xml:space="preserve">que contendrá </w:t>
      </w:r>
      <w:r w:rsidR="00BF7F05" w:rsidRPr="0063190C">
        <w:rPr>
          <w:rFonts w:ascii="Noto Sans" w:hAnsi="Noto Sans" w:cs="Noto Sans"/>
          <w:sz w:val="20"/>
          <w:szCs w:val="20"/>
        </w:rPr>
        <w:t xml:space="preserve">como mínimo </w:t>
      </w:r>
      <w:r w:rsidR="00F74379" w:rsidRPr="0063190C">
        <w:rPr>
          <w:rFonts w:ascii="Noto Sans" w:hAnsi="Noto Sans" w:cs="Noto Sans"/>
          <w:sz w:val="20"/>
          <w:szCs w:val="20"/>
        </w:rPr>
        <w:t>lo siguiente:</w:t>
      </w:r>
    </w:p>
    <w:p w14:paraId="79251EA3"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41CC9FF" w14:textId="05ACC03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Nombre y domicilio de </w:t>
      </w:r>
      <w:r w:rsidR="0045730E" w:rsidRPr="0063190C">
        <w:rPr>
          <w:rFonts w:ascii="Noto Sans" w:hAnsi="Noto Sans" w:cs="Noto Sans"/>
          <w:sz w:val="20"/>
          <w:szCs w:val="20"/>
        </w:rPr>
        <w:t xml:space="preserve">todos </w:t>
      </w:r>
      <w:r w:rsidRPr="0063190C">
        <w:rPr>
          <w:rFonts w:ascii="Noto Sans" w:hAnsi="Noto Sans" w:cs="Noto Sans"/>
          <w:sz w:val="20"/>
          <w:szCs w:val="20"/>
        </w:rPr>
        <w:t>los integrantes, identificando, en su caso, los datos de los testimonios públicos con los que se acredita</w:t>
      </w:r>
      <w:r w:rsidR="009A3E9E" w:rsidRPr="0063190C">
        <w:rPr>
          <w:rFonts w:ascii="Noto Sans" w:hAnsi="Noto Sans" w:cs="Noto Sans"/>
          <w:sz w:val="20"/>
          <w:szCs w:val="20"/>
        </w:rPr>
        <w:t>n</w:t>
      </w:r>
      <w:r w:rsidRPr="0063190C">
        <w:rPr>
          <w:rFonts w:ascii="Noto Sans" w:hAnsi="Noto Sans" w:cs="Noto Sans"/>
          <w:sz w:val="20"/>
          <w:szCs w:val="20"/>
        </w:rPr>
        <w:t xml:space="preserve"> la existencia legal de las </w:t>
      </w:r>
      <w:r w:rsidRPr="0063190C">
        <w:rPr>
          <w:rFonts w:ascii="Noto Sans" w:hAnsi="Noto Sans" w:cs="Noto Sans"/>
          <w:b/>
          <w:bCs/>
          <w:sz w:val="20"/>
          <w:szCs w:val="20"/>
        </w:rPr>
        <w:t>personas morales</w:t>
      </w:r>
      <w:r w:rsidRPr="0063190C">
        <w:rPr>
          <w:rFonts w:ascii="Noto Sans" w:hAnsi="Noto Sans" w:cs="Noto Sans"/>
          <w:sz w:val="20"/>
          <w:szCs w:val="20"/>
        </w:rPr>
        <w:t xml:space="preserve"> de la agrupación</w:t>
      </w:r>
      <w:r w:rsidR="00547434" w:rsidRPr="0063190C">
        <w:rPr>
          <w:rFonts w:ascii="Noto Sans" w:hAnsi="Noto Sans" w:cs="Noto Sans"/>
          <w:sz w:val="20"/>
          <w:szCs w:val="20"/>
        </w:rPr>
        <w:t xml:space="preserve"> y los datos que identifiquen cabalmente a la identidad legal de las </w:t>
      </w:r>
      <w:r w:rsidR="00547434" w:rsidRPr="0063190C">
        <w:rPr>
          <w:rFonts w:ascii="Noto Sans" w:hAnsi="Noto Sans" w:cs="Noto Sans"/>
          <w:b/>
          <w:bCs/>
          <w:sz w:val="20"/>
          <w:szCs w:val="20"/>
        </w:rPr>
        <w:t>personas físicas</w:t>
      </w:r>
      <w:r w:rsidR="004C5AD6" w:rsidRPr="0063190C">
        <w:rPr>
          <w:rFonts w:ascii="Noto Sans" w:hAnsi="Noto Sans" w:cs="Noto Sans"/>
          <w:sz w:val="20"/>
          <w:szCs w:val="20"/>
        </w:rPr>
        <w:t>.</w:t>
      </w:r>
    </w:p>
    <w:p w14:paraId="2F7E04EB" w14:textId="1A6EC925"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lastRenderedPageBreak/>
        <w:t xml:space="preserve">Nombre de los </w:t>
      </w:r>
      <w:r w:rsidR="003E6503" w:rsidRPr="0063190C">
        <w:rPr>
          <w:rFonts w:ascii="Noto Sans" w:hAnsi="Noto Sans" w:cs="Noto Sans"/>
          <w:sz w:val="20"/>
          <w:szCs w:val="20"/>
        </w:rPr>
        <w:t>Representantes</w:t>
      </w:r>
      <w:r w:rsidRPr="0063190C">
        <w:rPr>
          <w:rFonts w:ascii="Noto Sans" w:hAnsi="Noto Sans" w:cs="Noto Sans"/>
          <w:sz w:val="20"/>
          <w:szCs w:val="20"/>
        </w:rPr>
        <w:t xml:space="preserve"> de cada una de las personas identificando, en su caso, los datos de los testimonios públicos con los que se acredita su representación</w:t>
      </w:r>
      <w:r w:rsidR="004C5AD6" w:rsidRPr="0063190C">
        <w:rPr>
          <w:rFonts w:ascii="Noto Sans" w:hAnsi="Noto Sans" w:cs="Noto Sans"/>
          <w:sz w:val="20"/>
          <w:szCs w:val="20"/>
        </w:rPr>
        <w:t>.</w:t>
      </w:r>
    </w:p>
    <w:p w14:paraId="108F7794" w14:textId="4738239F" w:rsidR="00F74379" w:rsidRPr="0063190C" w:rsidRDefault="003D7F0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En cumplimiento al segundo párrafo del artículo 36 de la LEY, deberán d</w:t>
      </w:r>
      <w:r w:rsidR="00F74379" w:rsidRPr="0063190C">
        <w:rPr>
          <w:rFonts w:ascii="Noto Sans" w:hAnsi="Noto Sans" w:cs="Noto Sans"/>
          <w:sz w:val="20"/>
          <w:szCs w:val="20"/>
        </w:rPr>
        <w:t>efini</w:t>
      </w:r>
      <w:r w:rsidRPr="0063190C">
        <w:rPr>
          <w:rFonts w:ascii="Noto Sans" w:hAnsi="Noto Sans" w:cs="Noto Sans"/>
          <w:sz w:val="20"/>
          <w:szCs w:val="20"/>
        </w:rPr>
        <w:t xml:space="preserve">r de manera </w:t>
      </w:r>
      <w:r w:rsidR="004C5AD6" w:rsidRPr="0063190C">
        <w:rPr>
          <w:rFonts w:ascii="Noto Sans" w:hAnsi="Noto Sans" w:cs="Noto Sans"/>
          <w:sz w:val="20"/>
          <w:szCs w:val="20"/>
        </w:rPr>
        <w:t xml:space="preserve">precisa y detallada </w:t>
      </w:r>
      <w:r w:rsidR="00F81540" w:rsidRPr="0063190C">
        <w:rPr>
          <w:rFonts w:ascii="Noto Sans" w:hAnsi="Noto Sans" w:cs="Noto Sans"/>
          <w:sz w:val="20"/>
          <w:szCs w:val="20"/>
        </w:rPr>
        <w:t xml:space="preserve">los conceptos de trabajo, actividades y/o </w:t>
      </w:r>
      <w:r w:rsidR="00F74379" w:rsidRPr="0063190C">
        <w:rPr>
          <w:rFonts w:ascii="Noto Sans" w:hAnsi="Noto Sans" w:cs="Noto Sans"/>
          <w:sz w:val="20"/>
          <w:szCs w:val="20"/>
        </w:rPr>
        <w:t>las partes del objeto del contrato que cada persona se obliga a cumplir</w:t>
      </w:r>
      <w:r w:rsidR="004C5AD6" w:rsidRPr="0063190C">
        <w:rPr>
          <w:rFonts w:ascii="Noto Sans" w:hAnsi="Noto Sans" w:cs="Noto Sans"/>
          <w:sz w:val="20"/>
          <w:szCs w:val="20"/>
        </w:rPr>
        <w:t>.</w:t>
      </w:r>
    </w:p>
    <w:p w14:paraId="6AEB11D3" w14:textId="3D13FEBE"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Determinación de un domicilio común para oír y recibir notificaciones; </w:t>
      </w:r>
      <w:r w:rsidR="006E42B8" w:rsidRPr="0063190C">
        <w:rPr>
          <w:rFonts w:ascii="Noto Sans" w:hAnsi="Noto Sans" w:cs="Noto Sans"/>
          <w:sz w:val="20"/>
          <w:szCs w:val="20"/>
        </w:rPr>
        <w:t>señalando</w:t>
      </w:r>
      <w:r w:rsidRPr="0063190C">
        <w:rPr>
          <w:rFonts w:ascii="Noto Sans" w:hAnsi="Noto Sans" w:cs="Noto Sans"/>
          <w:sz w:val="20"/>
          <w:szCs w:val="20"/>
        </w:rPr>
        <w:t xml:space="preserve"> teléfono(s) y correo(s) electrónico(s).</w:t>
      </w:r>
    </w:p>
    <w:p w14:paraId="5717BA2C" w14:textId="684C4E2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un </w:t>
      </w:r>
      <w:r w:rsidR="00DF3955" w:rsidRPr="0063190C">
        <w:rPr>
          <w:rFonts w:ascii="Noto Sans" w:hAnsi="Noto Sans" w:cs="Noto Sans"/>
          <w:sz w:val="20"/>
          <w:szCs w:val="20"/>
        </w:rPr>
        <w:t>Representante Común</w:t>
      </w:r>
      <w:r w:rsidRPr="0063190C">
        <w:rPr>
          <w:rFonts w:ascii="Noto Sans" w:hAnsi="Noto Sans" w:cs="Noto Sans"/>
          <w:sz w:val="20"/>
          <w:szCs w:val="20"/>
        </w:rPr>
        <w:t>, otorgándole poder amplio y suficiente, para todo lo relacionado con la proposición</w:t>
      </w:r>
      <w:r w:rsidR="00F94805" w:rsidRPr="0063190C">
        <w:rPr>
          <w:rFonts w:ascii="Noto Sans" w:hAnsi="Noto Sans" w:cs="Noto Sans"/>
          <w:sz w:val="20"/>
          <w:szCs w:val="20"/>
        </w:rPr>
        <w:t>.</w:t>
      </w:r>
    </w:p>
    <w:p w14:paraId="1338E8F0" w14:textId="7188272B" w:rsidR="00F81540" w:rsidRPr="0063190C" w:rsidRDefault="00F81540" w:rsidP="00F81540">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la persona integrante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que fungirá como líder en la ejecución de los trabajos, así como la designación de la persona que presentará las facturas correspondientes.</w:t>
      </w:r>
    </w:p>
    <w:p w14:paraId="444E00D4" w14:textId="49CE14F2"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Estipulación expresa que cada uno de los firmantes quedará obligado en forma conjunta y solidaria para comprometerse por cualquier responsabilidad derivada del contrato que se firme.</w:t>
      </w:r>
    </w:p>
    <w:p w14:paraId="1C38EBA2" w14:textId="27CEEA16" w:rsidR="00E27E22" w:rsidRPr="0063190C" w:rsidRDefault="00F74379" w:rsidP="00703FCD">
      <w:pPr>
        <w:pStyle w:val="BT2"/>
        <w:widowControl w:val="0"/>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El </w:t>
      </w:r>
      <w:r w:rsidR="00E27E22" w:rsidRPr="0063190C">
        <w:rPr>
          <w:rFonts w:ascii="Noto Sans" w:hAnsi="Noto Sans" w:cs="Noto Sans"/>
          <w:b/>
          <w:bCs/>
          <w:sz w:val="20"/>
          <w:szCs w:val="20"/>
        </w:rPr>
        <w:t>Convenio de Colaboración Conjunta</w:t>
      </w:r>
      <w:r w:rsidR="00E27E22" w:rsidRPr="0063190C">
        <w:rPr>
          <w:rFonts w:ascii="Noto Sans" w:hAnsi="Noto Sans" w:cs="Noto Sans"/>
          <w:sz w:val="20"/>
          <w:szCs w:val="20"/>
        </w:rPr>
        <w:t xml:space="preserve"> </w:t>
      </w:r>
      <w:r w:rsidR="00213F5A" w:rsidRPr="0063190C">
        <w:rPr>
          <w:rFonts w:ascii="Noto Sans" w:hAnsi="Noto Sans" w:cs="Noto Sans"/>
          <w:sz w:val="20"/>
          <w:szCs w:val="20"/>
        </w:rPr>
        <w:t xml:space="preserve">sin excepciones </w:t>
      </w:r>
      <w:r w:rsidRPr="0063190C">
        <w:rPr>
          <w:rFonts w:ascii="Noto Sans" w:hAnsi="Noto Sans" w:cs="Noto Sans"/>
          <w:sz w:val="20"/>
          <w:szCs w:val="20"/>
        </w:rPr>
        <w:t xml:space="preserve">deberá ser firmado </w:t>
      </w:r>
      <w:r w:rsidR="00670F84" w:rsidRPr="0063190C">
        <w:rPr>
          <w:rFonts w:ascii="Noto Sans" w:hAnsi="Noto Sans" w:cs="Noto Sans"/>
          <w:sz w:val="20"/>
          <w:szCs w:val="20"/>
        </w:rPr>
        <w:t xml:space="preserve">autógrafamente </w:t>
      </w:r>
      <w:r w:rsidRPr="0063190C">
        <w:rPr>
          <w:rFonts w:ascii="Noto Sans" w:hAnsi="Noto Sans" w:cs="Noto Sans"/>
          <w:sz w:val="20"/>
          <w:szCs w:val="20"/>
        </w:rPr>
        <w:t xml:space="preserve">por todos y cada uno de los </w:t>
      </w:r>
      <w:r w:rsidR="00AB3F5C" w:rsidRPr="0063190C">
        <w:rPr>
          <w:rFonts w:ascii="Noto Sans" w:hAnsi="Noto Sans" w:cs="Noto Sans"/>
          <w:sz w:val="20"/>
          <w:szCs w:val="20"/>
        </w:rPr>
        <w:t>Representantes Legales</w:t>
      </w:r>
      <w:r w:rsidRPr="0063190C">
        <w:rPr>
          <w:rFonts w:ascii="Noto Sans" w:hAnsi="Noto Sans" w:cs="Noto Sans"/>
          <w:sz w:val="20"/>
          <w:szCs w:val="20"/>
        </w:rPr>
        <w:t xml:space="preserve"> de las personas integrantes del grupo que presenta la </w:t>
      </w:r>
      <w:r w:rsidR="008673B2" w:rsidRPr="0063190C">
        <w:rPr>
          <w:rFonts w:ascii="Noto Sans" w:hAnsi="Noto Sans" w:cs="Noto Sans"/>
          <w:b/>
          <w:bCs/>
          <w:sz w:val="20"/>
          <w:szCs w:val="20"/>
        </w:rPr>
        <w:t>Proposición Conjunta</w:t>
      </w:r>
      <w:r w:rsidR="00E27E22" w:rsidRPr="0063190C">
        <w:rPr>
          <w:rFonts w:ascii="Noto Sans" w:hAnsi="Noto Sans" w:cs="Noto Sans"/>
          <w:sz w:val="20"/>
          <w:szCs w:val="20"/>
        </w:rPr>
        <w:t xml:space="preserve"> y deberá entregarse como parte de la </w:t>
      </w:r>
      <w:r w:rsidR="00E27E22" w:rsidRPr="0063190C">
        <w:rPr>
          <w:rFonts w:ascii="Noto Sans" w:hAnsi="Noto Sans" w:cs="Noto Sans"/>
          <w:b/>
          <w:bCs/>
          <w:sz w:val="20"/>
          <w:szCs w:val="20"/>
        </w:rPr>
        <w:t>Documentación Distinta</w:t>
      </w:r>
      <w:r w:rsidR="00E27E22" w:rsidRPr="0063190C">
        <w:rPr>
          <w:rFonts w:ascii="Noto Sans" w:hAnsi="Noto Sans" w:cs="Noto Sans"/>
          <w:sz w:val="20"/>
          <w:szCs w:val="20"/>
        </w:rPr>
        <w:t>.</w:t>
      </w:r>
    </w:p>
    <w:p w14:paraId="24164E6D" w14:textId="77777777" w:rsidR="00A1088D" w:rsidRPr="0063190C" w:rsidRDefault="00A1088D" w:rsidP="003C73E4">
      <w:pPr>
        <w:pStyle w:val="BT2"/>
        <w:widowControl w:val="0"/>
        <w:numPr>
          <w:ilvl w:val="0"/>
          <w:numId w:val="0"/>
        </w:numPr>
        <w:tabs>
          <w:tab w:val="clear" w:pos="1134"/>
          <w:tab w:val="left" w:pos="1985"/>
        </w:tabs>
        <w:spacing w:before="0"/>
        <w:ind w:left="1985" w:right="-232"/>
        <w:rPr>
          <w:rFonts w:ascii="Noto Sans" w:hAnsi="Noto Sans" w:cs="Noto Sans"/>
          <w:sz w:val="20"/>
          <w:szCs w:val="20"/>
        </w:rPr>
      </w:pPr>
    </w:p>
    <w:p w14:paraId="477F7EFC" w14:textId="63B29850" w:rsidR="00E27E22" w:rsidRPr="0063190C" w:rsidRDefault="00E27E2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S</w:t>
      </w:r>
      <w:r w:rsidR="00C54985" w:rsidRPr="0063190C">
        <w:rPr>
          <w:rFonts w:ascii="Noto Sans" w:hAnsi="Noto Sans" w:cs="Noto Sans"/>
          <w:sz w:val="20"/>
        </w:rPr>
        <w:t>in excepción alguna, s</w:t>
      </w:r>
      <w:r w:rsidRPr="0063190C">
        <w:rPr>
          <w:rFonts w:ascii="Noto Sans" w:hAnsi="Noto Sans" w:cs="Noto Sans"/>
          <w:sz w:val="20"/>
        </w:rPr>
        <w:t xml:space="preserve">e deberá </w:t>
      </w:r>
      <w:r w:rsidR="00E57D76" w:rsidRPr="0063190C">
        <w:rPr>
          <w:rFonts w:ascii="Noto Sans" w:hAnsi="Noto Sans" w:cs="Noto Sans"/>
          <w:sz w:val="20"/>
        </w:rPr>
        <w:t>entregar</w:t>
      </w:r>
      <w:r w:rsidR="00F74379" w:rsidRPr="0063190C">
        <w:rPr>
          <w:rFonts w:ascii="Noto Sans" w:hAnsi="Noto Sans" w:cs="Noto Sans"/>
          <w:sz w:val="20"/>
        </w:rPr>
        <w:t xml:space="preserve"> en </w:t>
      </w:r>
      <w:r w:rsidR="00F74379" w:rsidRPr="0063190C">
        <w:rPr>
          <w:rFonts w:ascii="Noto Sans" w:hAnsi="Noto Sans" w:cs="Noto Sans"/>
          <w:b/>
          <w:bCs/>
          <w:sz w:val="20"/>
          <w:u w:val="single"/>
        </w:rPr>
        <w:t>forma individual</w:t>
      </w:r>
      <w:r w:rsidR="00F74379" w:rsidRPr="0063190C">
        <w:rPr>
          <w:rFonts w:ascii="Noto Sans" w:hAnsi="Noto Sans" w:cs="Noto Sans"/>
          <w:sz w:val="20"/>
        </w:rPr>
        <w:t xml:space="preserve"> </w:t>
      </w:r>
      <w:r w:rsidR="00AE28C2" w:rsidRPr="0063190C">
        <w:rPr>
          <w:rFonts w:ascii="Noto Sans" w:hAnsi="Noto Sans" w:cs="Noto Sans"/>
          <w:sz w:val="20"/>
        </w:rPr>
        <w:t xml:space="preserve">por cada uno de los integrantes de la </w:t>
      </w:r>
      <w:r w:rsidR="008673B2" w:rsidRPr="0063190C">
        <w:rPr>
          <w:rFonts w:ascii="Noto Sans" w:hAnsi="Noto Sans" w:cs="Noto Sans"/>
          <w:b/>
          <w:bCs/>
          <w:sz w:val="20"/>
        </w:rPr>
        <w:t>Proposición Conjunta</w:t>
      </w:r>
      <w:r w:rsidR="00AE28C2" w:rsidRPr="0063190C">
        <w:rPr>
          <w:rFonts w:ascii="Noto Sans" w:hAnsi="Noto Sans" w:cs="Noto Sans"/>
          <w:sz w:val="20"/>
        </w:rPr>
        <w:t xml:space="preserve">, </w:t>
      </w:r>
      <w:r w:rsidR="001B20F6" w:rsidRPr="0063190C">
        <w:rPr>
          <w:rFonts w:ascii="Noto Sans" w:hAnsi="Noto Sans" w:cs="Noto Sans"/>
          <w:sz w:val="20"/>
        </w:rPr>
        <w:t>tod</w:t>
      </w:r>
      <w:r w:rsidR="00F42DA5" w:rsidRPr="0063190C">
        <w:rPr>
          <w:rFonts w:ascii="Noto Sans" w:hAnsi="Noto Sans" w:cs="Noto Sans"/>
          <w:sz w:val="20"/>
        </w:rPr>
        <w:t>os</w:t>
      </w:r>
      <w:r w:rsidR="001B20F6" w:rsidRPr="0063190C">
        <w:rPr>
          <w:rFonts w:ascii="Noto Sans" w:hAnsi="Noto Sans" w:cs="Noto Sans"/>
          <w:sz w:val="20"/>
        </w:rPr>
        <w:t xml:space="preserve"> l</w:t>
      </w:r>
      <w:r w:rsidR="00F42DA5" w:rsidRPr="0063190C">
        <w:rPr>
          <w:rFonts w:ascii="Noto Sans" w:hAnsi="Noto Sans" w:cs="Noto Sans"/>
          <w:sz w:val="20"/>
        </w:rPr>
        <w:t xml:space="preserve">os </w:t>
      </w:r>
      <w:r w:rsidR="00071179" w:rsidRPr="0063190C">
        <w:rPr>
          <w:rFonts w:ascii="Noto Sans" w:hAnsi="Noto Sans" w:cs="Noto Sans"/>
          <w:b/>
          <w:bCs/>
          <w:sz w:val="20"/>
        </w:rPr>
        <w:t>ANEXOS</w:t>
      </w:r>
      <w:r w:rsidR="00071179" w:rsidRPr="0063190C">
        <w:rPr>
          <w:rFonts w:ascii="Noto Sans" w:hAnsi="Noto Sans" w:cs="Noto Sans"/>
          <w:sz w:val="20"/>
        </w:rPr>
        <w:t xml:space="preserve"> </w:t>
      </w:r>
      <w:r w:rsidR="00F42DA5" w:rsidRPr="0063190C">
        <w:rPr>
          <w:rFonts w:ascii="Noto Sans" w:hAnsi="Noto Sans" w:cs="Noto Sans"/>
          <w:sz w:val="20"/>
        </w:rPr>
        <w:t xml:space="preserve">que conforman la </w:t>
      </w:r>
      <w:r w:rsidR="001B20F6" w:rsidRPr="0063190C">
        <w:rPr>
          <w:rFonts w:ascii="Noto Sans" w:hAnsi="Noto Sans" w:cs="Noto Sans"/>
          <w:b/>
          <w:bCs/>
          <w:sz w:val="20"/>
        </w:rPr>
        <w:t>Documentación Distinta</w:t>
      </w:r>
      <w:r w:rsidR="001B20F6" w:rsidRPr="0063190C">
        <w:rPr>
          <w:rFonts w:ascii="Noto Sans" w:hAnsi="Noto Sans" w:cs="Noto Sans"/>
          <w:sz w:val="20"/>
        </w:rPr>
        <w:t xml:space="preserve"> señalada</w:t>
      </w:r>
      <w:r w:rsidR="00CA0374" w:rsidRPr="0063190C">
        <w:rPr>
          <w:rFonts w:ascii="Noto Sans" w:hAnsi="Noto Sans" w:cs="Noto Sans"/>
          <w:sz w:val="20"/>
        </w:rPr>
        <w:t xml:space="preserve"> </w:t>
      </w:r>
      <w:r w:rsidR="00F74379" w:rsidRPr="0063190C">
        <w:rPr>
          <w:rFonts w:ascii="Noto Sans" w:hAnsi="Noto Sans" w:cs="Noto Sans"/>
          <w:sz w:val="20"/>
        </w:rPr>
        <w:t xml:space="preserve">en </w:t>
      </w:r>
      <w:r w:rsidR="001B20F6" w:rsidRPr="0063190C">
        <w:rPr>
          <w:rFonts w:ascii="Noto Sans" w:hAnsi="Noto Sans" w:cs="Noto Sans"/>
          <w:sz w:val="20"/>
        </w:rPr>
        <w:t>e</w:t>
      </w:r>
      <w:r w:rsidR="00F74379" w:rsidRPr="0063190C">
        <w:rPr>
          <w:rFonts w:ascii="Noto Sans" w:hAnsi="Noto Sans" w:cs="Noto Sans"/>
          <w:sz w:val="20"/>
        </w:rPr>
        <w:t xml:space="preserve">l </w:t>
      </w:r>
      <w:proofErr w:type="spellStart"/>
      <w:r w:rsidR="00425ED1" w:rsidRPr="0063190C">
        <w:rPr>
          <w:rFonts w:ascii="Noto Sans" w:hAnsi="Noto Sans" w:cs="Noto Sans"/>
          <w:b/>
          <w:bCs/>
          <w:sz w:val="20"/>
        </w:rPr>
        <w:t>sub</w:t>
      </w:r>
      <w:r w:rsidR="001B20F6" w:rsidRPr="0063190C">
        <w:rPr>
          <w:rFonts w:ascii="Noto Sans" w:hAnsi="Noto Sans" w:cs="Noto Sans"/>
          <w:b/>
          <w:bCs/>
          <w:sz w:val="20"/>
        </w:rPr>
        <w:t>numeral</w:t>
      </w:r>
      <w:proofErr w:type="spellEnd"/>
      <w:r w:rsidR="001B20F6" w:rsidRPr="0063190C">
        <w:rPr>
          <w:rFonts w:ascii="Noto Sans" w:hAnsi="Noto Sans" w:cs="Noto Sans"/>
          <w:b/>
          <w:bCs/>
          <w:sz w:val="20"/>
        </w:rPr>
        <w:t xml:space="preserve"> 13</w:t>
      </w:r>
      <w:r w:rsidR="00CE2CD7" w:rsidRPr="0063190C">
        <w:rPr>
          <w:rFonts w:ascii="Noto Sans" w:hAnsi="Noto Sans" w:cs="Noto Sans"/>
          <w:b/>
          <w:bCs/>
          <w:sz w:val="20"/>
        </w:rPr>
        <w:t>.1</w:t>
      </w:r>
      <w:r w:rsidR="001B20F6" w:rsidRPr="0063190C">
        <w:rPr>
          <w:rFonts w:ascii="Noto Sans" w:hAnsi="Noto Sans" w:cs="Noto Sans"/>
          <w:sz w:val="20"/>
        </w:rPr>
        <w:t xml:space="preserve"> </w:t>
      </w:r>
      <w:r w:rsidR="004650E9" w:rsidRPr="0063190C">
        <w:rPr>
          <w:rFonts w:ascii="Noto Sans" w:hAnsi="Noto Sans" w:cs="Noto Sans"/>
          <w:b/>
          <w:bCs/>
          <w:sz w:val="20"/>
        </w:rPr>
        <w:t>“</w:t>
      </w:r>
      <w:r w:rsidR="00886726" w:rsidRPr="0063190C">
        <w:rPr>
          <w:rFonts w:ascii="Noto Sans" w:hAnsi="Noto Sans" w:cs="Noto Sans"/>
          <w:b/>
          <w:bCs/>
          <w:sz w:val="20"/>
        </w:rPr>
        <w:t>Documentación Distinta</w:t>
      </w:r>
      <w:r w:rsidR="004650E9" w:rsidRPr="0063190C">
        <w:rPr>
          <w:rFonts w:ascii="Noto Sans" w:hAnsi="Noto Sans" w:cs="Noto Sans"/>
          <w:b/>
          <w:bCs/>
          <w:sz w:val="20"/>
        </w:rPr>
        <w:t xml:space="preserve">” </w:t>
      </w:r>
      <w:r w:rsidR="001B20F6" w:rsidRPr="0063190C">
        <w:rPr>
          <w:rFonts w:ascii="Noto Sans" w:hAnsi="Noto Sans" w:cs="Noto Sans"/>
          <w:sz w:val="20"/>
        </w:rPr>
        <w:t xml:space="preserve">de </w:t>
      </w:r>
      <w:r w:rsidR="00F8713E" w:rsidRPr="0063190C">
        <w:rPr>
          <w:rFonts w:ascii="Noto Sans" w:hAnsi="Noto Sans" w:cs="Noto Sans"/>
          <w:sz w:val="20"/>
        </w:rPr>
        <w:t>l</w:t>
      </w:r>
      <w:r w:rsidR="001B20F6" w:rsidRPr="0063190C">
        <w:rPr>
          <w:rFonts w:ascii="Noto Sans" w:hAnsi="Noto Sans" w:cs="Noto Sans"/>
          <w:sz w:val="20"/>
        </w:rPr>
        <w:t xml:space="preserve">a </w:t>
      </w:r>
      <w:r w:rsidR="00F3483F" w:rsidRPr="0063190C">
        <w:rPr>
          <w:rFonts w:ascii="Noto Sans" w:hAnsi="Noto Sans" w:cs="Noto Sans"/>
          <w:sz w:val="20"/>
        </w:rPr>
        <w:t>CONVOCATORIA</w:t>
      </w:r>
      <w:r w:rsidR="008518BE" w:rsidRPr="0063190C">
        <w:rPr>
          <w:rFonts w:ascii="Noto Sans" w:hAnsi="Noto Sans" w:cs="Noto Sans"/>
          <w:sz w:val="20"/>
        </w:rPr>
        <w:t xml:space="preserve"> -del</w:t>
      </w:r>
      <w:r w:rsidR="008518BE" w:rsidRPr="0063190C">
        <w:rPr>
          <w:rFonts w:ascii="Noto Sans" w:hAnsi="Noto Sans" w:cs="Noto Sans"/>
          <w:b/>
          <w:bCs/>
          <w:sz w:val="20"/>
        </w:rPr>
        <w:t xml:space="preserve"> ANEXO A </w:t>
      </w:r>
      <w:r w:rsidR="008518BE" w:rsidRPr="0063190C">
        <w:rPr>
          <w:rFonts w:ascii="Noto Sans" w:hAnsi="Noto Sans" w:cs="Noto Sans"/>
          <w:sz w:val="20"/>
        </w:rPr>
        <w:t xml:space="preserve">al </w:t>
      </w:r>
      <w:r w:rsidR="008518BE" w:rsidRPr="0063190C">
        <w:rPr>
          <w:rFonts w:ascii="Noto Sans" w:hAnsi="Noto Sans" w:cs="Noto Sans"/>
          <w:b/>
          <w:bCs/>
          <w:sz w:val="20"/>
        </w:rPr>
        <w:t xml:space="preserve">ANEXO </w:t>
      </w:r>
      <w:r w:rsidR="00C80314" w:rsidRPr="0063190C">
        <w:rPr>
          <w:rFonts w:ascii="Noto Sans" w:hAnsi="Noto Sans" w:cs="Noto Sans"/>
          <w:b/>
          <w:bCs/>
          <w:sz w:val="20"/>
        </w:rPr>
        <w:t>C</w:t>
      </w:r>
      <w:r w:rsidR="008518BE" w:rsidRPr="0063190C">
        <w:rPr>
          <w:rFonts w:ascii="Noto Sans" w:hAnsi="Noto Sans" w:cs="Noto Sans"/>
          <w:sz w:val="20"/>
        </w:rPr>
        <w:t>-</w:t>
      </w:r>
      <w:r w:rsidR="00F74379" w:rsidRPr="0063190C">
        <w:rPr>
          <w:rFonts w:ascii="Noto Sans" w:hAnsi="Noto Sans" w:cs="Noto Sans"/>
          <w:sz w:val="20"/>
        </w:rPr>
        <w:t xml:space="preserve">, así como </w:t>
      </w:r>
      <w:r w:rsidR="00AE28C2" w:rsidRPr="0063190C">
        <w:rPr>
          <w:rFonts w:ascii="Noto Sans" w:hAnsi="Noto Sans" w:cs="Noto Sans"/>
          <w:sz w:val="20"/>
        </w:rPr>
        <w:t xml:space="preserve">toda </w:t>
      </w:r>
      <w:r w:rsidR="00F74379" w:rsidRPr="0063190C">
        <w:rPr>
          <w:rFonts w:ascii="Noto Sans" w:hAnsi="Noto Sans" w:cs="Noto Sans"/>
          <w:sz w:val="20"/>
        </w:rPr>
        <w:t>l</w:t>
      </w:r>
      <w:r w:rsidR="001B20F6" w:rsidRPr="0063190C">
        <w:rPr>
          <w:rFonts w:ascii="Noto Sans" w:hAnsi="Noto Sans" w:cs="Noto Sans"/>
          <w:sz w:val="20"/>
        </w:rPr>
        <w:t>a</w:t>
      </w:r>
      <w:r w:rsidR="00F74379" w:rsidRPr="0063190C">
        <w:rPr>
          <w:rFonts w:ascii="Noto Sans" w:hAnsi="Noto Sans" w:cs="Noto Sans"/>
          <w:sz w:val="20"/>
        </w:rPr>
        <w:t xml:space="preserve"> </w:t>
      </w:r>
      <w:r w:rsidR="001B20F6" w:rsidRPr="0063190C">
        <w:rPr>
          <w:rFonts w:ascii="Noto Sans" w:hAnsi="Noto Sans" w:cs="Noto Sans"/>
          <w:sz w:val="20"/>
        </w:rPr>
        <w:t xml:space="preserve">documentación requerida en </w:t>
      </w:r>
      <w:r w:rsidR="0085317B" w:rsidRPr="0063190C">
        <w:rPr>
          <w:rFonts w:ascii="Noto Sans" w:hAnsi="Noto Sans" w:cs="Noto Sans"/>
          <w:sz w:val="20"/>
        </w:rPr>
        <w:t xml:space="preserve">los </w:t>
      </w:r>
      <w:r w:rsidR="0085317B" w:rsidRPr="0063190C">
        <w:rPr>
          <w:rFonts w:ascii="Noto Sans" w:hAnsi="Noto Sans" w:cs="Noto Sans"/>
          <w:b/>
          <w:bCs/>
          <w:sz w:val="20"/>
        </w:rPr>
        <w:t>DOCUMENTOS 01.1 Y 01.3</w:t>
      </w:r>
      <w:r w:rsidR="001B20F6" w:rsidRPr="0063190C">
        <w:rPr>
          <w:rFonts w:ascii="Noto Sans" w:hAnsi="Noto Sans" w:cs="Noto Sans"/>
          <w:sz w:val="20"/>
        </w:rPr>
        <w:t xml:space="preserve"> </w:t>
      </w:r>
      <w:r w:rsidR="00AE28C2" w:rsidRPr="0063190C">
        <w:rPr>
          <w:rFonts w:ascii="Noto Sans" w:hAnsi="Noto Sans" w:cs="Noto Sans"/>
          <w:sz w:val="20"/>
        </w:rPr>
        <w:t xml:space="preserve">y la documentación </w:t>
      </w:r>
      <w:r w:rsidR="002169DC" w:rsidRPr="0063190C">
        <w:rPr>
          <w:rFonts w:ascii="Noto Sans" w:hAnsi="Noto Sans" w:cs="Noto Sans"/>
          <w:sz w:val="20"/>
        </w:rPr>
        <w:t>solicitada</w:t>
      </w:r>
      <w:r w:rsidR="00AE28C2" w:rsidRPr="0063190C">
        <w:rPr>
          <w:rFonts w:ascii="Noto Sans" w:hAnsi="Noto Sans" w:cs="Noto Sans"/>
          <w:sz w:val="20"/>
        </w:rPr>
        <w:t xml:space="preserve"> en los </w:t>
      </w:r>
      <w:r w:rsidR="00560D0A" w:rsidRPr="0063190C">
        <w:rPr>
          <w:rFonts w:ascii="Noto Sans" w:hAnsi="Noto Sans" w:cs="Noto Sans"/>
          <w:b/>
          <w:bCs/>
          <w:sz w:val="20"/>
        </w:rPr>
        <w:t>DOCUMENTO</w:t>
      </w:r>
      <w:r w:rsidR="0085317B" w:rsidRPr="0063190C">
        <w:rPr>
          <w:rFonts w:ascii="Noto Sans" w:hAnsi="Noto Sans" w:cs="Noto Sans"/>
          <w:b/>
          <w:bCs/>
          <w:sz w:val="20"/>
        </w:rPr>
        <w:t>S</w:t>
      </w:r>
      <w:r w:rsidR="00AE28C2" w:rsidRPr="0063190C">
        <w:rPr>
          <w:rFonts w:ascii="Noto Sans" w:hAnsi="Noto Sans" w:cs="Noto Sans"/>
          <w:b/>
          <w:bCs/>
          <w:sz w:val="20"/>
        </w:rPr>
        <w:t xml:space="preserve"> </w:t>
      </w:r>
      <w:r w:rsidR="0085317B" w:rsidRPr="0063190C">
        <w:rPr>
          <w:rFonts w:ascii="Noto Sans" w:hAnsi="Noto Sans" w:cs="Noto Sans"/>
          <w:b/>
          <w:bCs/>
          <w:sz w:val="20"/>
        </w:rPr>
        <w:t>02.3 Y 02.4.</w:t>
      </w:r>
      <w:r w:rsidR="00AE28C2" w:rsidRPr="0063190C">
        <w:rPr>
          <w:rFonts w:ascii="Noto Sans" w:hAnsi="Noto Sans" w:cs="Noto Sans"/>
          <w:sz w:val="20"/>
        </w:rPr>
        <w:t xml:space="preserve"> </w:t>
      </w:r>
    </w:p>
    <w:p w14:paraId="5F0CDFC9" w14:textId="77777777" w:rsidR="0012320B" w:rsidRPr="0063190C" w:rsidRDefault="0012320B" w:rsidP="003C73E4">
      <w:pPr>
        <w:pStyle w:val="ROMANOS"/>
        <w:widowControl w:val="0"/>
        <w:tabs>
          <w:tab w:val="clear" w:pos="720"/>
          <w:tab w:val="left" w:pos="851"/>
          <w:tab w:val="left" w:pos="1560"/>
          <w:tab w:val="left" w:pos="1701"/>
        </w:tabs>
        <w:spacing w:after="0" w:line="240" w:lineRule="auto"/>
        <w:ind w:left="1560" w:right="-232" w:hanging="284"/>
        <w:rPr>
          <w:rFonts w:ascii="Noto Sans" w:hAnsi="Noto Sans" w:cs="Noto Sans"/>
          <w:sz w:val="20"/>
        </w:rPr>
      </w:pPr>
    </w:p>
    <w:p w14:paraId="4BF61474" w14:textId="4BE45C7B" w:rsidR="00AE28C2" w:rsidRPr="0063190C" w:rsidRDefault="00AE28C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 xml:space="preserve">Para el caso de los </w:t>
      </w:r>
      <w:r w:rsidR="00560D0A" w:rsidRPr="003C543D">
        <w:rPr>
          <w:rFonts w:ascii="Noto Sans" w:hAnsi="Noto Sans" w:cs="Noto Sans"/>
          <w:b/>
          <w:bCs/>
          <w:sz w:val="20"/>
        </w:rPr>
        <w:t>DOCUMENTO</w:t>
      </w:r>
      <w:r w:rsidR="009653A3" w:rsidRPr="003C543D">
        <w:rPr>
          <w:rFonts w:ascii="Noto Sans" w:hAnsi="Noto Sans" w:cs="Noto Sans"/>
          <w:b/>
          <w:bCs/>
          <w:sz w:val="20"/>
        </w:rPr>
        <w:t>S</w:t>
      </w:r>
      <w:r w:rsidRPr="003C543D">
        <w:rPr>
          <w:rFonts w:ascii="Noto Sans" w:hAnsi="Noto Sans" w:cs="Noto Sans"/>
          <w:b/>
          <w:bCs/>
          <w:sz w:val="20"/>
        </w:rPr>
        <w:t xml:space="preserve"> 02</w:t>
      </w:r>
      <w:r w:rsidR="009653A3" w:rsidRPr="003C543D">
        <w:rPr>
          <w:rFonts w:ascii="Noto Sans" w:hAnsi="Noto Sans" w:cs="Noto Sans"/>
          <w:b/>
          <w:bCs/>
          <w:sz w:val="20"/>
        </w:rPr>
        <w:t>.1 Y 02.2</w:t>
      </w:r>
      <w:r w:rsidR="00E27E22" w:rsidRPr="003C543D">
        <w:rPr>
          <w:rFonts w:ascii="Noto Sans" w:hAnsi="Noto Sans" w:cs="Noto Sans"/>
          <w:sz w:val="20"/>
        </w:rPr>
        <w:t>,</w:t>
      </w:r>
      <w:r w:rsidR="00E27E22" w:rsidRPr="0063190C">
        <w:rPr>
          <w:rFonts w:ascii="Noto Sans" w:hAnsi="Noto Sans" w:cs="Noto Sans"/>
          <w:sz w:val="20"/>
        </w:rPr>
        <w:t xml:space="preserve"> se</w:t>
      </w:r>
      <w:r w:rsidRPr="0063190C">
        <w:rPr>
          <w:rFonts w:ascii="Noto Sans" w:hAnsi="Noto Sans" w:cs="Noto Sans"/>
          <w:sz w:val="20"/>
        </w:rPr>
        <w:t xml:space="preserve"> deberá</w:t>
      </w:r>
      <w:r w:rsidR="00E27E22" w:rsidRPr="0063190C">
        <w:rPr>
          <w:rFonts w:ascii="Noto Sans" w:hAnsi="Noto Sans" w:cs="Noto Sans"/>
          <w:sz w:val="20"/>
        </w:rPr>
        <w:t>n</w:t>
      </w:r>
      <w:r w:rsidRPr="0063190C">
        <w:rPr>
          <w:rFonts w:ascii="Noto Sans" w:hAnsi="Noto Sans" w:cs="Noto Sans"/>
          <w:sz w:val="20"/>
        </w:rPr>
        <w:t xml:space="preserve"> presentar de </w:t>
      </w:r>
      <w:r w:rsidRPr="0063190C">
        <w:rPr>
          <w:rFonts w:ascii="Noto Sans" w:hAnsi="Noto Sans" w:cs="Noto Sans"/>
          <w:b/>
          <w:bCs/>
          <w:sz w:val="20"/>
          <w:u w:val="single"/>
        </w:rPr>
        <w:t>manera individual</w:t>
      </w:r>
      <w:r w:rsidRPr="0063190C">
        <w:rPr>
          <w:rFonts w:ascii="Noto Sans" w:hAnsi="Noto Sans" w:cs="Noto Sans"/>
          <w:sz w:val="20"/>
        </w:rPr>
        <w:t xml:space="preserve"> aquellos documentos que correspondan </w:t>
      </w:r>
      <w:r w:rsidR="00863938" w:rsidRPr="0063190C">
        <w:rPr>
          <w:rFonts w:ascii="Noto Sans" w:hAnsi="Noto Sans" w:cs="Noto Sans"/>
          <w:sz w:val="20"/>
        </w:rPr>
        <w:t>de acuerdo con</w:t>
      </w:r>
      <w:r w:rsidRPr="0063190C">
        <w:rPr>
          <w:rFonts w:ascii="Noto Sans" w:hAnsi="Noto Sans" w:cs="Noto Sans"/>
          <w:sz w:val="20"/>
        </w:rPr>
        <w:t xml:space="preserve"> las actividades que va a desarrollar cada una de las partes según lo manifestado en </w:t>
      </w:r>
      <w:r w:rsidR="00441139" w:rsidRPr="0063190C">
        <w:rPr>
          <w:rFonts w:ascii="Noto Sans" w:hAnsi="Noto Sans" w:cs="Noto Sans"/>
          <w:sz w:val="20"/>
        </w:rPr>
        <w:t xml:space="preserve">el </w:t>
      </w:r>
      <w:r w:rsidR="00441139" w:rsidRPr="0063190C">
        <w:rPr>
          <w:rFonts w:ascii="Noto Sans" w:hAnsi="Noto Sans" w:cs="Noto Sans"/>
          <w:b/>
          <w:bCs/>
          <w:sz w:val="20"/>
        </w:rPr>
        <w:t>Convenio</w:t>
      </w:r>
      <w:r w:rsidRPr="0063190C">
        <w:rPr>
          <w:rFonts w:ascii="Noto Sans" w:hAnsi="Noto Sans" w:cs="Noto Sans"/>
          <w:b/>
          <w:bCs/>
          <w:sz w:val="20"/>
        </w:rPr>
        <w:t xml:space="preserve"> de Colaboración Conjunta</w:t>
      </w:r>
      <w:r w:rsidRPr="0063190C">
        <w:rPr>
          <w:rFonts w:ascii="Noto Sans" w:hAnsi="Noto Sans" w:cs="Noto Sans"/>
          <w:sz w:val="20"/>
        </w:rPr>
        <w:t>.</w:t>
      </w:r>
    </w:p>
    <w:p w14:paraId="447DEC1F" w14:textId="77777777" w:rsidR="00C573C2" w:rsidRPr="0063190C" w:rsidRDefault="00C573C2" w:rsidP="003C73E4">
      <w:pPr>
        <w:pStyle w:val="ROMANOS"/>
        <w:widowControl w:val="0"/>
        <w:tabs>
          <w:tab w:val="clear" w:pos="720"/>
          <w:tab w:val="left" w:pos="851"/>
          <w:tab w:val="left" w:pos="1560"/>
          <w:tab w:val="left" w:pos="1701"/>
        </w:tabs>
        <w:spacing w:after="0" w:line="240" w:lineRule="auto"/>
        <w:ind w:left="1560" w:right="-232" w:firstLine="0"/>
        <w:rPr>
          <w:rFonts w:ascii="Noto Sans" w:hAnsi="Noto Sans" w:cs="Noto Sans"/>
          <w:sz w:val="20"/>
        </w:rPr>
      </w:pPr>
    </w:p>
    <w:p w14:paraId="352423CB" w14:textId="27E6B828" w:rsidR="00F959F1" w:rsidRPr="0063190C" w:rsidRDefault="00F959F1"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A las proposiciones conjuntas les será aplicable la Revisión Preliminar en los términos descritos en el </w:t>
      </w:r>
      <w:r w:rsidRPr="0063190C">
        <w:rPr>
          <w:rFonts w:ascii="Noto Sans" w:hAnsi="Noto Sans" w:cs="Noto Sans"/>
          <w:b/>
          <w:bCs/>
          <w:sz w:val="20"/>
          <w:szCs w:val="20"/>
        </w:rPr>
        <w:t>numeral 5 “Revisión Preliminar”</w:t>
      </w:r>
      <w:r w:rsidRPr="0063190C">
        <w:rPr>
          <w:rFonts w:ascii="Noto Sans" w:hAnsi="Noto Sans" w:cs="Noto Sans"/>
          <w:sz w:val="20"/>
          <w:szCs w:val="20"/>
        </w:rPr>
        <w:t xml:space="preserve"> de la CONVOCATORIA.</w:t>
      </w:r>
    </w:p>
    <w:p w14:paraId="593398C4" w14:textId="77777777" w:rsidR="00F959F1" w:rsidRPr="0063190C" w:rsidRDefault="00F959F1" w:rsidP="00F959F1">
      <w:pPr>
        <w:pStyle w:val="BT1"/>
        <w:numPr>
          <w:ilvl w:val="0"/>
          <w:numId w:val="0"/>
        </w:numPr>
        <w:tabs>
          <w:tab w:val="clear" w:pos="567"/>
          <w:tab w:val="left" w:pos="1560"/>
          <w:tab w:val="left" w:pos="1701"/>
        </w:tabs>
        <w:spacing w:before="0"/>
        <w:ind w:left="1560" w:right="-232"/>
        <w:rPr>
          <w:rFonts w:ascii="Noto Sans" w:hAnsi="Noto Sans" w:cs="Noto Sans"/>
          <w:sz w:val="20"/>
          <w:szCs w:val="20"/>
        </w:rPr>
      </w:pPr>
    </w:p>
    <w:p w14:paraId="233A21E1" w14:textId="38CD8337" w:rsidR="00F74379" w:rsidRPr="0063190C" w:rsidRDefault="00F74379"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ningún caso</w:t>
      </w:r>
      <w:r w:rsidR="00F959F1" w:rsidRPr="0063190C">
        <w:rPr>
          <w:rFonts w:ascii="Noto Sans" w:hAnsi="Noto Sans" w:cs="Noto Sans"/>
          <w:sz w:val="20"/>
          <w:szCs w:val="20"/>
        </w:rPr>
        <w:t xml:space="preserve"> y </w:t>
      </w:r>
      <w:proofErr w:type="gramStart"/>
      <w:r w:rsidR="00F959F1" w:rsidRPr="0063190C">
        <w:rPr>
          <w:rFonts w:ascii="Noto Sans" w:hAnsi="Noto Sans" w:cs="Noto Sans"/>
          <w:sz w:val="20"/>
          <w:szCs w:val="20"/>
        </w:rPr>
        <w:t>bajo ninguna circunstancia</w:t>
      </w:r>
      <w:proofErr w:type="gramEnd"/>
      <w:r w:rsidRPr="0063190C">
        <w:rPr>
          <w:rFonts w:ascii="Noto Sans" w:hAnsi="Noto Sans" w:cs="Noto Sans"/>
          <w:sz w:val="20"/>
          <w:szCs w:val="20"/>
        </w:rPr>
        <w:t xml:space="preserve">, podrá eliminarse o sustituirse alguno o algunos de los integrantes del grupo, ni se podrán variar los alcances de la proposición original conjunta, ni </w:t>
      </w:r>
      <w:r w:rsidR="00F959F1" w:rsidRPr="0063190C">
        <w:rPr>
          <w:rFonts w:ascii="Noto Sans" w:hAnsi="Noto Sans" w:cs="Noto Sans"/>
          <w:sz w:val="20"/>
          <w:szCs w:val="20"/>
        </w:rPr>
        <w:t>tampoco</w:t>
      </w:r>
      <w:r w:rsidRPr="0063190C">
        <w:rPr>
          <w:rFonts w:ascii="Noto Sans" w:hAnsi="Noto Sans" w:cs="Noto Sans"/>
          <w:sz w:val="20"/>
          <w:szCs w:val="20"/>
        </w:rPr>
        <w:t xml:space="preserve"> modificar los términos y </w:t>
      </w:r>
      <w:r w:rsidRPr="0063190C">
        <w:rPr>
          <w:rFonts w:ascii="Noto Sans" w:hAnsi="Noto Sans" w:cs="Noto Sans"/>
          <w:sz w:val="20"/>
          <w:szCs w:val="20"/>
        </w:rPr>
        <w:lastRenderedPageBreak/>
        <w:t xml:space="preserve">condiciones establecidos en el </w:t>
      </w:r>
      <w:r w:rsidR="00F959F1" w:rsidRPr="0063190C">
        <w:rPr>
          <w:rFonts w:ascii="Noto Sans" w:hAnsi="Noto Sans" w:cs="Noto Sans"/>
          <w:b/>
          <w:bCs/>
          <w:sz w:val="20"/>
        </w:rPr>
        <w:t>Convenio de Colaboración Conjunta</w:t>
      </w:r>
      <w:r w:rsidRPr="0063190C">
        <w:rPr>
          <w:rFonts w:ascii="Noto Sans" w:hAnsi="Noto Sans" w:cs="Noto Sans"/>
          <w:sz w:val="20"/>
          <w:szCs w:val="20"/>
        </w:rPr>
        <w:t xml:space="preserve">. </w:t>
      </w:r>
      <w:r w:rsidRPr="0063190C">
        <w:rPr>
          <w:rFonts w:ascii="Noto Sans" w:hAnsi="Noto Sans" w:cs="Noto Sans"/>
          <w:sz w:val="20"/>
          <w:szCs w:val="20"/>
          <w:lang w:val="es-MX"/>
        </w:rPr>
        <w:t xml:space="preserve">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sz w:val="20"/>
          <w:szCs w:val="20"/>
          <w:lang w:val="es-MX"/>
        </w:rPr>
        <w:t>LICITANTE</w:t>
      </w:r>
      <w:r w:rsidR="00F959F1" w:rsidRPr="0063190C">
        <w:rPr>
          <w:rFonts w:ascii="Noto Sans" w:hAnsi="Noto Sans" w:cs="Noto Sans"/>
          <w:sz w:val="20"/>
          <w:szCs w:val="20"/>
          <w:lang w:val="es-MX"/>
        </w:rPr>
        <w:t xml:space="preserve"> con las respectivas sanciones que les sean aplicables</w:t>
      </w:r>
      <w:r w:rsidRPr="0063190C">
        <w:rPr>
          <w:rFonts w:ascii="Noto Sans" w:hAnsi="Noto Sans" w:cs="Noto Sans"/>
          <w:sz w:val="20"/>
          <w:szCs w:val="20"/>
          <w:lang w:val="es-MX"/>
        </w:rPr>
        <w:t xml:space="preserve">. </w:t>
      </w:r>
    </w:p>
    <w:p w14:paraId="4AEEB3DC" w14:textId="77777777" w:rsidR="00122E2F" w:rsidRPr="0063190C" w:rsidRDefault="00122E2F" w:rsidP="003C73E4">
      <w:pPr>
        <w:pStyle w:val="BT1"/>
        <w:numPr>
          <w:ilvl w:val="0"/>
          <w:numId w:val="0"/>
        </w:numPr>
        <w:tabs>
          <w:tab w:val="clear" w:pos="567"/>
          <w:tab w:val="left" w:pos="1560"/>
          <w:tab w:val="left" w:pos="1701"/>
        </w:tabs>
        <w:spacing w:before="0"/>
        <w:ind w:left="1560" w:right="-232" w:hanging="284"/>
        <w:rPr>
          <w:rFonts w:ascii="Noto Sans" w:hAnsi="Noto Sans" w:cs="Noto Sans"/>
          <w:sz w:val="20"/>
          <w:szCs w:val="20"/>
        </w:rPr>
      </w:pPr>
    </w:p>
    <w:p w14:paraId="11928F1F" w14:textId="3A759E8D" w:rsidR="00F74379" w:rsidRPr="0063190C" w:rsidRDefault="00F74379"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caso de que una persona presente proposición por sí misma o como parte integrante de un grupo, no podrá presentar proposición como parte integrante de otro grupo. La presentación de proposiciones en contravención a lo anterior será causa de desechamiento de las proposiciones en que intervenga la misma persona.</w:t>
      </w:r>
      <w:r w:rsidR="00DE6D77" w:rsidRPr="0063190C">
        <w:rPr>
          <w:rFonts w:ascii="Noto Sans" w:hAnsi="Noto Sans" w:cs="Noto Sans"/>
          <w:sz w:val="20"/>
          <w:szCs w:val="20"/>
        </w:rPr>
        <w:t xml:space="preserve"> </w:t>
      </w:r>
      <w:r w:rsidRPr="0063190C">
        <w:rPr>
          <w:rFonts w:ascii="Noto Sans" w:hAnsi="Noto Sans" w:cs="Noto Sans"/>
          <w:sz w:val="20"/>
          <w:szCs w:val="20"/>
        </w:rPr>
        <w:t xml:space="preserve">Lo </w:t>
      </w:r>
      <w:r w:rsidR="00DE6D77" w:rsidRPr="0063190C">
        <w:rPr>
          <w:rFonts w:ascii="Noto Sans" w:hAnsi="Noto Sans" w:cs="Noto Sans"/>
          <w:sz w:val="20"/>
          <w:szCs w:val="20"/>
        </w:rPr>
        <w:t xml:space="preserve">antes </w:t>
      </w:r>
      <w:r w:rsidRPr="0063190C">
        <w:rPr>
          <w:rFonts w:ascii="Noto Sans" w:hAnsi="Noto Sans" w:cs="Noto Sans"/>
          <w:sz w:val="20"/>
          <w:szCs w:val="20"/>
        </w:rPr>
        <w:t xml:space="preserve">previsto será aplicable también respecto de los </w:t>
      </w:r>
      <w:r w:rsidR="00594AD8" w:rsidRPr="0063190C">
        <w:rPr>
          <w:rFonts w:ascii="Noto Sans" w:hAnsi="Noto Sans" w:cs="Noto Sans"/>
          <w:sz w:val="20"/>
          <w:szCs w:val="20"/>
        </w:rPr>
        <w:t>LICITANTES</w:t>
      </w:r>
      <w:r w:rsidRPr="0063190C">
        <w:rPr>
          <w:rFonts w:ascii="Noto Sans" w:hAnsi="Noto Sans" w:cs="Noto Sans"/>
          <w:sz w:val="20"/>
          <w:szCs w:val="20"/>
        </w:rPr>
        <w:t xml:space="preserve"> que se encuentren vinculados entre sí por algún socio</w:t>
      </w:r>
      <w:r w:rsidR="00873E9C" w:rsidRPr="0063190C">
        <w:rPr>
          <w:rFonts w:ascii="Noto Sans" w:hAnsi="Noto Sans" w:cs="Noto Sans"/>
          <w:sz w:val="20"/>
          <w:szCs w:val="20"/>
        </w:rPr>
        <w:t>,</w:t>
      </w:r>
      <w:r w:rsidRPr="0063190C">
        <w:rPr>
          <w:rFonts w:ascii="Noto Sans" w:hAnsi="Noto Sans" w:cs="Noto Sans"/>
          <w:sz w:val="20"/>
          <w:szCs w:val="20"/>
        </w:rPr>
        <w:t xml:space="preserve"> asociado común</w:t>
      </w:r>
      <w:r w:rsidR="00873E9C" w:rsidRPr="0063190C">
        <w:rPr>
          <w:rFonts w:ascii="Noto Sans" w:hAnsi="Noto Sans" w:cs="Noto Sans"/>
          <w:sz w:val="20"/>
          <w:szCs w:val="20"/>
        </w:rPr>
        <w:t xml:space="preserve"> o interpósita persona</w:t>
      </w:r>
      <w:r w:rsidRPr="0063190C">
        <w:rPr>
          <w:rFonts w:ascii="Noto Sans" w:hAnsi="Noto Sans" w:cs="Noto Sans"/>
          <w:sz w:val="20"/>
          <w:szCs w:val="20"/>
        </w:rPr>
        <w:t xml:space="preserve">, </w:t>
      </w:r>
      <w:r w:rsidR="002917A9" w:rsidRPr="0063190C">
        <w:rPr>
          <w:rFonts w:ascii="Noto Sans" w:hAnsi="Noto Sans" w:cs="Noto Sans"/>
          <w:sz w:val="20"/>
          <w:szCs w:val="20"/>
        </w:rPr>
        <w:t>incluyendo</w:t>
      </w:r>
      <w:r w:rsidRPr="0063190C">
        <w:rPr>
          <w:rFonts w:ascii="Noto Sans" w:hAnsi="Noto Sans" w:cs="Noto Sans"/>
          <w:sz w:val="20"/>
          <w:szCs w:val="20"/>
        </w:rPr>
        <w:t xml:space="preserve"> el caso de que su participación en las proposiciones sea con carácter de </w:t>
      </w:r>
      <w:r w:rsidR="002917A9" w:rsidRPr="0063190C">
        <w:rPr>
          <w:rFonts w:ascii="Noto Sans" w:hAnsi="Noto Sans" w:cs="Noto Sans"/>
          <w:sz w:val="20"/>
          <w:szCs w:val="20"/>
        </w:rPr>
        <w:t>Subcontratista</w:t>
      </w:r>
      <w:r w:rsidR="00B4105D" w:rsidRPr="0063190C">
        <w:rPr>
          <w:rFonts w:ascii="Noto Sans" w:hAnsi="Noto Sans" w:cs="Noto Sans"/>
          <w:sz w:val="20"/>
          <w:szCs w:val="20"/>
        </w:rPr>
        <w:t xml:space="preserve"> o</w:t>
      </w:r>
      <w:r w:rsidR="002917A9" w:rsidRPr="0063190C">
        <w:rPr>
          <w:rFonts w:ascii="Noto Sans" w:hAnsi="Noto Sans" w:cs="Noto Sans"/>
          <w:sz w:val="20"/>
          <w:szCs w:val="20"/>
        </w:rPr>
        <w:t xml:space="preserve"> Arrendador</w:t>
      </w:r>
      <w:r w:rsidR="00B4105D" w:rsidRPr="0063190C">
        <w:rPr>
          <w:rFonts w:ascii="Noto Sans" w:hAnsi="Noto Sans" w:cs="Noto Sans"/>
          <w:sz w:val="20"/>
          <w:szCs w:val="20"/>
        </w:rPr>
        <w:t xml:space="preserve"> de maquinaria y/o equipo</w:t>
      </w:r>
      <w:r w:rsidRPr="0063190C">
        <w:rPr>
          <w:rFonts w:ascii="Noto Sans" w:hAnsi="Noto Sans" w:cs="Noto Sans"/>
          <w:sz w:val="20"/>
          <w:szCs w:val="20"/>
        </w:rPr>
        <w:t>.</w:t>
      </w:r>
    </w:p>
    <w:p w14:paraId="5F958510" w14:textId="77777777" w:rsidR="00122E2F" w:rsidRPr="0063190C" w:rsidRDefault="00122E2F" w:rsidP="003C73E4">
      <w:pPr>
        <w:pStyle w:val="Prrafodelista"/>
        <w:tabs>
          <w:tab w:val="left" w:pos="1560"/>
        </w:tabs>
        <w:ind w:left="1560" w:right="-232" w:hanging="284"/>
        <w:rPr>
          <w:rFonts w:ascii="Noto Sans" w:hAnsi="Noto Sans" w:cs="Noto Sans"/>
        </w:rPr>
      </w:pPr>
    </w:p>
    <w:p w14:paraId="3E8947D7" w14:textId="64928F27" w:rsidR="00F74379" w:rsidRPr="0063190C" w:rsidRDefault="004A559E"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Los LICITANTES deben considerar que l</w:t>
      </w:r>
      <w:r w:rsidR="00F74379" w:rsidRPr="0063190C">
        <w:rPr>
          <w:rFonts w:ascii="Noto Sans" w:hAnsi="Noto Sans" w:cs="Noto Sans"/>
          <w:sz w:val="20"/>
          <w:szCs w:val="20"/>
        </w:rPr>
        <w:t>a insolvencia o incapacidad para contratar de algun</w:t>
      </w:r>
      <w:r w:rsidR="002D1617" w:rsidRPr="0063190C">
        <w:rPr>
          <w:rFonts w:ascii="Noto Sans" w:hAnsi="Noto Sans" w:cs="Noto Sans"/>
          <w:sz w:val="20"/>
          <w:szCs w:val="20"/>
        </w:rPr>
        <w:t>a</w:t>
      </w:r>
      <w:r w:rsidR="00F74379" w:rsidRPr="0063190C">
        <w:rPr>
          <w:rFonts w:ascii="Noto Sans" w:hAnsi="Noto Sans" w:cs="Noto Sans"/>
          <w:sz w:val="20"/>
          <w:szCs w:val="20"/>
        </w:rPr>
        <w:t xml:space="preserve"> de </w:t>
      </w:r>
      <w:r w:rsidR="002D1617" w:rsidRPr="0063190C">
        <w:rPr>
          <w:rFonts w:ascii="Noto Sans" w:hAnsi="Noto Sans" w:cs="Noto Sans"/>
          <w:sz w:val="20"/>
          <w:szCs w:val="20"/>
        </w:rPr>
        <w:t xml:space="preserve">las personas </w:t>
      </w:r>
      <w:r w:rsidR="00F74379" w:rsidRPr="0063190C">
        <w:rPr>
          <w:rFonts w:ascii="Noto Sans" w:hAnsi="Noto Sans" w:cs="Noto Sans"/>
          <w:sz w:val="20"/>
          <w:szCs w:val="20"/>
        </w:rPr>
        <w:t xml:space="preserve">integrantes del grupo en una </w:t>
      </w:r>
      <w:r w:rsidR="008673B2" w:rsidRPr="0063190C">
        <w:rPr>
          <w:rFonts w:ascii="Noto Sans" w:hAnsi="Noto Sans" w:cs="Noto Sans"/>
          <w:b/>
          <w:bCs/>
          <w:sz w:val="20"/>
          <w:szCs w:val="20"/>
        </w:rPr>
        <w:t>Proposición Conjunta</w:t>
      </w:r>
      <w:r w:rsidR="00A14800" w:rsidRPr="0063190C">
        <w:rPr>
          <w:rFonts w:ascii="Noto Sans" w:hAnsi="Noto Sans" w:cs="Noto Sans"/>
          <w:sz w:val="20"/>
          <w:szCs w:val="20"/>
        </w:rPr>
        <w:t xml:space="preserve"> </w:t>
      </w:r>
      <w:r w:rsidR="00F959F1" w:rsidRPr="0063190C">
        <w:rPr>
          <w:rFonts w:ascii="Noto Sans" w:hAnsi="Noto Sans" w:cs="Noto Sans"/>
          <w:sz w:val="20"/>
          <w:szCs w:val="20"/>
        </w:rPr>
        <w:t xml:space="preserve">como </w:t>
      </w:r>
      <w:r w:rsidR="00A14800" w:rsidRPr="0063190C">
        <w:rPr>
          <w:rFonts w:ascii="Noto Sans" w:hAnsi="Noto Sans" w:cs="Noto Sans"/>
          <w:sz w:val="20"/>
          <w:szCs w:val="20"/>
        </w:rPr>
        <w:t>resultado de la evaluación cualitativa de la proposición</w:t>
      </w:r>
      <w:r w:rsidR="00F74379" w:rsidRPr="0063190C">
        <w:rPr>
          <w:rFonts w:ascii="Noto Sans" w:hAnsi="Noto Sans" w:cs="Noto Sans"/>
          <w:sz w:val="20"/>
          <w:szCs w:val="20"/>
        </w:rPr>
        <w:t xml:space="preserve">, afectará la solvencia de la totalidad de la </w:t>
      </w:r>
      <w:r w:rsidR="008673B2" w:rsidRPr="0063190C">
        <w:rPr>
          <w:rFonts w:ascii="Noto Sans" w:hAnsi="Noto Sans" w:cs="Noto Sans"/>
          <w:b/>
          <w:bCs/>
          <w:sz w:val="20"/>
          <w:szCs w:val="20"/>
        </w:rPr>
        <w:t>Proposición Conjunta</w:t>
      </w:r>
      <w:r w:rsidR="00F74379" w:rsidRPr="0063190C">
        <w:rPr>
          <w:rFonts w:ascii="Noto Sans" w:hAnsi="Noto Sans" w:cs="Noto Sans"/>
          <w:sz w:val="20"/>
          <w:szCs w:val="20"/>
        </w:rPr>
        <w:t>.</w:t>
      </w:r>
    </w:p>
    <w:p w14:paraId="0078E3BD" w14:textId="77777777" w:rsidR="00C22E2B" w:rsidRPr="0063190C" w:rsidRDefault="00C22E2B" w:rsidP="00C22E2B">
      <w:pPr>
        <w:pStyle w:val="BTEX1"/>
        <w:tabs>
          <w:tab w:val="left" w:pos="1560"/>
          <w:tab w:val="left" w:pos="1701"/>
        </w:tabs>
        <w:spacing w:before="0"/>
        <w:ind w:left="1560" w:right="-232"/>
        <w:rPr>
          <w:rFonts w:ascii="Noto Sans" w:hAnsi="Noto Sans" w:cs="Noto Sans"/>
          <w:sz w:val="20"/>
          <w:szCs w:val="20"/>
        </w:rPr>
      </w:pPr>
    </w:p>
    <w:p w14:paraId="11E2C17D" w14:textId="7F6CE8EF" w:rsidR="00E960F0" w:rsidRPr="0063190C" w:rsidRDefault="008814E7" w:rsidP="000C4E8F">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Con respecto a </w:t>
      </w:r>
      <w:r w:rsidR="00A12CC6" w:rsidRPr="0063190C">
        <w:rPr>
          <w:rFonts w:ascii="Noto Sans" w:hAnsi="Noto Sans" w:cs="Noto Sans"/>
          <w:sz w:val="20"/>
          <w:szCs w:val="20"/>
        </w:rPr>
        <w:t xml:space="preserve">lo establecido en los párrafos tercero y cuarto del artículo 36 de la LEY, cuando la proposición ganadora del </w:t>
      </w:r>
      <w:r w:rsidR="009A77C1" w:rsidRPr="0063190C">
        <w:rPr>
          <w:rFonts w:ascii="Noto Sans" w:hAnsi="Noto Sans" w:cs="Noto Sans"/>
          <w:sz w:val="20"/>
          <w:szCs w:val="20"/>
        </w:rPr>
        <w:t xml:space="preserve">proceso de contratación sea </w:t>
      </w:r>
      <w:r w:rsidR="00A12CC6" w:rsidRPr="0063190C">
        <w:rPr>
          <w:rFonts w:ascii="Noto Sans" w:hAnsi="Noto Sans" w:cs="Noto Sans"/>
          <w:sz w:val="20"/>
          <w:szCs w:val="20"/>
        </w:rPr>
        <w:t xml:space="preserve">presentada de manera conjunta, el contrato deberá ser firmado por el </w:t>
      </w:r>
      <w:r w:rsidR="00415831" w:rsidRPr="0063190C">
        <w:rPr>
          <w:rFonts w:ascii="Noto Sans" w:hAnsi="Noto Sans" w:cs="Noto Sans"/>
          <w:sz w:val="20"/>
          <w:szCs w:val="20"/>
        </w:rPr>
        <w:t>Representante Legal</w:t>
      </w:r>
      <w:r w:rsidR="00A12CC6" w:rsidRPr="0063190C">
        <w:rPr>
          <w:rFonts w:ascii="Noto Sans" w:hAnsi="Noto Sans" w:cs="Noto Sans"/>
          <w:sz w:val="20"/>
          <w:szCs w:val="20"/>
        </w:rPr>
        <w:t xml:space="preserve"> de cada una de las </w:t>
      </w:r>
      <w:r w:rsidR="00457ABF" w:rsidRPr="0063190C">
        <w:rPr>
          <w:rFonts w:ascii="Noto Sans" w:hAnsi="Noto Sans" w:cs="Noto Sans"/>
          <w:sz w:val="20"/>
          <w:szCs w:val="20"/>
        </w:rPr>
        <w:t>partes</w:t>
      </w:r>
      <w:r w:rsidR="00A12CC6" w:rsidRPr="0063190C">
        <w:rPr>
          <w:rFonts w:ascii="Noto Sans" w:hAnsi="Noto Sans" w:cs="Noto Sans"/>
          <w:sz w:val="20"/>
          <w:szCs w:val="20"/>
        </w:rPr>
        <w:t xml:space="preserve"> participantes en la proposición, a quienes se considerará, para efectos del proce</w:t>
      </w:r>
      <w:r w:rsidR="006D0B07" w:rsidRPr="0063190C">
        <w:rPr>
          <w:rFonts w:ascii="Noto Sans" w:hAnsi="Noto Sans" w:cs="Noto Sans"/>
          <w:sz w:val="20"/>
          <w:szCs w:val="20"/>
        </w:rPr>
        <w:t>so</w:t>
      </w:r>
      <w:r w:rsidR="00A12CC6" w:rsidRPr="0063190C">
        <w:rPr>
          <w:rFonts w:ascii="Noto Sans" w:hAnsi="Noto Sans" w:cs="Noto Sans"/>
          <w:sz w:val="20"/>
          <w:szCs w:val="20"/>
        </w:rPr>
        <w:t xml:space="preserve"> y del contrato, como responsables solidarios y mancomunados, según se establezca en el propio contrato</w:t>
      </w:r>
      <w:r w:rsidR="00062467" w:rsidRPr="0063190C">
        <w:rPr>
          <w:rFonts w:ascii="Noto Sans" w:hAnsi="Noto Sans" w:cs="Noto Sans"/>
          <w:sz w:val="20"/>
          <w:szCs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szCs w:val="20"/>
        </w:rPr>
        <w:t xml:space="preserve"> </w:t>
      </w:r>
      <w:r w:rsidR="00A12CC6" w:rsidRPr="0063190C">
        <w:rPr>
          <w:rFonts w:ascii="Noto Sans" w:hAnsi="Noto Sans" w:cs="Noto Sans"/>
          <w:sz w:val="20"/>
          <w:szCs w:val="20"/>
        </w:rPr>
        <w:t xml:space="preserve">Lo anterior, sin perjuicio de que las personas que integren la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xml:space="preserve"> puedan constituirse en una nueva sociedad, para dar cumplimiento a las obligaciones previstas en el convenio de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pStyle w:val="Textoindependiente"/>
        <w:tabs>
          <w:tab w:val="left" w:pos="993"/>
        </w:tabs>
        <w:ind w:left="1134" w:right="-232" w:hanging="283"/>
        <w:rPr>
          <w:rFonts w:ascii="Noto Sans" w:hAnsi="Noto Sans" w:cs="Noto Sans"/>
          <w:b/>
          <w:bCs/>
          <w:sz w:val="20"/>
        </w:rPr>
      </w:pPr>
      <w:r w:rsidRPr="0063190C">
        <w:rPr>
          <w:rFonts w:ascii="Noto Sans" w:hAnsi="Noto Sans" w:cs="Noto Sans"/>
          <w:b/>
          <w:bCs/>
          <w:sz w:val="20"/>
        </w:rPr>
        <w:t>14.1</w:t>
      </w:r>
      <w:r w:rsidR="009D56EE" w:rsidRPr="0063190C">
        <w:rPr>
          <w:rFonts w:ascii="Noto Sans" w:hAnsi="Noto Sans" w:cs="Noto Sans"/>
          <w:b/>
          <w:bCs/>
          <w:sz w:val="20"/>
          <w:lang w:val="es-MX"/>
        </w:rPr>
        <w:t xml:space="preserve"> </w:t>
      </w:r>
      <w:r w:rsidRPr="0063190C">
        <w:rPr>
          <w:rFonts w:ascii="Noto Sans" w:hAnsi="Noto Sans" w:cs="Noto Sans"/>
          <w:b/>
          <w:bCs/>
          <w:sz w:val="20"/>
        </w:rPr>
        <w:t xml:space="preserve">CONDICIONES </w:t>
      </w:r>
      <w:r w:rsidR="00850584" w:rsidRPr="0063190C">
        <w:rPr>
          <w:rFonts w:ascii="Noto Sans" w:hAnsi="Noto Sans" w:cs="Noto Sans"/>
          <w:b/>
          <w:bCs/>
          <w:sz w:val="20"/>
          <w:lang w:val="es-MX"/>
        </w:rPr>
        <w:t xml:space="preserve">GENERALES </w:t>
      </w:r>
      <w:r w:rsidRPr="0063190C">
        <w:rPr>
          <w:rFonts w:ascii="Noto Sans" w:hAnsi="Noto Sans" w:cs="Noto Sans"/>
          <w:b/>
          <w:bCs/>
          <w:sz w:val="20"/>
        </w:rPr>
        <w:t>PARA PRESENTAR LAS PROPOSICIONES.</w:t>
      </w:r>
    </w:p>
    <w:p w14:paraId="45F6EB6B" w14:textId="77777777" w:rsidR="006C26E7" w:rsidRPr="0063190C" w:rsidRDefault="006C26E7" w:rsidP="006C26E7">
      <w:pPr>
        <w:pStyle w:val="Textoindependiente"/>
        <w:tabs>
          <w:tab w:val="left" w:pos="993"/>
        </w:tabs>
        <w:ind w:right="-232"/>
        <w:rPr>
          <w:rFonts w:ascii="Noto Sans" w:hAnsi="Noto Sans" w:cs="Noto Sans"/>
          <w:b/>
          <w:bCs/>
          <w:sz w:val="20"/>
        </w:rPr>
      </w:pPr>
    </w:p>
    <w:p w14:paraId="2FD85B40" w14:textId="30ECA137" w:rsidR="00DA0DEA" w:rsidRPr="0063190C" w:rsidRDefault="00A64051" w:rsidP="00F77A6C">
      <w:pPr>
        <w:pStyle w:val="Prrafodelista"/>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lastRenderedPageBreak/>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pStyle w:val="Prrafodelista"/>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pStyle w:val="Prrafodelista"/>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pStyle w:val="Prrafodelista"/>
        <w:numPr>
          <w:ilvl w:val="0"/>
          <w:numId w:val="49"/>
        </w:numPr>
        <w:tabs>
          <w:tab w:val="left" w:pos="1134"/>
          <w:tab w:val="left" w:pos="1276"/>
          <w:tab w:val="left" w:pos="5103"/>
        </w:tabs>
        <w:ind w:left="1560" w:right="-232" w:hanging="284"/>
        <w:jc w:val="both"/>
        <w:rPr>
          <w:rFonts w:ascii="Noto Sans" w:hAnsi="Noto Sans" w:cs="Noto Sans"/>
        </w:rPr>
      </w:pPr>
      <w:bookmarkStart w:id="28"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pStyle w:val="Prrafodelista"/>
        <w:tabs>
          <w:tab w:val="left" w:pos="1134"/>
          <w:tab w:val="left" w:pos="1276"/>
          <w:tab w:val="left" w:pos="5103"/>
        </w:tabs>
        <w:ind w:left="1560" w:right="-232"/>
        <w:jc w:val="both"/>
        <w:rPr>
          <w:rFonts w:ascii="Noto Sans" w:hAnsi="Noto Sans" w:cs="Noto Sans"/>
        </w:rPr>
      </w:pPr>
    </w:p>
    <w:bookmarkEnd w:id="28"/>
    <w:p w14:paraId="3625DF62" w14:textId="2732C002" w:rsidR="00BC27C1" w:rsidRPr="0063190C" w:rsidRDefault="009D56EE" w:rsidP="003C73E4">
      <w:pPr>
        <w:pStyle w:val="Textoindependiente"/>
        <w:numPr>
          <w:ilvl w:val="1"/>
          <w:numId w:val="6"/>
        </w:numPr>
        <w:tabs>
          <w:tab w:val="left" w:pos="1276"/>
        </w:tabs>
        <w:ind w:left="1276" w:right="-232" w:hanging="425"/>
        <w:rPr>
          <w:rFonts w:ascii="Noto Sans" w:hAnsi="Noto Sans" w:cs="Noto Sans"/>
          <w:b/>
          <w:bCs/>
          <w:sz w:val="20"/>
        </w:rPr>
      </w:pPr>
      <w:r w:rsidRPr="0063190C">
        <w:rPr>
          <w:rFonts w:ascii="Noto Sans" w:hAnsi="Noto Sans" w:cs="Noto Sans"/>
          <w:b/>
          <w:bCs/>
          <w:sz w:val="20"/>
          <w:lang w:val="es-MX"/>
        </w:rPr>
        <w:t>R</w:t>
      </w:r>
      <w:r w:rsidR="00BC27C1" w:rsidRPr="0063190C">
        <w:rPr>
          <w:rFonts w:ascii="Noto Sans" w:hAnsi="Noto Sans" w:cs="Noto Sans"/>
          <w:b/>
          <w:bCs/>
          <w:sz w:val="20"/>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9"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w:t>
      </w:r>
      <w:r w:rsidRPr="0063190C">
        <w:rPr>
          <w:rFonts w:ascii="Noto Sans" w:hAnsi="Noto Sans" w:cs="Noto Sans"/>
        </w:rPr>
        <w:lastRenderedPageBreak/>
        <w:t xml:space="preserve">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9"/>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pStyle w:val="Encabezado"/>
              <w:ind w:right="172"/>
              <w:jc w:val="both"/>
              <w:rPr>
                <w:rFonts w:ascii="Noto Sans" w:hAnsi="Noto Sans" w:cs="Noto Sans"/>
                <w:bCs/>
                <w:lang w:val="es-MX"/>
              </w:rPr>
            </w:pPr>
            <w:r w:rsidRPr="0063190C">
              <w:rPr>
                <w:rFonts w:ascii="Noto Sans" w:hAnsi="Noto Sans" w:cs="Noto Sans"/>
                <w:bCs/>
                <w:lang w:val="es-MX"/>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pStyle w:val="Encabezado"/>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pStyle w:val="Prrafodelista"/>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30"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30"/>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7F153211"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1"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publicado en el DOF el 28 de junio de 2011</w:t>
      </w:r>
      <w:bookmarkEnd w:id="31"/>
      <w:r w:rsidRPr="0063190C">
        <w:rPr>
          <w:rFonts w:ascii="Noto Sans" w:hAnsi="Noto Sans" w:cs="Noto Sans"/>
        </w:rPr>
        <w:t>.</w:t>
      </w:r>
    </w:p>
    <w:p w14:paraId="0DE43C9A" w14:textId="77777777" w:rsidR="003011C0" w:rsidRPr="0063190C" w:rsidRDefault="003011C0" w:rsidP="003011C0">
      <w:pPr>
        <w:pStyle w:val="Prrafodelista"/>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2"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w:t>
      </w:r>
      <w:r w:rsidR="00642811" w:rsidRPr="0063190C">
        <w:rPr>
          <w:rFonts w:ascii="Noto Sans" w:hAnsi="Noto Sans" w:cs="Noto Sans"/>
        </w:rPr>
        <w:lastRenderedPageBreak/>
        <w:t>materia de Impacto Ambiental, reglamentos aplicables y su conformidad de ajustarse a sus términos</w:t>
      </w:r>
      <w:bookmarkEnd w:id="32"/>
      <w:r w:rsidR="00642811" w:rsidRPr="0063190C">
        <w:rPr>
          <w:rFonts w:ascii="Noto Sans" w:hAnsi="Noto Sans" w:cs="Noto Sans"/>
        </w:rPr>
        <w:t>.</w:t>
      </w:r>
    </w:p>
    <w:p w14:paraId="0EDE4878"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6B8C4FEA" w14:textId="1E74F9EC" w:rsidR="00642811" w:rsidRPr="0063190C" w:rsidRDefault="004A41E8" w:rsidP="00F77A6C">
      <w:pPr>
        <w:pStyle w:val="Prrafodelista"/>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26765C4A" w14:textId="6AA71C44" w:rsidR="00CE0D8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3" w:name="_Hlk123804426"/>
      <w:bookmarkStart w:id="34"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63190C">
        <w:rPr>
          <w:rFonts w:ascii="Noto Sans" w:hAnsi="Noto Sans" w:cs="Noto Sans"/>
          <w:b/>
          <w:bCs/>
          <w:u w:val="single"/>
        </w:rPr>
        <w:t>no se permite la subcontratación</w:t>
      </w:r>
      <w:r w:rsidR="00325AB9" w:rsidRPr="0063190C">
        <w:rPr>
          <w:rFonts w:ascii="Noto Sans" w:hAnsi="Noto Sans" w:cs="Noto Sans"/>
          <w:b/>
          <w:bCs/>
        </w:rPr>
        <w:t xml:space="preserve"> </w:t>
      </w:r>
      <w:r w:rsidR="00325AB9" w:rsidRPr="0063190C">
        <w:rPr>
          <w:rFonts w:ascii="Noto Sans" w:hAnsi="Noto Sans" w:cs="Noto Sans"/>
        </w:rPr>
        <w:t>de ninguna de actividades que componen la obra objeto de este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pStyle w:val="Prrafodelista"/>
        <w:tabs>
          <w:tab w:val="left" w:pos="2410"/>
        </w:tabs>
        <w:ind w:left="2410" w:right="-232" w:hanging="425"/>
        <w:jc w:val="both"/>
        <w:rPr>
          <w:rFonts w:ascii="Noto Sans" w:hAnsi="Noto Sans" w:cs="Noto Sans"/>
          <w:b/>
          <w:bCs/>
          <w:u w:val="single"/>
        </w:rPr>
      </w:pPr>
    </w:p>
    <w:bookmarkEnd w:id="33"/>
    <w:p w14:paraId="65619323" w14:textId="6204E09F" w:rsidR="0064281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4"/>
      <w:r w:rsidR="00642811" w:rsidRPr="0063190C">
        <w:rPr>
          <w:rFonts w:ascii="Noto Sans" w:hAnsi="Noto Sans" w:cs="Noto Sans"/>
        </w:rPr>
        <w:t>.</w:t>
      </w:r>
    </w:p>
    <w:p w14:paraId="6B568715"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71891F38" w14:textId="07E8168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5"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5"/>
      <w:r w:rsidR="00642811" w:rsidRPr="0063190C">
        <w:rPr>
          <w:rFonts w:ascii="Noto Sans" w:hAnsi="Noto Sans" w:cs="Noto Sans"/>
        </w:rPr>
        <w:t>.</w:t>
      </w:r>
    </w:p>
    <w:p w14:paraId="5BA44018" w14:textId="77777777" w:rsidR="006B70A7" w:rsidRPr="0063190C" w:rsidRDefault="006B70A7" w:rsidP="006B70A7">
      <w:pPr>
        <w:pStyle w:val="Prrafodelista"/>
        <w:rPr>
          <w:rFonts w:ascii="Noto Sans" w:hAnsi="Noto Sans" w:cs="Noto Sans"/>
          <w:b/>
          <w:bCs/>
          <w:u w:val="single"/>
        </w:rPr>
      </w:pPr>
    </w:p>
    <w:p w14:paraId="20E0F0E2" w14:textId="47D3B76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6"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6"/>
      <w:r w:rsidR="00642811" w:rsidRPr="0063190C">
        <w:rPr>
          <w:rFonts w:ascii="Noto Sans" w:hAnsi="Noto Sans" w:cs="Noto Sans"/>
        </w:rPr>
        <w:t xml:space="preserve"> de contratación.</w:t>
      </w:r>
    </w:p>
    <w:p w14:paraId="3652DBBF" w14:textId="77777777" w:rsidR="005341B9" w:rsidRPr="0063190C" w:rsidRDefault="005341B9" w:rsidP="005126C9">
      <w:pPr>
        <w:pStyle w:val="Prrafodelista"/>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7" w:name="_Hlk123804784"/>
      <w:bookmarkStart w:id="38"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w:t>
      </w:r>
      <w:r w:rsidR="00642811" w:rsidRPr="0063190C">
        <w:rPr>
          <w:rFonts w:ascii="Noto Sans" w:hAnsi="Noto Sans" w:cs="Noto Sans"/>
        </w:rPr>
        <w:lastRenderedPageBreak/>
        <w:t>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pStyle w:val="Prrafodelista"/>
        <w:tabs>
          <w:tab w:val="left" w:pos="2410"/>
        </w:tabs>
        <w:ind w:left="2410" w:right="-232"/>
        <w:jc w:val="both"/>
        <w:rPr>
          <w:rFonts w:ascii="Noto Sans" w:hAnsi="Noto Sans" w:cs="Noto Sans"/>
        </w:rPr>
      </w:pPr>
    </w:p>
    <w:p w14:paraId="59BB95C5" w14:textId="6DB69C09" w:rsidR="00642811" w:rsidRPr="0063190C" w:rsidRDefault="008B12BA" w:rsidP="003E6026">
      <w:pPr>
        <w:pStyle w:val="Prrafodelista"/>
        <w:tabs>
          <w:tab w:val="left" w:pos="2410"/>
        </w:tabs>
        <w:ind w:left="2410" w:right="-232"/>
        <w:jc w:val="both"/>
        <w:rPr>
          <w:rFonts w:ascii="Noto Sans" w:hAnsi="Noto Sans" w:cs="Noto Sans"/>
          <w:b/>
          <w:bCs/>
          <w:u w:val="single"/>
        </w:rPr>
      </w:pPr>
      <w:r w:rsidRPr="0063190C">
        <w:rPr>
          <w:rFonts w:ascii="Noto Sans" w:hAnsi="Noto Sans" w:cs="Noto Sans"/>
        </w:rPr>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5F262FFD" w14:textId="1D0D0744"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9" w:name="_Hlk123804843"/>
      <w:bookmarkEnd w:id="37"/>
      <w:bookmarkEnd w:id="38"/>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9"/>
      <w:r w:rsidRPr="0063190C">
        <w:rPr>
          <w:rFonts w:ascii="Noto Sans" w:hAnsi="Noto Sans" w:cs="Noto Sans"/>
        </w:rPr>
        <w:t>.</w:t>
      </w:r>
    </w:p>
    <w:p w14:paraId="7CAD503F" w14:textId="0D126B58"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40" w:name="_Hlk123804900"/>
      <w:r w:rsidRPr="0063190C">
        <w:rPr>
          <w:rFonts w:ascii="Noto Sans" w:hAnsi="Noto Sans" w:cs="Noto Sans"/>
        </w:rPr>
        <w:t xml:space="preserve">Manifestación de </w:t>
      </w:r>
      <w:bookmarkStart w:id="41" w:name="_Hlk108433377"/>
      <w:r w:rsidRPr="0063190C">
        <w:rPr>
          <w:rFonts w:ascii="Noto Sans" w:hAnsi="Noto Sans" w:cs="Noto Sans"/>
        </w:rPr>
        <w:t>afiliación o no a la CMIC</w:t>
      </w:r>
      <w:bookmarkEnd w:id="41"/>
      <w:r w:rsidRPr="0063190C">
        <w:rPr>
          <w:rFonts w:ascii="Noto Sans" w:hAnsi="Noto Sans" w:cs="Noto Sans"/>
        </w:rPr>
        <w:t xml:space="preserve"> </w:t>
      </w:r>
      <w:bookmarkEnd w:id="40"/>
      <w:r w:rsidRPr="0063190C">
        <w:rPr>
          <w:rFonts w:ascii="Noto Sans" w:hAnsi="Noto Sans" w:cs="Noto Sans"/>
        </w:rPr>
        <w:t xml:space="preserve">y su conformidad, en su </w:t>
      </w:r>
      <w:proofErr w:type="gramStart"/>
      <w:r w:rsidRPr="0063190C">
        <w:rPr>
          <w:rFonts w:ascii="Noto Sans" w:hAnsi="Noto Sans" w:cs="Noto Sans"/>
        </w:rPr>
        <w:t>caso,  con</w:t>
      </w:r>
      <w:proofErr w:type="gramEnd"/>
      <w:r w:rsidRPr="0063190C">
        <w:rPr>
          <w:rFonts w:ascii="Noto Sans" w:hAnsi="Noto Sans" w:cs="Noto Sans"/>
        </w:rPr>
        <w:t xml:space="preserve"> la retención del </w:t>
      </w:r>
      <w:r w:rsidRPr="0063190C">
        <w:rPr>
          <w:rFonts w:ascii="Noto Sans" w:hAnsi="Noto Sans" w:cs="Noto Sans"/>
          <w:b/>
          <w:bCs/>
        </w:rPr>
        <w:t>dos al millar (0.2%)</w:t>
      </w:r>
      <w:r w:rsidRPr="0063190C">
        <w:rPr>
          <w:rFonts w:ascii="Noto Sans" w:hAnsi="Noto Sans" w:cs="Noto Sans"/>
        </w:rPr>
        <w:t xml:space="preserve"> del monto de cada una de las estimaciones a que tenga derecho por trabajos realizados con motivo de la ejecución del contrato que emane del presente proceso de contratación, importe que será entregado al ICIC para los programas de capacitación y adiestramiento de los trabajadores de la rama de la construcción.</w:t>
      </w:r>
    </w:p>
    <w:p w14:paraId="16ACBDF4" w14:textId="77777777" w:rsidR="003E6026" w:rsidRPr="0063190C" w:rsidRDefault="003E6026" w:rsidP="003E6026">
      <w:pPr>
        <w:pStyle w:val="Prrafodelista"/>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802F46E" w:rsidR="0064729D" w:rsidRPr="00695B7F" w:rsidRDefault="00642811" w:rsidP="003E6026">
      <w:pPr>
        <w:pStyle w:val="Prrafodelista"/>
        <w:numPr>
          <w:ilvl w:val="0"/>
          <w:numId w:val="12"/>
        </w:numPr>
        <w:tabs>
          <w:tab w:val="clear" w:pos="720"/>
          <w:tab w:val="num" w:pos="1701"/>
          <w:tab w:val="num" w:pos="1985"/>
        </w:tabs>
        <w:ind w:left="1985" w:right="-232" w:hanging="284"/>
        <w:jc w:val="both"/>
        <w:rPr>
          <w:rFonts w:ascii="Noto Sans" w:hAnsi="Noto Sans" w:cs="Noto Sans"/>
          <w:sz w:val="22"/>
          <w:szCs w:val="22"/>
        </w:rPr>
      </w:pPr>
      <w:bookmarkStart w:id="42" w:name="_Hlk62725863"/>
      <w:bookmarkStart w:id="43" w:name="_Hlk108432255"/>
      <w:bookmarkStart w:id="44" w:name="_Hlk108101339"/>
      <w:bookmarkStart w:id="45"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6" w:name="_Hlk132296093"/>
      <w:r w:rsidRPr="0063190C">
        <w:rPr>
          <w:rFonts w:ascii="Noto Sans" w:hAnsi="Noto Sans" w:cs="Noto Sans"/>
        </w:rPr>
        <w:t>Acuse de manifiesto de sus vínculos o relaciones de negocios, personales o familiares, así como de posibles conflictos de interés, con los servidores públicos que intervienen en las contrataciones públicas</w:t>
      </w:r>
      <w:bookmarkEnd w:id="46"/>
      <w:r w:rsidRPr="0063190C">
        <w:rPr>
          <w:rFonts w:ascii="Noto Sans" w:hAnsi="Noto Sans" w:cs="Noto Sans"/>
        </w:rPr>
        <w:t xml:space="preserve">, </w:t>
      </w:r>
      <w:bookmarkStart w:id="47"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7"/>
      <w:r w:rsidR="009653A3" w:rsidRPr="00FF5E30">
        <w:rPr>
          <w:rFonts w:ascii="Noto Sans" w:hAnsi="Noto Sans" w:cs="Noto Sans"/>
          <w:b/>
          <w:bCs/>
        </w:rPr>
        <w:t>5</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w:t>
      </w:r>
      <w:r w:rsidRPr="0063190C">
        <w:rPr>
          <w:rFonts w:ascii="Noto Sans" w:hAnsi="Noto Sans" w:cs="Noto Sans"/>
        </w:rPr>
        <w:lastRenderedPageBreak/>
        <w:t xml:space="preserve">otorgamiento y prórroga de licencias, permisos, autorizaciones y concesiones, </w:t>
      </w:r>
      <w:bookmarkStart w:id="48" w:name="_Hlk122684922"/>
      <w:r w:rsidRPr="0063190C">
        <w:rPr>
          <w:rFonts w:ascii="Noto Sans" w:hAnsi="Noto Sans" w:cs="Noto Sans"/>
        </w:rPr>
        <w:t xml:space="preserve">el cual podrá obtenerse a través de la siguiente dirección electrónica: </w:t>
      </w:r>
      <w:bookmarkEnd w:id="42"/>
      <w:bookmarkEnd w:id="43"/>
      <w:bookmarkEnd w:id="44"/>
      <w:bookmarkEnd w:id="45"/>
      <w:bookmarkEnd w:id="48"/>
    </w:p>
    <w:p w14:paraId="5E107DAD" w14:textId="77777777" w:rsidR="0064729D" w:rsidRPr="00695B7F" w:rsidRDefault="0064729D" w:rsidP="003E6026">
      <w:pPr>
        <w:pStyle w:val="Prrafodelista"/>
        <w:tabs>
          <w:tab w:val="num" w:pos="1985"/>
        </w:tabs>
        <w:ind w:left="1985" w:hanging="284"/>
        <w:rPr>
          <w:rFonts w:ascii="Noto Sans" w:hAnsi="Noto Sans" w:cs="Noto Sans"/>
          <w:sz w:val="22"/>
          <w:szCs w:val="22"/>
        </w:rPr>
      </w:pPr>
    </w:p>
    <w:p w14:paraId="6CA336CE" w14:textId="66D451F2" w:rsidR="00E95DD6" w:rsidRPr="00695B7F" w:rsidRDefault="00695B7F" w:rsidP="00695B7F">
      <w:pPr>
        <w:ind w:left="1561" w:right="-232" w:firstLine="424"/>
        <w:jc w:val="both"/>
        <w:rPr>
          <w:sz w:val="22"/>
          <w:szCs w:val="22"/>
        </w:rPr>
      </w:pPr>
      <w:hyperlink r:id="rId11" w:history="1">
        <w:r w:rsidRPr="00695B7F">
          <w:rPr>
            <w:rStyle w:val="Hipervnculo"/>
            <w:sz w:val="22"/>
            <w:szCs w:val="22"/>
          </w:rPr>
          <w:t>https://manifiesto.buengobierno.gob.mx/SMP-web/loginPage.jsf</w:t>
        </w:r>
      </w:hyperlink>
    </w:p>
    <w:p w14:paraId="65997AFF" w14:textId="77777777" w:rsidR="00695B7F" w:rsidRPr="0063190C" w:rsidRDefault="00695B7F" w:rsidP="003C73E4">
      <w:pPr>
        <w:ind w:left="1276" w:right="-232"/>
        <w:jc w:val="both"/>
        <w:rPr>
          <w:rFonts w:ascii="Noto Sans" w:hAnsi="Noto Sans" w:cs="Noto Sans"/>
        </w:rPr>
      </w:pPr>
    </w:p>
    <w:p w14:paraId="4700E371" w14:textId="44E9014E"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363DF9" w:rsidRPr="0063190C">
        <w:rPr>
          <w:rFonts w:ascii="Noto Sans" w:hAnsi="Noto Sans" w:cs="Noto Sans"/>
        </w:rPr>
        <w:t xml:space="preserve"> y </w:t>
      </w:r>
      <w:r w:rsidR="00363DF9" w:rsidRPr="0063190C">
        <w:rPr>
          <w:rFonts w:ascii="Noto Sans" w:hAnsi="Noto Sans" w:cs="Noto Sans"/>
          <w:b/>
          <w:bCs/>
        </w:rPr>
        <w:t>3</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49" w:name="_Hlk108101503"/>
      <w:bookmarkStart w:id="50"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9"/>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administrativo, de control, supervisión, vigilancia, seguridad, protección 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pStyle w:val="Prrafodelista"/>
        <w:numPr>
          <w:ilvl w:val="0"/>
          <w:numId w:val="32"/>
        </w:numPr>
        <w:tabs>
          <w:tab w:val="left" w:pos="2552"/>
        </w:tabs>
        <w:ind w:left="2268" w:right="-232" w:hanging="283"/>
        <w:jc w:val="both"/>
        <w:rPr>
          <w:rFonts w:ascii="Noto Sans" w:hAnsi="Noto Sans" w:cs="Noto Sans"/>
          <w:b/>
          <w:bCs/>
        </w:rPr>
      </w:pPr>
      <w:bookmarkStart w:id="51" w:name="_Hlk92877572"/>
      <w:bookmarkEnd w:id="50"/>
      <w:r w:rsidRPr="0063190C">
        <w:rPr>
          <w:rFonts w:ascii="Noto Sans" w:hAnsi="Noto Sans" w:cs="Noto Sans"/>
          <w:b/>
          <w:bCs/>
        </w:rPr>
        <w:t>ORGANIGRAMA DEL PERSONAL PROPUESTO</w:t>
      </w:r>
      <w:bookmarkEnd w:id="51"/>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52" w:name="_Hlk118994250"/>
      <w:r w:rsidRPr="0063190C">
        <w:rPr>
          <w:rFonts w:ascii="Noto Sans" w:hAnsi="Noto Sans" w:cs="Noto Sans"/>
        </w:rPr>
        <w:lastRenderedPageBreak/>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proofErr w:type="gramStart"/>
      <w:r w:rsidR="00E41692" w:rsidRPr="0063190C">
        <w:rPr>
          <w:rFonts w:ascii="Noto Sans" w:hAnsi="Noto Sans" w:cs="Noto Sans"/>
          <w:bCs/>
        </w:rPr>
        <w:t>de acuerdo a</w:t>
      </w:r>
      <w:proofErr w:type="gramEnd"/>
      <w:r w:rsidR="00E41692" w:rsidRPr="0063190C">
        <w:rPr>
          <w:rFonts w:ascii="Noto Sans" w:hAnsi="Noto Sans" w:cs="Noto Sans"/>
          <w:bCs/>
        </w:rPr>
        <w:t xml:space="preserve">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pStyle w:val="Prrafodelista"/>
        <w:numPr>
          <w:ilvl w:val="0"/>
          <w:numId w:val="32"/>
        </w:numPr>
        <w:tabs>
          <w:tab w:val="left" w:pos="2268"/>
        </w:tabs>
        <w:ind w:left="2268" w:right="-232" w:hanging="283"/>
        <w:jc w:val="both"/>
        <w:rPr>
          <w:rFonts w:ascii="Noto Sans" w:hAnsi="Noto Sans" w:cs="Noto Sans"/>
          <w:b/>
          <w:bCs/>
        </w:rPr>
      </w:pPr>
      <w:bookmarkStart w:id="53" w:name="_Hlk93485937"/>
      <w:bookmarkStart w:id="54" w:name="_Hlk92877902"/>
      <w:bookmarkEnd w:id="52"/>
      <w:r w:rsidRPr="0063190C">
        <w:rPr>
          <w:rFonts w:ascii="Noto Sans" w:hAnsi="Noto Sans" w:cs="Noto Sans"/>
          <w:b/>
          <w:bCs/>
        </w:rPr>
        <w:t>CURRÍCULUMS DEL PERSONAL PROPUESTO</w:t>
      </w:r>
      <w:bookmarkEnd w:id="53"/>
      <w:r w:rsidRPr="0063190C">
        <w:rPr>
          <w:rFonts w:ascii="Noto Sans" w:hAnsi="Noto Sans" w:cs="Noto Sans"/>
          <w:b/>
          <w:bCs/>
        </w:rPr>
        <w:t>.</w:t>
      </w:r>
    </w:p>
    <w:bookmarkEnd w:id="54"/>
    <w:p w14:paraId="09CF9210" w14:textId="77777777" w:rsidR="009368B0" w:rsidRPr="0063190C" w:rsidRDefault="009368B0" w:rsidP="00A81576">
      <w:pPr>
        <w:pStyle w:val="Prrafodelista"/>
        <w:tabs>
          <w:tab w:val="left" w:pos="2268"/>
        </w:tabs>
        <w:ind w:left="2268" w:right="-232"/>
        <w:jc w:val="both"/>
        <w:rPr>
          <w:rFonts w:ascii="Noto Sans" w:hAnsi="Noto Sans" w:cs="Noto Sans"/>
        </w:rPr>
      </w:pPr>
    </w:p>
    <w:p w14:paraId="0A286B3D" w14:textId="364F1D08" w:rsidR="00A309DB" w:rsidRPr="0063190C" w:rsidRDefault="001D06DE"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pStyle w:val="Prrafodelista"/>
        <w:tabs>
          <w:tab w:val="left" w:pos="2268"/>
        </w:tabs>
        <w:ind w:left="2268" w:right="-232"/>
        <w:jc w:val="both"/>
        <w:rPr>
          <w:rFonts w:ascii="Noto Sans" w:hAnsi="Noto Sans" w:cs="Noto Sans"/>
        </w:rPr>
      </w:pPr>
    </w:p>
    <w:p w14:paraId="5772AE2E" w14:textId="477DAEA5" w:rsidR="008643AD" w:rsidRPr="0063190C" w:rsidRDefault="001D06DE" w:rsidP="00A81576">
      <w:pPr>
        <w:pStyle w:val="Prrafodelista"/>
        <w:tabs>
          <w:tab w:val="left" w:pos="2268"/>
        </w:tabs>
        <w:ind w:left="2268" w:right="-232"/>
        <w:jc w:val="both"/>
        <w:rPr>
          <w:rFonts w:ascii="Noto Sans" w:hAnsi="Noto Sans" w:cs="Noto Sans"/>
        </w:rPr>
      </w:pPr>
      <w:r w:rsidRPr="0063190C">
        <w:rPr>
          <w:rFonts w:ascii="Noto Sans" w:hAnsi="Noto Sans" w:cs="Noto Sans"/>
        </w:rPr>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w:t>
      </w:r>
      <w:r w:rsidRPr="0063190C">
        <w:rPr>
          <w:rFonts w:ascii="Noto Sans" w:hAnsi="Noto Sans" w:cs="Noto Sans"/>
        </w:rPr>
        <w:lastRenderedPageBreak/>
        <w:t xml:space="preserve">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pStyle w:val="Prrafodelista"/>
        <w:tabs>
          <w:tab w:val="left" w:pos="2268"/>
        </w:tabs>
        <w:ind w:left="2268" w:right="-232"/>
        <w:jc w:val="both"/>
        <w:rPr>
          <w:rFonts w:ascii="Noto Sans" w:hAnsi="Noto Sans" w:cs="Noto Sans"/>
        </w:rPr>
      </w:pPr>
    </w:p>
    <w:p w14:paraId="51FE5DB8" w14:textId="4913744C" w:rsidR="001D06DE" w:rsidRPr="0063190C" w:rsidRDefault="00D93786"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pStyle w:val="Prrafodelista"/>
        <w:tabs>
          <w:tab w:val="left" w:pos="1843"/>
        </w:tabs>
        <w:ind w:left="1843" w:right="-232"/>
        <w:jc w:val="both"/>
        <w:rPr>
          <w:rFonts w:ascii="Noto Sans" w:hAnsi="Noto Sans" w:cs="Noto Sans"/>
          <w:b/>
          <w:bCs/>
        </w:rPr>
      </w:pPr>
    </w:p>
    <w:p w14:paraId="394B44DF" w14:textId="1140C9C4"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pStyle w:val="Prrafodelista"/>
        <w:tabs>
          <w:tab w:val="left" w:pos="2552"/>
        </w:tabs>
        <w:ind w:left="2552" w:right="-232"/>
        <w:jc w:val="both"/>
        <w:rPr>
          <w:rFonts w:ascii="Noto Sans" w:hAnsi="Noto Sans" w:cs="Noto Sans"/>
        </w:rPr>
      </w:pPr>
    </w:p>
    <w:p w14:paraId="48C69CA6" w14:textId="77777777" w:rsidR="006B493A" w:rsidRPr="0063190C" w:rsidRDefault="006B493A" w:rsidP="006B493A">
      <w:pPr>
        <w:tabs>
          <w:tab w:val="left" w:pos="0"/>
          <w:tab w:val="left" w:pos="2268"/>
        </w:tabs>
        <w:ind w:left="2268" w:right="-232"/>
        <w:jc w:val="both"/>
        <w:rPr>
          <w:rFonts w:ascii="Noto Sans" w:hAnsi="Noto Sans" w:cs="Noto Sans"/>
        </w:rPr>
      </w:pPr>
      <w:bookmarkStart w:id="55" w:name="_Hlk214015580"/>
      <w:r w:rsidRPr="0063190C">
        <w:rPr>
          <w:rFonts w:ascii="Noto Sans" w:hAnsi="Noto Sans" w:cs="Noto Sans"/>
        </w:rPr>
        <w:t xml:space="preserve">Con el propósito de evitar confusiones al respecto de la vigencia de la documentación soporte antes señalada, se hacen las siguientes aclaraciones que son extensivas para todo el personal que los LICITANTES propongan como responsables de la administración, control, supervisión, vigilancia, seguridad, protección ambiental, salud ocupacional y apoyo en la ejecución de los trabajos objeto del presente proceso de contratación, incluyendo al </w:t>
      </w:r>
      <w:r w:rsidRPr="0063190C">
        <w:rPr>
          <w:rFonts w:ascii="Noto Sans" w:hAnsi="Noto Sans" w:cs="Noto Sans"/>
          <w:b/>
          <w:bCs/>
        </w:rPr>
        <w:t>SUPERINTENDENTE DE CONSTRUCCIÓN</w:t>
      </w:r>
      <w:r>
        <w:rPr>
          <w:rFonts w:ascii="Noto Sans" w:hAnsi="Noto Sans" w:cs="Noto Sans"/>
        </w:rPr>
        <w:t>,</w:t>
      </w:r>
      <w:r w:rsidRPr="0063190C">
        <w:rPr>
          <w:rFonts w:ascii="Noto Sans" w:hAnsi="Noto Sans" w:cs="Noto Sans"/>
        </w:rPr>
        <w:t xml:space="preserve"> </w:t>
      </w:r>
      <w:r w:rsidRPr="0063190C">
        <w:rPr>
          <w:rFonts w:ascii="Noto Sans" w:hAnsi="Noto Sans" w:cs="Noto Sans"/>
          <w:b/>
          <w:bCs/>
        </w:rPr>
        <w:t>RESPONSABLE DE LA SEGURIDAD, HIGIENE Y</w:t>
      </w:r>
      <w:r>
        <w:rPr>
          <w:rFonts w:ascii="Noto Sans" w:hAnsi="Noto Sans" w:cs="Noto Sans"/>
          <w:b/>
          <w:bCs/>
        </w:rPr>
        <w:t xml:space="preserve"> SALUD OCUPACIONAL Y AL RESPONSABLE DE </w:t>
      </w:r>
      <w:r w:rsidRPr="0063190C">
        <w:rPr>
          <w:rFonts w:ascii="Noto Sans" w:hAnsi="Noto Sans" w:cs="Noto Sans"/>
          <w:b/>
          <w:bCs/>
        </w:rPr>
        <w:t xml:space="preserve"> PROTECCIÓN AMBIENTAL</w:t>
      </w:r>
      <w:r w:rsidRPr="0063190C">
        <w:rPr>
          <w:rFonts w:ascii="Noto Sans" w:hAnsi="Noto Sans" w:cs="Noto Sans"/>
        </w:rPr>
        <w:t>:</w:t>
      </w:r>
    </w:p>
    <w:p w14:paraId="06746819" w14:textId="77777777" w:rsidR="006B493A" w:rsidRPr="0063190C" w:rsidRDefault="006B493A" w:rsidP="006B493A">
      <w:pPr>
        <w:tabs>
          <w:tab w:val="left" w:pos="0"/>
          <w:tab w:val="left" w:pos="1843"/>
        </w:tabs>
        <w:ind w:left="1843" w:right="-232"/>
        <w:jc w:val="both"/>
        <w:rPr>
          <w:rFonts w:ascii="Noto Sans" w:hAnsi="Noto Sans" w:cs="Noto Sans"/>
        </w:rPr>
      </w:pPr>
    </w:p>
    <w:p w14:paraId="3ACA359D" w14:textId="77777777" w:rsidR="006B493A" w:rsidRPr="0063190C" w:rsidRDefault="006B493A" w:rsidP="006B493A">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Títulos Profesionales y Cédulas Profesionales ya sean de Licenciaturas o Postgrados </w:t>
      </w:r>
      <w:r w:rsidRPr="0063190C">
        <w:rPr>
          <w:rFonts w:ascii="Noto Sans" w:hAnsi="Noto Sans" w:cs="Noto Sans"/>
          <w:b/>
          <w:bCs/>
          <w:u w:val="single"/>
        </w:rPr>
        <w:t>no existe una restricción</w:t>
      </w:r>
      <w:r w:rsidRPr="0063190C">
        <w:rPr>
          <w:rFonts w:ascii="Noto Sans" w:hAnsi="Noto Sans" w:cs="Noto Sans"/>
        </w:rPr>
        <w:t xml:space="preserve"> en la fecha de su emisión. </w:t>
      </w:r>
    </w:p>
    <w:p w14:paraId="7A779A27" w14:textId="77777777" w:rsidR="006B493A" w:rsidRPr="0063190C" w:rsidRDefault="006B493A" w:rsidP="006B493A">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contratos, bitácoras, actas de entrega recepción, o cualquier otro documento análogo, se permite un periodo máximo de expedición de </w:t>
      </w:r>
      <w:r w:rsidRPr="0063190C">
        <w:rPr>
          <w:rFonts w:ascii="Noto Sans" w:hAnsi="Noto Sans" w:cs="Noto Sans"/>
          <w:b/>
          <w:bCs/>
          <w:u w:val="single"/>
        </w:rPr>
        <w:t>10 (diez) años previos</w:t>
      </w:r>
      <w:r w:rsidRPr="0063190C">
        <w:rPr>
          <w:rFonts w:ascii="Noto Sans" w:hAnsi="Noto Sans" w:cs="Noto Sans"/>
        </w:rPr>
        <w:t xml:space="preserve"> a la emisión de la CONVOCATORIA. Por lo tanto, los LICITANTES deben abstenerse de presentar documentación que no cumpla con este requisito.</w:t>
      </w:r>
    </w:p>
    <w:p w14:paraId="5961CD5E" w14:textId="77777777" w:rsidR="006B493A" w:rsidRPr="0063190C" w:rsidRDefault="006B493A" w:rsidP="006B493A">
      <w:pPr>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la documentación soporte relacionada con cursos de capacitación y certificación de habilidades laborales o cualquier documento equivalente, se requiere que tengan una fecha de expedición de no más de </w:t>
      </w:r>
      <w:r w:rsidRPr="0063190C">
        <w:rPr>
          <w:rFonts w:ascii="Noto Sans" w:hAnsi="Noto Sans" w:cs="Noto Sans"/>
          <w:b/>
          <w:bCs/>
          <w:u w:val="single"/>
        </w:rPr>
        <w:t>5 (cinco) años</w:t>
      </w:r>
      <w:r w:rsidRPr="0063190C">
        <w:rPr>
          <w:rFonts w:ascii="Noto Sans" w:hAnsi="Noto Sans" w:cs="Noto Sans"/>
        </w:rPr>
        <w:t xml:space="preserve">, previos a la emisión de la </w:t>
      </w:r>
      <w:r w:rsidRPr="0063190C">
        <w:rPr>
          <w:rFonts w:ascii="Noto Sans" w:hAnsi="Noto Sans" w:cs="Noto Sans"/>
        </w:rPr>
        <w:lastRenderedPageBreak/>
        <w:t>CONVOCATORIA. Por esa razón, los LICITANTES deben abstenerse de presentar documentación que no cumpla con este requisito.</w:t>
      </w:r>
    </w:p>
    <w:p w14:paraId="18106B17" w14:textId="77777777" w:rsidR="006B493A" w:rsidRPr="0063190C" w:rsidRDefault="006B493A" w:rsidP="006B493A">
      <w:pPr>
        <w:tabs>
          <w:tab w:val="left" w:pos="2268"/>
          <w:tab w:val="right" w:pos="9072"/>
        </w:tabs>
        <w:ind w:left="2268" w:right="-232"/>
        <w:jc w:val="both"/>
        <w:rPr>
          <w:rFonts w:ascii="Noto Sans" w:hAnsi="Noto Sans" w:cs="Noto Sans"/>
        </w:rPr>
      </w:pPr>
    </w:p>
    <w:p w14:paraId="48E8FFF6" w14:textId="77777777" w:rsidR="006B493A" w:rsidRPr="0063190C" w:rsidRDefault="006B493A" w:rsidP="006B493A">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Pr="0063190C">
        <w:rPr>
          <w:rFonts w:ascii="Noto Sans" w:hAnsi="Noto Sans" w:cs="Noto Sans"/>
          <w:bCs/>
        </w:rPr>
        <w:t xml:space="preserve">ada LICITANTE será el único responsable de integrar y proponer sus plantillas del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2DB05975" w14:textId="77777777" w:rsidR="006B493A" w:rsidRPr="0063190C" w:rsidRDefault="006B493A" w:rsidP="006B493A">
      <w:pPr>
        <w:tabs>
          <w:tab w:val="left" w:pos="2268"/>
          <w:tab w:val="right" w:pos="9072"/>
        </w:tabs>
        <w:ind w:left="2268" w:right="-232"/>
        <w:jc w:val="both"/>
        <w:rPr>
          <w:rFonts w:ascii="Noto Sans" w:hAnsi="Noto Sans" w:cs="Noto Sans"/>
          <w:bCs/>
        </w:rPr>
      </w:pPr>
    </w:p>
    <w:p w14:paraId="6164B638" w14:textId="77777777" w:rsidR="006B493A" w:rsidRPr="0063190C" w:rsidRDefault="006B493A" w:rsidP="006B493A">
      <w:pPr>
        <w:tabs>
          <w:tab w:val="left" w:pos="2268"/>
          <w:tab w:val="right" w:pos="9214"/>
          <w:tab w:val="right" w:pos="9498"/>
        </w:tabs>
        <w:ind w:left="2268" w:right="-232"/>
        <w:contextualSpacing/>
        <w:jc w:val="both"/>
        <w:rPr>
          <w:rFonts w:ascii="Noto Sans" w:hAnsi="Noto Sans" w:cs="Noto Sans"/>
          <w:bCs/>
        </w:rPr>
      </w:pPr>
      <w:bookmarkStart w:id="56" w:name="_Hlk118994330"/>
      <w:r w:rsidRPr="0063190C">
        <w:rPr>
          <w:rFonts w:ascii="Noto Sans" w:hAnsi="Noto Sans" w:cs="Noto Sans"/>
        </w:rPr>
        <w:t xml:space="preserve">Por el motivo descrito en el párrafo que antecede,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completa y legible en el </w:t>
      </w:r>
      <w:r w:rsidRPr="00FF5E30">
        <w:rPr>
          <w:rFonts w:ascii="Noto Sans" w:hAnsi="Noto Sans" w:cs="Noto Sans"/>
          <w:b/>
        </w:rPr>
        <w:t>DOCUMENTO 02.1</w:t>
      </w:r>
      <w:r w:rsidRPr="00FF5E30">
        <w:rPr>
          <w:rFonts w:ascii="Noto Sans" w:hAnsi="Noto Sans" w:cs="Noto Sans"/>
          <w:bCs/>
        </w:rPr>
        <w:t xml:space="preserve"> para</w:t>
      </w:r>
      <w:r w:rsidRPr="0063190C">
        <w:rPr>
          <w:rFonts w:ascii="Noto Sans" w:hAnsi="Noto Sans" w:cs="Noto Sans"/>
          <w:bCs/>
        </w:rPr>
        <w:t xml:space="preserve"> su respectiva evaluación cualitativa y es únicamente responsabilidad de cada LICITANTE la cantidad y tipo de documentación comprobatoria que determine integrar en su proposición.</w:t>
      </w:r>
    </w:p>
    <w:p w14:paraId="6FAF5E94" w14:textId="77777777" w:rsidR="006B493A" w:rsidRPr="0063190C" w:rsidRDefault="006B493A" w:rsidP="006B493A">
      <w:pPr>
        <w:tabs>
          <w:tab w:val="left" w:pos="2268"/>
          <w:tab w:val="right" w:pos="9214"/>
          <w:tab w:val="right" w:pos="9498"/>
        </w:tabs>
        <w:ind w:left="2268" w:right="-232"/>
        <w:contextualSpacing/>
        <w:jc w:val="both"/>
        <w:rPr>
          <w:rFonts w:ascii="Noto Sans" w:hAnsi="Noto Sans" w:cs="Noto Sans"/>
          <w:bCs/>
        </w:rPr>
      </w:pPr>
    </w:p>
    <w:p w14:paraId="35CC449C" w14:textId="77777777" w:rsidR="006B493A" w:rsidRPr="0063190C" w:rsidRDefault="006B493A" w:rsidP="006B493A">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6B493A">
        <w:rPr>
          <w:rFonts w:ascii="Noto Sans" w:hAnsi="Noto Sans" w:cs="Noto Sans"/>
          <w:b/>
          <w:bCs/>
        </w:rPr>
        <w:t>Costos Indirectos</w:t>
      </w:r>
      <w:r w:rsidRPr="0063190C">
        <w:rPr>
          <w:rFonts w:ascii="Noto Sans" w:hAnsi="Noto Sans" w:cs="Noto Sans"/>
        </w:rPr>
        <w:t>. Lo anterior incluye al</w:t>
      </w:r>
      <w:r w:rsidRPr="0063190C">
        <w:rPr>
          <w:rFonts w:ascii="Noto Sans" w:hAnsi="Noto Sans" w:cs="Noto Sans"/>
          <w:b/>
          <w:bCs/>
        </w:rPr>
        <w:t xml:space="preserve"> </w:t>
      </w:r>
      <w:r w:rsidRPr="00F7406A">
        <w:rPr>
          <w:rFonts w:ascii="Noto Sans" w:hAnsi="Noto Sans" w:cs="Noto Sans"/>
          <w:b/>
          <w:bCs/>
        </w:rPr>
        <w:t>SUPERINTENDENTE DE CONSTRUCCIÓN, RESPONSABLE DE LA SEGURIDAD, HIGIENE Y SALUD OCUPACIONAL Y AL RESPONSABLE DE PROTECCIÓN AMBIENTAL</w:t>
      </w:r>
      <w:r w:rsidRPr="0063190C">
        <w:rPr>
          <w:rFonts w:ascii="Noto Sans" w:hAnsi="Noto Sans" w:cs="Noto Sans"/>
        </w:rPr>
        <w:t>.</w:t>
      </w:r>
    </w:p>
    <w:bookmarkEnd w:id="55"/>
    <w:p w14:paraId="7870DD6D" w14:textId="77777777" w:rsidR="006B493A" w:rsidRPr="0063190C" w:rsidRDefault="006B493A" w:rsidP="006B493A">
      <w:pPr>
        <w:tabs>
          <w:tab w:val="right" w:pos="9214"/>
          <w:tab w:val="right" w:pos="9498"/>
        </w:tabs>
        <w:ind w:right="-232"/>
        <w:contextualSpacing/>
        <w:jc w:val="both"/>
        <w:rPr>
          <w:rFonts w:ascii="Noto Sans" w:hAnsi="Noto Sans" w:cs="Noto Sans"/>
          <w:bCs/>
        </w:rPr>
      </w:pPr>
    </w:p>
    <w:p w14:paraId="1CEB86C0" w14:textId="77777777" w:rsidR="006B493A" w:rsidRDefault="006B493A" w:rsidP="006B493A">
      <w:pPr>
        <w:numPr>
          <w:ilvl w:val="0"/>
          <w:numId w:val="32"/>
        </w:numPr>
        <w:tabs>
          <w:tab w:val="left" w:pos="2268"/>
        </w:tabs>
        <w:ind w:left="2268" w:right="-232" w:hanging="283"/>
        <w:jc w:val="both"/>
        <w:rPr>
          <w:rFonts w:ascii="Noto Sans" w:hAnsi="Noto Sans" w:cs="Noto Sans"/>
          <w:b/>
          <w:bCs/>
        </w:rPr>
      </w:pPr>
      <w:bookmarkStart w:id="57" w:name="_Hlk214015691"/>
      <w:bookmarkStart w:id="58" w:name="_Hlk108434541"/>
      <w:bookmarkEnd w:id="56"/>
      <w:r w:rsidRPr="00F7406A">
        <w:rPr>
          <w:rFonts w:ascii="Noto Sans" w:hAnsi="Noto Sans" w:cs="Noto Sans"/>
          <w:b/>
          <w:bCs/>
        </w:rPr>
        <w:t>RESPONSABLE DE LA SEGURIDAD, HIGIENE Y SALUD OCUPACIONAL Y AL RESPONSABLE DE PROTECCIÓN AMBIENTAL</w:t>
      </w:r>
      <w:bookmarkEnd w:id="57"/>
      <w:r w:rsidRPr="0063190C">
        <w:rPr>
          <w:rFonts w:ascii="Noto Sans" w:hAnsi="Noto Sans" w:cs="Noto Sans"/>
          <w:b/>
          <w:bCs/>
        </w:rPr>
        <w:t>.</w:t>
      </w:r>
    </w:p>
    <w:p w14:paraId="129D39D0" w14:textId="77777777" w:rsidR="006B493A" w:rsidRPr="0063190C" w:rsidRDefault="006B493A" w:rsidP="006B493A">
      <w:pPr>
        <w:tabs>
          <w:tab w:val="left" w:pos="2268"/>
        </w:tabs>
        <w:ind w:left="2268" w:right="-232"/>
        <w:jc w:val="both"/>
        <w:rPr>
          <w:rFonts w:ascii="Noto Sans" w:hAnsi="Noto Sans" w:cs="Noto Sans"/>
          <w:b/>
          <w:bCs/>
        </w:rPr>
      </w:pPr>
    </w:p>
    <w:p w14:paraId="34BF8DAC" w14:textId="77777777" w:rsidR="006B493A" w:rsidRPr="00BC0BD0" w:rsidRDefault="006B493A" w:rsidP="006B493A">
      <w:pPr>
        <w:tabs>
          <w:tab w:val="left" w:pos="2268"/>
        </w:tabs>
        <w:ind w:left="2268" w:right="-232"/>
        <w:jc w:val="both"/>
        <w:rPr>
          <w:rFonts w:ascii="Noto Sans" w:hAnsi="Noto Sans" w:cs="Noto Sans"/>
          <w:b/>
          <w:bCs/>
        </w:rPr>
      </w:pPr>
      <w:bookmarkStart w:id="59" w:name="_Hlk208241117"/>
      <w:bookmarkStart w:id="60" w:name="_Hlk214015721"/>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63190C">
        <w:rPr>
          <w:rFonts w:ascii="Noto Sans" w:hAnsi="Noto Sans" w:cs="Noto Sans"/>
          <w:b/>
          <w:bCs/>
        </w:rPr>
        <w:t>seguridad</w:t>
      </w:r>
      <w:r w:rsidRPr="0063190C">
        <w:rPr>
          <w:rFonts w:ascii="Noto Sans" w:hAnsi="Noto Sans" w:cs="Noto Sans"/>
        </w:rPr>
        <w:t>,</w:t>
      </w:r>
      <w:r w:rsidRPr="0063190C">
        <w:rPr>
          <w:rFonts w:ascii="Noto Sans" w:hAnsi="Noto Sans" w:cs="Noto Sans"/>
          <w:b/>
          <w:bCs/>
        </w:rPr>
        <w:t xml:space="preserve"> higiene</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y </w:t>
      </w:r>
      <w:r w:rsidRPr="0063190C">
        <w:rPr>
          <w:rFonts w:ascii="Noto Sans" w:hAnsi="Noto Sans" w:cs="Noto Sans"/>
          <w:b/>
          <w:bCs/>
        </w:rPr>
        <w:t>salud ocupacional</w:t>
      </w:r>
      <w:r w:rsidRPr="0063190C">
        <w:rPr>
          <w:rFonts w:ascii="Noto Sans" w:hAnsi="Noto Sans" w:cs="Noto Sans"/>
        </w:rPr>
        <w:t xml:space="preserve"> 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w:t>
      </w:r>
      <w:r w:rsidRPr="000B3830">
        <w:rPr>
          <w:rFonts w:ascii="Noto Sans" w:hAnsi="Noto Sans" w:cs="Noto Sans"/>
        </w:rPr>
        <w:t xml:space="preserve">correspondientes de la CONVOCATORIA y con </w:t>
      </w:r>
      <w:r w:rsidRPr="000B3830">
        <w:rPr>
          <w:rFonts w:ascii="Noto Sans" w:hAnsi="Noto Sans" w:cs="Noto Sans"/>
        </w:rPr>
        <w:lastRenderedPageBreak/>
        <w:t xml:space="preserve">los lineamientos del numeral DAÑOS A BIENES PROPIEDAD DE ASIPONA ALTAMIRA O DE TERCEROS del </w:t>
      </w:r>
      <w:r w:rsidRPr="000B3830">
        <w:rPr>
          <w:rFonts w:ascii="Noto Sans" w:hAnsi="Noto Sans" w:cs="Noto Sans"/>
          <w:b/>
          <w:bCs/>
        </w:rPr>
        <w:t>DOCUMENTO</w:t>
      </w:r>
      <w:r w:rsidRPr="00BC0BD0">
        <w:rPr>
          <w:rFonts w:ascii="Noto Sans" w:hAnsi="Noto Sans" w:cs="Noto Sans"/>
          <w:b/>
          <w:bCs/>
        </w:rPr>
        <w:t xml:space="preserve"> 05 ESPECIFICACIONES GENERALES Y PARTICULARES</w:t>
      </w:r>
    </w:p>
    <w:p w14:paraId="33AAC04C" w14:textId="77777777" w:rsidR="006B493A" w:rsidRDefault="006B493A" w:rsidP="006B493A">
      <w:pPr>
        <w:tabs>
          <w:tab w:val="left" w:pos="2268"/>
        </w:tabs>
        <w:ind w:left="2268" w:right="-232"/>
        <w:jc w:val="both"/>
        <w:rPr>
          <w:rFonts w:ascii="Noto Sans" w:hAnsi="Noto Sans" w:cs="Noto Sans"/>
        </w:rPr>
      </w:pPr>
    </w:p>
    <w:bookmarkEnd w:id="59"/>
    <w:p w14:paraId="38A00205" w14:textId="77777777" w:rsidR="006B493A" w:rsidRPr="00855353" w:rsidRDefault="006B493A" w:rsidP="006B493A">
      <w:pPr>
        <w:tabs>
          <w:tab w:val="left" w:pos="2268"/>
        </w:tabs>
        <w:ind w:left="2268" w:right="-232"/>
        <w:jc w:val="both"/>
        <w:rPr>
          <w:rFonts w:ascii="Noto Sans" w:hAnsi="Noto Sans" w:cs="Noto Sans"/>
          <w:b/>
          <w:bCs/>
        </w:rPr>
      </w:pPr>
      <w:r>
        <w:rPr>
          <w:rFonts w:ascii="Noto Sans" w:hAnsi="Noto Sans" w:cs="Noto Sans"/>
        </w:rPr>
        <w:t xml:space="preserve">Así mismo, </w:t>
      </w:r>
      <w:r w:rsidRPr="0063190C">
        <w:rPr>
          <w:rFonts w:ascii="Noto Sans" w:hAnsi="Noto Sans" w:cs="Noto Sans"/>
        </w:rPr>
        <w:t xml:space="preserve">El LICITANTE debe </w:t>
      </w:r>
      <w:r w:rsidRPr="0063190C">
        <w:rPr>
          <w:rFonts w:ascii="Noto Sans" w:hAnsi="Noto Sans" w:cs="Noto Sans"/>
          <w:b/>
          <w:bCs/>
        </w:rPr>
        <w:t>proponer por escrito</w:t>
      </w:r>
      <w:r w:rsidRPr="0063190C">
        <w:rPr>
          <w:rFonts w:ascii="Noto Sans" w:hAnsi="Noto Sans" w:cs="Noto Sans"/>
        </w:rPr>
        <w:t xml:space="preserve"> a una persona con capacidad y experiencia comprobable en </w:t>
      </w:r>
      <w:r w:rsidRPr="00BC0BD0">
        <w:rPr>
          <w:rFonts w:ascii="Noto Sans" w:hAnsi="Noto Sans" w:cs="Noto Sans"/>
          <w:b/>
          <w:bCs/>
        </w:rPr>
        <w:t xml:space="preserve">los aspectos de </w:t>
      </w:r>
      <w:r>
        <w:rPr>
          <w:rFonts w:ascii="Noto Sans" w:hAnsi="Noto Sans" w:cs="Noto Sans"/>
          <w:b/>
          <w:bCs/>
        </w:rPr>
        <w:t xml:space="preserve">Protección </w:t>
      </w:r>
      <w:r w:rsidRPr="00BC0BD0">
        <w:rPr>
          <w:rFonts w:ascii="Noto Sans" w:hAnsi="Noto Sans" w:cs="Noto Sans"/>
          <w:b/>
          <w:bCs/>
        </w:rPr>
        <w:t xml:space="preserve"> ambiental</w:t>
      </w:r>
      <w:r>
        <w:rPr>
          <w:rFonts w:ascii="Noto Sans" w:hAnsi="Noto Sans" w:cs="Noto Sans"/>
          <w:b/>
          <w:bCs/>
        </w:rPr>
        <w:t xml:space="preserve"> </w:t>
      </w:r>
      <w:r w:rsidRPr="00384FD3">
        <w:rPr>
          <w:rFonts w:ascii="Noto Sans" w:hAnsi="Noto Sans" w:cs="Noto Sans"/>
        </w:rPr>
        <w:t xml:space="preserve">(diferente a la persona </w:t>
      </w:r>
      <w:r>
        <w:rPr>
          <w:rFonts w:ascii="Noto Sans" w:hAnsi="Noto Sans" w:cs="Noto Sans"/>
        </w:rPr>
        <w:t xml:space="preserve">encargada </w:t>
      </w:r>
      <w:r w:rsidRPr="00384FD3">
        <w:rPr>
          <w:rFonts w:ascii="Noto Sans" w:hAnsi="Noto Sans" w:cs="Noto Sans"/>
        </w:rPr>
        <w:t>de seguridad e higiene)</w:t>
      </w:r>
      <w:r w:rsidRPr="00BC0BD0">
        <w:rPr>
          <w:rFonts w:ascii="Noto Sans" w:hAnsi="Noto Sans" w:cs="Noto Sans"/>
          <w:b/>
          <w:bCs/>
        </w:rPr>
        <w:t xml:space="preserve"> </w:t>
      </w:r>
      <w:r w:rsidRPr="0063190C">
        <w:rPr>
          <w:rFonts w:ascii="Noto Sans" w:hAnsi="Noto Sans" w:cs="Noto Sans"/>
        </w:rPr>
        <w:t>en obras con las mismas o muy similares características, complejidad, volúmenes, magnitud y condiciones de las que se requiere en la obra objeto de este proceso de contratación, para que sea responsable además del control y seguimiento de los requisitos exigidos en el</w:t>
      </w:r>
      <w:r w:rsidRPr="0063190C">
        <w:rPr>
          <w:rFonts w:ascii="Noto Sans" w:hAnsi="Noto Sans" w:cs="Noto Sans"/>
          <w:b/>
          <w:bCs/>
        </w:rPr>
        <w:t xml:space="preserve"> </w:t>
      </w:r>
      <w:r w:rsidRPr="0063190C">
        <w:rPr>
          <w:rFonts w:ascii="Noto Sans" w:hAnsi="Noto Sans" w:cs="Noto Sans"/>
        </w:rPr>
        <w:t xml:space="preserve">SGI, señalados en los </w:t>
      </w:r>
      <w:r w:rsidRPr="0063190C">
        <w:rPr>
          <w:rFonts w:ascii="Noto Sans" w:hAnsi="Noto Sans" w:cs="Noto Sans"/>
          <w:b/>
          <w:bCs/>
        </w:rPr>
        <w:t>ANEXOS</w:t>
      </w:r>
      <w:r w:rsidRPr="0063190C">
        <w:rPr>
          <w:rFonts w:ascii="Noto Sans" w:hAnsi="Noto Sans" w:cs="Noto Sans"/>
        </w:rPr>
        <w:t xml:space="preserve"> correspondientes de la CONVOCATORIA</w:t>
      </w:r>
      <w:r>
        <w:rPr>
          <w:rFonts w:ascii="Noto Sans" w:hAnsi="Noto Sans" w:cs="Noto Sans"/>
        </w:rPr>
        <w:t xml:space="preserve"> y con los lineamientos del </w:t>
      </w:r>
      <w:r w:rsidRPr="000B3830">
        <w:rPr>
          <w:rFonts w:ascii="Noto Sans" w:hAnsi="Noto Sans" w:cs="Noto Sans"/>
        </w:rPr>
        <w:t>numeral ASPECTOS AMBIENTALES del</w:t>
      </w:r>
      <w:r>
        <w:rPr>
          <w:rFonts w:ascii="Noto Sans" w:hAnsi="Noto Sans" w:cs="Noto Sans"/>
        </w:rPr>
        <w:t xml:space="preserve"> </w:t>
      </w:r>
      <w:r w:rsidRPr="00BC0BD0">
        <w:rPr>
          <w:rFonts w:ascii="Noto Sans" w:hAnsi="Noto Sans" w:cs="Noto Sans"/>
          <w:b/>
          <w:bCs/>
        </w:rPr>
        <w:t>DOCUMENTO 05 ESPECIFICACIONES GENERALES Y PARTICULARES</w:t>
      </w:r>
      <w:r w:rsidRPr="0063190C">
        <w:rPr>
          <w:rFonts w:ascii="Noto Sans" w:hAnsi="Noto Sans" w:cs="Noto Sans"/>
        </w:rPr>
        <w:t xml:space="preserve">. </w:t>
      </w:r>
    </w:p>
    <w:p w14:paraId="6D7A4E8F" w14:textId="77777777" w:rsidR="006B493A" w:rsidRPr="0063190C" w:rsidRDefault="006B493A" w:rsidP="006B493A">
      <w:pPr>
        <w:tabs>
          <w:tab w:val="left" w:pos="2268"/>
        </w:tabs>
        <w:ind w:left="2268" w:right="-232"/>
        <w:jc w:val="both"/>
        <w:rPr>
          <w:rFonts w:ascii="Noto Sans" w:hAnsi="Noto Sans" w:cs="Noto Sans"/>
        </w:rPr>
      </w:pPr>
    </w:p>
    <w:p w14:paraId="0824AE80" w14:textId="77777777" w:rsidR="006B493A" w:rsidRPr="0063190C" w:rsidRDefault="006B493A" w:rsidP="006B493A">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correspondiente documentación comprobatoria para su evaluación cualitativa respectiva, </w:t>
      </w:r>
      <w:proofErr w:type="gramStart"/>
      <w:r w:rsidRPr="0063190C">
        <w:rPr>
          <w:rFonts w:ascii="Noto Sans" w:hAnsi="Noto Sans" w:cs="Noto Sans"/>
        </w:rPr>
        <w:t>de acuerdo a</w:t>
      </w:r>
      <w:proofErr w:type="gramEnd"/>
      <w:r w:rsidRPr="0063190C">
        <w:rPr>
          <w:rFonts w:ascii="Noto Sans" w:hAnsi="Noto Sans" w:cs="Noto Sans"/>
        </w:rPr>
        <w:t xml:space="preserve"> lo señalado en el </w:t>
      </w:r>
      <w:r w:rsidRPr="0063190C">
        <w:rPr>
          <w:rFonts w:ascii="Noto Sans" w:hAnsi="Noto Sans" w:cs="Noto Sans"/>
          <w:b/>
          <w:bCs/>
        </w:rPr>
        <w:t xml:space="preserve">inciso 2) </w:t>
      </w:r>
      <w:r w:rsidRPr="0063190C">
        <w:rPr>
          <w:rFonts w:ascii="Noto Sans" w:hAnsi="Noto Sans" w:cs="Noto Sans"/>
        </w:rPr>
        <w:t xml:space="preserve">de este </w:t>
      </w:r>
      <w:r w:rsidRPr="00FF5E30">
        <w:rPr>
          <w:rFonts w:ascii="Noto Sans" w:hAnsi="Noto Sans" w:cs="Noto Sans"/>
          <w:b/>
          <w:bCs/>
        </w:rPr>
        <w:t>ANEXO 02.1</w:t>
      </w:r>
      <w:r w:rsidRPr="00FF5E30">
        <w:rPr>
          <w:rFonts w:ascii="Noto Sans" w:hAnsi="Noto Sans" w:cs="Noto Sans"/>
        </w:rPr>
        <w:t>, en</w:t>
      </w:r>
      <w:r w:rsidRPr="0063190C">
        <w:rPr>
          <w:rFonts w:ascii="Noto Sans" w:hAnsi="Noto Sans" w:cs="Noto Sans"/>
        </w:rPr>
        <w:t xml:space="preserve"> el entendido de que persona propuesta deberá estar permanentemente en el sitio de la obra desde el inicio hasta la terminación de la jornada de trabajo.</w:t>
      </w:r>
    </w:p>
    <w:p w14:paraId="0247235E" w14:textId="77777777" w:rsidR="006B493A" w:rsidRPr="0063190C" w:rsidRDefault="006B493A" w:rsidP="006B493A">
      <w:pPr>
        <w:tabs>
          <w:tab w:val="left" w:pos="2268"/>
        </w:tabs>
        <w:ind w:left="2268" w:right="-232"/>
        <w:jc w:val="both"/>
        <w:rPr>
          <w:rFonts w:ascii="Noto Sans" w:hAnsi="Noto Sans" w:cs="Noto Sans"/>
        </w:rPr>
      </w:pPr>
    </w:p>
    <w:bookmarkEnd w:id="58"/>
    <w:p w14:paraId="7E248FD5" w14:textId="77777777" w:rsidR="006B493A" w:rsidRPr="0063190C" w:rsidRDefault="006B493A" w:rsidP="006B493A">
      <w:pPr>
        <w:tabs>
          <w:tab w:val="left" w:pos="2268"/>
        </w:tabs>
        <w:ind w:left="2268" w:right="-232"/>
        <w:jc w:val="both"/>
        <w:rPr>
          <w:rFonts w:ascii="Noto Sans" w:hAnsi="Noto Sans" w:cs="Noto Sans"/>
        </w:rPr>
      </w:pPr>
      <w:r w:rsidRPr="0063190C">
        <w:rPr>
          <w:rFonts w:ascii="Noto Sans" w:hAnsi="Noto Sans" w:cs="Noto Sans"/>
        </w:rPr>
        <w:t>Cabe destacar que el responsable del control y seguimiento de los aspectos de seguridad, y de salud ocupacional, también debe contar con experiencia comprobable en el control y seguimiento de aspectos de seguridad, conforme a lo establecido en el OSHAS 18001 (</w:t>
      </w:r>
      <w:proofErr w:type="spellStart"/>
      <w:r w:rsidRPr="0063190C">
        <w:rPr>
          <w:rFonts w:ascii="Noto Sans" w:hAnsi="Noto Sans" w:cs="Noto Sans"/>
        </w:rPr>
        <w:t>Occupational</w:t>
      </w:r>
      <w:proofErr w:type="spellEnd"/>
      <w:r w:rsidRPr="0063190C">
        <w:rPr>
          <w:rFonts w:ascii="Noto Sans" w:hAnsi="Noto Sans" w:cs="Noto Sans"/>
        </w:rPr>
        <w:t xml:space="preserve"> Health and Safety </w:t>
      </w:r>
      <w:proofErr w:type="spellStart"/>
      <w:r w:rsidRPr="0063190C">
        <w:rPr>
          <w:rFonts w:ascii="Noto Sans" w:hAnsi="Noto Sans" w:cs="Noto Sans"/>
        </w:rPr>
        <w:t>Assessment</w:t>
      </w:r>
      <w:proofErr w:type="spellEnd"/>
      <w:r w:rsidRPr="0063190C">
        <w:rPr>
          <w:rFonts w:ascii="Noto Sans" w:hAnsi="Noto Sans" w:cs="Noto Sans"/>
        </w:rPr>
        <w:t xml:space="preserve"> Series) “Seguridad y Salud Laboral”. </w:t>
      </w:r>
    </w:p>
    <w:p w14:paraId="5BAED18B" w14:textId="77777777" w:rsidR="006B493A" w:rsidRPr="0063190C" w:rsidRDefault="006B493A" w:rsidP="006B493A">
      <w:pPr>
        <w:tabs>
          <w:tab w:val="left" w:pos="2268"/>
          <w:tab w:val="left" w:pos="2552"/>
          <w:tab w:val="right" w:pos="9072"/>
        </w:tabs>
        <w:ind w:left="2268" w:right="-232"/>
        <w:jc w:val="both"/>
        <w:rPr>
          <w:rFonts w:ascii="Noto Sans" w:hAnsi="Noto Sans" w:cs="Noto Sans"/>
        </w:rPr>
      </w:pPr>
    </w:p>
    <w:p w14:paraId="5CA9B94E" w14:textId="77777777" w:rsidR="006B493A" w:rsidRPr="0063190C" w:rsidRDefault="006B493A" w:rsidP="006B493A">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 tomando en cuenta las Especificaciones Generales y Particulares, Planos, Catálogo de Conceptos y demás documentación soporte relacionadas con esta obra, podrán proponer personal de apoyo para el </w:t>
      </w:r>
      <w:r w:rsidRPr="0063190C">
        <w:rPr>
          <w:rFonts w:ascii="Noto Sans" w:hAnsi="Noto Sans" w:cs="Noto Sans"/>
        </w:rPr>
        <w:t>responsable del control y seguimiento de los aspectos de seguridad, ambientales y de salud ocupacional</w:t>
      </w:r>
      <w:r w:rsidRPr="0063190C">
        <w:rPr>
          <w:rFonts w:ascii="Noto Sans" w:hAnsi="Noto Sans" w:cs="Noto Sans"/>
          <w:bCs/>
        </w:rPr>
        <w:t xml:space="preserve">, quienes deberán cumplir con todos los requisitos previamente señalados. Lo anterior en el entendido de que durante todas las jornadas de trabajo siempre deberá estar presente en el sitio de la obra </w:t>
      </w:r>
      <w:r>
        <w:rPr>
          <w:rFonts w:ascii="Noto Sans" w:hAnsi="Noto Sans" w:cs="Noto Sans"/>
          <w:bCs/>
        </w:rPr>
        <w:t>las</w:t>
      </w:r>
      <w:r w:rsidRPr="0063190C">
        <w:rPr>
          <w:rFonts w:ascii="Noto Sans" w:hAnsi="Noto Sans" w:cs="Noto Sans"/>
          <w:bCs/>
        </w:rPr>
        <w:t xml:space="preserve"> persona</w:t>
      </w:r>
      <w:r>
        <w:rPr>
          <w:rFonts w:ascii="Noto Sans" w:hAnsi="Noto Sans" w:cs="Noto Sans"/>
          <w:bCs/>
        </w:rPr>
        <w:t>s</w:t>
      </w:r>
      <w:r w:rsidRPr="0063190C">
        <w:rPr>
          <w:rFonts w:ascii="Noto Sans" w:hAnsi="Noto Sans" w:cs="Noto Sans"/>
          <w:bCs/>
        </w:rPr>
        <w:t xml:space="preserve"> responsable</w:t>
      </w:r>
      <w:r>
        <w:rPr>
          <w:rFonts w:ascii="Noto Sans" w:hAnsi="Noto Sans" w:cs="Noto Sans"/>
          <w:bCs/>
        </w:rPr>
        <w:t>s</w:t>
      </w:r>
      <w:r w:rsidRPr="0063190C">
        <w:rPr>
          <w:rFonts w:ascii="Noto Sans" w:hAnsi="Noto Sans" w:cs="Noto Sans"/>
          <w:bCs/>
        </w:rPr>
        <w:t xml:space="preserve"> de la seguridad, higiene, protección ambiental y salud ocupacional.</w:t>
      </w:r>
    </w:p>
    <w:p w14:paraId="7636D02E" w14:textId="77777777" w:rsidR="006B493A" w:rsidRPr="0063190C" w:rsidRDefault="006B493A" w:rsidP="006B493A">
      <w:pPr>
        <w:tabs>
          <w:tab w:val="left" w:pos="2268"/>
        </w:tabs>
        <w:ind w:left="2268" w:right="-232"/>
        <w:jc w:val="both"/>
        <w:rPr>
          <w:rFonts w:ascii="Noto Sans" w:hAnsi="Noto Sans" w:cs="Noto Sans"/>
          <w:b/>
          <w:bCs/>
          <w:u w:val="single"/>
        </w:rPr>
      </w:pPr>
    </w:p>
    <w:p w14:paraId="2FDD75AA" w14:textId="77777777" w:rsidR="006B493A" w:rsidRPr="0063190C" w:rsidRDefault="006B493A" w:rsidP="006B493A">
      <w:pPr>
        <w:tabs>
          <w:tab w:val="left" w:pos="2268"/>
        </w:tabs>
        <w:ind w:left="2268" w:right="-232"/>
        <w:jc w:val="both"/>
        <w:rPr>
          <w:rFonts w:ascii="Noto Sans" w:hAnsi="Noto Sans" w:cs="Noto Sans"/>
        </w:rPr>
      </w:pPr>
      <w:r w:rsidRPr="0063190C">
        <w:rPr>
          <w:rFonts w:ascii="Noto Sans" w:hAnsi="Noto Sans" w:cs="Noto Sans"/>
        </w:rPr>
        <w:lastRenderedPageBreak/>
        <w:t>A causa de los requisitos antes descritos, los LICITANTES deben abstenerse de proponer personas que no cumplan con estos.</w:t>
      </w:r>
    </w:p>
    <w:bookmarkEnd w:id="60"/>
    <w:p w14:paraId="25C02B59" w14:textId="77777777" w:rsidR="004D2E5C" w:rsidRPr="0063190C" w:rsidRDefault="004D2E5C" w:rsidP="003C73E4">
      <w:pPr>
        <w:tabs>
          <w:tab w:val="left" w:pos="1843"/>
        </w:tabs>
        <w:ind w:left="1843" w:right="-232"/>
        <w:jc w:val="both"/>
        <w:rPr>
          <w:rFonts w:ascii="Noto Sans" w:hAnsi="Noto Sans" w:cs="Noto Sans"/>
        </w:rPr>
      </w:pPr>
    </w:p>
    <w:p w14:paraId="4F968B72" w14:textId="470A6F0D" w:rsidR="00547BDB" w:rsidRPr="0063190C" w:rsidRDefault="00547BDB" w:rsidP="00703FCD">
      <w:pPr>
        <w:pStyle w:val="Prrafodelista"/>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pStyle w:val="Prrafodelista"/>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pStyle w:val="Prrafodelista"/>
        <w:tabs>
          <w:tab w:val="left" w:pos="2268"/>
        </w:tabs>
        <w:ind w:left="2268" w:right="-232"/>
        <w:jc w:val="both"/>
        <w:rPr>
          <w:rFonts w:ascii="Noto Sans" w:hAnsi="Noto Sans" w:cs="Noto Sans"/>
        </w:rPr>
      </w:pPr>
    </w:p>
    <w:p w14:paraId="4710786F" w14:textId="6A531E10" w:rsidR="000A081C" w:rsidRPr="0063190C" w:rsidRDefault="00705EA7"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La persona propuesta deberá acreditar fehacientemente </w:t>
      </w:r>
      <w:bookmarkStart w:id="61"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61"/>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62"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62"/>
      <w:r w:rsidR="00547BDB" w:rsidRPr="0063190C">
        <w:rPr>
          <w:rFonts w:ascii="Noto Sans" w:hAnsi="Noto Sans" w:cs="Noto Sans"/>
        </w:rPr>
        <w:t xml:space="preserve">. </w:t>
      </w:r>
    </w:p>
    <w:p w14:paraId="11B53C6F" w14:textId="77777777" w:rsidR="002B2D4B" w:rsidRPr="0063190C" w:rsidRDefault="002B2D4B" w:rsidP="002C6DD4">
      <w:pPr>
        <w:pStyle w:val="Prrafodelista"/>
        <w:tabs>
          <w:tab w:val="left" w:pos="2268"/>
        </w:tabs>
        <w:ind w:left="2268" w:right="-232"/>
        <w:jc w:val="both"/>
        <w:rPr>
          <w:rFonts w:ascii="Noto Sans" w:hAnsi="Noto Sans" w:cs="Noto Sans"/>
        </w:rPr>
      </w:pPr>
    </w:p>
    <w:p w14:paraId="591B889F" w14:textId="2CC8F886" w:rsidR="00547BDB" w:rsidRPr="0063190C" w:rsidRDefault="00547BD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proofErr w:type="spellStart"/>
      <w:proofErr w:type="gramStart"/>
      <w:r w:rsidRPr="0063190C">
        <w:rPr>
          <w:rFonts w:ascii="Noto Sans" w:hAnsi="Noto Sans" w:cs="Noto Sans"/>
          <w:b/>
          <w:bCs/>
        </w:rPr>
        <w:t>e.firma</w:t>
      </w:r>
      <w:proofErr w:type="spellEnd"/>
      <w:proofErr w:type="gramEnd"/>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 xml:space="preserve">Certificado de </w:t>
      </w:r>
      <w:proofErr w:type="spellStart"/>
      <w:proofErr w:type="gramStart"/>
      <w:r w:rsidRPr="0063190C">
        <w:rPr>
          <w:rFonts w:ascii="Noto Sans" w:hAnsi="Noto Sans" w:cs="Noto Sans"/>
          <w:b/>
          <w:bCs/>
          <w:u w:val="single"/>
        </w:rPr>
        <w:t>e.firma</w:t>
      </w:r>
      <w:proofErr w:type="spellEnd"/>
      <w:proofErr w:type="gramEnd"/>
      <w:r w:rsidRPr="0063190C">
        <w:rPr>
          <w:rFonts w:ascii="Noto Sans" w:hAnsi="Noto Sans" w:cs="Noto Sans"/>
        </w:rPr>
        <w:t xml:space="preserve"> vigente emitido por el SAT de la persona propuesta como </w:t>
      </w:r>
      <w:r w:rsidRPr="0063190C">
        <w:rPr>
          <w:rFonts w:ascii="Noto Sans" w:hAnsi="Noto Sans" w:cs="Noto Sans"/>
          <w:b/>
          <w:bCs/>
        </w:rPr>
        <w:t>SUPERINTENDENTE DE 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 xml:space="preserve">Certificado de </w:t>
      </w:r>
      <w:proofErr w:type="spellStart"/>
      <w:proofErr w:type="gramStart"/>
      <w:r w:rsidR="005D7C44" w:rsidRPr="0063190C">
        <w:rPr>
          <w:rFonts w:ascii="Noto Sans" w:hAnsi="Noto Sans" w:cs="Noto Sans"/>
          <w:b/>
          <w:bCs/>
          <w:u w:val="single"/>
        </w:rPr>
        <w:t>e.firma</w:t>
      </w:r>
      <w:proofErr w:type="spellEnd"/>
      <w:proofErr w:type="gramEnd"/>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pStyle w:val="Default"/>
        <w:ind w:left="2268" w:right="-232"/>
        <w:jc w:val="both"/>
        <w:rPr>
          <w:rFonts w:ascii="Noto Sans" w:hAnsi="Noto Sans" w:cs="Noto Sans"/>
          <w:color w:val="auto"/>
          <w:sz w:val="20"/>
          <w:szCs w:val="20"/>
        </w:rPr>
      </w:pPr>
      <w:r w:rsidRPr="0063190C">
        <w:rPr>
          <w:rFonts w:ascii="Noto Sans" w:hAnsi="Noto Sans" w:cs="Noto Sans"/>
          <w:color w:val="auto"/>
          <w:sz w:val="20"/>
          <w:szCs w:val="20"/>
        </w:rPr>
        <w:t xml:space="preserve">Si </w:t>
      </w:r>
      <w:r w:rsidR="005D7C44" w:rsidRPr="0063190C">
        <w:rPr>
          <w:rFonts w:ascii="Noto Sans" w:hAnsi="Noto Sans" w:cs="Noto Sans"/>
          <w:color w:val="auto"/>
          <w:sz w:val="20"/>
          <w:szCs w:val="20"/>
        </w:rPr>
        <w:t>algún</w:t>
      </w:r>
      <w:r w:rsidRPr="0063190C">
        <w:rPr>
          <w:rFonts w:ascii="Noto Sans" w:hAnsi="Noto Sans" w:cs="Noto Sans"/>
          <w:color w:val="auto"/>
          <w:sz w:val="20"/>
          <w:szCs w:val="20"/>
        </w:rPr>
        <w:t xml:space="preserve"> LICITANTE no acredita de manera fehaciente este requisito, su prop</w:t>
      </w:r>
      <w:r w:rsidR="001301F0" w:rsidRPr="0063190C">
        <w:rPr>
          <w:rFonts w:ascii="Noto Sans" w:hAnsi="Noto Sans" w:cs="Noto Sans"/>
          <w:color w:val="auto"/>
          <w:sz w:val="20"/>
          <w:szCs w:val="20"/>
        </w:rPr>
        <w:t>osición</w:t>
      </w:r>
      <w:r w:rsidRPr="0063190C">
        <w:rPr>
          <w:rFonts w:ascii="Noto Sans" w:hAnsi="Noto Sans" w:cs="Noto Sans"/>
          <w:color w:val="auto"/>
          <w:sz w:val="20"/>
          <w:szCs w:val="20"/>
        </w:rPr>
        <w:t xml:space="preserve"> será desechada </w:t>
      </w:r>
      <w:r w:rsidR="004E29D3" w:rsidRPr="0063190C">
        <w:rPr>
          <w:rFonts w:ascii="Noto Sans" w:hAnsi="Noto Sans" w:cs="Noto Sans"/>
          <w:color w:val="auto"/>
          <w:sz w:val="20"/>
          <w:szCs w:val="20"/>
        </w:rPr>
        <w:t>por</w:t>
      </w:r>
      <w:r w:rsidRPr="0063190C">
        <w:rPr>
          <w:rFonts w:ascii="Noto Sans" w:hAnsi="Noto Sans" w:cs="Noto Sans"/>
          <w:color w:val="auto"/>
          <w:sz w:val="20"/>
          <w:szCs w:val="20"/>
        </w:rPr>
        <w:t>que e</w:t>
      </w:r>
      <w:r w:rsidR="001301F0" w:rsidRPr="0063190C">
        <w:rPr>
          <w:rFonts w:ascii="Noto Sans" w:hAnsi="Noto Sans" w:cs="Noto Sans"/>
          <w:color w:val="auto"/>
          <w:sz w:val="20"/>
          <w:szCs w:val="20"/>
        </w:rPr>
        <w:t>ste</w:t>
      </w:r>
      <w:r w:rsidRPr="0063190C">
        <w:rPr>
          <w:rFonts w:ascii="Noto Sans" w:hAnsi="Noto Sans" w:cs="Noto Sans"/>
          <w:color w:val="auto"/>
          <w:sz w:val="20"/>
          <w:szCs w:val="20"/>
        </w:rPr>
        <w:t xml:space="preserve"> incumplimiento afecta directamente la solvencia técnica de su proposición</w:t>
      </w:r>
      <w:r w:rsidR="004E29D3" w:rsidRPr="0063190C">
        <w:rPr>
          <w:rFonts w:ascii="Noto Sans" w:hAnsi="Noto Sans" w:cs="Noto Sans"/>
          <w:color w:val="auto"/>
          <w:sz w:val="20"/>
          <w:szCs w:val="20"/>
        </w:rPr>
        <w:t xml:space="preserve">, toda vez que la </w:t>
      </w:r>
      <w:proofErr w:type="spellStart"/>
      <w:r w:rsidR="004E29D3" w:rsidRPr="0063190C">
        <w:rPr>
          <w:rFonts w:ascii="Noto Sans" w:hAnsi="Noto Sans" w:cs="Noto Sans"/>
          <w:b/>
          <w:bCs/>
          <w:color w:val="auto"/>
          <w:sz w:val="20"/>
          <w:szCs w:val="20"/>
        </w:rPr>
        <w:t>e.firma</w:t>
      </w:r>
      <w:proofErr w:type="spellEnd"/>
      <w:r w:rsidR="004E29D3" w:rsidRPr="0063190C">
        <w:rPr>
          <w:rFonts w:ascii="Noto Sans" w:hAnsi="Noto Sans" w:cs="Noto Sans"/>
          <w:color w:val="auto"/>
          <w:sz w:val="20"/>
          <w:szCs w:val="20"/>
        </w:rPr>
        <w:t xml:space="preserve"> es un requisito </w:t>
      </w:r>
      <w:r w:rsidR="001301F0" w:rsidRPr="0063190C">
        <w:rPr>
          <w:rFonts w:ascii="Noto Sans" w:hAnsi="Noto Sans" w:cs="Noto Sans"/>
          <w:color w:val="auto"/>
          <w:sz w:val="20"/>
          <w:szCs w:val="20"/>
        </w:rPr>
        <w:t>indispensable</w:t>
      </w:r>
      <w:r w:rsidR="004E29D3" w:rsidRPr="0063190C">
        <w:rPr>
          <w:rFonts w:ascii="Noto Sans" w:hAnsi="Noto Sans" w:cs="Noto Sans"/>
          <w:color w:val="auto"/>
          <w:sz w:val="20"/>
          <w:szCs w:val="20"/>
        </w:rPr>
        <w:t xml:space="preserve"> </w:t>
      </w:r>
      <w:r w:rsidR="00243F09" w:rsidRPr="0063190C">
        <w:rPr>
          <w:rFonts w:ascii="Noto Sans" w:hAnsi="Noto Sans" w:cs="Noto Sans"/>
          <w:color w:val="auto"/>
          <w:sz w:val="20"/>
          <w:szCs w:val="20"/>
        </w:rPr>
        <w:t xml:space="preserve">e ineludible </w:t>
      </w:r>
      <w:r w:rsidR="004E29D3" w:rsidRPr="0063190C">
        <w:rPr>
          <w:rFonts w:ascii="Noto Sans" w:hAnsi="Noto Sans" w:cs="Noto Sans"/>
          <w:color w:val="auto"/>
          <w:sz w:val="20"/>
          <w:szCs w:val="20"/>
        </w:rPr>
        <w:t xml:space="preserve">para que el </w:t>
      </w:r>
      <w:r w:rsidR="004E29D3" w:rsidRPr="0063190C">
        <w:rPr>
          <w:rFonts w:ascii="Noto Sans" w:hAnsi="Noto Sans" w:cs="Noto Sans"/>
          <w:b/>
          <w:bCs/>
          <w:color w:val="auto"/>
          <w:sz w:val="20"/>
          <w:szCs w:val="20"/>
        </w:rPr>
        <w:lastRenderedPageBreak/>
        <w:t xml:space="preserve">SUPERINTENDENTE DE CONSTRUCCIÓN </w:t>
      </w:r>
      <w:r w:rsidR="00243F09" w:rsidRPr="0063190C">
        <w:rPr>
          <w:rFonts w:ascii="Noto Sans" w:hAnsi="Noto Sans" w:cs="Noto Sans"/>
          <w:color w:val="auto"/>
          <w:sz w:val="20"/>
          <w:szCs w:val="20"/>
        </w:rPr>
        <w:t xml:space="preserve">desarrolle eficientemente </w:t>
      </w:r>
      <w:r w:rsidR="001301F0" w:rsidRPr="0063190C">
        <w:rPr>
          <w:rFonts w:ascii="Noto Sans" w:hAnsi="Noto Sans" w:cs="Noto Sans"/>
          <w:color w:val="auto"/>
          <w:sz w:val="20"/>
          <w:szCs w:val="20"/>
        </w:rPr>
        <w:t xml:space="preserve">la administración y control de la obra pública que nos ocupa a través de </w:t>
      </w:r>
      <w:r w:rsidR="004E29D3" w:rsidRPr="0063190C">
        <w:rPr>
          <w:rFonts w:ascii="Noto Sans" w:hAnsi="Noto Sans" w:cs="Noto Sans"/>
          <w:color w:val="auto"/>
          <w:sz w:val="20"/>
          <w:szCs w:val="20"/>
        </w:rPr>
        <w:t>la</w:t>
      </w:r>
      <w:r w:rsidR="004E29D3" w:rsidRPr="0063190C">
        <w:rPr>
          <w:rFonts w:ascii="Noto Sans" w:hAnsi="Noto Sans" w:cs="Noto Sans"/>
          <w:b/>
          <w:bCs/>
          <w:color w:val="auto"/>
          <w:sz w:val="20"/>
          <w:szCs w:val="20"/>
        </w:rPr>
        <w:t xml:space="preserve"> BESOP </w:t>
      </w:r>
      <w:r w:rsidR="004E29D3" w:rsidRPr="0063190C">
        <w:rPr>
          <w:rFonts w:ascii="Noto Sans" w:hAnsi="Noto Sans" w:cs="Noto Sans"/>
          <w:color w:val="auto"/>
          <w:sz w:val="20"/>
          <w:szCs w:val="20"/>
        </w:rPr>
        <w:t>en términos del</w:t>
      </w:r>
      <w:r w:rsidR="00166076" w:rsidRPr="0063190C">
        <w:rPr>
          <w:rFonts w:ascii="Noto Sans" w:hAnsi="Noto Sans" w:cs="Noto Sans"/>
          <w:color w:val="auto"/>
          <w:sz w:val="20"/>
          <w:szCs w:val="20"/>
        </w:rPr>
        <w:t xml:space="preserve"> </w:t>
      </w:r>
      <w:r w:rsidR="00166076" w:rsidRPr="0063190C">
        <w:rPr>
          <w:rFonts w:ascii="Noto Sans" w:hAnsi="Noto Sans" w:cs="Noto Sans"/>
          <w:b/>
          <w:bCs/>
          <w:color w:val="auto"/>
          <w:sz w:val="20"/>
          <w:szCs w:val="20"/>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color w:val="auto"/>
          <w:sz w:val="20"/>
          <w:szCs w:val="20"/>
        </w:rPr>
        <w:t>publicado en el DOF el 11 de junio de 2018 y el</w:t>
      </w:r>
      <w:r w:rsidR="00166076" w:rsidRPr="0063190C">
        <w:rPr>
          <w:rFonts w:ascii="Noto Sans" w:hAnsi="Noto Sans" w:cs="Noto Sans"/>
          <w:b/>
          <w:bCs/>
          <w:color w:val="auto"/>
          <w:sz w:val="20"/>
          <w:szCs w:val="20"/>
        </w:rPr>
        <w:t xml:space="preserve"> </w:t>
      </w:r>
      <w:r w:rsidR="00166076" w:rsidRPr="0063190C">
        <w:rPr>
          <w:rFonts w:ascii="Noto Sans" w:hAnsi="Noto Sans" w:cs="Noto Sans"/>
          <w:b/>
          <w:bCs/>
          <w:color w:val="auto"/>
          <w:sz w:val="20"/>
          <w:szCs w:val="20"/>
          <w:lang w:eastAsia="es-ES"/>
        </w:rPr>
        <w:t xml:space="preserve">ACUERDO por el que se modifica el diverso por el que se establecen las disposiciones administrativas de carácter general para el </w:t>
      </w:r>
      <w:r w:rsidR="005840AC" w:rsidRPr="0063190C">
        <w:rPr>
          <w:rFonts w:ascii="Noto Sans" w:hAnsi="Noto Sans" w:cs="Noto Sans"/>
          <w:b/>
          <w:bCs/>
          <w:color w:val="auto"/>
          <w:sz w:val="20"/>
          <w:szCs w:val="20"/>
          <w:lang w:eastAsia="es-ES"/>
        </w:rPr>
        <w:t>uso del</w:t>
      </w:r>
      <w:r w:rsidR="00166076" w:rsidRPr="0063190C">
        <w:rPr>
          <w:rFonts w:ascii="Noto Sans" w:hAnsi="Noto Sans" w:cs="Noto Sans"/>
          <w:b/>
          <w:bCs/>
          <w:color w:val="auto"/>
          <w:sz w:val="20"/>
          <w:szCs w:val="20"/>
          <w:lang w:eastAsia="es-ES"/>
        </w:rPr>
        <w:t xml:space="preserve"> Sistema de Bitácora Electrónica y Seguimiento a Obra Pública</w:t>
      </w:r>
      <w:r w:rsidR="00166076" w:rsidRPr="0063190C">
        <w:rPr>
          <w:rFonts w:ascii="Noto Sans" w:hAnsi="Noto Sans" w:cs="Noto Sans"/>
          <w:b/>
          <w:bCs/>
          <w:color w:val="auto"/>
          <w:sz w:val="20"/>
          <w:szCs w:val="20"/>
        </w:rPr>
        <w:t xml:space="preserve"> </w:t>
      </w:r>
      <w:r w:rsidR="004E29D3" w:rsidRPr="0063190C">
        <w:rPr>
          <w:rFonts w:ascii="Noto Sans" w:hAnsi="Noto Sans" w:cs="Noto Sans"/>
          <w:color w:val="auto"/>
          <w:sz w:val="20"/>
          <w:szCs w:val="20"/>
        </w:rPr>
        <w:t xml:space="preserve"> </w:t>
      </w:r>
      <w:r w:rsidR="005840AC" w:rsidRPr="0063190C">
        <w:rPr>
          <w:rFonts w:ascii="Noto Sans" w:hAnsi="Noto Sans" w:cs="Noto Sans"/>
          <w:color w:val="auto"/>
          <w:sz w:val="20"/>
          <w:szCs w:val="20"/>
        </w:rPr>
        <w:t xml:space="preserve">publicado en el DOF el 17 de julio de 2023, así como la </w:t>
      </w:r>
      <w:r w:rsidR="004E29D3" w:rsidRPr="0063190C">
        <w:rPr>
          <w:rFonts w:ascii="Noto Sans" w:hAnsi="Noto Sans" w:cs="Noto Sans"/>
          <w:color w:val="auto"/>
          <w:sz w:val="20"/>
          <w:szCs w:val="20"/>
        </w:rPr>
        <w:t xml:space="preserve">normatividad vigente </w:t>
      </w:r>
      <w:r w:rsidR="005840AC" w:rsidRPr="0063190C">
        <w:rPr>
          <w:rFonts w:ascii="Noto Sans" w:hAnsi="Noto Sans" w:cs="Noto Sans"/>
          <w:color w:val="auto"/>
          <w:sz w:val="20"/>
          <w:szCs w:val="20"/>
        </w:rPr>
        <w:t xml:space="preserve">que resulte </w:t>
      </w:r>
      <w:r w:rsidR="001301F0" w:rsidRPr="0063190C">
        <w:rPr>
          <w:rFonts w:ascii="Noto Sans" w:hAnsi="Noto Sans" w:cs="Noto Sans"/>
          <w:color w:val="auto"/>
          <w:sz w:val="20"/>
          <w:szCs w:val="20"/>
        </w:rPr>
        <w:t>aplicable</w:t>
      </w:r>
      <w:r w:rsidR="004E29D3" w:rsidRPr="0063190C">
        <w:rPr>
          <w:rFonts w:ascii="Noto Sans" w:hAnsi="Noto Sans" w:cs="Noto Sans"/>
          <w:color w:val="auto"/>
          <w:sz w:val="20"/>
          <w:szCs w:val="20"/>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F77A6C">
      <w:pPr>
        <w:numPr>
          <w:ilvl w:val="0"/>
          <w:numId w:val="62"/>
        </w:numPr>
        <w:tabs>
          <w:tab w:val="left" w:pos="0"/>
          <w:tab w:val="num" w:pos="1276"/>
          <w:tab w:val="left" w:pos="2552"/>
        </w:tabs>
        <w:ind w:right="-232" w:hanging="295"/>
        <w:jc w:val="both"/>
        <w:rPr>
          <w:rFonts w:ascii="Noto Sans" w:hAnsi="Noto Sans" w:cs="Noto Sans"/>
        </w:rPr>
      </w:pPr>
      <w:r w:rsidRPr="0063190C">
        <w:rPr>
          <w:rFonts w:ascii="Noto Sans" w:hAnsi="Noto Sans" w:cs="Noto Sans"/>
        </w:rPr>
        <w:lastRenderedPageBreak/>
        <w:t>Tener, durante la vigencia del contrato, su domicilio físico, en Altamira, Cd. Madero o Tampico, Tamaulipas.</w:t>
      </w:r>
    </w:p>
    <w:p w14:paraId="09824AD3" w14:textId="173F9D4B"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F77A6C">
      <w:pPr>
        <w:pStyle w:val="Textoindependiente"/>
        <w:numPr>
          <w:ilvl w:val="0"/>
          <w:numId w:val="62"/>
        </w:numPr>
        <w:tabs>
          <w:tab w:val="left" w:pos="0"/>
          <w:tab w:val="left" w:pos="2552"/>
        </w:tabs>
        <w:ind w:right="-232" w:hanging="295"/>
        <w:rPr>
          <w:rFonts w:ascii="Noto Sans" w:hAnsi="Noto Sans" w:cs="Noto Sans"/>
          <w:sz w:val="20"/>
        </w:rPr>
      </w:pPr>
      <w:r w:rsidRPr="0063190C">
        <w:rPr>
          <w:rFonts w:ascii="Noto Sans" w:hAnsi="Noto Sans" w:cs="Noto Sans"/>
          <w:sz w:val="20"/>
        </w:rPr>
        <w:t xml:space="preserve">Deberá establecer </w:t>
      </w:r>
      <w:r w:rsidR="00861E2C" w:rsidRPr="0063190C">
        <w:rPr>
          <w:rFonts w:ascii="Noto Sans" w:hAnsi="Noto Sans" w:cs="Noto Sans"/>
          <w:sz w:val="20"/>
          <w:lang w:val="es-MX"/>
        </w:rPr>
        <w:t xml:space="preserve">y mantener </w:t>
      </w:r>
      <w:r w:rsidRPr="0063190C">
        <w:rPr>
          <w:rFonts w:ascii="Noto Sans" w:hAnsi="Noto Sans" w:cs="Noto Sans"/>
          <w:sz w:val="20"/>
        </w:rPr>
        <w:t xml:space="preserve">un sistema de comunicación </w:t>
      </w:r>
      <w:r w:rsidR="00FF5507" w:rsidRPr="0063190C">
        <w:rPr>
          <w:rFonts w:ascii="Noto Sans" w:hAnsi="Noto Sans" w:cs="Noto Sans"/>
          <w:sz w:val="20"/>
          <w:lang w:val="es-MX"/>
        </w:rPr>
        <w:t xml:space="preserve">constante e ininterrumpido </w:t>
      </w:r>
      <w:r w:rsidRPr="0063190C">
        <w:rPr>
          <w:rFonts w:ascii="Noto Sans" w:hAnsi="Noto Sans" w:cs="Noto Sans"/>
          <w:sz w:val="20"/>
        </w:rPr>
        <w:t xml:space="preserve">entre los frentes </w:t>
      </w:r>
      <w:r w:rsidR="00835EF9" w:rsidRPr="0063190C">
        <w:rPr>
          <w:rFonts w:ascii="Noto Sans" w:hAnsi="Noto Sans" w:cs="Noto Sans"/>
          <w:sz w:val="20"/>
        </w:rPr>
        <w:t>de o</w:t>
      </w:r>
      <w:r w:rsidRPr="0063190C">
        <w:rPr>
          <w:rFonts w:ascii="Noto Sans" w:hAnsi="Noto Sans" w:cs="Noto Sans"/>
          <w:sz w:val="20"/>
        </w:rPr>
        <w:t>bra.</w:t>
      </w:r>
    </w:p>
    <w:p w14:paraId="5DB8D7E3" w14:textId="25DC0934"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Pr="0063190C"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1B25ADF0" w14:textId="1F32DA7C" w:rsidR="009D1D16" w:rsidRPr="00FF5E30" w:rsidRDefault="00161A4D" w:rsidP="007562E7">
      <w:pPr>
        <w:pStyle w:val="Prrafodelista"/>
        <w:numPr>
          <w:ilvl w:val="0"/>
          <w:numId w:val="13"/>
        </w:numPr>
        <w:tabs>
          <w:tab w:val="clear" w:pos="720"/>
          <w:tab w:val="left" w:pos="1985"/>
        </w:tabs>
        <w:ind w:left="1985" w:right="-232" w:hanging="284"/>
        <w:jc w:val="both"/>
        <w:rPr>
          <w:rFonts w:ascii="Noto Sans" w:hAnsi="Noto Sans" w:cs="Noto Sans"/>
        </w:rPr>
      </w:pPr>
      <w:bookmarkStart w:id="63"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4" w:name="_Hlk188260489"/>
      <w:r w:rsidR="007562E7" w:rsidRPr="00FF5E30">
        <w:rPr>
          <w:rFonts w:ascii="Noto Sans" w:hAnsi="Noto Sans" w:cs="Noto Sans"/>
          <w:b/>
          <w:bCs/>
        </w:rPr>
        <w:t>EXPERIENCIA Y ESPECIALIDAD DEL LICITANTE</w:t>
      </w:r>
      <w:bookmarkEnd w:id="64"/>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pStyle w:val="Prrafodelista"/>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 xml:space="preserve">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w:t>
      </w:r>
      <w:r w:rsidRPr="0063190C">
        <w:rPr>
          <w:rFonts w:ascii="Noto Sans" w:hAnsi="Noto Sans" w:cs="Noto Sans"/>
        </w:rPr>
        <w:lastRenderedPageBreak/>
        <w:t>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en trabajos de características técnicas, complejidad y 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pStyle w:val="Prrafodelista"/>
        <w:numPr>
          <w:ilvl w:val="6"/>
          <w:numId w:val="5"/>
        </w:numPr>
        <w:ind w:left="2268" w:right="-232" w:hanging="283"/>
        <w:jc w:val="both"/>
        <w:rPr>
          <w:rFonts w:ascii="Noto Sans" w:hAnsi="Noto Sans" w:cs="Noto Sans"/>
          <w:b/>
          <w:bCs/>
        </w:rPr>
      </w:pPr>
      <w:bookmarkStart w:id="65" w:name="_Hlk93485989"/>
      <w:bookmarkStart w:id="66" w:name="_Hlk92880712"/>
      <w:r w:rsidRPr="0063190C">
        <w:rPr>
          <w:rFonts w:ascii="Noto Sans" w:hAnsi="Noto Sans" w:cs="Noto Sans"/>
          <w:b/>
          <w:bCs/>
        </w:rPr>
        <w:t>RELACIÓN DE CONTRATOS</w:t>
      </w:r>
      <w:bookmarkEnd w:id="65"/>
      <w:r w:rsidRPr="0063190C">
        <w:rPr>
          <w:rFonts w:ascii="Noto Sans" w:hAnsi="Noto Sans" w:cs="Noto Sans"/>
          <w:b/>
          <w:bCs/>
        </w:rPr>
        <w:t>.</w:t>
      </w:r>
    </w:p>
    <w:bookmarkEnd w:id="66"/>
    <w:p w14:paraId="3D96D0FB" w14:textId="77777777" w:rsidR="00CC434B" w:rsidRPr="0063190C" w:rsidRDefault="00CC434B" w:rsidP="003C73E4">
      <w:pPr>
        <w:pStyle w:val="Prrafodelista"/>
        <w:ind w:left="2552" w:right="-232"/>
        <w:jc w:val="both"/>
        <w:rPr>
          <w:rFonts w:ascii="Noto Sans" w:hAnsi="Noto Sans" w:cs="Noto Sans"/>
        </w:rPr>
      </w:pPr>
    </w:p>
    <w:p w14:paraId="1864B907" w14:textId="64F4B6CC" w:rsidR="00C95DC5" w:rsidRPr="0063190C" w:rsidRDefault="000A3A53" w:rsidP="007562E7">
      <w:pPr>
        <w:pStyle w:val="Prrafodelista"/>
        <w:ind w:left="2268" w:right="-232"/>
        <w:jc w:val="both"/>
        <w:rPr>
          <w:rFonts w:ascii="Noto Sans" w:hAnsi="Noto Sans" w:cs="Noto Sans"/>
        </w:rPr>
      </w:pPr>
      <w:bookmarkStart w:id="67"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27E4F">
        <w:rPr>
          <w:rFonts w:ascii="Noto Sans" w:hAnsi="Noto Sans" w:cs="Noto Sans"/>
          <w:b/>
          <w:bCs/>
          <w:u w:val="single"/>
        </w:rPr>
        <w:t>3</w:t>
      </w:r>
      <w:r w:rsidR="004741AD" w:rsidRPr="00FF5E30">
        <w:rPr>
          <w:rFonts w:ascii="Noto Sans" w:hAnsi="Noto Sans" w:cs="Noto Sans"/>
          <w:b/>
          <w:bCs/>
          <w:u w:val="single"/>
        </w:rPr>
        <w:t xml:space="preserve"> (</w:t>
      </w:r>
      <w:r w:rsidR="00E27E4F">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realizado trabajos en los últimos </w:t>
      </w:r>
      <w:r w:rsidR="00E143B8" w:rsidRPr="00FF5E30">
        <w:rPr>
          <w:rFonts w:ascii="Noto Sans" w:hAnsi="Noto Sans" w:cs="Noto Sans"/>
          <w:b/>
          <w:bCs/>
        </w:rPr>
        <w:t>5</w:t>
      </w:r>
      <w:r w:rsidRPr="00FF5E30">
        <w:rPr>
          <w:rFonts w:ascii="Noto Sans" w:hAnsi="Noto Sans" w:cs="Noto Sans"/>
          <w:b/>
          <w:bCs/>
        </w:rPr>
        <w:t xml:space="preserve"> (</w:t>
      </w:r>
      <w:r w:rsidR="00E143B8" w:rsidRPr="00FF5E30">
        <w:rPr>
          <w:rFonts w:ascii="Noto Sans" w:hAnsi="Noto Sans" w:cs="Noto Sans"/>
          <w:b/>
          <w:bCs/>
        </w:rPr>
        <w:t>cinco</w:t>
      </w:r>
      <w:r w:rsidRPr="00FF5E30">
        <w:rPr>
          <w:rFonts w:ascii="Noto Sans" w:hAnsi="Noto Sans" w:cs="Noto Sans"/>
          <w:b/>
          <w:bCs/>
        </w:rPr>
        <w:t>) años -</w:t>
      </w:r>
      <w:bookmarkStart w:id="68" w:name="_Hlk108108710"/>
      <w:r w:rsidRPr="00FF5E30">
        <w:rPr>
          <w:rFonts w:ascii="Noto Sans" w:hAnsi="Noto Sans" w:cs="Noto Sans"/>
          <w:b/>
          <w:bCs/>
        </w:rPr>
        <w:t xml:space="preserve">de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febrero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FF5E30"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8112C" w:rsidRPr="00C8112C">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8"/>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51390">
        <w:rPr>
          <w:rFonts w:ascii="Noto Sans" w:hAnsi="Noto Sans" w:cs="Noto Sans"/>
        </w:rPr>
        <w:t>, de experiencia comprobados con los objetos sociales con</w:t>
      </w:r>
      <w:r w:rsidRPr="00FF5E30">
        <w:rPr>
          <w:rFonts w:ascii="Noto Sans" w:hAnsi="Noto Sans" w:cs="Noto Sans"/>
        </w:rPr>
        <w:t xml:space="preserve"> </w:t>
      </w:r>
      <w:r w:rsidR="008C731F" w:rsidRPr="00FF5E30">
        <w:rPr>
          <w:rFonts w:ascii="Noto Sans" w:hAnsi="Noto Sans" w:cs="Noto Sans"/>
        </w:rPr>
        <w:t xml:space="preserve">las mismas o muy similares </w:t>
      </w:r>
      <w:r w:rsidRPr="00FF5E30">
        <w:rPr>
          <w:rFonts w:ascii="Noto Sans" w:hAnsi="Noto Sans" w:cs="Noto Sans"/>
        </w:rPr>
        <w:t>características, complejidad</w:t>
      </w:r>
      <w:r w:rsidR="008C731F" w:rsidRPr="00FF5E30">
        <w:rPr>
          <w:rFonts w:ascii="Noto Sans" w:hAnsi="Noto Sans" w:cs="Noto Sans"/>
        </w:rPr>
        <w:t>, volúmenes, magnitud y condiciones relacionadas con el</w:t>
      </w:r>
      <w:r w:rsidR="00FF5E30">
        <w:rPr>
          <w:rFonts w:ascii="Noto Sans" w:hAnsi="Noto Sans" w:cs="Noto Sans"/>
        </w:rPr>
        <w:t xml:space="preserve"> </w:t>
      </w:r>
      <w:r w:rsidR="00C56D56"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CONSERVACIÓN  Y MANTENIMIENTO A VIALIDADES, CAMELLONES Y BERMAS DE SERVICIO MEDIANTE </w:t>
      </w:r>
      <w:r w:rsidR="0043451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BARRIDO MECANICO-MANUAL Y RECOLECCION DE BASURA</w:t>
      </w:r>
      <w:r w:rsidR="005121F5"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324E45" w:rsidRPr="00C56D5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9" w:name="_Hlk108191089"/>
      <w:r w:rsidRPr="00C56D56">
        <w:rPr>
          <w:rFonts w:ascii="Noto Sans" w:hAnsi="Noto Sans" w:cs="Noto Sans"/>
        </w:rPr>
        <w:t>con la administración pública</w:t>
      </w:r>
      <w:r w:rsidRPr="0063190C">
        <w:rPr>
          <w:rFonts w:ascii="Noto Sans" w:hAnsi="Noto Sans" w:cs="Noto Sans"/>
        </w:rPr>
        <w:t xml:space="preserve"> federal, estatal o municipal, así como del sector privado</w:t>
      </w:r>
      <w:r w:rsidR="00C95DC5" w:rsidRPr="0063190C">
        <w:rPr>
          <w:rFonts w:ascii="Noto Sans" w:hAnsi="Noto Sans" w:cs="Noto Sans"/>
        </w:rPr>
        <w:t>.</w:t>
      </w:r>
    </w:p>
    <w:p w14:paraId="051108AA" w14:textId="77777777" w:rsidR="00C95DC5" w:rsidRPr="0063190C" w:rsidRDefault="00C95DC5" w:rsidP="007562E7">
      <w:pPr>
        <w:pStyle w:val="Prrafodelista"/>
        <w:ind w:left="2268" w:right="-232"/>
        <w:jc w:val="both"/>
        <w:rPr>
          <w:rFonts w:ascii="Noto Sans" w:hAnsi="Noto Sans" w:cs="Noto Sans"/>
        </w:rPr>
      </w:pPr>
    </w:p>
    <w:p w14:paraId="14232151" w14:textId="7FBD8C5E" w:rsidR="002E29E9" w:rsidRPr="0063190C" w:rsidRDefault="00C95DC5" w:rsidP="007562E7">
      <w:pPr>
        <w:pStyle w:val="Prrafodelista"/>
        <w:ind w:left="2268" w:right="-232"/>
        <w:jc w:val="both"/>
        <w:rPr>
          <w:rFonts w:ascii="Noto Sans" w:hAnsi="Noto Sans" w:cs="Noto Sans"/>
        </w:rPr>
      </w:pPr>
      <w:r w:rsidRPr="0063190C">
        <w:rPr>
          <w:rFonts w:ascii="Noto Sans" w:hAnsi="Noto Sans" w:cs="Noto Sans"/>
        </w:rPr>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63"/>
    <w:p w14:paraId="22C1EDD4" w14:textId="77777777" w:rsidR="002E29E9" w:rsidRPr="0063190C" w:rsidRDefault="002E29E9" w:rsidP="007562E7">
      <w:pPr>
        <w:pStyle w:val="Prrafodelista"/>
        <w:ind w:left="2268" w:right="-232"/>
        <w:jc w:val="both"/>
        <w:rPr>
          <w:rFonts w:ascii="Noto Sans" w:hAnsi="Noto Sans" w:cs="Noto Sans"/>
        </w:rPr>
      </w:pPr>
    </w:p>
    <w:p w14:paraId="04CDA9D9"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Descripción de los trabajos ejecutados.</w:t>
      </w:r>
    </w:p>
    <w:p w14:paraId="620C3D44"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lastRenderedPageBreak/>
        <w:t>Si fueron o no ejecutados dentro del programa.</w:t>
      </w:r>
    </w:p>
    <w:p w14:paraId="5CCAD0AC" w14:textId="3F281DC4"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7"/>
    <w:bookmarkEnd w:id="69"/>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237D6540"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o mantenimiento realizados con equipos, personal 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pStyle w:val="Prrafodelista"/>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70" w:name="_Hlk62726814"/>
      <w:bookmarkStart w:id="71"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70"/>
      <w:r w:rsidR="009935D1" w:rsidRPr="0063190C">
        <w:rPr>
          <w:rFonts w:ascii="Noto Sans" w:hAnsi="Noto Sans" w:cs="Noto Sans"/>
        </w:rPr>
        <w:t>.</w:t>
      </w:r>
      <w:bookmarkEnd w:id="71"/>
    </w:p>
    <w:p w14:paraId="1BFBF4A7" w14:textId="77777777" w:rsidR="00134530" w:rsidRPr="0063190C" w:rsidRDefault="00134530" w:rsidP="007562E7">
      <w:pPr>
        <w:pStyle w:val="Prrafodelista"/>
        <w:ind w:left="2268" w:right="-232"/>
        <w:jc w:val="both"/>
        <w:rPr>
          <w:rFonts w:ascii="Noto Sans" w:hAnsi="Noto Sans" w:cs="Noto Sans"/>
        </w:rPr>
      </w:pPr>
    </w:p>
    <w:p w14:paraId="2BE569AF" w14:textId="7E8752E3" w:rsidR="00134530" w:rsidRPr="0063190C" w:rsidRDefault="000F7277" w:rsidP="007562E7">
      <w:pPr>
        <w:pStyle w:val="Prrafodelista"/>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72" w:name="_Hlk67645163"/>
      <w:bookmarkStart w:id="73"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72"/>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pStyle w:val="Prrafodelista"/>
        <w:numPr>
          <w:ilvl w:val="6"/>
          <w:numId w:val="5"/>
        </w:numPr>
        <w:ind w:left="2268" w:right="-232" w:hanging="283"/>
        <w:jc w:val="both"/>
        <w:rPr>
          <w:rFonts w:ascii="Noto Sans" w:hAnsi="Noto Sans" w:cs="Noto Sans"/>
          <w:b/>
          <w:bCs/>
        </w:rPr>
      </w:pPr>
      <w:bookmarkStart w:id="74" w:name="_Hlk93486001"/>
      <w:bookmarkStart w:id="75" w:name="_Hlk92880805"/>
      <w:bookmarkEnd w:id="73"/>
      <w:r w:rsidRPr="0063190C">
        <w:rPr>
          <w:rFonts w:ascii="Noto Sans" w:hAnsi="Noto Sans" w:cs="Noto Sans"/>
          <w:b/>
          <w:bCs/>
        </w:rPr>
        <w:t>COPIAS DE LOS CONTRATOS</w:t>
      </w:r>
      <w:bookmarkEnd w:id="74"/>
      <w:r w:rsidRPr="0063190C">
        <w:rPr>
          <w:rFonts w:ascii="Noto Sans" w:hAnsi="Noto Sans" w:cs="Noto Sans"/>
          <w:b/>
          <w:bCs/>
        </w:rPr>
        <w:t>.</w:t>
      </w:r>
      <w:bookmarkEnd w:id="75"/>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6"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7"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7"/>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lastRenderedPageBreak/>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7720ACDD" w14:textId="037852C8" w:rsidR="00887EF5" w:rsidRPr="00324E45" w:rsidRDefault="00887EF5" w:rsidP="00F93158">
      <w:pPr>
        <w:numPr>
          <w:ilvl w:val="6"/>
          <w:numId w:val="5"/>
        </w:numPr>
        <w:spacing w:after="160" w:line="259" w:lineRule="auto"/>
        <w:ind w:left="1843"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78" w:name="_Hlk92880959"/>
      <w:r w:rsidRPr="00887EF5">
        <w:rPr>
          <w:rFonts w:ascii="Noto Sans" w:hAnsi="Noto Sans" w:cs="Noto Sans"/>
          <w:b/>
          <w:bCs/>
        </w:rPr>
        <w:t xml:space="preserve">SUBCONTRATACIÓN. </w:t>
      </w:r>
      <w:r w:rsidR="00323471">
        <w:rPr>
          <w:rFonts w:ascii="Noto Sans" w:hAnsi="Noto Sans" w:cs="Noto Sans"/>
          <w:b/>
          <w:bCs/>
        </w:rPr>
        <w:t xml:space="preserve"> </w:t>
      </w:r>
      <w:r w:rsidR="00323471" w:rsidRPr="00324E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p>
    <w:bookmarkEnd w:id="78"/>
    <w:p w14:paraId="3B949013" w14:textId="0831DD3D" w:rsidR="00887EF5" w:rsidRPr="00887EF5" w:rsidRDefault="00F96596" w:rsidP="00887EF5">
      <w:pPr>
        <w:tabs>
          <w:tab w:val="left" w:pos="2268"/>
        </w:tabs>
        <w:ind w:left="2268" w:right="-232"/>
        <w:jc w:val="both"/>
        <w:rPr>
          <w:rFonts w:ascii="Noto Sans" w:hAnsi="Noto Sans" w:cs="Noto Sans"/>
        </w:rPr>
      </w:pPr>
      <w:r w:rsidRPr="00F96596">
        <w:rPr>
          <w:rFonts w:ascii="Noto Sans" w:hAnsi="Noto Sans" w:cs="Noto Sans"/>
        </w:rPr>
        <w:t>En atención a lo dispuesto en la fracción XXII del artículo 31 de la LEY, la CONVOCANTE permite</w:t>
      </w:r>
      <w:r w:rsidRPr="00F96596">
        <w:rPr>
          <w:rFonts w:ascii="Noto Sans" w:hAnsi="Noto Sans" w:cs="Noto Sans"/>
          <w:b/>
          <w:bCs/>
        </w:rPr>
        <w:t xml:space="preserve"> subcontratar </w:t>
      </w:r>
      <w:r w:rsidRPr="00F96596">
        <w:rPr>
          <w:rFonts w:ascii="Noto Sans" w:hAnsi="Noto Sans" w:cs="Noto Sans"/>
        </w:rPr>
        <w:t xml:space="preserve">únicamente el </w:t>
      </w:r>
      <w:r w:rsidR="0032347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r w:rsidRPr="00F9659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F96596">
        <w:rPr>
          <w:rFonts w:ascii="Noto Sans" w:hAnsi="Noto Sans" w:cs="Noto Sans"/>
        </w:rPr>
        <w:t xml:space="preserve"> Por lo tanto,</w:t>
      </w:r>
      <w:r w:rsidR="00887EF5" w:rsidRPr="00887EF5">
        <w:rPr>
          <w:rFonts w:ascii="Noto Sans" w:hAnsi="Noto Sans" w:cs="Noto Sans"/>
        </w:rPr>
        <w:t xml:space="preserve"> Por lo tanto, en cumplimiento a lo señalado en la fracción V del artículo 44 y el primer párrafo del artículo 46 del REGLAMENTO, en el </w:t>
      </w:r>
      <w:r w:rsidR="00887EF5" w:rsidRPr="00887EF5">
        <w:rPr>
          <w:rFonts w:ascii="Noto Sans" w:hAnsi="Noto Sans" w:cs="Noto Sans"/>
          <w:b/>
          <w:bCs/>
        </w:rPr>
        <w:t xml:space="preserve">DOCUMENTO </w:t>
      </w:r>
      <w:r w:rsidR="00434513" w:rsidRPr="00887EF5">
        <w:rPr>
          <w:rFonts w:ascii="Noto Sans" w:hAnsi="Noto Sans" w:cs="Noto Sans"/>
          <w:b/>
          <w:bCs/>
        </w:rPr>
        <w:t xml:space="preserve">02.2 </w:t>
      </w:r>
      <w:r w:rsidR="00434513" w:rsidRPr="00887EF5">
        <w:rPr>
          <w:rFonts w:ascii="Noto Sans" w:hAnsi="Noto Sans" w:cs="Noto Sans"/>
        </w:rPr>
        <w:t>de</w:t>
      </w:r>
      <w:r w:rsidR="00887EF5" w:rsidRPr="00887EF5">
        <w:rPr>
          <w:rFonts w:ascii="Noto Sans" w:hAnsi="Noto Sans" w:cs="Noto Sans"/>
        </w:rPr>
        <w:t xml:space="preserv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pStyle w:val="Textoindependiente"/>
        <w:tabs>
          <w:tab w:val="left" w:pos="2268"/>
        </w:tabs>
        <w:ind w:left="2268" w:right="-232"/>
        <w:rPr>
          <w:rFonts w:ascii="Montserrat" w:hAnsi="Montserrat"/>
          <w:sz w:val="20"/>
          <w:lang w:val="es-MX"/>
        </w:rPr>
      </w:pPr>
      <w:r>
        <w:rPr>
          <w:rFonts w:ascii="Montserrat" w:hAnsi="Montserrat"/>
          <w:sz w:val="20"/>
          <w:lang w:val="es-MX"/>
        </w:rPr>
        <w:t xml:space="preserve">En la integración de la documentación de los </w:t>
      </w:r>
      <w:r w:rsidRPr="00AF40DD">
        <w:rPr>
          <w:rFonts w:ascii="Montserrat" w:hAnsi="Montserrat"/>
          <w:b/>
          <w:bCs/>
          <w:sz w:val="20"/>
          <w:lang w:val="es-MX"/>
        </w:rPr>
        <w:t>Subcontratistas</w:t>
      </w:r>
      <w:r>
        <w:rPr>
          <w:rFonts w:ascii="Montserrat" w:hAnsi="Montserrat"/>
          <w:sz w:val="20"/>
          <w:lang w:val="es-MX"/>
        </w:rPr>
        <w:t>, los LICITANTES deberán considerar además de forma obligatoria lo siguiente:</w:t>
      </w:r>
    </w:p>
    <w:p w14:paraId="11F2060A" w14:textId="77777777" w:rsidR="00F96596" w:rsidRDefault="00F96596" w:rsidP="00F96596">
      <w:pPr>
        <w:pStyle w:val="Prrafodelista"/>
        <w:tabs>
          <w:tab w:val="left" w:pos="284"/>
          <w:tab w:val="left" w:pos="2835"/>
        </w:tabs>
        <w:ind w:left="2835" w:right="-232"/>
        <w:jc w:val="both"/>
        <w:rPr>
          <w:rFonts w:ascii="Montserrat" w:hAnsi="Montserrat"/>
        </w:rPr>
      </w:pPr>
    </w:p>
    <w:p w14:paraId="0CDE73B2" w14:textId="41D60095" w:rsidR="00F96596" w:rsidRDefault="00F96596" w:rsidP="00F96596">
      <w:pPr>
        <w:pStyle w:val="Prrafodelista"/>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Pr>
          <w:rFonts w:ascii="Montserrat" w:hAnsi="Montserrat"/>
        </w:rPr>
        <w:t xml:space="preserve">el </w:t>
      </w:r>
      <w:r>
        <w:rPr>
          <w:rFonts w:ascii="Montserrat" w:hAnsi="Montserrat"/>
          <w:b/>
          <w:bCs/>
        </w:rPr>
        <w:t>manejo y disposición de aguas residuales</w:t>
      </w:r>
      <w:r w:rsidRPr="00A26CF6">
        <w:rPr>
          <w:rFonts w:ascii="Montserrat" w:hAnsi="Montserrat"/>
        </w:rPr>
        <w:t>,</w:t>
      </w:r>
      <w:r w:rsidRPr="00A26CF6">
        <w:rPr>
          <w:rFonts w:ascii="Montserrat" w:hAnsi="Montserrat"/>
          <w:b/>
          <w:bCs/>
        </w:rPr>
        <w:t xml:space="preserve"> </w:t>
      </w:r>
      <w:r w:rsidRPr="00C8498D">
        <w:rPr>
          <w:rFonts w:ascii="Montserrat" w:hAnsi="Montserrat"/>
        </w:rPr>
        <w:t>el</w:t>
      </w:r>
      <w:r>
        <w:rPr>
          <w:rFonts w:ascii="Montserrat" w:hAnsi="Montserrat"/>
          <w:b/>
          <w:bCs/>
        </w:rPr>
        <w:t xml:space="preserve"> laboratorio para análisis fisicoquímico del agua tratada </w:t>
      </w:r>
      <w:r w:rsidRPr="00C8498D">
        <w:rPr>
          <w:rFonts w:ascii="Montserrat" w:hAnsi="Montserrat"/>
        </w:rPr>
        <w:t>y</w:t>
      </w:r>
      <w:r>
        <w:rPr>
          <w:rFonts w:ascii="Montserrat" w:hAnsi="Montserrat"/>
        </w:rPr>
        <w:t>/o</w:t>
      </w:r>
      <w:r>
        <w:rPr>
          <w:rFonts w:ascii="Montserrat" w:hAnsi="Montserrat"/>
          <w:b/>
          <w:bCs/>
        </w:rPr>
        <w:t xml:space="preserve"> </w:t>
      </w:r>
      <w:r w:rsidRPr="00C8498D">
        <w:rPr>
          <w:rFonts w:ascii="Montserrat" w:hAnsi="Montserrat"/>
        </w:rPr>
        <w:t>el</w:t>
      </w:r>
      <w:r>
        <w:rPr>
          <w:rFonts w:ascii="Montserrat" w:hAnsi="Montserrat"/>
          <w:b/>
          <w:bCs/>
        </w:rPr>
        <w:t xml:space="preserve"> análisis de lodos</w:t>
      </w:r>
      <w:r w:rsidRPr="001A7DC9">
        <w:rPr>
          <w:rFonts w:ascii="Montserrat" w:hAnsi="Montserrat"/>
        </w:rPr>
        <w:t>, 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w:t>
      </w:r>
      <w:r>
        <w:rPr>
          <w:rFonts w:ascii="Montserrat" w:hAnsi="Montserrat"/>
        </w:rPr>
        <w:lastRenderedPageBreak/>
        <w:t xml:space="preserve">y 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p w14:paraId="0798C9CA" w14:textId="77777777" w:rsidR="00887EF5" w:rsidRPr="0063190C" w:rsidRDefault="00887EF5" w:rsidP="007562E7">
      <w:pPr>
        <w:ind w:left="2268" w:right="-232"/>
        <w:jc w:val="both"/>
        <w:rPr>
          <w:rFonts w:ascii="Noto Sans" w:hAnsi="Noto Sans" w:cs="Noto Sans"/>
        </w:rPr>
      </w:pPr>
    </w:p>
    <w:bookmarkEnd w:id="76"/>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9"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80"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F77A6C">
      <w:pPr>
        <w:pStyle w:val="Prrafodelista"/>
        <w:numPr>
          <w:ilvl w:val="0"/>
          <w:numId w:val="64"/>
        </w:numPr>
        <w:ind w:left="2268" w:right="-232" w:hanging="283"/>
        <w:jc w:val="both"/>
        <w:rPr>
          <w:rFonts w:ascii="Noto Sans" w:hAnsi="Noto Sans" w:cs="Noto Sans"/>
        </w:rPr>
      </w:pPr>
      <w:bookmarkStart w:id="81" w:name="_Hlk73613154"/>
      <w:bookmarkStart w:id="82" w:name="_Hlk73613234"/>
      <w:bookmarkEnd w:id="80"/>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81"/>
      <w:bookmarkEnd w:id="82"/>
      <w:r w:rsidRPr="0063190C">
        <w:rPr>
          <w:rFonts w:ascii="Noto Sans" w:hAnsi="Noto Sans" w:cs="Noto Sans"/>
        </w:rPr>
        <w:t>. Lo anterior en cumplimiento a lo establecido en la fracción X del artículo 34 del REGLAMENTO.</w:t>
      </w:r>
    </w:p>
    <w:p w14:paraId="4DD68BCC" w14:textId="60DB475A"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w:t>
      </w:r>
      <w:r w:rsidRPr="0063190C">
        <w:rPr>
          <w:rFonts w:ascii="Noto Sans" w:hAnsi="Noto Sans" w:cs="Noto Sans"/>
        </w:rPr>
        <w:lastRenderedPageBreak/>
        <w:t xml:space="preserve">fecha de expedición no mayor a 30 (treinta) días previos a la entrega de la proposición. </w:t>
      </w:r>
    </w:p>
    <w:p w14:paraId="3ABE022D" w14:textId="77777777"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9"/>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83"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4" w:name="_Hlk92882208"/>
      <w:bookmarkEnd w:id="83"/>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4A52A2E4"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 la </w:t>
      </w:r>
      <w:r w:rsidRPr="00FF5E30">
        <w:rPr>
          <w:rFonts w:ascii="Noto Sans" w:hAnsi="Noto Sans" w:cs="Noto Sans"/>
          <w:b/>
          <w:bCs/>
          <w:u w:val="single"/>
        </w:rPr>
        <w:t>declaración fiscal 202</w:t>
      </w:r>
      <w:r w:rsidR="00B848BC">
        <w:rPr>
          <w:rFonts w:ascii="Noto Sans" w:hAnsi="Noto Sans" w:cs="Noto Sans"/>
          <w:b/>
          <w:bCs/>
          <w:u w:val="single"/>
        </w:rPr>
        <w:t>4</w:t>
      </w:r>
      <w:r w:rsidRPr="00FF5E30">
        <w:rPr>
          <w:rFonts w:ascii="Noto Sans" w:hAnsi="Noto Sans" w:cs="Noto Sans"/>
        </w:rPr>
        <w:t xml:space="preserve">, con su acuse de presentación ante el SAT, con sus sellos y cadenas originales, así como copias simples o copias 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B848BC">
        <w:rPr>
          <w:rFonts w:ascii="Noto Sans" w:hAnsi="Noto Sans" w:cs="Noto Sans"/>
          <w:b/>
          <w:bCs/>
          <w:u w:val="single"/>
        </w:rPr>
        <w:t>4</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4"/>
    <w:p w14:paraId="68DD2B80" w14:textId="77777777" w:rsidR="00990AF0" w:rsidRPr="0063190C" w:rsidRDefault="00990AF0" w:rsidP="007C6770">
      <w:pPr>
        <w:pStyle w:val="Prrafodelista"/>
        <w:ind w:left="1985" w:right="-232"/>
        <w:jc w:val="both"/>
        <w:rPr>
          <w:rFonts w:ascii="Noto Sans" w:hAnsi="Noto Sans" w:cs="Noto Sans"/>
        </w:rPr>
      </w:pPr>
    </w:p>
    <w:p w14:paraId="06B7DD38" w14:textId="3A3D9DD8"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En los estados financieros se deberán señalar claramente los siguientes parámetros o valores:</w:t>
      </w:r>
    </w:p>
    <w:p w14:paraId="56AE6730" w14:textId="77777777" w:rsidR="009D12C8" w:rsidRPr="0063190C" w:rsidRDefault="009D12C8" w:rsidP="007C6770">
      <w:pPr>
        <w:pStyle w:val="Prrafodelista"/>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pStyle w:val="Prrafodelista"/>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ANEXO</w:t>
      </w:r>
      <w:r w:rsidRPr="0063190C">
        <w:rPr>
          <w:rFonts w:ascii="Noto Sans" w:hAnsi="Noto Sans" w:cs="Noto Sans"/>
          <w:sz w:val="20"/>
          <w:lang w:val="es-MX"/>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Pr="0063190C"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5"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5"/>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w:t>
      </w:r>
      <w:r w:rsidRPr="00FF5E30">
        <w:rPr>
          <w:rFonts w:ascii="Noto Sans" w:hAnsi="Noto Sans" w:cs="Noto Sans"/>
        </w:rPr>
        <w:lastRenderedPageBreak/>
        <w:t xml:space="preserve">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6"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6"/>
    <w:p w14:paraId="79258F87" w14:textId="77777777" w:rsidR="00CA2E3E" w:rsidRPr="0063190C" w:rsidRDefault="00CA2E3E" w:rsidP="003C73E4">
      <w:pPr>
        <w:pStyle w:val="Textoindependiente"/>
        <w:tabs>
          <w:tab w:val="left" w:pos="1134"/>
          <w:tab w:val="left" w:pos="2410"/>
        </w:tabs>
        <w:ind w:left="2410" w:right="-232"/>
        <w:rPr>
          <w:rFonts w:ascii="Noto Sans" w:hAnsi="Noto Sans" w:cs="Noto Sans"/>
          <w:sz w:val="20"/>
        </w:rPr>
      </w:pPr>
    </w:p>
    <w:p w14:paraId="13ACFBBE" w14:textId="0D0C803A" w:rsidR="00AF718D" w:rsidRPr="00FF5E30" w:rsidRDefault="00AF718D" w:rsidP="00F77A6C">
      <w:pPr>
        <w:pStyle w:val="Prrafodelista"/>
        <w:numPr>
          <w:ilvl w:val="0"/>
          <w:numId w:val="59"/>
        </w:numPr>
        <w:tabs>
          <w:tab w:val="left" w:pos="1701"/>
          <w:tab w:val="left" w:pos="5103"/>
          <w:tab w:val="left" w:pos="9072"/>
        </w:tabs>
        <w:ind w:left="1701" w:right="-232" w:hanging="141"/>
        <w:jc w:val="both"/>
        <w:rPr>
          <w:rFonts w:ascii="Noto Sans" w:hAnsi="Noto Sans" w:cs="Noto Sans"/>
          <w:b/>
        </w:rPr>
      </w:pPr>
      <w:bookmarkStart w:id="87" w:name="_Hlk188026809"/>
      <w:bookmarkStart w:id="88"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7"/>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pStyle w:val="Prrafodelista"/>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xml:space="preserve">. Por lo tanto, no </w:t>
      </w:r>
      <w:r w:rsidRPr="0063190C">
        <w:rPr>
          <w:rFonts w:ascii="Noto Sans" w:hAnsi="Noto Sans" w:cs="Noto Sans"/>
        </w:rPr>
        <w:lastRenderedPageBreak/>
        <w:t>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9"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90"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8"/>
      <w:bookmarkEnd w:id="89"/>
      <w:bookmarkEnd w:id="90"/>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pStyle w:val="Prrafodelista"/>
        <w:tabs>
          <w:tab w:val="left" w:pos="1985"/>
          <w:tab w:val="left" w:pos="5103"/>
        </w:tabs>
        <w:ind w:left="1985" w:right="-232"/>
        <w:jc w:val="both"/>
        <w:rPr>
          <w:rFonts w:ascii="Noto Sans" w:hAnsi="Noto Sans" w:cs="Noto Sans"/>
        </w:rPr>
      </w:pPr>
      <w:bookmarkStart w:id="91" w:name="_Hlk157591696"/>
      <w:r w:rsidRPr="00FF5E30">
        <w:rPr>
          <w:rFonts w:ascii="Noto Sans" w:hAnsi="Noto Sans" w:cs="Noto Sans"/>
        </w:rPr>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91"/>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lastRenderedPageBreak/>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proofErr w:type="spellStart"/>
      <w:r w:rsidR="006C633B" w:rsidRPr="0063190C">
        <w:rPr>
          <w:rFonts w:ascii="Noto Sans" w:hAnsi="Noto Sans" w:cs="Noto Sans"/>
          <w:b/>
          <w:bCs/>
        </w:rPr>
        <w:t>sub</w:t>
      </w:r>
      <w:r w:rsidR="00362354" w:rsidRPr="0063190C">
        <w:rPr>
          <w:rFonts w:ascii="Noto Sans" w:hAnsi="Noto Sans" w:cs="Noto Sans"/>
          <w:b/>
          <w:bCs/>
        </w:rPr>
        <w:t>numeral</w:t>
      </w:r>
      <w:proofErr w:type="spellEnd"/>
      <w:r w:rsidR="00362354" w:rsidRPr="0063190C">
        <w:rPr>
          <w:rFonts w:ascii="Noto Sans" w:hAnsi="Noto Sans" w:cs="Noto Sans"/>
          <w:b/>
          <w:bCs/>
        </w:rPr>
        <w:t xml:space="preserve">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pStyle w:val="Prrafodelista"/>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pStyle w:val="Prrafodelista"/>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pStyle w:val="Prrafodelista"/>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 xml:space="preserve">las instrucciones </w:t>
      </w:r>
      <w:r w:rsidR="00807451" w:rsidRPr="0063190C">
        <w:rPr>
          <w:rFonts w:ascii="Noto Sans" w:hAnsi="Noto Sans" w:cs="Noto Sans"/>
        </w:rPr>
        <w:lastRenderedPageBreak/>
        <w:t>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oficinas, patio de maniobras, accesos, frentes de trabajo por etapas, todo ello previo al inicio de los trabajos de obra.</w:t>
      </w:r>
    </w:p>
    <w:p w14:paraId="76A997BC" w14:textId="7B0B2AF9"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pStyle w:val="Prrafodelista"/>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w:t>
      </w:r>
      <w:r w:rsidRPr="0063190C">
        <w:rPr>
          <w:rFonts w:ascii="Noto Sans" w:hAnsi="Noto Sans" w:cs="Noto Sans"/>
        </w:rPr>
        <w:lastRenderedPageBreak/>
        <w:t xml:space="preserve">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pStyle w:val="Prrafodelista"/>
        <w:ind w:left="2552" w:right="-232"/>
        <w:contextualSpacing/>
        <w:jc w:val="both"/>
        <w:rPr>
          <w:rFonts w:ascii="Noto Sans" w:hAnsi="Noto Sans" w:cs="Noto Sans"/>
        </w:rPr>
      </w:pPr>
    </w:p>
    <w:p w14:paraId="10E02436" w14:textId="43638066" w:rsidR="00CF3D5B" w:rsidRPr="0063190C" w:rsidRDefault="00CF3D5B" w:rsidP="00396B9F">
      <w:pPr>
        <w:pStyle w:val="Prrafodelista"/>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t>Procedimiento de ejecución de los trabajos</w:t>
      </w:r>
      <w:r w:rsidR="006C5280" w:rsidRPr="0063190C">
        <w:rPr>
          <w:rFonts w:ascii="Noto Sans" w:hAnsi="Noto Sans" w:cs="Noto Sans"/>
          <w:b/>
        </w:rPr>
        <w:t>:</w:t>
      </w:r>
    </w:p>
    <w:p w14:paraId="7F060345" w14:textId="77777777" w:rsidR="00392B8D" w:rsidRPr="0063190C" w:rsidRDefault="00392B8D" w:rsidP="00396B9F">
      <w:pPr>
        <w:pStyle w:val="Prrafodelista"/>
        <w:ind w:left="2268" w:right="-232"/>
        <w:contextualSpacing/>
        <w:jc w:val="both"/>
        <w:rPr>
          <w:rFonts w:ascii="Noto Sans" w:hAnsi="Noto Sans" w:cs="Noto Sans"/>
        </w:rPr>
      </w:pPr>
    </w:p>
    <w:p w14:paraId="04989D90" w14:textId="27798559" w:rsidR="00C818EF" w:rsidRPr="0063190C" w:rsidRDefault="00DD49A6"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pStyle w:val="Prrafodelista"/>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pStyle w:val="Prrafodelista"/>
        <w:ind w:left="2268" w:right="-232"/>
        <w:contextualSpacing/>
        <w:jc w:val="both"/>
        <w:rPr>
          <w:rFonts w:ascii="Noto Sans" w:hAnsi="Noto Sans" w:cs="Noto Sans"/>
        </w:rPr>
      </w:pPr>
    </w:p>
    <w:p w14:paraId="4614030B" w14:textId="7E249726" w:rsidR="00613FBF" w:rsidRPr="0063190C" w:rsidRDefault="00613FBF"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pStyle w:val="Prrafodelista"/>
        <w:ind w:left="2268" w:right="-232"/>
        <w:contextualSpacing/>
        <w:jc w:val="both"/>
        <w:rPr>
          <w:rFonts w:ascii="Noto Sans" w:hAnsi="Noto Sans" w:cs="Noto Sans"/>
        </w:rPr>
      </w:pPr>
    </w:p>
    <w:p w14:paraId="1D0ABA81" w14:textId="3C867A93"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 xml:space="preserve">Costo </w:t>
      </w:r>
      <w:r w:rsidR="00E057A1" w:rsidRPr="0063190C">
        <w:rPr>
          <w:rFonts w:ascii="Noto Sans" w:hAnsi="Noto Sans" w:cs="Noto Sans"/>
          <w:b/>
          <w:bCs/>
        </w:rPr>
        <w:lastRenderedPageBreak/>
        <w:t>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pStyle w:val="Prrafodelista"/>
        <w:ind w:left="2268" w:right="-232"/>
        <w:contextualSpacing/>
        <w:jc w:val="both"/>
        <w:rPr>
          <w:rFonts w:ascii="Noto Sans" w:hAnsi="Noto Sans" w:cs="Noto Sans"/>
        </w:rPr>
      </w:pPr>
    </w:p>
    <w:p w14:paraId="3A6D9672" w14:textId="7A53E20F"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algún derrame accidental de materiales peligrosos (gasolina, diésel, aceite, etc.). </w:t>
      </w:r>
    </w:p>
    <w:p w14:paraId="0CE5191A" w14:textId="77777777" w:rsidR="00B94260" w:rsidRPr="0063190C" w:rsidRDefault="00B94260" w:rsidP="00396B9F">
      <w:pPr>
        <w:pStyle w:val="Prrafodelista"/>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Maquinaria y/o equipo</w:t>
      </w:r>
      <w:r w:rsidR="00F21061" w:rsidRPr="0063190C">
        <w:rPr>
          <w:rFonts w:ascii="Noto Sans" w:hAnsi="Noto Sans" w:cs="Noto Sans"/>
        </w:rPr>
        <w:t>.</w:t>
      </w:r>
    </w:p>
    <w:p w14:paraId="55910801"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w:t>
      </w:r>
      <w:r w:rsidRPr="0063190C">
        <w:rPr>
          <w:rFonts w:ascii="Noto Sans" w:hAnsi="Noto Sans" w:cs="Noto Sans"/>
          <w:bCs/>
        </w:rPr>
        <w:lastRenderedPageBreak/>
        <w:t>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pStyle w:val="Prrafodelista"/>
        <w:ind w:left="1985" w:right="-232"/>
        <w:jc w:val="both"/>
        <w:rPr>
          <w:rFonts w:ascii="Noto Sans" w:hAnsi="Noto Sans" w:cs="Noto Sans"/>
          <w:b/>
          <w:bCs/>
        </w:rPr>
      </w:pPr>
    </w:p>
    <w:p w14:paraId="71875B7C" w14:textId="1ADFDBC8" w:rsidR="00EB63D3" w:rsidRPr="0063190C" w:rsidRDefault="00EB63D3" w:rsidP="006F3140">
      <w:pPr>
        <w:pStyle w:val="Prrafodelista"/>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2"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pStyle w:val="Textoindependiente"/>
        <w:tabs>
          <w:tab w:val="left" w:pos="1418"/>
          <w:tab w:val="left" w:pos="2127"/>
        </w:tabs>
        <w:ind w:left="1985" w:right="-232"/>
        <w:rPr>
          <w:rFonts w:ascii="Noto Sans" w:hAnsi="Noto Sans" w:cs="Noto Sans"/>
          <w:b/>
          <w:bCs/>
          <w:sz w:val="20"/>
        </w:rPr>
      </w:pPr>
    </w:p>
    <w:p w14:paraId="2A60ECDD" w14:textId="18FF372A" w:rsidR="00EB63D3" w:rsidRPr="0063190C" w:rsidRDefault="00EB63D3" w:rsidP="00611711">
      <w:pPr>
        <w:pStyle w:val="Textoindependiente"/>
        <w:tabs>
          <w:tab w:val="left" w:pos="2127"/>
        </w:tabs>
        <w:ind w:left="1985" w:right="-232"/>
        <w:rPr>
          <w:rFonts w:ascii="Noto Sans" w:hAnsi="Noto Sans" w:cs="Noto Sans"/>
          <w:sz w:val="20"/>
          <w:shd w:val="clear" w:color="auto" w:fill="FFFFFF"/>
          <w:lang w:val="es-MX"/>
        </w:rPr>
      </w:pPr>
      <w:r w:rsidRPr="0063190C">
        <w:rPr>
          <w:rFonts w:ascii="Noto Sans" w:hAnsi="Noto Sans" w:cs="Noto Sans"/>
          <w:sz w:val="20"/>
          <w:lang w:val="es-MX"/>
        </w:rPr>
        <w:t xml:space="preserve">Debido a lo antes descrito, en cumplimiento al </w:t>
      </w:r>
      <w:r w:rsidRPr="0063190C">
        <w:rPr>
          <w:rStyle w:val="Fuerte"/>
          <w:rFonts w:ascii="Noto Sans" w:hAnsi="Noto Sans" w:cs="Noto Sans"/>
          <w:sz w:val="20"/>
          <w:shd w:val="clear" w:color="auto" w:fill="FFFFFF"/>
        </w:rPr>
        <w:t>ACUERDO</w:t>
      </w:r>
      <w:r w:rsidRPr="0063190C">
        <w:rPr>
          <w:rFonts w:ascii="Noto Sans" w:hAnsi="Noto Sans" w:cs="Noto Sans"/>
          <w:b/>
          <w:bCs/>
          <w:sz w:val="20"/>
          <w:shd w:val="clear" w:color="auto" w:fill="FFFFFF"/>
        </w:rPr>
        <w:t xml:space="preserve"> por el que se incorpora como un módulo de </w:t>
      </w:r>
      <w:r w:rsidR="001D5D7A" w:rsidRPr="001D5D7A">
        <w:rPr>
          <w:rFonts w:ascii="Noto Sans" w:hAnsi="Noto Sans" w:cs="Noto Sans"/>
          <w:b/>
          <w:bCs/>
          <w:sz w:val="20"/>
          <w:shd w:val="clear" w:color="auto" w:fill="FFFFFF"/>
        </w:rPr>
        <w:t>Compras</w:t>
      </w:r>
      <w:r w:rsidR="00324E45">
        <w:rPr>
          <w:rFonts w:ascii="Noto Sans" w:hAnsi="Noto Sans" w:cs="Noto Sans"/>
          <w:b/>
          <w:bCs/>
          <w:sz w:val="20"/>
          <w:shd w:val="clear" w:color="auto" w:fill="FFFFFF"/>
        </w:rPr>
        <w:t xml:space="preserve"> </w:t>
      </w:r>
      <w:r w:rsidR="001D5D7A" w:rsidRPr="001D5D7A">
        <w:rPr>
          <w:rFonts w:ascii="Noto Sans" w:hAnsi="Noto Sans" w:cs="Noto Sans"/>
          <w:b/>
          <w:bCs/>
          <w:sz w:val="20"/>
          <w:shd w:val="clear" w:color="auto" w:fill="FFFFFF"/>
        </w:rPr>
        <w:t>MX</w:t>
      </w:r>
      <w:r w:rsidRPr="0063190C">
        <w:rPr>
          <w:rFonts w:ascii="Noto Sans" w:hAnsi="Noto Sans" w:cs="Noto Sans"/>
          <w:b/>
          <w:bCs/>
          <w:sz w:val="20"/>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z w:val="20"/>
          <w:shd w:val="clear" w:color="auto" w:fill="FFFFFF"/>
          <w:lang w:val="es-MX"/>
        </w:rPr>
        <w:t>,</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es requisito indispensable que</w:t>
      </w:r>
      <w:r w:rsidRPr="0063190C">
        <w:rPr>
          <w:rFonts w:ascii="Noto Sans" w:hAnsi="Noto Sans" w:cs="Noto Sans"/>
          <w:b/>
          <w:bCs/>
          <w:sz w:val="20"/>
          <w:shd w:val="clear" w:color="auto" w:fill="FFFFFF"/>
          <w:lang w:val="es-MX"/>
        </w:rPr>
        <w:t xml:space="preserve"> </w:t>
      </w:r>
      <w:r w:rsidRPr="0063190C">
        <w:rPr>
          <w:rFonts w:ascii="Noto Sans" w:hAnsi="Noto Sans" w:cs="Noto Sans"/>
          <w:sz w:val="20"/>
          <w:lang w:val="es-MX"/>
        </w:rPr>
        <w:t xml:space="preserve">los LICITANTES </w:t>
      </w:r>
      <w:r w:rsidR="00611711" w:rsidRPr="0063190C">
        <w:rPr>
          <w:rFonts w:ascii="Noto Sans" w:hAnsi="Noto Sans" w:cs="Noto Sans"/>
          <w:sz w:val="20"/>
          <w:lang w:val="es-MX"/>
        </w:rPr>
        <w:t xml:space="preserve">estén dados de alta y en consecuencia </w:t>
      </w:r>
      <w:r w:rsidRPr="0063190C">
        <w:rPr>
          <w:rFonts w:ascii="Noto Sans" w:hAnsi="Noto Sans" w:cs="Noto Sans"/>
          <w:sz w:val="20"/>
          <w:lang w:val="es-MX"/>
        </w:rPr>
        <w:t xml:space="preserve">conozcan el funcionamiento y operación de la aplicación antes citada de acuerdo al </w:t>
      </w:r>
      <w:r w:rsidRPr="0063190C">
        <w:rPr>
          <w:rFonts w:ascii="Noto Sans" w:hAnsi="Noto Sans" w:cs="Noto Sans"/>
          <w:b/>
          <w:bCs/>
          <w:sz w:val="20"/>
          <w:shd w:val="clear" w:color="auto" w:fill="FFFFFF"/>
        </w:rPr>
        <w:t xml:space="preserve">MANUAL DE OPERACIÓN PARA LA UTILIZACIÓN EN </w:t>
      </w:r>
      <w:proofErr w:type="spellStart"/>
      <w:r w:rsidR="001D5D7A" w:rsidRPr="001D5D7A">
        <w:rPr>
          <w:rFonts w:ascii="Noto Sans" w:hAnsi="Noto Sans" w:cs="Noto Sans"/>
          <w:b/>
          <w:bCs/>
          <w:sz w:val="20"/>
          <w:shd w:val="clear" w:color="auto" w:fill="FFFFFF"/>
        </w:rPr>
        <w:t>ComprasMX</w:t>
      </w:r>
      <w:proofErr w:type="spellEnd"/>
      <w:r w:rsidRPr="0063190C">
        <w:rPr>
          <w:rFonts w:ascii="Noto Sans" w:hAnsi="Noto Sans" w:cs="Noto Sans"/>
          <w:b/>
          <w:bCs/>
          <w:sz w:val="20"/>
          <w:shd w:val="clear" w:color="auto" w:fill="FFFFFF"/>
        </w:rPr>
        <w:t>, DEL MÓDULO DE FORMALIZACIÓN DE INSTRUMENTOS JURÍDICOS, DERIVADOS DE LOS PROCEDIMIENTOS DE CONTRATACIÓN AL AMPARO DE LA LEY DE ADQUISICIONES, ARRENDAMIENTOS Y SERVICIOS DEL SECTOR PÚBLICO Y LA LEY DE OBRAS PÚBLICAS Y SERVICIOS RELACIONADOS CON LAS MISMAS</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que fue publicado en el DOF el  21 de julio de 2023</w:t>
      </w:r>
      <w:r w:rsidR="00611711" w:rsidRPr="0063190C">
        <w:rPr>
          <w:rFonts w:ascii="Noto Sans" w:hAnsi="Noto Sans" w:cs="Noto Sans"/>
          <w:sz w:val="20"/>
          <w:shd w:val="clear" w:color="auto" w:fill="FFFFFF"/>
          <w:lang w:val="es-MX"/>
        </w:rPr>
        <w:t>.</w:t>
      </w:r>
    </w:p>
    <w:p w14:paraId="2FB0DED8" w14:textId="77777777" w:rsidR="00611711" w:rsidRPr="0063190C" w:rsidRDefault="00611711" w:rsidP="00611711">
      <w:pPr>
        <w:pStyle w:val="Textoindependiente"/>
        <w:tabs>
          <w:tab w:val="left" w:pos="2127"/>
        </w:tabs>
        <w:ind w:left="1985" w:right="-232"/>
        <w:rPr>
          <w:rFonts w:ascii="Noto Sans" w:hAnsi="Noto Sans" w:cs="Noto Sans"/>
          <w:b/>
          <w:bCs/>
        </w:rPr>
      </w:pPr>
    </w:p>
    <w:p w14:paraId="244E62F9" w14:textId="118297FE" w:rsidR="00F75BFF" w:rsidRPr="0063190C" w:rsidRDefault="00F75BFF" w:rsidP="00396B9F">
      <w:pPr>
        <w:tabs>
          <w:tab w:val="left" w:pos="2127"/>
        </w:tabs>
        <w:ind w:left="1985" w:right="-232"/>
        <w:jc w:val="both"/>
        <w:rPr>
          <w:rFonts w:ascii="Noto Sans" w:hAnsi="Noto Sans" w:cs="Noto Sans"/>
        </w:rPr>
      </w:pPr>
      <w:r w:rsidRPr="0063190C">
        <w:rPr>
          <w:rFonts w:ascii="Noto Sans" w:hAnsi="Noto Sans" w:cs="Noto Sans"/>
        </w:rPr>
        <w:lastRenderedPageBreak/>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396B9F">
      <w:pPr>
        <w:tabs>
          <w:tab w:val="left" w:pos="2127"/>
        </w:tabs>
        <w:ind w:left="1985" w:right="-232"/>
        <w:jc w:val="both"/>
        <w:rPr>
          <w:rFonts w:ascii="Noto Sans" w:hAnsi="Noto Sans" w:cs="Noto Sans"/>
        </w:rPr>
      </w:pPr>
    </w:p>
    <w:p w14:paraId="62EBB6E0" w14:textId="115F5068" w:rsidR="00000048" w:rsidRPr="0063190C" w:rsidRDefault="00000048" w:rsidP="00396B9F">
      <w:pPr>
        <w:pStyle w:val="Textoindependiente"/>
        <w:tabs>
          <w:tab w:val="left" w:pos="2127"/>
        </w:tabs>
        <w:ind w:left="1985" w:right="-232"/>
        <w:rPr>
          <w:rFonts w:ascii="Noto Sans" w:hAnsi="Noto Sans" w:cs="Noto Sans"/>
          <w:sz w:val="20"/>
        </w:rPr>
      </w:pPr>
      <w:r w:rsidRPr="0063190C">
        <w:rPr>
          <w:rFonts w:ascii="Noto Sans" w:hAnsi="Noto Sans" w:cs="Noto Sans"/>
          <w:sz w:val="20"/>
          <w:lang w:val="es-MX"/>
        </w:rPr>
        <w:t>Asimismo, en función de lo señalado en la fracción VII del artículo 31 de la LEY, la</w:t>
      </w:r>
      <w:r w:rsidRPr="0063190C">
        <w:rPr>
          <w:rFonts w:ascii="Noto Sans" w:hAnsi="Noto Sans" w:cs="Noto Sans"/>
          <w:sz w:val="20"/>
        </w:rPr>
        <w:t xml:space="preserve"> condición de pago que se estipulará en el contrato será sobre la base de precios unitarios, en cuyo caso el importe de la remuneración o pago total que deba cubrirse al CONTRATISTA se hará por unidad de concepto de trabajo terminado, lo anterior con fundamento en l</w:t>
      </w:r>
      <w:r w:rsidRPr="0063190C">
        <w:rPr>
          <w:rFonts w:ascii="Noto Sans" w:hAnsi="Noto Sans" w:cs="Noto Sans"/>
          <w:sz w:val="20"/>
          <w:lang w:val="es-MX"/>
        </w:rPr>
        <w:t>a</w:t>
      </w:r>
      <w:r w:rsidRPr="0063190C">
        <w:rPr>
          <w:rFonts w:ascii="Noto Sans" w:hAnsi="Noto Sans" w:cs="Noto Sans"/>
          <w:sz w:val="20"/>
        </w:rPr>
        <w:t xml:space="preserve"> fracción I </w:t>
      </w:r>
      <w:r w:rsidRPr="0063190C">
        <w:rPr>
          <w:rFonts w:ascii="Noto Sans" w:hAnsi="Noto Sans" w:cs="Noto Sans"/>
          <w:sz w:val="20"/>
          <w:lang w:val="es-MX"/>
        </w:rPr>
        <w:t xml:space="preserve">del </w:t>
      </w:r>
      <w:r w:rsidRPr="0063190C">
        <w:rPr>
          <w:rFonts w:ascii="Noto Sans" w:hAnsi="Noto Sans" w:cs="Noto Sans"/>
          <w:sz w:val="20"/>
        </w:rPr>
        <w:t>artículo 45</w:t>
      </w:r>
      <w:r w:rsidRPr="0063190C">
        <w:rPr>
          <w:rFonts w:ascii="Noto Sans" w:hAnsi="Noto Sans" w:cs="Noto Sans"/>
          <w:sz w:val="20"/>
          <w:lang w:val="es-MX"/>
        </w:rPr>
        <w:t xml:space="preserve"> </w:t>
      </w:r>
      <w:r w:rsidRPr="0063190C">
        <w:rPr>
          <w:rFonts w:ascii="Noto Sans" w:hAnsi="Noto Sans" w:cs="Noto Sans"/>
          <w:sz w:val="20"/>
        </w:rPr>
        <w:t>de la LEY.</w:t>
      </w:r>
    </w:p>
    <w:p w14:paraId="109C5524" w14:textId="587AF1C3" w:rsidR="00000048" w:rsidRPr="0063190C" w:rsidRDefault="00000048" w:rsidP="00396B9F">
      <w:pPr>
        <w:pStyle w:val="Textoindependiente"/>
        <w:tabs>
          <w:tab w:val="left" w:pos="2127"/>
        </w:tabs>
        <w:ind w:left="1985" w:right="-232"/>
        <w:rPr>
          <w:rFonts w:ascii="Noto Sans" w:hAnsi="Noto Sans" w:cs="Noto Sans"/>
          <w:sz w:val="20"/>
        </w:rPr>
      </w:pPr>
    </w:p>
    <w:p w14:paraId="7F999BB4" w14:textId="73ABDF41" w:rsidR="00000048" w:rsidRPr="00B52761" w:rsidRDefault="00A0176A" w:rsidP="00396B9F">
      <w:pPr>
        <w:pStyle w:val="Textoindependiente"/>
        <w:tabs>
          <w:tab w:val="left" w:pos="1276"/>
          <w:tab w:val="left" w:pos="2127"/>
        </w:tabs>
        <w:ind w:left="1985" w:right="-232"/>
        <w:rPr>
          <w:rFonts w:ascii="Noto Sans" w:hAnsi="Noto Sans" w:cs="Noto Sans"/>
          <w:sz w:val="20"/>
          <w:lang w:val="es-MX"/>
        </w:rPr>
      </w:pPr>
      <w:r w:rsidRPr="0063190C">
        <w:rPr>
          <w:rFonts w:ascii="Noto Sans" w:hAnsi="Noto Sans" w:cs="Noto Sans"/>
          <w:sz w:val="20"/>
          <w:lang w:val="es-MX"/>
        </w:rPr>
        <w:t>De igual manera, e</w:t>
      </w:r>
      <w:r w:rsidR="00000048" w:rsidRPr="0063190C">
        <w:rPr>
          <w:rFonts w:ascii="Noto Sans" w:hAnsi="Noto Sans" w:cs="Noto Sans"/>
          <w:sz w:val="20"/>
          <w:lang w:val="es-MX"/>
        </w:rPr>
        <w:t xml:space="preserve">n cumplimiento a lo establecido en la fracción </w:t>
      </w:r>
      <w:r w:rsidR="0067441A" w:rsidRPr="0063190C">
        <w:rPr>
          <w:rFonts w:ascii="Noto Sans" w:hAnsi="Noto Sans" w:cs="Noto Sans"/>
          <w:sz w:val="20"/>
          <w:lang w:val="es-MX"/>
        </w:rPr>
        <w:t>XXVIII</w:t>
      </w:r>
      <w:r w:rsidR="00000048" w:rsidRPr="0063190C">
        <w:rPr>
          <w:rFonts w:ascii="Noto Sans" w:hAnsi="Noto Sans" w:cs="Noto Sans"/>
          <w:sz w:val="20"/>
          <w:lang w:val="es-MX"/>
        </w:rPr>
        <w:t xml:space="preserve"> del artículo 31 de la LEY, el procedimiento de ajuste de costos que deberá aplicarse al contrato </w:t>
      </w:r>
      <w:r w:rsidR="0030597F" w:rsidRPr="0063190C">
        <w:rPr>
          <w:rFonts w:ascii="Noto Sans" w:hAnsi="Noto Sans" w:cs="Noto Sans"/>
          <w:sz w:val="20"/>
          <w:lang w:val="es-MX"/>
        </w:rPr>
        <w:t>será el indicado</w:t>
      </w:r>
      <w:r w:rsidR="00A126DA" w:rsidRPr="0063190C">
        <w:rPr>
          <w:rFonts w:ascii="Noto Sans" w:hAnsi="Noto Sans" w:cs="Noto Sans"/>
          <w:sz w:val="20"/>
          <w:lang w:val="es-MX"/>
        </w:rPr>
        <w:t xml:space="preserve"> en el </w:t>
      </w:r>
      <w:r w:rsidR="001263AF" w:rsidRPr="0063190C">
        <w:rPr>
          <w:rFonts w:ascii="Noto Sans" w:hAnsi="Noto Sans" w:cs="Noto Sans"/>
          <w:b/>
          <w:bCs/>
          <w:i/>
          <w:iCs/>
          <w:sz w:val="20"/>
          <w:lang w:val="es-MX"/>
        </w:rPr>
        <w:t>n</w:t>
      </w:r>
      <w:r w:rsidR="00A126DA" w:rsidRPr="0063190C">
        <w:rPr>
          <w:rFonts w:ascii="Noto Sans" w:hAnsi="Noto Sans" w:cs="Noto Sans"/>
          <w:b/>
          <w:bCs/>
          <w:i/>
          <w:iCs/>
          <w:sz w:val="20"/>
          <w:lang w:val="es-MX"/>
        </w:rPr>
        <w:t xml:space="preserve">umeral 16 </w:t>
      </w:r>
      <w:r w:rsidR="00944278" w:rsidRPr="0063190C">
        <w:rPr>
          <w:rFonts w:ascii="Noto Sans" w:hAnsi="Noto Sans" w:cs="Noto Sans"/>
          <w:b/>
          <w:bCs/>
          <w:i/>
          <w:iCs/>
          <w:sz w:val="20"/>
          <w:lang w:val="es-MX"/>
        </w:rPr>
        <w:t>“</w:t>
      </w:r>
      <w:r w:rsidR="00A126DA" w:rsidRPr="0063190C">
        <w:rPr>
          <w:rFonts w:ascii="Noto Sans" w:hAnsi="Noto Sans" w:cs="Noto Sans"/>
          <w:b/>
          <w:bCs/>
          <w:i/>
          <w:iCs/>
          <w:sz w:val="20"/>
          <w:lang w:eastAsia="es-MX"/>
        </w:rPr>
        <w:t>Ajuste de costos, modificaciones y conceptos extraordinarios</w:t>
      </w:r>
      <w:r w:rsidR="00944278" w:rsidRPr="0063190C">
        <w:rPr>
          <w:rFonts w:ascii="Noto Sans" w:hAnsi="Noto Sans" w:cs="Noto Sans"/>
          <w:b/>
          <w:bCs/>
          <w:i/>
          <w:iCs/>
          <w:sz w:val="20"/>
          <w:lang w:val="es-MX" w:eastAsia="es-MX"/>
        </w:rPr>
        <w:t>”</w:t>
      </w:r>
      <w:r w:rsidR="00A126DA" w:rsidRPr="0063190C">
        <w:rPr>
          <w:rFonts w:ascii="Noto Sans" w:hAnsi="Noto Sans" w:cs="Noto Sans"/>
          <w:b/>
          <w:sz w:val="20"/>
          <w:lang w:val="es-MX" w:eastAsia="es-MX"/>
        </w:rPr>
        <w:t xml:space="preserve"> </w:t>
      </w:r>
      <w:r w:rsidR="00A126DA" w:rsidRPr="0063190C">
        <w:rPr>
          <w:rFonts w:ascii="Noto Sans" w:hAnsi="Noto Sans" w:cs="Noto Sans"/>
          <w:bCs/>
          <w:sz w:val="20"/>
          <w:lang w:val="es-MX" w:eastAsia="es-MX"/>
        </w:rPr>
        <w:t>de las</w:t>
      </w:r>
      <w:r w:rsidR="00A126DA" w:rsidRPr="0063190C">
        <w:rPr>
          <w:rFonts w:ascii="Noto Sans" w:hAnsi="Noto Sans" w:cs="Noto Sans"/>
          <w:b/>
          <w:sz w:val="20"/>
          <w:lang w:val="es-MX" w:eastAsia="es-MX"/>
        </w:rPr>
        <w:t xml:space="preserve"> </w:t>
      </w:r>
      <w:r w:rsidR="003800BA" w:rsidRPr="0063190C">
        <w:rPr>
          <w:rFonts w:ascii="Noto Sans" w:hAnsi="Noto Sans" w:cs="Noto Sans"/>
          <w:b/>
          <w:sz w:val="20"/>
          <w:lang w:val="es-MX" w:eastAsia="es-MX"/>
        </w:rPr>
        <w:t xml:space="preserve">Especificaciones Generales </w:t>
      </w:r>
      <w:r w:rsidR="00A126DA" w:rsidRPr="0063190C">
        <w:rPr>
          <w:rFonts w:ascii="Noto Sans" w:hAnsi="Noto Sans" w:cs="Noto Sans"/>
          <w:bCs/>
          <w:sz w:val="20"/>
          <w:lang w:val="es-MX" w:eastAsia="es-MX"/>
        </w:rPr>
        <w:t xml:space="preserve">que como parte de la CONVOCATORIA se proporcionan </w:t>
      </w:r>
      <w:r w:rsidR="00A126DA" w:rsidRPr="00B52761">
        <w:rPr>
          <w:rFonts w:ascii="Noto Sans" w:hAnsi="Noto Sans" w:cs="Noto Sans"/>
          <w:bCs/>
          <w:sz w:val="20"/>
          <w:lang w:val="es-MX" w:eastAsia="es-MX"/>
        </w:rPr>
        <w:t>en el</w:t>
      </w:r>
      <w:r w:rsidR="00A126DA" w:rsidRPr="00B52761">
        <w:rPr>
          <w:rFonts w:ascii="Noto Sans" w:hAnsi="Noto Sans" w:cs="Noto Sans"/>
          <w:b/>
          <w:sz w:val="20"/>
          <w:lang w:val="es-MX" w:eastAsia="es-MX"/>
        </w:rPr>
        <w:t xml:space="preserve"> DOCUMENTO 05</w:t>
      </w:r>
      <w:r w:rsidR="00A126DA" w:rsidRPr="00B52761">
        <w:rPr>
          <w:rFonts w:ascii="Noto Sans" w:hAnsi="Noto Sans" w:cs="Noto Sans"/>
          <w:bCs/>
          <w:sz w:val="20"/>
          <w:lang w:val="es-MX"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92"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92"/>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93" w:name="_Hlk108103549"/>
    </w:p>
    <w:p w14:paraId="5861BAF3" w14:textId="384DD6A4"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1D302DAB" w14:textId="4E2A6470"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pStyle w:val="Prrafodelista"/>
        <w:tabs>
          <w:tab w:val="left" w:pos="1560"/>
          <w:tab w:val="left" w:pos="5103"/>
          <w:tab w:val="left" w:pos="9356"/>
        </w:tabs>
        <w:ind w:left="1560" w:right="-232"/>
        <w:jc w:val="both"/>
        <w:rPr>
          <w:rFonts w:ascii="Noto Sans" w:hAnsi="Noto Sans" w:cs="Noto Sans"/>
          <w:b/>
          <w:u w:val="single"/>
        </w:rPr>
      </w:pPr>
    </w:p>
    <w:bookmarkEnd w:id="93"/>
    <w:p w14:paraId="414D15DF" w14:textId="6B4C7013" w:rsidR="00451D3D" w:rsidRPr="00B52761" w:rsidRDefault="00451D3D"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pStyle w:val="Textoindependiente"/>
        <w:tabs>
          <w:tab w:val="left" w:pos="1985"/>
        </w:tabs>
        <w:ind w:left="1985" w:right="-232"/>
        <w:rPr>
          <w:rFonts w:ascii="Noto Sans" w:hAnsi="Noto Sans" w:cs="Noto Sans"/>
          <w:b/>
          <w:sz w:val="20"/>
          <w:lang w:val="es-MX"/>
        </w:rPr>
      </w:pPr>
    </w:p>
    <w:p w14:paraId="129B62F3" w14:textId="7A609E83" w:rsidR="00B65C71" w:rsidRPr="00B52761" w:rsidRDefault="00751EC6" w:rsidP="007E3FFE">
      <w:pPr>
        <w:pStyle w:val="Textoindependiente"/>
        <w:tabs>
          <w:tab w:val="left" w:pos="1985"/>
        </w:tabs>
        <w:ind w:left="1985" w:right="-232"/>
        <w:rPr>
          <w:rFonts w:ascii="Noto Sans" w:hAnsi="Noto Sans" w:cs="Noto Sans"/>
          <w:sz w:val="20"/>
          <w:lang w:val="es-MX"/>
        </w:rPr>
      </w:pPr>
      <w:r w:rsidRPr="00B52761">
        <w:rPr>
          <w:rFonts w:ascii="Noto Sans" w:hAnsi="Noto Sans" w:cs="Noto Sans"/>
          <w:bCs/>
          <w:sz w:val="20"/>
          <w:lang w:val="es-MX"/>
        </w:rPr>
        <w:lastRenderedPageBreak/>
        <w:t>En atención a la fracción X del artículo 45 del REGLAMENTO,</w:t>
      </w:r>
      <w:r w:rsidR="006E784D" w:rsidRPr="00B52761">
        <w:rPr>
          <w:rFonts w:ascii="Noto Sans" w:hAnsi="Noto Sans" w:cs="Noto Sans"/>
          <w:b/>
          <w:sz w:val="20"/>
          <w:lang w:val="es-MX"/>
        </w:rPr>
        <w:t xml:space="preserve"> </w:t>
      </w:r>
      <w:r w:rsidRPr="00B52761">
        <w:rPr>
          <w:rFonts w:ascii="Noto Sans" w:hAnsi="Noto Sans" w:cs="Noto Sans"/>
          <w:bCs/>
          <w:sz w:val="20"/>
          <w:lang w:val="es-MX"/>
        </w:rPr>
        <w:t>los LICITANTES deben presentar su</w:t>
      </w:r>
      <w:r w:rsidR="00D40D5B" w:rsidRPr="00B52761">
        <w:rPr>
          <w:rFonts w:ascii="Noto Sans" w:hAnsi="Noto Sans" w:cs="Noto Sans"/>
          <w:sz w:val="20"/>
          <w:lang w:val="es-MX"/>
        </w:rPr>
        <w:t xml:space="preserve"> </w:t>
      </w:r>
      <w:r w:rsidR="00F52A00" w:rsidRPr="00B52761">
        <w:rPr>
          <w:rFonts w:ascii="Noto Sans" w:hAnsi="Noto Sans" w:cs="Noto Sans"/>
          <w:b/>
          <w:bCs/>
          <w:sz w:val="20"/>
        </w:rPr>
        <w:t>P</w:t>
      </w:r>
      <w:r w:rsidR="00496F5C" w:rsidRPr="00B52761">
        <w:rPr>
          <w:rFonts w:ascii="Noto Sans" w:hAnsi="Noto Sans" w:cs="Noto Sans"/>
          <w:b/>
          <w:bCs/>
          <w:sz w:val="20"/>
        </w:rPr>
        <w:t xml:space="preserve">rograma </w:t>
      </w:r>
      <w:r w:rsidR="00EF7687" w:rsidRPr="00B52761">
        <w:rPr>
          <w:rFonts w:ascii="Noto Sans" w:hAnsi="Noto Sans" w:cs="Noto Sans"/>
          <w:b/>
          <w:bCs/>
          <w:sz w:val="20"/>
          <w:lang w:val="es-MX"/>
        </w:rPr>
        <w:t>mensual</w:t>
      </w:r>
      <w:r w:rsidR="00496F5C" w:rsidRPr="00B52761">
        <w:rPr>
          <w:rFonts w:ascii="Noto Sans" w:hAnsi="Noto Sans" w:cs="Noto Sans"/>
          <w:b/>
          <w:bCs/>
          <w:sz w:val="20"/>
          <w:lang w:val="es-MX"/>
        </w:rPr>
        <w:t xml:space="preserve"> </w:t>
      </w:r>
      <w:r w:rsidR="00496F5C" w:rsidRPr="00B52761">
        <w:rPr>
          <w:rFonts w:ascii="Noto Sans" w:hAnsi="Noto Sans" w:cs="Noto Sans"/>
          <w:b/>
          <w:bCs/>
          <w:sz w:val="20"/>
        </w:rPr>
        <w:t>calendarizado de ejecución general de la obra</w:t>
      </w:r>
      <w:r w:rsidR="001C4721" w:rsidRPr="00B52761">
        <w:rPr>
          <w:rFonts w:ascii="Noto Sans" w:hAnsi="Noto Sans" w:cs="Noto Sans"/>
          <w:sz w:val="20"/>
          <w:lang w:val="es-MX"/>
        </w:rPr>
        <w:t xml:space="preserve"> </w:t>
      </w:r>
      <w:r w:rsidR="00496F5C" w:rsidRPr="00B52761">
        <w:rPr>
          <w:rFonts w:ascii="Noto Sans" w:hAnsi="Noto Sans" w:cs="Noto Sans"/>
          <w:sz w:val="20"/>
          <w:lang w:val="es-MX"/>
        </w:rPr>
        <w:t>desglosado por</w:t>
      </w:r>
      <w:r w:rsidR="00496F5C" w:rsidRPr="00B52761">
        <w:rPr>
          <w:rFonts w:ascii="Noto Sans" w:hAnsi="Noto Sans" w:cs="Noto Sans"/>
          <w:sz w:val="20"/>
        </w:rPr>
        <w:t xml:space="preserve"> conceptos, indicando las cantidades de trabajo por realizar </w:t>
      </w:r>
      <w:r w:rsidR="00EF7687" w:rsidRPr="00B52761">
        <w:rPr>
          <w:rFonts w:ascii="Noto Sans" w:hAnsi="Noto Sans" w:cs="Noto Sans"/>
          <w:sz w:val="20"/>
          <w:lang w:val="es-MX"/>
        </w:rPr>
        <w:t>mes</w:t>
      </w:r>
      <w:r w:rsidR="00D40D5B" w:rsidRPr="00B52761">
        <w:rPr>
          <w:rFonts w:ascii="Noto Sans" w:hAnsi="Noto Sans" w:cs="Noto Sans"/>
          <w:sz w:val="20"/>
          <w:lang w:val="es-MX"/>
        </w:rPr>
        <w:t xml:space="preserve"> por </w:t>
      </w:r>
      <w:r w:rsidR="00EF7687" w:rsidRPr="00B52761">
        <w:rPr>
          <w:rFonts w:ascii="Noto Sans" w:hAnsi="Noto Sans" w:cs="Noto Sans"/>
          <w:sz w:val="20"/>
          <w:lang w:val="es-MX"/>
        </w:rPr>
        <w:t>mes</w:t>
      </w:r>
      <w:r w:rsidR="00496F5C" w:rsidRPr="00B52761">
        <w:rPr>
          <w:rFonts w:ascii="Noto Sans" w:hAnsi="Noto Sans" w:cs="Noto Sans"/>
          <w:sz w:val="20"/>
        </w:rPr>
        <w:t>, consignando los montos de las erogaciones por cada concepto</w:t>
      </w:r>
      <w:r w:rsidR="00496F5C" w:rsidRPr="00B52761">
        <w:rPr>
          <w:rFonts w:ascii="Noto Sans" w:hAnsi="Noto Sans" w:cs="Noto Sans"/>
          <w:bCs/>
          <w:sz w:val="20"/>
        </w:rPr>
        <w:t>,</w:t>
      </w:r>
      <w:r w:rsidR="00496F5C" w:rsidRPr="00B52761">
        <w:rPr>
          <w:rFonts w:ascii="Noto Sans" w:hAnsi="Noto Sans" w:cs="Noto Sans"/>
          <w:sz w:val="20"/>
        </w:rPr>
        <w:t xml:space="preserve"> indicando además </w:t>
      </w:r>
      <w:r w:rsidR="00F73A1A" w:rsidRPr="00B52761">
        <w:rPr>
          <w:rFonts w:ascii="Noto Sans" w:hAnsi="Noto Sans" w:cs="Noto Sans"/>
          <w:sz w:val="20"/>
          <w:lang w:val="es-MX"/>
        </w:rPr>
        <w:t xml:space="preserve">los avances físicos y financieros, es decir, </w:t>
      </w:r>
      <w:r w:rsidR="00496F5C" w:rsidRPr="00B52761">
        <w:rPr>
          <w:rFonts w:ascii="Noto Sans" w:hAnsi="Noto Sans" w:cs="Noto Sans"/>
          <w:sz w:val="20"/>
        </w:rPr>
        <w:t xml:space="preserve">las sumas parciales </w:t>
      </w:r>
      <w:r w:rsidR="00F73A1A" w:rsidRPr="00B52761">
        <w:rPr>
          <w:rFonts w:ascii="Noto Sans" w:hAnsi="Noto Sans" w:cs="Noto Sans"/>
          <w:sz w:val="20"/>
          <w:lang w:val="es-MX"/>
        </w:rPr>
        <w:t xml:space="preserve">y </w:t>
      </w:r>
      <w:r w:rsidR="00496F5C" w:rsidRPr="00B52761">
        <w:rPr>
          <w:rFonts w:ascii="Noto Sans" w:hAnsi="Noto Sans" w:cs="Noto Sans"/>
          <w:sz w:val="20"/>
        </w:rPr>
        <w:t>acumuladas en forma</w:t>
      </w:r>
      <w:r w:rsidR="00D56777" w:rsidRPr="00B52761">
        <w:rPr>
          <w:rFonts w:ascii="Noto Sans" w:hAnsi="Noto Sans" w:cs="Noto Sans"/>
          <w:sz w:val="20"/>
        </w:rPr>
        <w:t xml:space="preserve"> </w:t>
      </w:r>
      <w:r w:rsidR="00A93535" w:rsidRPr="00B52761">
        <w:rPr>
          <w:rFonts w:ascii="Noto Sans" w:hAnsi="Noto Sans" w:cs="Noto Sans"/>
          <w:sz w:val="20"/>
          <w:lang w:val="es-MX"/>
        </w:rPr>
        <w:t>mensual</w:t>
      </w:r>
      <w:r w:rsidR="00496F5C" w:rsidRPr="00B52761">
        <w:rPr>
          <w:rFonts w:ascii="Noto Sans" w:hAnsi="Noto Sans" w:cs="Noto Sans"/>
          <w:sz w:val="20"/>
        </w:rPr>
        <w:t>, tanto en cantidades de obra como en montos.</w:t>
      </w:r>
      <w:r w:rsidR="00B65C71" w:rsidRPr="00B52761">
        <w:rPr>
          <w:rFonts w:ascii="Noto Sans" w:hAnsi="Noto Sans" w:cs="Noto Sans"/>
          <w:sz w:val="20"/>
          <w:lang w:val="es-MX"/>
        </w:rPr>
        <w:t xml:space="preserve"> </w:t>
      </w:r>
    </w:p>
    <w:p w14:paraId="43B947A1" w14:textId="28C205AA" w:rsidR="00025EB4" w:rsidRPr="00B52761" w:rsidRDefault="00025EB4" w:rsidP="00C34BBE">
      <w:pPr>
        <w:pStyle w:val="Textoindependiente"/>
        <w:tabs>
          <w:tab w:val="left" w:pos="1701"/>
        </w:tabs>
        <w:ind w:left="1701" w:right="-232"/>
        <w:rPr>
          <w:rFonts w:ascii="Noto Sans" w:hAnsi="Noto Sans" w:cs="Noto Sans"/>
          <w:sz w:val="20"/>
        </w:rPr>
      </w:pPr>
    </w:p>
    <w:p w14:paraId="6828D473" w14:textId="23D75B47" w:rsidR="00560C91" w:rsidRPr="0063190C" w:rsidRDefault="00560C91" w:rsidP="00560C91">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89455A" w:rsidRPr="00B52761">
        <w:rPr>
          <w:rFonts w:ascii="Noto Sans" w:hAnsi="Noto Sans" w:cs="Noto Sans"/>
          <w:sz w:val="20"/>
          <w:lang w:val="es-MX"/>
        </w:rPr>
        <w:t>l</w:t>
      </w:r>
      <w:r w:rsidRPr="00B52761">
        <w:rPr>
          <w:rFonts w:ascii="Noto Sans" w:hAnsi="Noto Sans" w:cs="Noto Sans"/>
          <w:sz w:val="20"/>
          <w:lang w:val="es-MX"/>
        </w:rPr>
        <w:t xml:space="preserve"> </w:t>
      </w:r>
      <w:r w:rsidR="001E0A43" w:rsidRPr="00B52761">
        <w:rPr>
          <w:rFonts w:ascii="Noto Sans" w:hAnsi="Noto Sans" w:cs="Noto Sans"/>
          <w:b/>
          <w:bCs/>
          <w:sz w:val="20"/>
          <w:lang w:val="es-MX"/>
        </w:rPr>
        <w:t>DOCUMENTO 0</w:t>
      </w:r>
      <w:r w:rsidR="00D040AB">
        <w:rPr>
          <w:rFonts w:ascii="Noto Sans" w:hAnsi="Noto Sans" w:cs="Noto Sans"/>
          <w:b/>
          <w:bCs/>
          <w:sz w:val="20"/>
          <w:lang w:val="es-MX"/>
        </w:rPr>
        <w:t>8</w:t>
      </w:r>
      <w:r w:rsidR="001E0A43" w:rsidRPr="00B52761">
        <w:rPr>
          <w:rFonts w:ascii="Noto Sans" w:hAnsi="Noto Sans" w:cs="Noto Sans"/>
          <w:b/>
          <w:bCs/>
          <w:sz w:val="20"/>
          <w:lang w:val="es-MX"/>
        </w:rPr>
        <w:t>.1</w:t>
      </w:r>
      <w:r w:rsidR="0089455A"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203364"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3F9E93DC" w14:textId="77777777" w:rsidR="0089455A" w:rsidRPr="0063190C" w:rsidRDefault="0089455A" w:rsidP="00560C91">
      <w:pPr>
        <w:pStyle w:val="Textoindependiente"/>
        <w:tabs>
          <w:tab w:val="left" w:pos="1985"/>
        </w:tabs>
        <w:ind w:left="1985" w:right="-232"/>
        <w:rPr>
          <w:rFonts w:ascii="Noto Sans" w:hAnsi="Noto Sans" w:cs="Noto Sans"/>
          <w:sz w:val="20"/>
          <w:lang w:val="es-MX"/>
        </w:rPr>
      </w:pPr>
    </w:p>
    <w:p w14:paraId="3D6DE8F2" w14:textId="49AF27BC" w:rsidR="00560C91" w:rsidRPr="0063190C"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1:</w:t>
      </w:r>
      <w:r w:rsidRPr="0063190C">
        <w:rPr>
          <w:rFonts w:ascii="Noto Sans" w:hAnsi="Noto Sans" w:cs="Noto Sans"/>
          <w:sz w:val="20"/>
          <w:lang w:val="es-MX"/>
        </w:rPr>
        <w:t xml:space="preserve"> </w:t>
      </w:r>
      <w:r w:rsidR="00BF5B17" w:rsidRPr="0063190C">
        <w:rPr>
          <w:rFonts w:ascii="Noto Sans" w:hAnsi="Noto Sans" w:cs="Noto Sans"/>
          <w:sz w:val="20"/>
        </w:rPr>
        <w:t>Para su elaboración y presentación se emplearán diagramas de barras</w:t>
      </w:r>
      <w:r w:rsidR="00EC553B" w:rsidRPr="0063190C">
        <w:rPr>
          <w:rFonts w:ascii="Noto Sans" w:hAnsi="Noto Sans" w:cs="Noto Sans"/>
          <w:sz w:val="20"/>
        </w:rPr>
        <w:t xml:space="preserve"> -Diagrama de Gantt-</w:t>
      </w:r>
      <w:r w:rsidR="00BF5B17" w:rsidRPr="0063190C">
        <w:rPr>
          <w:rFonts w:ascii="Noto Sans" w:hAnsi="Noto Sans" w:cs="Noto Sans"/>
          <w:sz w:val="20"/>
        </w:rPr>
        <w:t xml:space="preserve">, con </w:t>
      </w:r>
      <w:r w:rsidR="00E62C18" w:rsidRPr="0063190C">
        <w:rPr>
          <w:rFonts w:ascii="Noto Sans" w:hAnsi="Noto Sans" w:cs="Noto Sans"/>
          <w:sz w:val="20"/>
          <w:lang w:val="es-MX"/>
        </w:rPr>
        <w:t>la</w:t>
      </w:r>
      <w:r w:rsidR="00BF5B17" w:rsidRPr="0063190C">
        <w:rPr>
          <w:rFonts w:ascii="Noto Sans" w:hAnsi="Noto Sans" w:cs="Noto Sans"/>
          <w:sz w:val="20"/>
        </w:rPr>
        <w:t xml:space="preserve"> descripción correspondiente de cantidad y montos </w:t>
      </w:r>
      <w:r w:rsidR="00A93535" w:rsidRPr="0063190C">
        <w:rPr>
          <w:rFonts w:ascii="Noto Sans" w:hAnsi="Noto Sans" w:cs="Noto Sans"/>
          <w:sz w:val="20"/>
          <w:lang w:val="es-MX"/>
        </w:rPr>
        <w:t>mensu</w:t>
      </w:r>
      <w:r w:rsidR="000E34DE" w:rsidRPr="0063190C">
        <w:rPr>
          <w:rFonts w:ascii="Noto Sans" w:hAnsi="Noto Sans" w:cs="Noto Sans"/>
          <w:sz w:val="20"/>
          <w:lang w:val="es-MX"/>
        </w:rPr>
        <w:t>ales</w:t>
      </w:r>
      <w:r w:rsidR="00FA1E1D" w:rsidRPr="0063190C">
        <w:rPr>
          <w:rFonts w:ascii="Noto Sans" w:hAnsi="Noto Sans" w:cs="Noto Sans"/>
          <w:sz w:val="20"/>
          <w:lang w:val="es-MX"/>
        </w:rPr>
        <w:t xml:space="preserve"> -avances físicos-</w:t>
      </w:r>
      <w:r w:rsidR="00AE3465" w:rsidRPr="0063190C">
        <w:rPr>
          <w:rFonts w:ascii="Noto Sans" w:hAnsi="Noto Sans" w:cs="Noto Sans"/>
          <w:sz w:val="20"/>
          <w:lang w:val="es-MX"/>
        </w:rPr>
        <w:t>financieros</w:t>
      </w:r>
      <w:r w:rsidR="00FA1E1D" w:rsidRPr="0063190C">
        <w:rPr>
          <w:rFonts w:ascii="Noto Sans" w:hAnsi="Noto Sans" w:cs="Noto Sans"/>
          <w:sz w:val="20"/>
          <w:lang w:val="es-MX"/>
        </w:rPr>
        <w:t>-</w:t>
      </w:r>
      <w:r w:rsidR="00BF5B17" w:rsidRPr="0063190C">
        <w:rPr>
          <w:rFonts w:ascii="Noto Sans" w:hAnsi="Noto Sans" w:cs="Noto Sans"/>
          <w:sz w:val="20"/>
        </w:rPr>
        <w:t>,</w:t>
      </w:r>
      <w:r w:rsidR="00203364" w:rsidRPr="0063190C">
        <w:rPr>
          <w:rFonts w:ascii="Noto Sans" w:hAnsi="Noto Sans" w:cs="Noto Sans"/>
          <w:sz w:val="20"/>
          <w:lang w:val="es-MX"/>
        </w:rPr>
        <w:t xml:space="preserve"> </w:t>
      </w:r>
      <w:r w:rsidR="00BF5B17" w:rsidRPr="0063190C">
        <w:rPr>
          <w:rFonts w:ascii="Noto Sans" w:hAnsi="Noto Sans" w:cs="Noto Sans"/>
          <w:sz w:val="20"/>
        </w:rPr>
        <w:t>tanto parciales como acumulados</w:t>
      </w:r>
      <w:r w:rsidR="008321EA" w:rsidRPr="0063190C">
        <w:rPr>
          <w:rFonts w:ascii="Noto Sans" w:hAnsi="Noto Sans" w:cs="Noto Sans"/>
          <w:sz w:val="20"/>
          <w:lang w:val="es-MX"/>
        </w:rPr>
        <w:t>.</w:t>
      </w:r>
    </w:p>
    <w:p w14:paraId="29D08261" w14:textId="77777777" w:rsidR="00F80077" w:rsidRPr="0063190C" w:rsidRDefault="00F80077" w:rsidP="007E3FFE">
      <w:pPr>
        <w:pStyle w:val="Textoindependiente"/>
        <w:tabs>
          <w:tab w:val="left" w:pos="1985"/>
        </w:tabs>
        <w:ind w:left="1985" w:right="-232"/>
        <w:rPr>
          <w:rFonts w:ascii="Noto Sans" w:hAnsi="Noto Sans" w:cs="Noto Sans"/>
          <w:b/>
          <w:bCs/>
          <w:sz w:val="20"/>
          <w:lang w:val="es-MX"/>
        </w:rPr>
      </w:pPr>
    </w:p>
    <w:p w14:paraId="2C2BCE79" w14:textId="771CBFF3" w:rsidR="00E62C18" w:rsidRPr="00B52761"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 xml:space="preserve">Nota 2: </w:t>
      </w:r>
      <w:r w:rsidR="007847DA" w:rsidRPr="0063190C">
        <w:rPr>
          <w:rFonts w:ascii="Noto Sans" w:hAnsi="Noto Sans" w:cs="Noto Sans"/>
          <w:sz w:val="20"/>
          <w:lang w:val="es-MX"/>
        </w:rPr>
        <w:t xml:space="preserve">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los trabajos calculado en el </w:t>
      </w:r>
      <w:r w:rsidR="00F52A00" w:rsidRPr="0063190C">
        <w:rPr>
          <w:rFonts w:ascii="Noto Sans" w:hAnsi="Noto Sans" w:cs="Noto Sans"/>
          <w:b/>
          <w:bCs/>
          <w:sz w:val="20"/>
          <w:lang w:val="es-MX"/>
        </w:rPr>
        <w:t>P</w:t>
      </w:r>
      <w:r w:rsidR="007847DA" w:rsidRPr="0063190C">
        <w:rPr>
          <w:rFonts w:ascii="Noto Sans" w:hAnsi="Noto Sans" w:cs="Noto Sans"/>
          <w:b/>
          <w:bCs/>
          <w:sz w:val="20"/>
          <w:lang w:val="es-MX"/>
        </w:rPr>
        <w:t>rograma mensual de ejecución de los trabajos</w:t>
      </w:r>
      <w:r w:rsidR="007847DA" w:rsidRPr="0063190C">
        <w:rPr>
          <w:rFonts w:ascii="Noto Sans" w:hAnsi="Noto Sans" w:cs="Noto Sans"/>
          <w:sz w:val="20"/>
          <w:lang w:val="es-MX"/>
        </w:rPr>
        <w:t xml:space="preserve"> </w:t>
      </w:r>
      <w:r w:rsidR="00E205F6" w:rsidRPr="0063190C">
        <w:rPr>
          <w:rFonts w:ascii="Noto Sans" w:hAnsi="Noto Sans" w:cs="Noto Sans"/>
          <w:sz w:val="20"/>
          <w:lang w:val="es-MX"/>
        </w:rPr>
        <w:t xml:space="preserve">imperativamente </w:t>
      </w:r>
      <w:r w:rsidR="007847DA" w:rsidRPr="0063190C">
        <w:rPr>
          <w:rFonts w:ascii="Noto Sans" w:hAnsi="Noto Sans" w:cs="Noto Sans"/>
          <w:sz w:val="20"/>
          <w:lang w:val="es-MX"/>
        </w:rPr>
        <w:t xml:space="preserve">debe coincidir con 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la proposición sin considerar el IVA que </w:t>
      </w:r>
      <w:r w:rsidR="00AE3465" w:rsidRPr="0063190C">
        <w:rPr>
          <w:rFonts w:ascii="Noto Sans" w:hAnsi="Noto Sans" w:cs="Noto Sans"/>
          <w:sz w:val="20"/>
          <w:lang w:val="es-MX"/>
        </w:rPr>
        <w:t>haya sido</w:t>
      </w:r>
      <w:r w:rsidR="007847DA" w:rsidRPr="0063190C">
        <w:rPr>
          <w:rFonts w:ascii="Noto Sans" w:hAnsi="Noto Sans" w:cs="Noto Sans"/>
          <w:sz w:val="20"/>
          <w:lang w:val="es-MX"/>
        </w:rPr>
        <w:t xml:space="preserve"> consignado en </w:t>
      </w:r>
      <w:r w:rsidR="007847DA" w:rsidRPr="00B52761">
        <w:rPr>
          <w:rFonts w:ascii="Noto Sans" w:hAnsi="Noto Sans" w:cs="Noto Sans"/>
          <w:sz w:val="20"/>
          <w:lang w:val="es-MX"/>
        </w:rPr>
        <w:t xml:space="preserve">el </w:t>
      </w:r>
      <w:r w:rsidR="007847DA" w:rsidRPr="00B52761">
        <w:rPr>
          <w:rFonts w:ascii="Noto Sans" w:hAnsi="Noto Sans" w:cs="Noto Sans"/>
          <w:b/>
          <w:bCs/>
          <w:sz w:val="20"/>
          <w:lang w:val="es-MX"/>
        </w:rPr>
        <w:t>Catálogo de Conceptos</w:t>
      </w:r>
      <w:r w:rsidR="007847DA" w:rsidRPr="00B52761">
        <w:rPr>
          <w:rFonts w:ascii="Noto Sans" w:hAnsi="Noto Sans" w:cs="Noto Sans"/>
          <w:sz w:val="20"/>
          <w:lang w:val="es-MX"/>
        </w:rPr>
        <w:t xml:space="preserve"> presentado en el </w:t>
      </w:r>
      <w:r w:rsidR="007847DA" w:rsidRPr="00B52761">
        <w:rPr>
          <w:rFonts w:ascii="Noto Sans" w:hAnsi="Noto Sans" w:cs="Noto Sans"/>
          <w:b/>
          <w:bCs/>
          <w:sz w:val="20"/>
          <w:lang w:val="es-MX"/>
        </w:rPr>
        <w:t xml:space="preserve">DOCUMENTO </w:t>
      </w:r>
      <w:r w:rsidR="00AF7809" w:rsidRPr="00B52761">
        <w:rPr>
          <w:rFonts w:ascii="Noto Sans" w:hAnsi="Noto Sans" w:cs="Noto Sans"/>
          <w:b/>
          <w:bCs/>
          <w:sz w:val="20"/>
          <w:lang w:val="es-MX"/>
        </w:rPr>
        <w:t>15</w:t>
      </w:r>
      <w:r w:rsidRPr="00B52761">
        <w:rPr>
          <w:rFonts w:ascii="Noto Sans" w:hAnsi="Noto Sans" w:cs="Noto Sans"/>
          <w:sz w:val="20"/>
          <w:lang w:val="es-MX"/>
        </w:rPr>
        <w:t xml:space="preserve">, así como </w:t>
      </w:r>
      <w:r w:rsidR="00102352" w:rsidRPr="00B52761">
        <w:rPr>
          <w:rFonts w:ascii="Noto Sans" w:hAnsi="Noto Sans" w:cs="Noto Sans"/>
          <w:sz w:val="20"/>
          <w:lang w:val="es-MX"/>
        </w:rPr>
        <w:t xml:space="preserve">con </w:t>
      </w:r>
      <w:r w:rsidRPr="00B52761">
        <w:rPr>
          <w:rFonts w:ascii="Noto Sans" w:hAnsi="Noto Sans" w:cs="Noto Sans"/>
          <w:sz w:val="20"/>
          <w:lang w:val="es-MX"/>
        </w:rPr>
        <w:t>el</w:t>
      </w:r>
      <w:r w:rsidRPr="00B52761">
        <w:rPr>
          <w:rFonts w:ascii="Noto Sans" w:hAnsi="Noto Sans" w:cs="Noto Sans"/>
          <w:b/>
          <w:bCs/>
          <w:sz w:val="20"/>
          <w:lang w:val="es-MX"/>
        </w:rPr>
        <w:t xml:space="preserve"> </w:t>
      </w:r>
      <w:r w:rsidR="00102352" w:rsidRPr="00B52761">
        <w:rPr>
          <w:rFonts w:ascii="Noto Sans" w:hAnsi="Noto Sans" w:cs="Noto Sans"/>
          <w:b/>
          <w:bCs/>
          <w:sz w:val="20"/>
          <w:lang w:val="es-MX"/>
        </w:rPr>
        <w:t xml:space="preserve">importe total </w:t>
      </w:r>
      <w:r w:rsidR="00AE3465" w:rsidRPr="00B52761">
        <w:rPr>
          <w:rFonts w:ascii="Noto Sans" w:hAnsi="Noto Sans" w:cs="Noto Sans"/>
          <w:sz w:val="20"/>
          <w:lang w:val="es-MX"/>
        </w:rPr>
        <w:t>utilizado en el análisis y cálculo del</w:t>
      </w:r>
      <w:r w:rsidR="00AE3465" w:rsidRPr="00B52761">
        <w:rPr>
          <w:rFonts w:ascii="Noto Sans" w:hAnsi="Noto Sans" w:cs="Noto Sans"/>
          <w:b/>
          <w:bCs/>
          <w:sz w:val="20"/>
          <w:lang w:val="es-MX"/>
        </w:rPr>
        <w:t xml:space="preserve"> </w:t>
      </w:r>
      <w:r w:rsidRPr="00B52761">
        <w:rPr>
          <w:rFonts w:ascii="Noto Sans" w:hAnsi="Noto Sans" w:cs="Noto Sans"/>
          <w:b/>
          <w:bCs/>
          <w:sz w:val="20"/>
        </w:rPr>
        <w:t xml:space="preserve">Costo por Financiamiento </w:t>
      </w:r>
      <w:r w:rsidRPr="00B52761">
        <w:rPr>
          <w:rFonts w:ascii="Noto Sans" w:hAnsi="Noto Sans" w:cs="Noto Sans"/>
          <w:sz w:val="20"/>
        </w:rPr>
        <w:t xml:space="preserve">presentado en </w:t>
      </w:r>
      <w:r w:rsidR="00D312BA" w:rsidRPr="00B52761">
        <w:rPr>
          <w:rFonts w:ascii="Noto Sans" w:hAnsi="Noto Sans" w:cs="Noto Sans"/>
          <w:sz w:val="20"/>
        </w:rPr>
        <w:t>el</w:t>
      </w:r>
      <w:r w:rsidR="00D312BA" w:rsidRPr="00B52761">
        <w:rPr>
          <w:rFonts w:ascii="Noto Sans" w:hAnsi="Noto Sans" w:cs="Noto Sans"/>
          <w:b/>
          <w:bCs/>
          <w:sz w:val="20"/>
        </w:rPr>
        <w:t xml:space="preserve"> </w:t>
      </w:r>
      <w:r w:rsidR="00D312BA" w:rsidRPr="00B52761">
        <w:rPr>
          <w:rFonts w:ascii="Noto Sans" w:hAnsi="Noto Sans" w:cs="Noto Sans"/>
          <w:sz w:val="20"/>
        </w:rPr>
        <w:t>DOCUMENTO</w:t>
      </w:r>
      <w:r w:rsidRPr="00B52761">
        <w:rPr>
          <w:rFonts w:ascii="Noto Sans" w:hAnsi="Noto Sans" w:cs="Noto Sans"/>
          <w:b/>
          <w:bCs/>
          <w:sz w:val="20"/>
        </w:rPr>
        <w:t xml:space="preserve"> </w:t>
      </w:r>
      <w:r w:rsidR="00AF7809" w:rsidRPr="00B52761">
        <w:rPr>
          <w:rFonts w:ascii="Noto Sans" w:hAnsi="Noto Sans" w:cs="Noto Sans"/>
          <w:b/>
          <w:bCs/>
          <w:sz w:val="20"/>
          <w:lang w:val="es-MX"/>
        </w:rPr>
        <w:t>13.2</w:t>
      </w:r>
      <w:r w:rsidR="007847DA" w:rsidRPr="00B52761">
        <w:rPr>
          <w:rFonts w:ascii="Noto Sans" w:hAnsi="Noto Sans" w:cs="Noto Sans"/>
          <w:sz w:val="20"/>
          <w:lang w:val="es-MX"/>
        </w:rPr>
        <w:t>.</w:t>
      </w:r>
    </w:p>
    <w:p w14:paraId="4E9EF8BF" w14:textId="77777777" w:rsidR="00181344" w:rsidRPr="00B52761" w:rsidRDefault="00181344" w:rsidP="00181344">
      <w:pPr>
        <w:pStyle w:val="Textoindependiente"/>
        <w:tabs>
          <w:tab w:val="left" w:pos="1985"/>
        </w:tabs>
        <w:ind w:right="-232"/>
        <w:rPr>
          <w:rFonts w:ascii="Noto Sans" w:hAnsi="Noto Sans" w:cs="Noto Sans"/>
          <w:sz w:val="20"/>
          <w:lang w:val="es-MX"/>
        </w:rPr>
      </w:pPr>
    </w:p>
    <w:p w14:paraId="387AF71D" w14:textId="48F5EBD9" w:rsidR="007A2674" w:rsidRPr="0063190C" w:rsidRDefault="00560C91" w:rsidP="007E3FFE">
      <w:pPr>
        <w:pStyle w:val="Textoindependiente"/>
        <w:tabs>
          <w:tab w:val="left" w:pos="1985"/>
        </w:tabs>
        <w:ind w:left="1985" w:right="-232"/>
        <w:rPr>
          <w:rFonts w:ascii="Noto Sans" w:hAnsi="Noto Sans" w:cs="Noto Sans"/>
          <w:b/>
          <w:bCs/>
          <w:sz w:val="20"/>
          <w:lang w:val="es-MX"/>
        </w:rPr>
      </w:pPr>
      <w:r w:rsidRPr="00B52761">
        <w:rPr>
          <w:rFonts w:ascii="Noto Sans" w:hAnsi="Noto Sans" w:cs="Noto Sans"/>
          <w:b/>
          <w:bCs/>
          <w:sz w:val="20"/>
          <w:lang w:val="es-MX"/>
        </w:rPr>
        <w:t>Nota 3:</w:t>
      </w:r>
      <w:r w:rsidRPr="00B52761">
        <w:rPr>
          <w:rFonts w:ascii="Noto Sans" w:hAnsi="Noto Sans" w:cs="Noto Sans"/>
          <w:sz w:val="20"/>
          <w:lang w:val="es-MX"/>
        </w:rPr>
        <w:t xml:space="preserve"> </w:t>
      </w:r>
      <w:r w:rsidR="008321EA" w:rsidRPr="00B52761">
        <w:rPr>
          <w:rFonts w:ascii="Noto Sans" w:hAnsi="Noto Sans" w:cs="Noto Sans"/>
          <w:sz w:val="20"/>
          <w:lang w:val="es-MX"/>
        </w:rPr>
        <w:t>El LICITANTE deberá considerar</w:t>
      </w:r>
      <w:r w:rsidR="00F3643F" w:rsidRPr="00B52761">
        <w:rPr>
          <w:rFonts w:ascii="Noto Sans" w:hAnsi="Noto Sans" w:cs="Noto Sans"/>
          <w:sz w:val="20"/>
          <w:lang w:val="es-MX"/>
        </w:rPr>
        <w:t xml:space="preserve"> </w:t>
      </w:r>
      <w:r w:rsidR="00203364" w:rsidRPr="00B52761">
        <w:rPr>
          <w:rFonts w:ascii="Noto Sans" w:hAnsi="Noto Sans" w:cs="Noto Sans"/>
          <w:sz w:val="20"/>
          <w:lang w:val="es-MX"/>
        </w:rPr>
        <w:t>en la programación</w:t>
      </w:r>
      <w:r w:rsidR="00203364" w:rsidRPr="0063190C">
        <w:rPr>
          <w:rFonts w:ascii="Noto Sans" w:hAnsi="Noto Sans" w:cs="Noto Sans"/>
          <w:sz w:val="20"/>
          <w:lang w:val="es-MX"/>
        </w:rPr>
        <w:t xml:space="preserve"> de los conceptos </w:t>
      </w:r>
      <w:r w:rsidR="00504974" w:rsidRPr="0063190C">
        <w:rPr>
          <w:rFonts w:ascii="Noto Sans" w:hAnsi="Noto Sans" w:cs="Noto Sans"/>
          <w:sz w:val="20"/>
          <w:lang w:val="es-MX"/>
        </w:rPr>
        <w:t xml:space="preserve">todos </w:t>
      </w:r>
      <w:r w:rsidR="00F3643F" w:rsidRPr="0063190C">
        <w:rPr>
          <w:rFonts w:ascii="Noto Sans" w:hAnsi="Noto Sans" w:cs="Noto Sans"/>
          <w:sz w:val="20"/>
          <w:lang w:val="es-MX"/>
        </w:rPr>
        <w:t xml:space="preserve">los requisitos establecidos por la CONVOCANTE en las </w:t>
      </w:r>
      <w:r w:rsidR="00F3643F" w:rsidRPr="00B52761">
        <w:rPr>
          <w:rFonts w:ascii="Noto Sans" w:hAnsi="Noto Sans" w:cs="Noto Sans"/>
          <w:b/>
          <w:bCs/>
          <w:sz w:val="20"/>
          <w:lang w:val="es-MX"/>
        </w:rPr>
        <w:t>Especificaciones Generales</w:t>
      </w:r>
      <w:r w:rsidR="00F3643F" w:rsidRPr="00B52761">
        <w:rPr>
          <w:rFonts w:ascii="Noto Sans" w:hAnsi="Noto Sans" w:cs="Noto Sans"/>
          <w:sz w:val="20"/>
          <w:lang w:val="es-MX"/>
        </w:rPr>
        <w:t xml:space="preserve"> y </w:t>
      </w:r>
      <w:r w:rsidR="00F3643F" w:rsidRPr="00B52761">
        <w:rPr>
          <w:rFonts w:ascii="Noto Sans" w:hAnsi="Noto Sans" w:cs="Noto Sans"/>
          <w:b/>
          <w:bCs/>
          <w:sz w:val="20"/>
          <w:lang w:val="es-MX"/>
        </w:rPr>
        <w:t>Particulares</w:t>
      </w:r>
      <w:r w:rsidR="00F3643F" w:rsidRPr="00B52761">
        <w:rPr>
          <w:rFonts w:ascii="Noto Sans" w:hAnsi="Noto Sans" w:cs="Noto Sans"/>
          <w:sz w:val="20"/>
          <w:lang w:val="es-MX"/>
        </w:rPr>
        <w:t xml:space="preserve"> del </w:t>
      </w:r>
      <w:r w:rsidR="00F3643F" w:rsidRPr="00B52761">
        <w:rPr>
          <w:rFonts w:ascii="Noto Sans" w:hAnsi="Noto Sans" w:cs="Noto Sans"/>
          <w:b/>
          <w:bCs/>
          <w:sz w:val="20"/>
          <w:lang w:val="es-MX"/>
        </w:rPr>
        <w:t>DOCUMENTO 05</w:t>
      </w:r>
      <w:r w:rsidR="007A2674" w:rsidRPr="00B52761">
        <w:rPr>
          <w:rFonts w:ascii="Noto Sans" w:hAnsi="Noto Sans" w:cs="Noto Sans"/>
          <w:sz w:val="20"/>
          <w:lang w:val="es-MX"/>
        </w:rPr>
        <w:t>.</w:t>
      </w:r>
    </w:p>
    <w:p w14:paraId="68B8A184" w14:textId="77777777" w:rsidR="007A2674" w:rsidRPr="0063190C" w:rsidRDefault="007A2674" w:rsidP="007E3FFE">
      <w:pPr>
        <w:pStyle w:val="Textoindependiente"/>
        <w:tabs>
          <w:tab w:val="left" w:pos="1985"/>
        </w:tabs>
        <w:ind w:left="1985" w:right="-232"/>
        <w:rPr>
          <w:rFonts w:ascii="Noto Sans" w:hAnsi="Noto Sans" w:cs="Noto Sans"/>
          <w:sz w:val="20"/>
          <w:lang w:val="es-MX"/>
        </w:rPr>
      </w:pPr>
    </w:p>
    <w:p w14:paraId="3CA9E53F" w14:textId="353D5C03" w:rsidR="00BF5B17" w:rsidRPr="0063190C" w:rsidRDefault="007A2674"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4:</w:t>
      </w:r>
      <w:r w:rsidRPr="0063190C">
        <w:rPr>
          <w:rFonts w:ascii="Noto Sans" w:hAnsi="Noto Sans" w:cs="Noto Sans"/>
          <w:sz w:val="20"/>
          <w:lang w:val="es-MX"/>
        </w:rPr>
        <w:t xml:space="preserve"> L</w:t>
      </w:r>
      <w:r w:rsidR="008321EA" w:rsidRPr="0063190C">
        <w:rPr>
          <w:rFonts w:ascii="Noto Sans" w:hAnsi="Noto Sans" w:cs="Noto Sans"/>
          <w:sz w:val="20"/>
          <w:lang w:val="es-MX"/>
        </w:rPr>
        <w:t xml:space="preserve">a programación </w:t>
      </w:r>
      <w:r w:rsidR="004F1526" w:rsidRPr="0063190C">
        <w:rPr>
          <w:rFonts w:ascii="Noto Sans" w:hAnsi="Noto Sans" w:cs="Noto Sans"/>
          <w:sz w:val="20"/>
          <w:lang w:val="es-MX"/>
        </w:rPr>
        <w:t xml:space="preserve">de </w:t>
      </w:r>
      <w:r w:rsidR="00FA1553" w:rsidRPr="0063190C">
        <w:rPr>
          <w:rFonts w:ascii="Noto Sans" w:hAnsi="Noto Sans" w:cs="Noto Sans"/>
          <w:sz w:val="20"/>
          <w:lang w:val="es-MX"/>
        </w:rPr>
        <w:t xml:space="preserve">los </w:t>
      </w:r>
      <w:r w:rsidR="009A1412" w:rsidRPr="0063190C">
        <w:rPr>
          <w:rFonts w:ascii="Noto Sans" w:hAnsi="Noto Sans" w:cs="Noto Sans"/>
          <w:sz w:val="20"/>
          <w:lang w:val="es-MX"/>
        </w:rPr>
        <w:t>periodos</w:t>
      </w:r>
      <w:r w:rsidR="00FA1553" w:rsidRPr="0063190C">
        <w:rPr>
          <w:rFonts w:ascii="Noto Sans" w:hAnsi="Noto Sans" w:cs="Noto Sans"/>
          <w:sz w:val="20"/>
          <w:lang w:val="es-MX"/>
        </w:rPr>
        <w:t xml:space="preserve"> de ejecución de cada </w:t>
      </w:r>
      <w:r w:rsidR="00E62C18" w:rsidRPr="0063190C">
        <w:rPr>
          <w:rFonts w:ascii="Noto Sans" w:hAnsi="Noto Sans" w:cs="Noto Sans"/>
          <w:sz w:val="20"/>
          <w:lang w:val="es-MX"/>
        </w:rPr>
        <w:t xml:space="preserve">concepto </w:t>
      </w:r>
      <w:r w:rsidR="00FA1553" w:rsidRPr="0063190C">
        <w:rPr>
          <w:rFonts w:ascii="Noto Sans" w:hAnsi="Noto Sans" w:cs="Noto Sans"/>
          <w:sz w:val="20"/>
          <w:lang w:val="es-MX"/>
        </w:rPr>
        <w:t>y su secuencia</w:t>
      </w:r>
      <w:r w:rsidR="00E62C18" w:rsidRPr="0063190C">
        <w:rPr>
          <w:rFonts w:ascii="Noto Sans" w:hAnsi="Noto Sans" w:cs="Noto Sans"/>
          <w:sz w:val="20"/>
          <w:lang w:val="es-MX"/>
        </w:rPr>
        <w:t xml:space="preserve"> lógica en el tiempo</w:t>
      </w:r>
      <w:r w:rsidR="00FA1553" w:rsidRPr="0063190C">
        <w:rPr>
          <w:rFonts w:ascii="Noto Sans" w:hAnsi="Noto Sans" w:cs="Noto Sans"/>
          <w:sz w:val="20"/>
          <w:lang w:val="es-MX"/>
        </w:rPr>
        <w:t xml:space="preserve">, </w:t>
      </w:r>
      <w:r w:rsidRPr="0063190C">
        <w:rPr>
          <w:rFonts w:ascii="Noto Sans" w:hAnsi="Noto Sans" w:cs="Noto Sans"/>
          <w:sz w:val="20"/>
          <w:lang w:val="es-MX"/>
        </w:rPr>
        <w:t xml:space="preserve">deberá hacerse </w:t>
      </w:r>
      <w:r w:rsidR="00E62C18" w:rsidRPr="0063190C">
        <w:rPr>
          <w:rFonts w:ascii="Noto Sans" w:hAnsi="Noto Sans" w:cs="Noto Sans"/>
          <w:sz w:val="20"/>
          <w:lang w:val="es-MX"/>
        </w:rPr>
        <w:t xml:space="preserve">acorde a la realización real de los trabajos, </w:t>
      </w:r>
      <w:r w:rsidR="00D40D5B" w:rsidRPr="0063190C">
        <w:rPr>
          <w:rFonts w:ascii="Noto Sans" w:hAnsi="Noto Sans" w:cs="Noto Sans"/>
          <w:sz w:val="20"/>
          <w:lang w:val="es-MX"/>
        </w:rPr>
        <w:t>por lo que</w:t>
      </w:r>
      <w:r w:rsidR="00FA1553" w:rsidRPr="0063190C">
        <w:rPr>
          <w:rFonts w:ascii="Noto Sans" w:hAnsi="Noto Sans" w:cs="Noto Sans"/>
          <w:sz w:val="20"/>
          <w:lang w:val="es-MX"/>
        </w:rPr>
        <w:t xml:space="preserve"> </w:t>
      </w:r>
      <w:r w:rsidR="004F1526" w:rsidRPr="0063190C">
        <w:rPr>
          <w:rFonts w:ascii="Noto Sans" w:hAnsi="Noto Sans" w:cs="Noto Sans"/>
          <w:sz w:val="20"/>
          <w:lang w:val="es-MX"/>
        </w:rPr>
        <w:t xml:space="preserve">se </w:t>
      </w:r>
      <w:r w:rsidR="00EC553B" w:rsidRPr="0063190C">
        <w:rPr>
          <w:rFonts w:ascii="Noto Sans" w:hAnsi="Noto Sans" w:cs="Noto Sans"/>
          <w:sz w:val="20"/>
          <w:lang w:val="es-MX"/>
        </w:rPr>
        <w:t xml:space="preserve">debe </w:t>
      </w:r>
      <w:r w:rsidR="00FA1553" w:rsidRPr="0063190C">
        <w:rPr>
          <w:rFonts w:ascii="Noto Sans" w:hAnsi="Noto Sans" w:cs="Noto Sans"/>
          <w:sz w:val="20"/>
          <w:lang w:val="es-MX"/>
        </w:rPr>
        <w:t>toma</w:t>
      </w:r>
      <w:r w:rsidR="00EC553B" w:rsidRPr="0063190C">
        <w:rPr>
          <w:rFonts w:ascii="Noto Sans" w:hAnsi="Noto Sans" w:cs="Noto Sans"/>
          <w:sz w:val="20"/>
          <w:lang w:val="es-MX"/>
        </w:rPr>
        <w:t xml:space="preserve">r </w:t>
      </w:r>
      <w:r w:rsidR="00FA1553" w:rsidRPr="0063190C">
        <w:rPr>
          <w:rFonts w:ascii="Noto Sans" w:hAnsi="Noto Sans" w:cs="Noto Sans"/>
          <w:sz w:val="20"/>
          <w:lang w:val="es-MX"/>
        </w:rPr>
        <w:t xml:space="preserve">en cuenta </w:t>
      </w:r>
      <w:r w:rsidR="008321EA" w:rsidRPr="0063190C">
        <w:rPr>
          <w:rFonts w:ascii="Noto Sans" w:hAnsi="Noto Sans" w:cs="Noto Sans"/>
          <w:sz w:val="20"/>
          <w:lang w:val="es-MX"/>
        </w:rPr>
        <w:t xml:space="preserve">las </w:t>
      </w:r>
      <w:r w:rsidR="0004420E" w:rsidRPr="0063190C">
        <w:rPr>
          <w:rFonts w:ascii="Noto Sans" w:hAnsi="Noto Sans" w:cs="Noto Sans"/>
          <w:sz w:val="20"/>
        </w:rPr>
        <w:t>interrelaciones</w:t>
      </w:r>
      <w:r w:rsidR="0004420E" w:rsidRPr="0063190C">
        <w:rPr>
          <w:rFonts w:ascii="Noto Sans" w:hAnsi="Noto Sans" w:cs="Noto Sans"/>
          <w:sz w:val="20"/>
          <w:lang w:val="es-MX"/>
        </w:rPr>
        <w:t xml:space="preserve"> entre las </w:t>
      </w:r>
      <w:r w:rsidR="008321EA" w:rsidRPr="0063190C">
        <w:rPr>
          <w:rFonts w:ascii="Noto Sans" w:hAnsi="Noto Sans" w:cs="Noto Sans"/>
          <w:sz w:val="20"/>
          <w:lang w:val="es-MX"/>
        </w:rPr>
        <w:t>actividades</w:t>
      </w:r>
      <w:r w:rsidR="0004420E" w:rsidRPr="0063190C">
        <w:rPr>
          <w:rFonts w:ascii="Noto Sans" w:hAnsi="Noto Sans" w:cs="Noto Sans"/>
          <w:sz w:val="20"/>
          <w:lang w:val="es-MX"/>
        </w:rPr>
        <w:t xml:space="preserve"> que componen el </w:t>
      </w:r>
      <w:r w:rsidR="007540D4" w:rsidRPr="0063190C">
        <w:rPr>
          <w:rFonts w:ascii="Noto Sans" w:hAnsi="Noto Sans" w:cs="Noto Sans"/>
          <w:b/>
          <w:bCs/>
          <w:sz w:val="20"/>
        </w:rPr>
        <w:t>Catálogo de Conceptos</w:t>
      </w:r>
      <w:r w:rsidR="002255FE" w:rsidRPr="0063190C">
        <w:rPr>
          <w:rFonts w:ascii="Noto Sans" w:hAnsi="Noto Sans" w:cs="Noto Sans"/>
          <w:b/>
          <w:bCs/>
          <w:sz w:val="20"/>
          <w:lang w:val="es-MX"/>
        </w:rPr>
        <w:t xml:space="preserve"> </w:t>
      </w:r>
      <w:r w:rsidR="00FA1553" w:rsidRPr="0063190C">
        <w:rPr>
          <w:rFonts w:ascii="Noto Sans" w:hAnsi="Noto Sans" w:cs="Noto Sans"/>
          <w:sz w:val="20"/>
          <w:lang w:val="es-MX"/>
        </w:rPr>
        <w:t xml:space="preserve">y que por su naturaleza deben mostrarse de manera subsecuente, es decir, aquellas actividades que requieren que otra </w:t>
      </w:r>
      <w:r w:rsidR="00FA1553" w:rsidRPr="0063190C">
        <w:rPr>
          <w:rFonts w:ascii="Noto Sans" w:hAnsi="Noto Sans" w:cs="Noto Sans"/>
          <w:sz w:val="20"/>
        </w:rPr>
        <w:t xml:space="preserve">actividad </w:t>
      </w:r>
      <w:r w:rsidR="00FA1553" w:rsidRPr="0063190C">
        <w:rPr>
          <w:rFonts w:ascii="Noto Sans" w:hAnsi="Noto Sans" w:cs="Noto Sans"/>
          <w:sz w:val="20"/>
          <w:lang w:val="es-MX"/>
        </w:rPr>
        <w:t>termine para poder iniciar.</w:t>
      </w:r>
      <w:r w:rsidR="00020BBD" w:rsidRPr="0063190C">
        <w:rPr>
          <w:rFonts w:ascii="Noto Sans" w:hAnsi="Noto Sans" w:cs="Noto Sans"/>
          <w:sz w:val="20"/>
          <w:lang w:val="es-MX"/>
        </w:rPr>
        <w:t xml:space="preserve"> </w:t>
      </w:r>
    </w:p>
    <w:p w14:paraId="20A9E56F" w14:textId="77777777" w:rsidR="00873280" w:rsidRPr="0063190C" w:rsidRDefault="00873280" w:rsidP="007E3FFE">
      <w:pPr>
        <w:pStyle w:val="Textoindependiente"/>
        <w:tabs>
          <w:tab w:val="left" w:pos="1985"/>
        </w:tabs>
        <w:ind w:left="1985" w:right="-232"/>
        <w:rPr>
          <w:rFonts w:ascii="Noto Sans" w:hAnsi="Noto Sans" w:cs="Noto Sans"/>
          <w:sz w:val="20"/>
          <w:lang w:val="es-MX"/>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 xml:space="preserve">la justificación que funde y motiva su propuesta de </w:t>
      </w:r>
      <w:r w:rsidR="005416C7" w:rsidRPr="0063190C">
        <w:rPr>
          <w:rFonts w:ascii="Noto Sans" w:hAnsi="Noto Sans" w:cs="Noto Sans"/>
        </w:rPr>
        <w:lastRenderedPageBreak/>
        <w:t>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F77A6C">
      <w:pPr>
        <w:pStyle w:val="Prrafodelista"/>
        <w:numPr>
          <w:ilvl w:val="0"/>
          <w:numId w:val="59"/>
        </w:numPr>
        <w:tabs>
          <w:tab w:val="left" w:pos="1701"/>
        </w:tabs>
        <w:ind w:left="1701" w:right="-232" w:hanging="141"/>
        <w:jc w:val="both"/>
        <w:rPr>
          <w:rFonts w:ascii="Noto Sans" w:hAnsi="Noto Sans" w:cs="Noto Sans"/>
          <w:b/>
        </w:rPr>
      </w:pPr>
      <w:bookmarkStart w:id="94"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lastRenderedPageBreak/>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pStyle w:val="Encabezado"/>
        <w:tabs>
          <w:tab w:val="clear" w:pos="4419"/>
          <w:tab w:val="clear" w:pos="8838"/>
          <w:tab w:val="left" w:pos="1134"/>
        </w:tabs>
        <w:ind w:left="1276" w:right="-232"/>
        <w:rPr>
          <w:rFonts w:ascii="Noto Sans" w:hAnsi="Noto Sans" w:cs="Noto Sans"/>
          <w:lang w:val="es-MX"/>
        </w:rPr>
      </w:pPr>
    </w:p>
    <w:p w14:paraId="50E04FB3" w14:textId="34ACF9D4" w:rsidR="005B25CC" w:rsidRPr="00B52761" w:rsidRDefault="00AF7809"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pStyle w:val="Prrafodelista"/>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412AB8" w:rsidRPr="0063190C">
        <w:rPr>
          <w:rFonts w:ascii="Noto Sans" w:hAnsi="Noto Sans" w:cs="Noto Sans"/>
          <w:sz w:val="20"/>
          <w:lang w:val="es-MX"/>
        </w:rPr>
        <w:t>l</w:t>
      </w:r>
      <w:r w:rsidRPr="0063190C">
        <w:rPr>
          <w:rFonts w:ascii="Noto Sans" w:hAnsi="Noto Sans" w:cs="Noto Sans"/>
          <w:sz w:val="20"/>
          <w:lang w:val="es-MX"/>
        </w:rPr>
        <w:t xml:space="preserve"> </w:t>
      </w:r>
      <w:r w:rsidR="00AF7809" w:rsidRPr="00B52761">
        <w:rPr>
          <w:rFonts w:ascii="Noto Sans" w:hAnsi="Noto Sans" w:cs="Noto Sans"/>
          <w:b/>
          <w:bCs/>
          <w:sz w:val="20"/>
          <w:lang w:val="es-MX"/>
        </w:rPr>
        <w:t>DOCUMENTO 09.1</w:t>
      </w:r>
      <w:r w:rsidR="00B230D3" w:rsidRPr="00B52761">
        <w:rPr>
          <w:rFonts w:ascii="Noto Sans" w:hAnsi="Noto Sans" w:cs="Noto Sans"/>
          <w:sz w:val="20"/>
          <w:lang w:val="es-MX"/>
        </w:rPr>
        <w:t>,</w:t>
      </w:r>
      <w:r w:rsidRPr="00B52761">
        <w:rPr>
          <w:rFonts w:ascii="Noto Sans" w:hAnsi="Noto Sans" w:cs="Noto Sans"/>
          <w:b/>
          <w:bCs/>
          <w:sz w:val="20"/>
          <w:lang w:val="es-MX"/>
        </w:rPr>
        <w:t xml:space="preserve"> </w:t>
      </w:r>
      <w:r w:rsidRPr="00B52761">
        <w:rPr>
          <w:rFonts w:ascii="Noto Sans" w:hAnsi="Noto Sans" w:cs="Noto Sans"/>
          <w:sz w:val="20"/>
          <w:lang w:val="es-MX"/>
        </w:rPr>
        <w:t xml:space="preserve">los LICITANTES </w:t>
      </w:r>
      <w:r w:rsidR="00CF1988"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5" w:name="_Hlk152841904"/>
      <w:r w:rsidR="00517EE0" w:rsidRPr="00B52761">
        <w:rPr>
          <w:rFonts w:ascii="Noto Sans" w:hAnsi="Noto Sans" w:cs="Noto Sans"/>
        </w:rPr>
        <w:t xml:space="preserve">divididos cada uno en </w:t>
      </w:r>
      <w:bookmarkEnd w:id="95"/>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599241F6"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proofErr w:type="gramStart"/>
      <w:r w:rsidR="00821035" w:rsidRPr="0063190C">
        <w:rPr>
          <w:rFonts w:ascii="Noto Sans" w:hAnsi="Noto Sans" w:cs="Noto Sans"/>
        </w:rPr>
        <w:t>de acuerdo al</w:t>
      </w:r>
      <w:proofErr w:type="gramEnd"/>
      <w:r w:rsidR="00821035" w:rsidRPr="0063190C">
        <w:rPr>
          <w:rFonts w:ascii="Noto Sans" w:hAnsi="Noto Sans" w:cs="Noto Sans"/>
        </w:rPr>
        <w:t xml:space="preserve">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6" w:name="_Hlk188029021"/>
      <w:r w:rsidR="004A3135" w:rsidRPr="00B52761">
        <w:rPr>
          <w:rFonts w:ascii="Noto Sans" w:hAnsi="Noto Sans" w:cs="Noto Sans"/>
          <w:b/>
          <w:bCs/>
        </w:rPr>
        <w:t>DOCUMENTO</w:t>
      </w:r>
      <w:bookmarkEnd w:id="96"/>
      <w:r w:rsidR="004A3135" w:rsidRPr="00B52761">
        <w:rPr>
          <w:rFonts w:ascii="Noto Sans" w:hAnsi="Noto Sans" w:cs="Noto Sans"/>
          <w:b/>
          <w:bCs/>
        </w:rPr>
        <w:t xml:space="preserve"> </w:t>
      </w:r>
      <w:proofErr w:type="gramStart"/>
      <w:r w:rsidR="004A3135" w:rsidRPr="00B52761">
        <w:rPr>
          <w:rFonts w:ascii="Noto Sans" w:hAnsi="Noto Sans" w:cs="Noto Sans"/>
          <w:b/>
          <w:bCs/>
        </w:rPr>
        <w:t xml:space="preserve">09.2  </w:t>
      </w:r>
      <w:r w:rsidR="005B76D2" w:rsidRPr="00B52761">
        <w:rPr>
          <w:rFonts w:ascii="Noto Sans" w:hAnsi="Noto Sans" w:cs="Noto Sans"/>
        </w:rPr>
        <w:t>y</w:t>
      </w:r>
      <w:proofErr w:type="gramEnd"/>
      <w:r w:rsidR="005B76D2" w:rsidRPr="00B52761">
        <w:rPr>
          <w:rFonts w:ascii="Noto Sans" w:hAnsi="Noto Sans" w:cs="Noto Sans"/>
        </w:rPr>
        <w:t xml:space="preserve">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lastRenderedPageBreak/>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pStyle w:val="Prrafodelista"/>
        <w:numPr>
          <w:ilvl w:val="0"/>
          <w:numId w:val="20"/>
        </w:numPr>
        <w:tabs>
          <w:tab w:val="left" w:pos="1985"/>
        </w:tabs>
        <w:ind w:left="1985" w:right="-232" w:hanging="284"/>
        <w:jc w:val="both"/>
        <w:rPr>
          <w:rFonts w:ascii="Noto Sans" w:hAnsi="Noto Sans" w:cs="Noto Sans"/>
          <w:b/>
        </w:rPr>
      </w:pPr>
      <w:bookmarkStart w:id="97" w:name="_Hlk108177324"/>
      <w:bookmarkEnd w:id="94"/>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o en sus propios 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2A52E5" w:rsidRPr="0063190C">
        <w:rPr>
          <w:rFonts w:ascii="Noto Sans" w:hAnsi="Noto Sans" w:cs="Noto Sans"/>
          <w:sz w:val="20"/>
          <w:lang w:val="es-MX"/>
        </w:rPr>
        <w:t xml:space="preserve">l </w:t>
      </w:r>
      <w:r w:rsidR="008F3CD6" w:rsidRPr="00B52761">
        <w:rPr>
          <w:rFonts w:ascii="Noto Sans" w:hAnsi="Noto Sans" w:cs="Noto Sans"/>
          <w:b/>
          <w:bCs/>
          <w:sz w:val="20"/>
          <w:lang w:val="es-MX"/>
        </w:rPr>
        <w:t>DOCUMENTO 09.2</w:t>
      </w:r>
      <w:r w:rsidR="002A52E5"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8834D9"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8"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8"/>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5F955884"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324E45"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F62F89">
      <w:pPr>
        <w:pStyle w:val="Textoindependiente3"/>
        <w:tabs>
          <w:tab w:val="left" w:pos="1985"/>
        </w:tabs>
        <w:ind w:left="1985" w:right="-232"/>
        <w:rPr>
          <w:rFonts w:ascii="Noto Sans" w:hAnsi="Noto Sans" w:cs="Noto Sans"/>
          <w:b/>
          <w:i w:val="0"/>
          <w:iCs/>
          <w:color w:val="auto"/>
        </w:rPr>
      </w:pPr>
    </w:p>
    <w:p w14:paraId="3027DBC0" w14:textId="5229A674"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4</w:t>
      </w:r>
      <w:r w:rsidRPr="0063190C">
        <w:rPr>
          <w:rFonts w:ascii="Noto Sans" w:hAnsi="Noto Sans" w:cs="Noto Sans"/>
          <w:b/>
          <w:i w:val="0"/>
          <w:iCs/>
          <w:color w:val="auto"/>
        </w:rPr>
        <w:t>:</w:t>
      </w:r>
      <w:r w:rsidRPr="0063190C">
        <w:rPr>
          <w:rFonts w:ascii="Noto Sans" w:hAnsi="Noto Sans" w:cs="Noto Sans"/>
          <w:bCs/>
          <w:i w:val="0"/>
          <w:iCs/>
          <w:color w:val="auto"/>
        </w:rPr>
        <w:t xml:space="preserve"> El LICITANTE </w:t>
      </w:r>
      <w:r w:rsidR="00843F1C" w:rsidRPr="0063190C">
        <w:rPr>
          <w:rFonts w:ascii="Noto Sans" w:hAnsi="Noto Sans" w:cs="Noto Sans"/>
          <w:bCs/>
          <w:i w:val="0"/>
          <w:iCs/>
          <w:color w:val="auto"/>
        </w:rPr>
        <w:t xml:space="preserve">no </w:t>
      </w:r>
      <w:r w:rsidRPr="0063190C">
        <w:rPr>
          <w:rFonts w:ascii="Noto Sans" w:hAnsi="Noto Sans" w:cs="Noto Sans"/>
          <w:bCs/>
          <w:i w:val="0"/>
          <w:iCs/>
          <w:color w:val="auto"/>
        </w:rPr>
        <w:t>deberá considerar maquinaria y/o equipo para</w:t>
      </w:r>
      <w:r w:rsidR="00F705E1" w:rsidRPr="0063190C">
        <w:rPr>
          <w:rFonts w:ascii="Noto Sans" w:hAnsi="Noto Sans" w:cs="Noto Sans"/>
          <w:bCs/>
          <w:i w:val="0"/>
          <w:iCs/>
          <w:color w:val="auto"/>
        </w:rPr>
        <w:t xml:space="preserve"> el</w:t>
      </w:r>
      <w:r w:rsidRPr="0063190C">
        <w:rPr>
          <w:rFonts w:ascii="Noto Sans" w:hAnsi="Noto Sans" w:cs="Noto Sans"/>
          <w:bCs/>
          <w:i w:val="0"/>
          <w:iCs/>
          <w:color w:val="auto"/>
        </w:rPr>
        <w:t xml:space="preserve"> </w:t>
      </w:r>
      <w:r w:rsidRPr="0063190C">
        <w:rPr>
          <w:rFonts w:ascii="Noto Sans" w:hAnsi="Noto Sans" w:cs="Noto Sans"/>
          <w:b/>
          <w:i w:val="0"/>
          <w:iCs/>
          <w:color w:val="auto"/>
          <w:u w:val="single"/>
        </w:rPr>
        <w:t>transporte de materiales y</w:t>
      </w:r>
      <w:r w:rsidR="00F705E1" w:rsidRPr="0063190C">
        <w:rPr>
          <w:rFonts w:ascii="Noto Sans" w:hAnsi="Noto Sans" w:cs="Noto Sans"/>
          <w:b/>
          <w:i w:val="0"/>
          <w:iCs/>
          <w:color w:val="auto"/>
          <w:u w:val="single"/>
        </w:rPr>
        <w:t>/o</w:t>
      </w:r>
      <w:r w:rsidRPr="0063190C">
        <w:rPr>
          <w:rFonts w:ascii="Noto Sans" w:hAnsi="Noto Sans" w:cs="Noto Sans"/>
          <w:b/>
          <w:i w:val="0"/>
          <w:iCs/>
          <w:color w:val="auto"/>
          <w:u w:val="single"/>
        </w:rPr>
        <w:t xml:space="preserve"> equipo de instalación permanente</w:t>
      </w:r>
      <w:r w:rsidRPr="0063190C">
        <w:rPr>
          <w:rFonts w:ascii="Noto Sans" w:hAnsi="Noto Sans" w:cs="Noto Sans"/>
          <w:bCs/>
          <w:i w:val="0"/>
          <w:iCs/>
          <w:color w:val="auto"/>
        </w:rPr>
        <w:t xml:space="preserve">, </w:t>
      </w:r>
      <w:r w:rsidR="00843F1C" w:rsidRPr="0063190C">
        <w:rPr>
          <w:rFonts w:ascii="Noto Sans" w:hAnsi="Noto Sans" w:cs="Noto Sans"/>
          <w:bCs/>
          <w:i w:val="0"/>
          <w:iCs/>
          <w:color w:val="auto"/>
        </w:rPr>
        <w:t>debido a</w:t>
      </w:r>
      <w:r w:rsidRPr="0063190C">
        <w:rPr>
          <w:rFonts w:ascii="Noto Sans" w:hAnsi="Noto Sans" w:cs="Noto Sans"/>
          <w:bCs/>
          <w:i w:val="0"/>
          <w:iCs/>
          <w:color w:val="auto"/>
        </w:rPr>
        <w:t xml:space="preserve"> que el artículo 193 del REGLAMENTO, </w:t>
      </w:r>
      <w:r w:rsidR="00843F1C" w:rsidRPr="0063190C">
        <w:rPr>
          <w:rFonts w:ascii="Noto Sans" w:hAnsi="Noto Sans" w:cs="Noto Sans"/>
          <w:bCs/>
          <w:i w:val="0"/>
          <w:iCs/>
          <w:color w:val="auto"/>
        </w:rPr>
        <w:t xml:space="preserve">establece que </w:t>
      </w:r>
      <w:r w:rsidRPr="0063190C">
        <w:rPr>
          <w:rFonts w:ascii="Noto Sans" w:hAnsi="Noto Sans" w:cs="Noto Sans"/>
          <w:bCs/>
          <w:i w:val="0"/>
          <w:iCs/>
          <w:color w:val="auto"/>
        </w:rPr>
        <w:t>esos insumos debe</w:t>
      </w:r>
      <w:r w:rsidR="00843F1C"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r w:rsidR="00325970" w:rsidRPr="0063190C">
        <w:rPr>
          <w:rFonts w:ascii="Noto Sans" w:hAnsi="Noto Sans" w:cs="Noto Sans"/>
          <w:bCs/>
          <w:i w:val="0"/>
          <w:iCs/>
          <w:color w:val="auto"/>
        </w:rPr>
        <w:t xml:space="preserve">En consecuencia, esos equipos y/o </w:t>
      </w:r>
      <w:r w:rsidR="00324E45" w:rsidRPr="0063190C">
        <w:rPr>
          <w:rFonts w:ascii="Noto Sans" w:hAnsi="Noto Sans" w:cs="Noto Sans"/>
          <w:bCs/>
          <w:i w:val="0"/>
          <w:iCs/>
          <w:color w:val="auto"/>
        </w:rPr>
        <w:t>maquinaria,</w:t>
      </w:r>
      <w:r w:rsidR="00325970" w:rsidRPr="0063190C">
        <w:rPr>
          <w:rFonts w:ascii="Noto Sans" w:hAnsi="Noto Sans" w:cs="Noto Sans"/>
          <w:bCs/>
          <w:i w:val="0"/>
          <w:iCs/>
          <w:color w:val="auto"/>
        </w:rPr>
        <w:t xml:space="preserve"> </w:t>
      </w:r>
      <w:r w:rsidR="00DD2DA3" w:rsidRPr="0063190C">
        <w:rPr>
          <w:rFonts w:ascii="Noto Sans" w:hAnsi="Noto Sans" w:cs="Noto Sans"/>
          <w:bCs/>
          <w:i w:val="0"/>
          <w:iCs/>
          <w:color w:val="auto"/>
        </w:rPr>
        <w:t xml:space="preserve">así como sus costos </w:t>
      </w:r>
      <w:r w:rsidR="00325970" w:rsidRPr="0063190C">
        <w:rPr>
          <w:rFonts w:ascii="Noto Sans" w:hAnsi="Noto Sans" w:cs="Noto Sans"/>
          <w:bCs/>
          <w:i w:val="0"/>
          <w:iCs/>
          <w:color w:val="auto"/>
        </w:rPr>
        <w:t xml:space="preserve">deben estar implícitos en los costos de los </w:t>
      </w:r>
      <w:r w:rsidR="00DD2DA3" w:rsidRPr="0063190C">
        <w:rPr>
          <w:rFonts w:ascii="Noto Sans" w:hAnsi="Noto Sans" w:cs="Noto Sans"/>
          <w:bCs/>
          <w:i w:val="0"/>
          <w:iCs/>
          <w:color w:val="auto"/>
        </w:rPr>
        <w:t xml:space="preserve">respectivos </w:t>
      </w:r>
      <w:r w:rsidR="00325970" w:rsidRPr="0063190C">
        <w:rPr>
          <w:rFonts w:ascii="Noto Sans" w:hAnsi="Noto Sans" w:cs="Noto Sans"/>
          <w:bCs/>
          <w:i w:val="0"/>
          <w:iCs/>
          <w:color w:val="auto"/>
        </w:rPr>
        <w:t>materiales y</w:t>
      </w:r>
      <w:r w:rsidR="00F705E1" w:rsidRPr="0063190C">
        <w:rPr>
          <w:rFonts w:ascii="Noto Sans" w:hAnsi="Noto Sans" w:cs="Noto Sans"/>
          <w:bCs/>
          <w:i w:val="0"/>
          <w:iCs/>
          <w:color w:val="auto"/>
        </w:rPr>
        <w:t>/o</w:t>
      </w:r>
      <w:r w:rsidR="00325970" w:rsidRPr="0063190C">
        <w:rPr>
          <w:rFonts w:ascii="Noto Sans" w:hAnsi="Noto Sans" w:cs="Noto Sans"/>
          <w:bCs/>
          <w:i w:val="0"/>
          <w:iCs/>
          <w:color w:val="auto"/>
        </w:rPr>
        <w:t xml:space="preserve"> equipo de instalación permanente.</w:t>
      </w:r>
    </w:p>
    <w:p w14:paraId="042612DF" w14:textId="77777777" w:rsidR="00F62F89" w:rsidRPr="0063190C" w:rsidRDefault="00F62F89" w:rsidP="00F62F89">
      <w:pPr>
        <w:pStyle w:val="Textoindependiente3"/>
        <w:tabs>
          <w:tab w:val="left" w:pos="1985"/>
        </w:tabs>
        <w:ind w:left="1985" w:right="-232"/>
        <w:rPr>
          <w:rFonts w:ascii="Noto Sans" w:hAnsi="Noto Sans" w:cs="Noto Sans"/>
          <w:bCs/>
          <w:i w:val="0"/>
          <w:iCs/>
          <w:color w:val="auto"/>
        </w:rPr>
      </w:pPr>
    </w:p>
    <w:p w14:paraId="43AE9861" w14:textId="0A1EA04F"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lastRenderedPageBreak/>
        <w:t xml:space="preserve">Nota </w:t>
      </w:r>
      <w:r w:rsidR="0018008C" w:rsidRPr="0063190C">
        <w:rPr>
          <w:rFonts w:ascii="Noto Sans" w:hAnsi="Noto Sans" w:cs="Noto Sans"/>
          <w:b/>
          <w:i w:val="0"/>
          <w:iCs/>
          <w:color w:val="auto"/>
        </w:rPr>
        <w:t>5</w:t>
      </w:r>
      <w:r w:rsidRPr="0063190C">
        <w:rPr>
          <w:rFonts w:ascii="Noto Sans" w:hAnsi="Noto Sans" w:cs="Noto Sans"/>
          <w:b/>
          <w:i w:val="0"/>
          <w:iCs/>
          <w:color w:val="auto"/>
        </w:rPr>
        <w:t>:</w:t>
      </w:r>
      <w:r w:rsidRPr="0063190C">
        <w:rPr>
          <w:rFonts w:ascii="Noto Sans" w:hAnsi="Noto Sans" w:cs="Noto Sans"/>
          <w:bCs/>
          <w:i w:val="0"/>
          <w:iCs/>
          <w:color w:val="auto"/>
        </w:rPr>
        <w:t xml:space="preserve"> </w:t>
      </w:r>
      <w:r w:rsidR="003078AE" w:rsidRPr="0063190C">
        <w:rPr>
          <w:rFonts w:ascii="Noto Sans" w:hAnsi="Noto Sans" w:cs="Noto Sans"/>
          <w:bCs/>
          <w:i w:val="0"/>
          <w:iCs/>
          <w:color w:val="auto"/>
        </w:rPr>
        <w:t xml:space="preserve">El LICITANTE no deberá considerar </w:t>
      </w:r>
      <w:r w:rsidRPr="0063190C">
        <w:rPr>
          <w:rFonts w:ascii="Noto Sans" w:hAnsi="Noto Sans" w:cs="Noto Sans"/>
          <w:bCs/>
          <w:i w:val="0"/>
          <w:iCs/>
          <w:color w:val="auto"/>
        </w:rPr>
        <w:t>maquinaria y/o equipo para</w:t>
      </w:r>
      <w:r w:rsidRPr="0063190C">
        <w:rPr>
          <w:rFonts w:ascii="Noto Sans" w:hAnsi="Noto Sans" w:cs="Noto Sans"/>
          <w:b/>
          <w:i w:val="0"/>
          <w:iCs/>
          <w:color w:val="auto"/>
          <w:u w:val="single"/>
        </w:rPr>
        <w:t xml:space="preserve"> </w:t>
      </w:r>
      <w:r w:rsidRPr="0063190C">
        <w:rPr>
          <w:rFonts w:ascii="Noto Sans" w:hAnsi="Noto Sans" w:cs="Noto Sans"/>
          <w:bCs/>
          <w:i w:val="0"/>
          <w:iCs/>
          <w:color w:val="auto"/>
        </w:rPr>
        <w:t xml:space="preserve">el </w:t>
      </w:r>
      <w:r w:rsidRPr="0063190C">
        <w:rPr>
          <w:rFonts w:ascii="Noto Sans" w:hAnsi="Noto Sans" w:cs="Noto Sans"/>
          <w:b/>
          <w:i w:val="0"/>
          <w:iCs/>
          <w:color w:val="auto"/>
        </w:rPr>
        <w:t>transporte de personal</w:t>
      </w:r>
      <w:r w:rsidR="003078AE" w:rsidRPr="0063190C">
        <w:rPr>
          <w:rFonts w:ascii="Noto Sans" w:hAnsi="Noto Sans" w:cs="Noto Sans"/>
          <w:bCs/>
          <w:i w:val="0"/>
          <w:iCs/>
          <w:color w:val="auto"/>
        </w:rPr>
        <w:t>, toda vez</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que</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ese tipo de insumos</w:t>
      </w:r>
      <w:r w:rsidR="003078AE" w:rsidRPr="0063190C">
        <w:rPr>
          <w:rFonts w:ascii="Noto Sans" w:hAnsi="Noto Sans" w:cs="Noto Sans"/>
          <w:b/>
          <w:i w:val="0"/>
          <w:iCs/>
          <w:color w:val="auto"/>
        </w:rPr>
        <w:t xml:space="preserve"> </w:t>
      </w:r>
      <w:r w:rsidRPr="0063190C">
        <w:rPr>
          <w:rFonts w:ascii="Noto Sans" w:hAnsi="Noto Sans" w:cs="Noto Sans"/>
          <w:bCs/>
          <w:i w:val="0"/>
          <w:iCs/>
          <w:color w:val="auto"/>
        </w:rPr>
        <w:t xml:space="preserve">debe incluirse en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incluir este tipo de maquinaria y/o equipo si así está </w:t>
      </w:r>
      <w:r w:rsidRPr="0063190C">
        <w:rPr>
          <w:rFonts w:ascii="Noto Sans" w:hAnsi="Noto Sans" w:cs="Noto Sans"/>
          <w:bCs/>
          <w:i w:val="0"/>
          <w:iCs/>
          <w:color w:val="auto"/>
          <w:u w:val="single"/>
        </w:rPr>
        <w:t>expresamente indicado</w:t>
      </w:r>
      <w:r w:rsidRPr="0063190C">
        <w:rPr>
          <w:rFonts w:ascii="Noto Sans" w:hAnsi="Noto Sans" w:cs="Noto Sans"/>
          <w:bCs/>
          <w:i w:val="0"/>
          <w:iCs/>
          <w:color w:val="auto"/>
        </w:rPr>
        <w:t xml:space="preserve"> en las </w:t>
      </w:r>
      <w:r w:rsidRPr="0063190C">
        <w:rPr>
          <w:rFonts w:ascii="Noto Sans" w:hAnsi="Noto Sans" w:cs="Noto Sans"/>
          <w:b/>
          <w:i w:val="0"/>
          <w:iCs/>
          <w:color w:val="auto"/>
        </w:rPr>
        <w:t>Especificaciones Generales</w:t>
      </w:r>
      <w:r w:rsidRPr="0063190C">
        <w:rPr>
          <w:rFonts w:ascii="Noto Sans" w:hAnsi="Noto Sans" w:cs="Noto Sans"/>
          <w:bCs/>
          <w:i w:val="0"/>
          <w:iCs/>
          <w:color w:val="auto"/>
        </w:rPr>
        <w:t xml:space="preserve"> y </w:t>
      </w:r>
      <w:r w:rsidRPr="0063190C">
        <w:rPr>
          <w:rFonts w:ascii="Noto Sans" w:hAnsi="Noto Sans" w:cs="Noto Sans"/>
          <w:b/>
          <w:i w:val="0"/>
          <w:iCs/>
          <w:color w:val="auto"/>
        </w:rPr>
        <w:t xml:space="preserve">Particulares </w:t>
      </w:r>
      <w:r w:rsidRPr="0063190C">
        <w:rPr>
          <w:rFonts w:ascii="Noto Sans" w:hAnsi="Noto Sans" w:cs="Noto Sans"/>
          <w:bCs/>
          <w:i w:val="0"/>
          <w:iCs/>
          <w:color w:val="auto"/>
        </w:rPr>
        <w:t xml:space="preserve">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pStyle w:val="Prrafodelista"/>
        <w:numPr>
          <w:ilvl w:val="0"/>
          <w:numId w:val="20"/>
        </w:numPr>
        <w:ind w:left="1985" w:right="-232" w:hanging="284"/>
        <w:jc w:val="both"/>
        <w:rPr>
          <w:rFonts w:ascii="Noto Sans" w:hAnsi="Noto Sans" w:cs="Noto Sans"/>
          <w:b/>
        </w:rPr>
      </w:pPr>
      <w:bookmarkStart w:id="99" w:name="_Hlk108105334"/>
      <w:bookmarkEnd w:id="97"/>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9B5BEF" w:rsidRPr="0063190C">
        <w:rPr>
          <w:rFonts w:ascii="Noto Sans" w:hAnsi="Noto Sans" w:cs="Noto Sans"/>
          <w:sz w:val="20"/>
          <w:lang w:val="es-MX"/>
        </w:rPr>
        <w:t>l</w:t>
      </w:r>
      <w:r w:rsidRPr="0063190C">
        <w:rPr>
          <w:rFonts w:ascii="Noto Sans" w:hAnsi="Noto Sans" w:cs="Noto Sans"/>
          <w:sz w:val="20"/>
          <w:lang w:val="es-MX"/>
        </w:rPr>
        <w:t xml:space="preserve"> </w:t>
      </w:r>
      <w:r w:rsidR="008F3CD6" w:rsidRPr="00B52761">
        <w:rPr>
          <w:rFonts w:ascii="Noto Sans" w:hAnsi="Noto Sans" w:cs="Noto Sans"/>
          <w:b/>
          <w:bCs/>
          <w:sz w:val="20"/>
          <w:lang w:val="es-MX"/>
        </w:rPr>
        <w:t>DOCUMENTO 09.3</w:t>
      </w:r>
      <w:r w:rsidR="009B5BEF"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AA0EC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lastRenderedPageBreak/>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6124AB3B"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990D1E"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9"/>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100" w:name="_Hlk188263919"/>
      <w:r w:rsidRPr="00B52761">
        <w:rPr>
          <w:rFonts w:ascii="Noto Sans" w:hAnsi="Noto Sans" w:cs="Noto Sans"/>
          <w:b/>
        </w:rPr>
        <w:t xml:space="preserve">DOCUMENTO </w:t>
      </w:r>
      <w:r w:rsidR="0074332D" w:rsidRPr="00B52761">
        <w:rPr>
          <w:rFonts w:ascii="Noto Sans" w:hAnsi="Noto Sans" w:cs="Noto Sans"/>
          <w:b/>
        </w:rPr>
        <w:t>12</w:t>
      </w:r>
      <w:bookmarkEnd w:id="100"/>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Pr="0063190C"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0AE1F217" w14:textId="50D6F919" w:rsidR="002A09BB" w:rsidRPr="00B52761" w:rsidRDefault="0074332D"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pStyle w:val="Prrafodelista"/>
        <w:ind w:left="1985" w:right="-232"/>
        <w:jc w:val="both"/>
        <w:rPr>
          <w:rFonts w:ascii="Noto Sans" w:hAnsi="Noto Sans" w:cs="Noto Sans"/>
          <w:b/>
        </w:rPr>
      </w:pPr>
    </w:p>
    <w:p w14:paraId="3EA11369" w14:textId="31CADA1D" w:rsidR="002A09BB" w:rsidRPr="00B52761" w:rsidRDefault="00C460D1"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pStyle w:val="Textoindependiente"/>
        <w:tabs>
          <w:tab w:val="left" w:pos="1985"/>
        </w:tabs>
        <w:ind w:left="1985" w:right="-232"/>
        <w:rPr>
          <w:rFonts w:ascii="Noto Sans" w:hAnsi="Noto Sans" w:cs="Noto Sans"/>
          <w:sz w:val="20"/>
          <w:lang w:val="es-MX"/>
        </w:rPr>
      </w:pPr>
    </w:p>
    <w:p w14:paraId="1B44FE34" w14:textId="71F8DB1A" w:rsidR="002572CB" w:rsidRPr="0063190C" w:rsidRDefault="002572CB" w:rsidP="002572CB">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F21758" w:rsidRPr="00B52761">
        <w:rPr>
          <w:rFonts w:ascii="Noto Sans" w:hAnsi="Noto Sans" w:cs="Noto Sans"/>
          <w:sz w:val="20"/>
          <w:lang w:val="es-MX"/>
        </w:rPr>
        <w:t>l</w:t>
      </w:r>
      <w:r w:rsidRPr="00B52761">
        <w:rPr>
          <w:rFonts w:ascii="Noto Sans" w:hAnsi="Noto Sans" w:cs="Noto Sans"/>
          <w:sz w:val="20"/>
          <w:lang w:val="es-MX"/>
        </w:rPr>
        <w:t xml:space="preserve"> </w:t>
      </w:r>
      <w:r w:rsidR="00B10122" w:rsidRPr="00B52761">
        <w:rPr>
          <w:rFonts w:ascii="Noto Sans" w:hAnsi="Noto Sans" w:cs="Noto Sans"/>
          <w:b/>
          <w:bCs/>
          <w:sz w:val="20"/>
          <w:lang w:val="es-MX"/>
        </w:rPr>
        <w:t>DOCUMENTO 09.4</w:t>
      </w:r>
      <w:r w:rsidR="00F21758"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AA0EC6"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69D7AC75" w14:textId="77777777" w:rsidR="00B7303E" w:rsidRPr="0063190C" w:rsidRDefault="00B7303E" w:rsidP="008D1AF3">
      <w:pPr>
        <w:pStyle w:val="Prrafodelista"/>
        <w:numPr>
          <w:ilvl w:val="12"/>
          <w:numId w:val="0"/>
        </w:numPr>
        <w:ind w:left="1985" w:right="-232"/>
        <w:jc w:val="both"/>
        <w:rPr>
          <w:rFonts w:ascii="Noto Sans" w:hAnsi="Noto Sans" w:cs="Noto Sans"/>
        </w:rPr>
      </w:pPr>
    </w:p>
    <w:p w14:paraId="4B0B9C8E" w14:textId="2F506198" w:rsidR="00732901" w:rsidRPr="0063190C" w:rsidRDefault="00BE519D" w:rsidP="00732901">
      <w:pPr>
        <w:pStyle w:val="Prrafodelista"/>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administración, control, supervisión, vigilancia, seguridad, protección 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pStyle w:val="Prrafodelista"/>
        <w:numPr>
          <w:ilvl w:val="12"/>
          <w:numId w:val="0"/>
        </w:numPr>
        <w:ind w:left="1985" w:right="-232"/>
        <w:jc w:val="both"/>
        <w:rPr>
          <w:rFonts w:ascii="Noto Sans" w:hAnsi="Noto Sans" w:cs="Noto Sans"/>
        </w:rPr>
      </w:pPr>
    </w:p>
    <w:p w14:paraId="50D7AB5A" w14:textId="56F51496" w:rsidR="00BE519D" w:rsidRPr="00B52761" w:rsidRDefault="00732901" w:rsidP="008D1AF3">
      <w:pPr>
        <w:pStyle w:val="Prrafodelista"/>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pStyle w:val="Prrafodelista"/>
        <w:numPr>
          <w:ilvl w:val="12"/>
          <w:numId w:val="0"/>
        </w:numPr>
        <w:ind w:left="1985" w:right="-232"/>
        <w:jc w:val="both"/>
        <w:rPr>
          <w:rFonts w:ascii="Noto Sans" w:hAnsi="Noto Sans" w:cs="Noto Sans"/>
        </w:rPr>
      </w:pPr>
    </w:p>
    <w:p w14:paraId="1B6F03D2" w14:textId="1AF0C347" w:rsidR="00885C25" w:rsidRPr="00B52761" w:rsidRDefault="00885C25"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w:t>
      </w:r>
      <w:r w:rsidRPr="00B52761">
        <w:rPr>
          <w:rFonts w:ascii="Noto Sans" w:hAnsi="Noto Sans" w:cs="Noto Sans"/>
        </w:rPr>
        <w:lastRenderedPageBreak/>
        <w:t>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101"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101"/>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102" w:name="_Hlk108103573"/>
    </w:p>
    <w:p w14:paraId="33A87D54" w14:textId="5E3D237A" w:rsidR="008212DC" w:rsidRPr="00B52761" w:rsidRDefault="008212DC"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pStyle w:val="Prrafodelista"/>
        <w:ind w:left="1985" w:right="-232"/>
        <w:jc w:val="both"/>
        <w:rPr>
          <w:rFonts w:ascii="Noto Sans" w:hAnsi="Noto Sans" w:cs="Noto Sans"/>
          <w:b/>
          <w:bCs/>
        </w:rPr>
      </w:pPr>
    </w:p>
    <w:p w14:paraId="6DFBE737" w14:textId="3AD55AEB" w:rsidR="009E4E22" w:rsidRPr="00B52761" w:rsidRDefault="000B1F02" w:rsidP="0082676D">
      <w:pPr>
        <w:pStyle w:val="Prrafodelista"/>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10507B6B" w:rsidR="001C28DE" w:rsidRPr="00B52761" w:rsidRDefault="00157AD1" w:rsidP="00F77A6C">
      <w:pPr>
        <w:pStyle w:val="Prrafodelista"/>
        <w:numPr>
          <w:ilvl w:val="0"/>
          <w:numId w:val="55"/>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103"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324E45">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103"/>
      <w:r w:rsidR="001C28DE" w:rsidRPr="00B52761">
        <w:rPr>
          <w:rFonts w:ascii="Noto Sans" w:hAnsi="Noto Sans" w:cs="Noto Sans"/>
        </w:rPr>
        <w:t>.</w:t>
      </w:r>
    </w:p>
    <w:p w14:paraId="4ACA4502" w14:textId="77777777" w:rsidR="00405339" w:rsidRPr="0063190C" w:rsidRDefault="00405339" w:rsidP="0082676D">
      <w:pPr>
        <w:pStyle w:val="Prrafodelista"/>
        <w:tabs>
          <w:tab w:val="left" w:pos="2268"/>
        </w:tabs>
        <w:ind w:left="2268" w:right="-232" w:hanging="283"/>
        <w:contextualSpacing/>
        <w:jc w:val="both"/>
        <w:rPr>
          <w:rFonts w:ascii="Noto Sans" w:hAnsi="Noto Sans" w:cs="Noto Sans"/>
        </w:rPr>
      </w:pPr>
    </w:p>
    <w:p w14:paraId="76D4DF8F" w14:textId="63C89056" w:rsidR="00F55928" w:rsidRPr="0063190C" w:rsidRDefault="00F55928" w:rsidP="00F77A6C">
      <w:pPr>
        <w:pStyle w:val="Prrafodelista"/>
        <w:numPr>
          <w:ilvl w:val="0"/>
          <w:numId w:val="55"/>
        </w:numPr>
        <w:tabs>
          <w:tab w:val="left" w:pos="2268"/>
        </w:tabs>
        <w:ind w:left="2268" w:right="-232" w:hanging="283"/>
        <w:jc w:val="both"/>
        <w:rPr>
          <w:rFonts w:ascii="Noto Sans" w:hAnsi="Noto Sans" w:cs="Noto Sans"/>
          <w:lang w:val="x-none"/>
        </w:rPr>
      </w:pPr>
      <w:bookmarkStart w:id="104"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pStyle w:val="Prrafodelista"/>
        <w:tabs>
          <w:tab w:val="left" w:pos="2268"/>
        </w:tabs>
        <w:ind w:left="2268" w:right="-232" w:hanging="283"/>
        <w:jc w:val="both"/>
        <w:rPr>
          <w:rFonts w:ascii="Noto Sans" w:hAnsi="Noto Sans" w:cs="Noto Sans"/>
          <w:lang w:val="x-none"/>
        </w:rPr>
      </w:pPr>
    </w:p>
    <w:bookmarkEnd w:id="104"/>
    <w:p w14:paraId="2E10315D"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w:t>
      </w:r>
      <w:r w:rsidRPr="0063190C">
        <w:rPr>
          <w:rFonts w:ascii="Noto Sans" w:eastAsiaTheme="minorHAnsi" w:hAnsi="Noto Sans" w:cs="Noto Sans"/>
        </w:rPr>
        <w:lastRenderedPageBreak/>
        <w:t xml:space="preserve">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35A33BD4" w:rsidR="003C73E4" w:rsidRPr="00B52761" w:rsidRDefault="003C73E4" w:rsidP="00F77A6C">
      <w:pPr>
        <w:numPr>
          <w:ilvl w:val="0"/>
          <w:numId w:val="55"/>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324E45">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pStyle w:val="Prrafodelista"/>
        <w:tabs>
          <w:tab w:val="left" w:pos="2268"/>
        </w:tabs>
        <w:ind w:left="2268" w:right="-232" w:hanging="283"/>
        <w:jc w:val="both"/>
        <w:rPr>
          <w:rFonts w:ascii="Noto Sans" w:hAnsi="Noto Sans" w:cs="Noto Sans"/>
          <w:lang w:val="x-none"/>
        </w:rPr>
      </w:pPr>
    </w:p>
    <w:p w14:paraId="45C65925" w14:textId="6A2D985D" w:rsidR="00AE26C6"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723B207E" w14:textId="77777777" w:rsidR="00DD74F0" w:rsidRPr="0063190C" w:rsidRDefault="00DD74F0" w:rsidP="00DD74F0">
      <w:pPr>
        <w:pStyle w:val="Prrafodelista"/>
        <w:tabs>
          <w:tab w:val="left" w:pos="2268"/>
        </w:tabs>
        <w:ind w:left="2268" w:right="-232"/>
        <w:jc w:val="both"/>
        <w:rPr>
          <w:rFonts w:ascii="Noto Sans" w:hAnsi="Noto Sans" w:cs="Noto Sans"/>
          <w:lang w:val="x-none"/>
        </w:rPr>
      </w:pPr>
    </w:p>
    <w:p w14:paraId="0A0F847E" w14:textId="37F09433"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pStyle w:val="Prrafodelista"/>
        <w:tabs>
          <w:tab w:val="left" w:pos="2268"/>
        </w:tabs>
        <w:ind w:left="2268" w:right="-232"/>
        <w:jc w:val="both"/>
        <w:rPr>
          <w:rFonts w:ascii="Noto Sans" w:hAnsi="Noto Sans" w:cs="Noto Sans"/>
          <w:lang w:val="x-none"/>
        </w:rPr>
      </w:pPr>
    </w:p>
    <w:p w14:paraId="7B86F6F9"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pStyle w:val="Prrafodelista"/>
        <w:tabs>
          <w:tab w:val="left" w:pos="2268"/>
        </w:tabs>
        <w:ind w:left="2268" w:right="-232" w:hanging="283"/>
        <w:rPr>
          <w:rFonts w:ascii="Noto Sans" w:hAnsi="Noto Sans" w:cs="Noto Sans"/>
          <w:lang w:val="x-none"/>
        </w:rPr>
      </w:pPr>
    </w:p>
    <w:p w14:paraId="1C0DFBBC"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pStyle w:val="Prrafodelista"/>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lastRenderedPageBreak/>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F77A6C">
      <w:pPr>
        <w:pStyle w:val="Prrafodelista"/>
        <w:numPr>
          <w:ilvl w:val="0"/>
          <w:numId w:val="59"/>
        </w:numPr>
        <w:tabs>
          <w:tab w:val="left" w:pos="1701"/>
        </w:tabs>
        <w:ind w:left="1701" w:right="-232" w:hanging="141"/>
        <w:jc w:val="both"/>
        <w:rPr>
          <w:rFonts w:ascii="Noto Sans" w:hAnsi="Noto Sans" w:cs="Noto Sans"/>
          <w:b/>
        </w:rPr>
      </w:pPr>
      <w:bookmarkStart w:id="105" w:name="_Hlk108192978"/>
      <w:bookmarkStart w:id="106" w:name="_Hlk108106124"/>
      <w:bookmarkEnd w:id="102"/>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7"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7"/>
      <w:r w:rsidRPr="00B52761">
        <w:rPr>
          <w:rFonts w:ascii="Noto Sans" w:hAnsi="Noto Sans" w:cs="Noto Sans"/>
          <w:b/>
        </w:rPr>
        <w:t>.</w:t>
      </w:r>
    </w:p>
    <w:bookmarkEnd w:id="105"/>
    <w:p w14:paraId="5F1CAB74" w14:textId="2856CD5C" w:rsidR="00AD34B0" w:rsidRPr="00B52761" w:rsidRDefault="00AD34B0" w:rsidP="003C73E4">
      <w:pPr>
        <w:pStyle w:val="Textoindependiente2"/>
        <w:tabs>
          <w:tab w:val="left" w:pos="1276"/>
        </w:tabs>
        <w:spacing w:after="0" w:line="240" w:lineRule="auto"/>
        <w:ind w:left="1276" w:right="-232"/>
        <w:jc w:val="both"/>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w:t>
      </w:r>
      <w:r w:rsidR="0075764F" w:rsidRPr="0063190C">
        <w:rPr>
          <w:rFonts w:ascii="Noto Sans" w:hAnsi="Noto Sans" w:cs="Noto Sans"/>
        </w:rPr>
        <w:lastRenderedPageBreak/>
        <w:t xml:space="preserve">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Textoindependiente2"/>
        <w:tabs>
          <w:tab w:val="left" w:pos="1276"/>
        </w:tabs>
        <w:spacing w:after="0" w:line="240" w:lineRule="auto"/>
        <w:ind w:left="1276" w:right="-232"/>
        <w:jc w:val="both"/>
        <w:rPr>
          <w:rFonts w:ascii="Noto Sans" w:hAnsi="Noto Sans" w:cs="Noto Sans"/>
          <w:b/>
          <w:lang w:val="es-MX"/>
        </w:rPr>
      </w:pPr>
    </w:p>
    <w:p w14:paraId="795D61EE" w14:textId="592CE552" w:rsidR="00FD294A" w:rsidRPr="00B52761" w:rsidRDefault="00265E8F" w:rsidP="00F77A6C">
      <w:pPr>
        <w:pStyle w:val="Textoindependiente2"/>
        <w:numPr>
          <w:ilvl w:val="0"/>
          <w:numId w:val="54"/>
        </w:numPr>
        <w:tabs>
          <w:tab w:val="left" w:pos="1985"/>
        </w:tabs>
        <w:spacing w:after="0" w:line="240" w:lineRule="auto"/>
        <w:ind w:left="1985" w:right="-232" w:hanging="284"/>
        <w:jc w:val="both"/>
        <w:rPr>
          <w:rFonts w:ascii="Noto Sans" w:hAnsi="Noto Sans" w:cs="Noto Sans"/>
          <w:b/>
          <w:lang w:val="es-MX"/>
        </w:rPr>
      </w:pPr>
      <w:r w:rsidRPr="00B52761">
        <w:rPr>
          <w:rFonts w:ascii="Noto Sans" w:hAnsi="Noto Sans" w:cs="Noto Sans"/>
          <w:b/>
          <w:lang w:val="es-MX"/>
        </w:rPr>
        <w:t>DOCUMENTO 11.1</w:t>
      </w:r>
      <w:r w:rsidR="0051007B" w:rsidRPr="00B52761">
        <w:rPr>
          <w:rFonts w:ascii="Noto Sans" w:hAnsi="Noto Sans" w:cs="Noto Sans"/>
          <w:b/>
          <w:lang w:val="es-MX"/>
        </w:rPr>
        <w:t xml:space="preserve">: </w:t>
      </w:r>
      <w:bookmarkStart w:id="108" w:name="_Hlk92890262"/>
      <w:bookmarkStart w:id="109" w:name="_Hlk92891572"/>
      <w:r w:rsidR="00720F72" w:rsidRPr="00B52761">
        <w:rPr>
          <w:rFonts w:ascii="Noto Sans" w:hAnsi="Noto Sans" w:cs="Noto Sans"/>
          <w:b/>
          <w:lang w:val="es-MX"/>
        </w:rPr>
        <w:t>“RELACIÓN DE MAQUINARIA Y/O EQUIPO PARA LA EJECUCIÓN DE LOS TRABAJOS</w:t>
      </w:r>
      <w:bookmarkEnd w:id="108"/>
      <w:r w:rsidR="00720F72" w:rsidRPr="00B52761">
        <w:rPr>
          <w:rFonts w:ascii="Noto Sans" w:hAnsi="Noto Sans" w:cs="Noto Sans"/>
          <w:b/>
          <w:lang w:val="es-MX"/>
        </w:rPr>
        <w:t>”</w:t>
      </w:r>
      <w:r w:rsidR="00FD294A" w:rsidRPr="00B52761">
        <w:rPr>
          <w:rFonts w:ascii="Noto Sans" w:hAnsi="Noto Sans" w:cs="Noto Sans"/>
          <w:b/>
          <w:lang w:val="es-MX"/>
        </w:rPr>
        <w:t>.</w:t>
      </w:r>
      <w:bookmarkEnd w:id="109"/>
    </w:p>
    <w:p w14:paraId="4C6BF432" w14:textId="77777777" w:rsidR="00FD294A" w:rsidRPr="00B52761" w:rsidRDefault="00FD294A" w:rsidP="003C73E4">
      <w:pPr>
        <w:pStyle w:val="Textoindependiente2"/>
        <w:tabs>
          <w:tab w:val="left" w:pos="1276"/>
        </w:tabs>
        <w:spacing w:after="0" w:line="240" w:lineRule="auto"/>
        <w:ind w:left="1276" w:right="-232"/>
        <w:jc w:val="both"/>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6"/>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r w:rsidRPr="00B52761">
        <w:rPr>
          <w:rFonts w:ascii="Noto Sans" w:hAnsi="Noto Sans" w:cs="Noto Sans"/>
          <w:lang w:val="es-MX"/>
        </w:rPr>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p>
    <w:p w14:paraId="21A9AB38" w14:textId="117DFBC2" w:rsidR="00D76AFB" w:rsidRPr="0063190C" w:rsidRDefault="005F25B8" w:rsidP="00720F72">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Textoindependiente2"/>
        <w:tabs>
          <w:tab w:val="left" w:pos="1276"/>
          <w:tab w:val="left" w:pos="1985"/>
        </w:tabs>
        <w:spacing w:after="0" w:line="240" w:lineRule="auto"/>
        <w:ind w:left="1985" w:right="-232"/>
        <w:jc w:val="both"/>
        <w:rPr>
          <w:rFonts w:ascii="Noto Sans" w:hAnsi="Noto Sans" w:cs="Noto Sans"/>
          <w:lang w:val="es-MX"/>
        </w:rPr>
      </w:pPr>
    </w:p>
    <w:p w14:paraId="1CEF6F96" w14:textId="1CD01712"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Textoindependiente2"/>
        <w:tabs>
          <w:tab w:val="left" w:pos="1276"/>
          <w:tab w:val="left" w:pos="1985"/>
        </w:tabs>
        <w:spacing w:after="0" w:line="240" w:lineRule="auto"/>
        <w:ind w:left="1985" w:right="-232"/>
        <w:jc w:val="both"/>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xml:space="preserve">, el CONTRATISTA se obliga a sustituirlos por los que cumplan con las características requeridas, en el entendido  de  que nunca serán de menor </w:t>
      </w:r>
      <w:r w:rsidR="003B7A3E" w:rsidRPr="0063190C">
        <w:rPr>
          <w:rFonts w:ascii="Noto Sans" w:hAnsi="Noto Sans" w:cs="Noto Sans"/>
        </w:rPr>
        <w:lastRenderedPageBreak/>
        <w:t>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273D9C" w:rsidRPr="00B52761">
        <w:rPr>
          <w:rFonts w:ascii="Noto Sans" w:hAnsi="Noto Sans" w:cs="Noto Sans"/>
          <w:sz w:val="20"/>
          <w:lang w:val="es-MX"/>
        </w:rPr>
        <w:t>l</w:t>
      </w:r>
      <w:r w:rsidRPr="00B52761">
        <w:rPr>
          <w:rFonts w:ascii="Noto Sans" w:hAnsi="Noto Sans" w:cs="Noto Sans"/>
          <w:sz w:val="20"/>
          <w:lang w:val="es-MX"/>
        </w:rPr>
        <w:t xml:space="preserve"> </w:t>
      </w:r>
      <w:r w:rsidR="00265E8F" w:rsidRPr="00B52761">
        <w:rPr>
          <w:rFonts w:ascii="Noto Sans" w:hAnsi="Noto Sans" w:cs="Noto Sans"/>
          <w:b/>
          <w:bCs/>
          <w:sz w:val="20"/>
          <w:lang w:val="es-MX"/>
        </w:rPr>
        <w:t>DOCUMENTO</w:t>
      </w:r>
      <w:r w:rsidRPr="00B52761">
        <w:rPr>
          <w:rFonts w:ascii="Noto Sans" w:hAnsi="Noto Sans" w:cs="Noto Sans"/>
          <w:sz w:val="20"/>
          <w:lang w:val="es-MX"/>
        </w:rPr>
        <w:t xml:space="preserve"> </w:t>
      </w:r>
      <w:r w:rsidR="00265E8F" w:rsidRPr="00B52761">
        <w:rPr>
          <w:rFonts w:ascii="Noto Sans" w:hAnsi="Noto Sans" w:cs="Noto Sans"/>
          <w:b/>
          <w:bCs/>
          <w:sz w:val="20"/>
          <w:lang w:val="es-MX"/>
        </w:rPr>
        <w:t>11.1</w:t>
      </w:r>
      <w:r w:rsidR="00273D9C"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2A6A9D"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w:t>
      </w:r>
      <w:r w:rsidR="00D047DD" w:rsidRPr="00B52761">
        <w:rPr>
          <w:rFonts w:ascii="Noto Sans" w:hAnsi="Noto Sans" w:cs="Noto Sans"/>
          <w:b/>
          <w:i w:val="0"/>
          <w:iCs/>
          <w:color w:val="auto"/>
        </w:rPr>
        <w:t xml:space="preserve"> 1</w:t>
      </w:r>
      <w:r w:rsidRPr="00B52761">
        <w:rPr>
          <w:rFonts w:ascii="Noto Sans" w:hAnsi="Noto Sans" w:cs="Noto Sans"/>
          <w:b/>
          <w:i w:val="0"/>
          <w:iCs/>
          <w:color w:val="auto"/>
        </w:rPr>
        <w:t>:</w:t>
      </w:r>
      <w:r w:rsidRPr="00B52761">
        <w:rPr>
          <w:rFonts w:ascii="Noto Sans" w:hAnsi="Noto Sans" w:cs="Noto Sans"/>
          <w:bCs/>
          <w:i w:val="0"/>
          <w:iCs/>
          <w:color w:val="auto"/>
        </w:rPr>
        <w:t xml:space="preserve"> El </w:t>
      </w:r>
      <w:r w:rsidR="00020628" w:rsidRPr="00B52761">
        <w:rPr>
          <w:rFonts w:ascii="Noto Sans" w:hAnsi="Noto Sans" w:cs="Noto Sans"/>
          <w:bCs/>
          <w:i w:val="0"/>
          <w:iCs/>
          <w:color w:val="auto"/>
        </w:rPr>
        <w:t>LICITANTE</w:t>
      </w:r>
      <w:r w:rsidRPr="00B52761">
        <w:rPr>
          <w:rFonts w:ascii="Noto Sans" w:hAnsi="Noto Sans" w:cs="Noto Sans"/>
          <w:bCs/>
          <w:i w:val="0"/>
          <w:iCs/>
          <w:color w:val="auto"/>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 w:val="0"/>
          <w:iCs/>
          <w:color w:val="auto"/>
        </w:rPr>
        <w:t>Catálogo de Conceptos</w:t>
      </w:r>
      <w:r w:rsidRPr="00B52761">
        <w:rPr>
          <w:rFonts w:ascii="Noto Sans" w:hAnsi="Noto Sans" w:cs="Noto Sans"/>
          <w:bCs/>
          <w:i w:val="0"/>
          <w:iCs/>
          <w:color w:val="auto"/>
        </w:rPr>
        <w:t xml:space="preserve"> </w:t>
      </w:r>
      <w:r w:rsidR="00A048AC" w:rsidRPr="00B52761">
        <w:rPr>
          <w:rFonts w:ascii="Noto Sans" w:hAnsi="Noto Sans" w:cs="Noto Sans"/>
          <w:bCs/>
          <w:i w:val="0"/>
          <w:iCs/>
          <w:color w:val="auto"/>
        </w:rPr>
        <w:t xml:space="preserve">y </w:t>
      </w:r>
      <w:r w:rsidRPr="00B52761">
        <w:rPr>
          <w:rFonts w:ascii="Noto Sans" w:hAnsi="Noto Sans" w:cs="Noto Sans"/>
          <w:bCs/>
          <w:i w:val="0"/>
          <w:iCs/>
          <w:color w:val="auto"/>
        </w:rPr>
        <w:t xml:space="preserve">no debe </w:t>
      </w:r>
      <w:r w:rsidR="005E762A" w:rsidRPr="00B52761">
        <w:rPr>
          <w:rFonts w:ascii="Noto Sans" w:hAnsi="Noto Sans" w:cs="Noto Sans"/>
          <w:bCs/>
          <w:i w:val="0"/>
          <w:iCs/>
          <w:color w:val="auto"/>
        </w:rPr>
        <w:t>incluir</w:t>
      </w:r>
      <w:r w:rsidRPr="00B52761">
        <w:rPr>
          <w:rFonts w:ascii="Noto Sans" w:hAnsi="Noto Sans" w:cs="Noto Sans"/>
          <w:bCs/>
          <w:i w:val="0"/>
          <w:iCs/>
          <w:color w:val="auto"/>
        </w:rPr>
        <w:t xml:space="preserve"> </w:t>
      </w:r>
      <w:r w:rsidR="005E762A" w:rsidRPr="00B52761">
        <w:rPr>
          <w:rFonts w:ascii="Noto Sans" w:hAnsi="Noto Sans" w:cs="Noto Sans"/>
          <w:bCs/>
          <w:i w:val="0"/>
          <w:iCs/>
          <w:color w:val="auto"/>
        </w:rPr>
        <w:t xml:space="preserve">en el </w:t>
      </w:r>
      <w:r w:rsidR="005E762A"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5E762A" w:rsidRPr="00B52761">
        <w:rPr>
          <w:rFonts w:ascii="Noto Sans" w:hAnsi="Noto Sans" w:cs="Noto Sans"/>
          <w:bCs/>
          <w:i w:val="0"/>
          <w:iCs/>
          <w:color w:val="auto"/>
        </w:rPr>
        <w:t xml:space="preserve"> </w:t>
      </w:r>
      <w:r w:rsidR="00386030" w:rsidRPr="00B52761">
        <w:rPr>
          <w:rFonts w:ascii="Noto Sans" w:hAnsi="Noto Sans" w:cs="Noto Sans"/>
          <w:bCs/>
          <w:i w:val="0"/>
          <w:iCs/>
          <w:color w:val="auto"/>
        </w:rPr>
        <w:t xml:space="preserve">maquinaria </w:t>
      </w:r>
      <w:r w:rsidRPr="00B52761">
        <w:rPr>
          <w:rFonts w:ascii="Noto Sans" w:hAnsi="Noto Sans" w:cs="Noto Sans"/>
          <w:bCs/>
          <w:i w:val="0"/>
          <w:iCs/>
          <w:color w:val="auto"/>
        </w:rPr>
        <w:t xml:space="preserve">y/o </w:t>
      </w:r>
      <w:r w:rsidR="00386030" w:rsidRPr="00B52761">
        <w:rPr>
          <w:rFonts w:ascii="Noto Sans" w:hAnsi="Noto Sans" w:cs="Noto Sans"/>
          <w:bCs/>
          <w:i w:val="0"/>
          <w:iCs/>
          <w:color w:val="auto"/>
        </w:rPr>
        <w:t xml:space="preserve">equipo </w:t>
      </w:r>
      <w:r w:rsidRPr="00B52761">
        <w:rPr>
          <w:rFonts w:ascii="Noto Sans" w:hAnsi="Noto Sans" w:cs="Noto Sans"/>
          <w:bCs/>
          <w:i w:val="0"/>
          <w:iCs/>
          <w:color w:val="auto"/>
        </w:rPr>
        <w:t>para transporte de materiales</w:t>
      </w:r>
      <w:r w:rsidR="00386030" w:rsidRPr="00B52761">
        <w:rPr>
          <w:rFonts w:ascii="Noto Sans" w:hAnsi="Noto Sans" w:cs="Noto Sans"/>
          <w:bCs/>
          <w:i w:val="0"/>
          <w:iCs/>
          <w:color w:val="auto"/>
        </w:rPr>
        <w:t xml:space="preserve"> y</w:t>
      </w:r>
      <w:r w:rsidR="002A6A9D" w:rsidRPr="00B52761">
        <w:rPr>
          <w:rFonts w:ascii="Noto Sans" w:hAnsi="Noto Sans" w:cs="Noto Sans"/>
          <w:bCs/>
          <w:i w:val="0"/>
          <w:iCs/>
          <w:color w:val="auto"/>
        </w:rPr>
        <w:t>/o</w:t>
      </w:r>
      <w:r w:rsidR="00386030" w:rsidRPr="00B52761">
        <w:rPr>
          <w:rFonts w:ascii="Noto Sans" w:hAnsi="Noto Sans" w:cs="Noto Sans"/>
          <w:bCs/>
          <w:i w:val="0"/>
          <w:iCs/>
          <w:color w:val="auto"/>
        </w:rPr>
        <w:t xml:space="preserve"> equipo de instalación permanente</w:t>
      </w:r>
      <w:r w:rsidRPr="00B52761">
        <w:rPr>
          <w:rFonts w:ascii="Noto Sans" w:hAnsi="Noto Sans" w:cs="Noto Sans"/>
          <w:bCs/>
          <w:i w:val="0"/>
          <w:iCs/>
          <w:color w:val="auto"/>
        </w:rPr>
        <w:t xml:space="preserve">, que </w:t>
      </w:r>
      <w:r w:rsidR="00CE182F" w:rsidRPr="00B52761">
        <w:rPr>
          <w:rFonts w:ascii="Noto Sans" w:hAnsi="Noto Sans" w:cs="Noto Sans"/>
          <w:bCs/>
          <w:i w:val="0"/>
          <w:iCs/>
          <w:color w:val="auto"/>
        </w:rPr>
        <w:t>de acuerdo con el artículo 193 del REGLAMENTO</w:t>
      </w:r>
      <w:r w:rsidR="00314C17" w:rsidRPr="00B52761">
        <w:rPr>
          <w:rFonts w:ascii="Noto Sans" w:hAnsi="Noto Sans" w:cs="Noto Sans"/>
          <w:bCs/>
          <w:i w:val="0"/>
          <w:iCs/>
          <w:color w:val="auto"/>
        </w:rPr>
        <w:t xml:space="preserve"> </w:t>
      </w:r>
      <w:r w:rsidR="00CE182F" w:rsidRPr="00B52761">
        <w:rPr>
          <w:rFonts w:ascii="Noto Sans" w:hAnsi="Noto Sans" w:cs="Noto Sans"/>
          <w:bCs/>
          <w:i w:val="0"/>
          <w:iCs/>
          <w:color w:val="auto"/>
        </w:rPr>
        <w:t>deberán considerase puestos en el sitio de ejecución de los trabajos</w:t>
      </w:r>
      <w:r w:rsidR="00314C17" w:rsidRPr="00B52761">
        <w:rPr>
          <w:rFonts w:ascii="Noto Sans" w:hAnsi="Noto Sans" w:cs="Noto Sans"/>
          <w:bCs/>
          <w:i w:val="0"/>
          <w:iCs/>
          <w:color w:val="auto"/>
        </w:rPr>
        <w:t>, por lo que ese tipo de insumos y sus costos están implícitos en los correspondientes materiales y</w:t>
      </w:r>
      <w:r w:rsidR="002A6A9D" w:rsidRPr="00B52761">
        <w:rPr>
          <w:rFonts w:ascii="Noto Sans" w:hAnsi="Noto Sans" w:cs="Noto Sans"/>
          <w:bCs/>
          <w:i w:val="0"/>
          <w:iCs/>
          <w:color w:val="auto"/>
        </w:rPr>
        <w:t>/o</w:t>
      </w:r>
      <w:r w:rsidR="00314C17" w:rsidRPr="00B52761">
        <w:rPr>
          <w:rFonts w:ascii="Noto Sans" w:hAnsi="Noto Sans" w:cs="Noto Sans"/>
          <w:bCs/>
          <w:i w:val="0"/>
          <w:iCs/>
          <w:color w:val="auto"/>
        </w:rPr>
        <w:t xml:space="preserve"> equipo de instalación permanente</w:t>
      </w:r>
      <w:r w:rsidR="00CE182F" w:rsidRPr="00B52761">
        <w:rPr>
          <w:rFonts w:ascii="Noto Sans" w:hAnsi="Noto Sans" w:cs="Noto Sans"/>
          <w:bCs/>
          <w:i w:val="0"/>
          <w:iCs/>
          <w:color w:val="auto"/>
        </w:rPr>
        <w:t>.</w:t>
      </w:r>
      <w:r w:rsidRPr="00B52761">
        <w:rPr>
          <w:rFonts w:ascii="Noto Sans" w:hAnsi="Noto Sans" w:cs="Noto Sans"/>
          <w:bCs/>
          <w:i w:val="0"/>
          <w:iCs/>
          <w:color w:val="auto"/>
        </w:rPr>
        <w:t xml:space="preserve"> </w:t>
      </w:r>
    </w:p>
    <w:p w14:paraId="70D50921" w14:textId="77777777" w:rsidR="00934B1E" w:rsidRPr="00B52761" w:rsidRDefault="00934B1E" w:rsidP="00720F72">
      <w:pPr>
        <w:pStyle w:val="Textoindependiente3"/>
        <w:tabs>
          <w:tab w:val="left" w:pos="1985"/>
        </w:tabs>
        <w:ind w:left="1985" w:right="-232"/>
        <w:rPr>
          <w:rFonts w:ascii="Noto Sans" w:hAnsi="Noto Sans" w:cs="Noto Sans"/>
          <w:bCs/>
          <w:i w:val="0"/>
          <w:iCs/>
          <w:color w:val="auto"/>
        </w:rPr>
      </w:pPr>
    </w:p>
    <w:p w14:paraId="2E19EC1C" w14:textId="0F7FAE57" w:rsidR="003B7A3E" w:rsidRPr="0063190C" w:rsidRDefault="00934B1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 2:</w:t>
      </w:r>
      <w:r w:rsidRPr="00B52761">
        <w:rPr>
          <w:rFonts w:ascii="Noto Sans" w:hAnsi="Noto Sans" w:cs="Noto Sans"/>
          <w:bCs/>
          <w:i w:val="0"/>
          <w:iCs/>
          <w:color w:val="auto"/>
        </w:rPr>
        <w:t xml:space="preserve"> </w:t>
      </w:r>
      <w:r w:rsidR="005A6303" w:rsidRPr="00B52761">
        <w:rPr>
          <w:rFonts w:ascii="Noto Sans" w:hAnsi="Noto Sans" w:cs="Noto Sans"/>
          <w:bCs/>
          <w:i w:val="0"/>
          <w:iCs/>
          <w:color w:val="auto"/>
        </w:rPr>
        <w:t>Sin excepción alguna, toda l</w:t>
      </w:r>
      <w:r w:rsidR="00386030" w:rsidRPr="00B52761">
        <w:rPr>
          <w:rFonts w:ascii="Noto Sans" w:hAnsi="Noto Sans" w:cs="Noto Sans"/>
          <w:bCs/>
          <w:i w:val="0"/>
          <w:iCs/>
          <w:color w:val="auto"/>
        </w:rPr>
        <w:t xml:space="preserve">a maquinaria y/o equipo para </w:t>
      </w:r>
      <w:r w:rsidR="003B7A3E" w:rsidRPr="00B52761">
        <w:rPr>
          <w:rFonts w:ascii="Noto Sans" w:hAnsi="Noto Sans" w:cs="Noto Sans"/>
          <w:bCs/>
          <w:i w:val="0"/>
          <w:iCs/>
          <w:color w:val="auto"/>
        </w:rPr>
        <w:t xml:space="preserve">el </w:t>
      </w:r>
      <w:r w:rsidR="003B7A3E" w:rsidRPr="00B52761">
        <w:rPr>
          <w:rFonts w:ascii="Noto Sans" w:hAnsi="Noto Sans" w:cs="Noto Sans"/>
          <w:b/>
          <w:i w:val="0"/>
          <w:iCs/>
          <w:color w:val="auto"/>
        </w:rPr>
        <w:t>transporte de personal</w:t>
      </w:r>
      <w:r w:rsidR="003B7A3E" w:rsidRPr="00B52761">
        <w:rPr>
          <w:rFonts w:ascii="Noto Sans" w:hAnsi="Noto Sans" w:cs="Noto Sans"/>
          <w:bCs/>
          <w:i w:val="0"/>
          <w:iCs/>
          <w:color w:val="auto"/>
        </w:rPr>
        <w:t xml:space="preserve"> debe incluirse en los </w:t>
      </w:r>
      <w:r w:rsidR="006051BC" w:rsidRPr="00B52761">
        <w:rPr>
          <w:rFonts w:ascii="Noto Sans" w:hAnsi="Noto Sans" w:cs="Noto Sans"/>
          <w:b/>
          <w:i w:val="0"/>
          <w:iCs/>
          <w:color w:val="auto"/>
        </w:rPr>
        <w:t>Costos Indirectos</w:t>
      </w:r>
      <w:r w:rsidR="003B7A3E" w:rsidRPr="00B52761">
        <w:rPr>
          <w:rFonts w:ascii="Noto Sans" w:hAnsi="Noto Sans" w:cs="Noto Sans"/>
          <w:bCs/>
          <w:i w:val="0"/>
          <w:iCs/>
          <w:color w:val="auto"/>
        </w:rPr>
        <w:t xml:space="preserve">. Únicamente será procedente </w:t>
      </w:r>
      <w:r w:rsidR="00117180" w:rsidRPr="00B52761">
        <w:rPr>
          <w:rFonts w:ascii="Noto Sans" w:hAnsi="Noto Sans" w:cs="Noto Sans"/>
          <w:bCs/>
          <w:i w:val="0"/>
          <w:iCs/>
          <w:color w:val="auto"/>
        </w:rPr>
        <w:t xml:space="preserve">considerar </w:t>
      </w:r>
      <w:r w:rsidR="003B7A3E" w:rsidRPr="00B52761">
        <w:rPr>
          <w:rFonts w:ascii="Noto Sans" w:hAnsi="Noto Sans" w:cs="Noto Sans"/>
          <w:bCs/>
          <w:i w:val="0"/>
          <w:iCs/>
          <w:color w:val="auto"/>
        </w:rPr>
        <w:t xml:space="preserve">este tipo de maquinaria y/o equipo </w:t>
      </w:r>
      <w:r w:rsidR="00117180" w:rsidRPr="00B52761">
        <w:rPr>
          <w:rFonts w:ascii="Noto Sans" w:hAnsi="Noto Sans" w:cs="Noto Sans"/>
          <w:bCs/>
          <w:i w:val="0"/>
          <w:iCs/>
          <w:color w:val="auto"/>
        </w:rPr>
        <w:t xml:space="preserve">en el </w:t>
      </w:r>
      <w:r w:rsidR="00117180"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117180" w:rsidRPr="00B52761">
        <w:rPr>
          <w:rFonts w:ascii="Noto Sans" w:hAnsi="Noto Sans" w:cs="Noto Sans"/>
          <w:bCs/>
          <w:i w:val="0"/>
          <w:iCs/>
          <w:color w:val="auto"/>
        </w:rPr>
        <w:t xml:space="preserve">, </w:t>
      </w:r>
      <w:r w:rsidR="003B7A3E" w:rsidRPr="00B52761">
        <w:rPr>
          <w:rFonts w:ascii="Noto Sans" w:hAnsi="Noto Sans" w:cs="Noto Sans"/>
          <w:bCs/>
          <w:i w:val="0"/>
          <w:iCs/>
          <w:color w:val="auto"/>
        </w:rPr>
        <w:t xml:space="preserve">si así está </w:t>
      </w:r>
      <w:r w:rsidR="00361364" w:rsidRPr="00B52761">
        <w:rPr>
          <w:rFonts w:ascii="Noto Sans" w:hAnsi="Noto Sans" w:cs="Noto Sans"/>
          <w:bCs/>
          <w:i w:val="0"/>
          <w:iCs/>
          <w:color w:val="auto"/>
        </w:rPr>
        <w:t xml:space="preserve">expresamente </w:t>
      </w:r>
      <w:r w:rsidR="003B7A3E" w:rsidRPr="00B52761">
        <w:rPr>
          <w:rFonts w:ascii="Noto Sans" w:hAnsi="Noto Sans" w:cs="Noto Sans"/>
          <w:bCs/>
          <w:i w:val="0"/>
          <w:iCs/>
          <w:color w:val="auto"/>
        </w:rPr>
        <w:t xml:space="preserve">indicado </w:t>
      </w:r>
      <w:r w:rsidR="004C24C7" w:rsidRPr="00B52761">
        <w:rPr>
          <w:rFonts w:ascii="Noto Sans" w:hAnsi="Noto Sans" w:cs="Noto Sans"/>
          <w:bCs/>
          <w:i w:val="0"/>
          <w:iCs/>
          <w:color w:val="auto"/>
        </w:rPr>
        <w:t xml:space="preserve">por la CONVOCANTE </w:t>
      </w:r>
      <w:r w:rsidR="003B7A3E" w:rsidRPr="00B52761">
        <w:rPr>
          <w:rFonts w:ascii="Noto Sans" w:hAnsi="Noto Sans" w:cs="Noto Sans"/>
          <w:bCs/>
          <w:i w:val="0"/>
          <w:iCs/>
          <w:color w:val="auto"/>
        </w:rPr>
        <w:t>en las Especificaciones Generales y Particulares contenidas en el</w:t>
      </w:r>
      <w:r w:rsidR="006E2682" w:rsidRPr="00B52761">
        <w:rPr>
          <w:rFonts w:ascii="Noto Sans" w:hAnsi="Noto Sans" w:cs="Noto Sans"/>
          <w:bCs/>
          <w:i w:val="0"/>
          <w:iCs/>
          <w:color w:val="auto"/>
        </w:rPr>
        <w:t xml:space="preserve"> </w:t>
      </w:r>
      <w:r w:rsidR="00560D0A" w:rsidRPr="00B52761">
        <w:rPr>
          <w:rFonts w:ascii="Noto Sans" w:hAnsi="Noto Sans" w:cs="Noto Sans"/>
          <w:b/>
          <w:i w:val="0"/>
          <w:iCs/>
          <w:color w:val="auto"/>
        </w:rPr>
        <w:t>DOCUMENTO</w:t>
      </w:r>
      <w:r w:rsidR="003B7A3E" w:rsidRPr="00B52761">
        <w:rPr>
          <w:rFonts w:ascii="Noto Sans" w:hAnsi="Noto Sans" w:cs="Noto Sans"/>
          <w:b/>
          <w:i w:val="0"/>
          <w:iCs/>
          <w:color w:val="auto"/>
        </w:rPr>
        <w:t xml:space="preserve"> 05</w:t>
      </w:r>
      <w:r w:rsidR="003B7A3E" w:rsidRPr="00B52761">
        <w:rPr>
          <w:rFonts w:ascii="Noto Sans" w:hAnsi="Noto Sans" w:cs="Noto Sans"/>
          <w:bCs/>
          <w:i w:val="0"/>
          <w:iCs/>
          <w:color w:val="auto"/>
        </w:rPr>
        <w:t xml:space="preserve"> de </w:t>
      </w:r>
      <w:r w:rsidR="006051BC" w:rsidRPr="00B52761">
        <w:rPr>
          <w:rFonts w:ascii="Noto Sans" w:hAnsi="Noto Sans" w:cs="Noto Sans"/>
          <w:bCs/>
          <w:i w:val="0"/>
          <w:iCs/>
          <w:color w:val="auto"/>
        </w:rPr>
        <w:t>l</w:t>
      </w:r>
      <w:r w:rsidR="003B7A3E" w:rsidRPr="00B52761">
        <w:rPr>
          <w:rFonts w:ascii="Noto Sans" w:hAnsi="Noto Sans" w:cs="Noto Sans"/>
          <w:bCs/>
          <w:i w:val="0"/>
          <w:iCs/>
          <w:color w:val="auto"/>
        </w:rPr>
        <w:t xml:space="preserve">a </w:t>
      </w:r>
      <w:r w:rsidR="00D32BD1" w:rsidRPr="00B52761">
        <w:rPr>
          <w:rFonts w:ascii="Noto Sans" w:hAnsi="Noto Sans" w:cs="Noto Sans"/>
          <w:bCs/>
          <w:i w:val="0"/>
          <w:iCs/>
          <w:color w:val="auto"/>
        </w:rPr>
        <w:t>CONVOCATORIA</w:t>
      </w:r>
      <w:r w:rsidR="003B7A3E" w:rsidRPr="00B52761">
        <w:rPr>
          <w:rFonts w:ascii="Noto Sans" w:hAnsi="Noto Sans" w:cs="Noto Sans"/>
          <w:bCs/>
          <w:i w:val="0"/>
          <w:iCs/>
          <w:color w:val="auto"/>
        </w:rPr>
        <w:t>.</w:t>
      </w:r>
    </w:p>
    <w:p w14:paraId="66AF6524" w14:textId="77777777" w:rsidR="002E7D56" w:rsidRPr="0063190C" w:rsidRDefault="002E7D56" w:rsidP="003C73E4">
      <w:pPr>
        <w:pStyle w:val="Textoindependiente3"/>
        <w:tabs>
          <w:tab w:val="left" w:pos="1276"/>
        </w:tabs>
        <w:ind w:left="1276" w:right="-232"/>
        <w:rPr>
          <w:rFonts w:ascii="Noto Sans" w:hAnsi="Noto Sans" w:cs="Noto Sans"/>
          <w:b/>
          <w:i w:val="0"/>
          <w:iCs/>
          <w:color w:val="auto"/>
        </w:rPr>
      </w:pPr>
    </w:p>
    <w:p w14:paraId="692D4EC6" w14:textId="37DB2E47" w:rsidR="0088708D" w:rsidRPr="00B52761" w:rsidRDefault="00265E8F" w:rsidP="00F77A6C">
      <w:pPr>
        <w:pStyle w:val="Textoindependiente3"/>
        <w:numPr>
          <w:ilvl w:val="0"/>
          <w:numId w:val="54"/>
        </w:numPr>
        <w:tabs>
          <w:tab w:val="left" w:pos="1985"/>
        </w:tabs>
        <w:ind w:left="1985" w:right="-232" w:hanging="284"/>
        <w:rPr>
          <w:rFonts w:ascii="Noto Sans" w:hAnsi="Noto Sans" w:cs="Noto Sans"/>
          <w:b/>
          <w:i w:val="0"/>
          <w:iCs/>
          <w:color w:val="auto"/>
        </w:rPr>
      </w:pPr>
      <w:r w:rsidRPr="00B52761">
        <w:rPr>
          <w:rFonts w:ascii="Noto Sans" w:hAnsi="Noto Sans" w:cs="Noto Sans"/>
          <w:b/>
          <w:i w:val="0"/>
          <w:iCs/>
          <w:color w:val="auto"/>
        </w:rPr>
        <w:t>DOCUMENTO 11.2</w:t>
      </w:r>
      <w:r w:rsidR="00E01A0B" w:rsidRPr="00B52761">
        <w:rPr>
          <w:rFonts w:ascii="Noto Sans" w:hAnsi="Noto Sans" w:cs="Noto Sans"/>
          <w:b/>
          <w:i w:val="0"/>
          <w:iCs/>
          <w:color w:val="auto"/>
        </w:rPr>
        <w:t xml:space="preserve">: </w:t>
      </w:r>
      <w:r w:rsidR="00577542" w:rsidRPr="00B52761">
        <w:rPr>
          <w:rFonts w:ascii="Noto Sans" w:hAnsi="Noto Sans" w:cs="Noto Sans"/>
          <w:b/>
          <w:i w:val="0"/>
          <w:iCs/>
          <w:color w:val="auto"/>
        </w:rPr>
        <w:t>“MAQUINARIA Y/O EQUIPO PROPIO”</w:t>
      </w:r>
      <w:r w:rsidR="0088708D" w:rsidRPr="00B52761">
        <w:rPr>
          <w:rFonts w:ascii="Noto Sans" w:hAnsi="Noto Sans" w:cs="Noto Sans"/>
          <w:b/>
          <w:i w:val="0"/>
          <w:iCs/>
          <w:color w:val="auto"/>
        </w:rPr>
        <w:t>.</w:t>
      </w:r>
    </w:p>
    <w:p w14:paraId="05C1A0DE" w14:textId="77777777" w:rsidR="0088708D" w:rsidRPr="00B52761" w:rsidRDefault="0088708D" w:rsidP="003C73E4">
      <w:pPr>
        <w:pStyle w:val="Textoindependiente3"/>
        <w:tabs>
          <w:tab w:val="left" w:pos="1276"/>
        </w:tabs>
        <w:ind w:left="1276" w:right="-232"/>
        <w:rPr>
          <w:rFonts w:ascii="Noto Sans" w:hAnsi="Noto Sans" w:cs="Noto Sans"/>
          <w:bCs/>
          <w:i w:val="0"/>
          <w:iCs/>
          <w:color w:val="auto"/>
        </w:rPr>
      </w:pPr>
    </w:p>
    <w:p w14:paraId="29307CD6" w14:textId="7B591DD1" w:rsidR="00E01A0B" w:rsidRPr="00B52761" w:rsidRDefault="00E01A0B"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Cs/>
          <w:i w:val="0"/>
          <w:iCs/>
          <w:color w:val="auto"/>
        </w:rPr>
        <w:t xml:space="preserve">En caso de que el LICITANTE posea la propiedad de toda o de parte de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que proponga para la ejecución de los</w:t>
      </w:r>
      <w:r w:rsidRPr="0063190C">
        <w:rPr>
          <w:rFonts w:ascii="Noto Sans" w:hAnsi="Noto Sans" w:cs="Noto Sans"/>
          <w:bCs/>
          <w:i w:val="0"/>
          <w:iCs/>
          <w:color w:val="auto"/>
        </w:rPr>
        <w:t xml:space="preserve"> trabajos</w:t>
      </w:r>
      <w:r w:rsidR="00FD294A" w:rsidRPr="0063190C">
        <w:rPr>
          <w:rFonts w:ascii="Noto Sans" w:hAnsi="Noto Sans" w:cs="Noto Sans"/>
          <w:bCs/>
          <w:i w:val="0"/>
          <w:iCs/>
          <w:color w:val="auto"/>
        </w:rPr>
        <w:t xml:space="preserve"> señalados en el </w:t>
      </w:r>
      <w:r w:rsidR="007A42BD" w:rsidRPr="00B52761">
        <w:rPr>
          <w:rFonts w:ascii="Noto Sans" w:hAnsi="Noto Sans" w:cs="Noto Sans"/>
          <w:b/>
          <w:i w:val="0"/>
          <w:iCs/>
          <w:color w:val="auto"/>
        </w:rPr>
        <w:t>DOCUMENTO 11.1</w:t>
      </w:r>
      <w:r w:rsidRPr="00B52761">
        <w:rPr>
          <w:rFonts w:ascii="Noto Sans" w:hAnsi="Noto Sans" w:cs="Noto Sans"/>
          <w:bCs/>
          <w:i w:val="0"/>
          <w:iCs/>
          <w:color w:val="auto"/>
        </w:rPr>
        <w:t xml:space="preserve">, deberá presentar un escrito </w:t>
      </w:r>
      <w:r w:rsidRPr="00B52761">
        <w:rPr>
          <w:rFonts w:ascii="Noto Sans" w:hAnsi="Noto Sans" w:cs="Noto Sans"/>
          <w:b/>
          <w:i w:val="0"/>
          <w:iCs/>
          <w:color w:val="auto"/>
        </w:rPr>
        <w:t>bajo protesta de decir verdad</w:t>
      </w:r>
      <w:r w:rsidRPr="00B52761">
        <w:rPr>
          <w:rFonts w:ascii="Noto Sans" w:hAnsi="Noto Sans" w:cs="Noto Sans"/>
          <w:bCs/>
          <w:i w:val="0"/>
          <w:iCs/>
          <w:color w:val="auto"/>
        </w:rPr>
        <w:t xml:space="preserve">, manifestando ese hecho, </w:t>
      </w:r>
      <w:bookmarkStart w:id="110" w:name="_Hlk92894105"/>
      <w:r w:rsidRPr="00B52761">
        <w:rPr>
          <w:rFonts w:ascii="Noto Sans" w:hAnsi="Noto Sans" w:cs="Noto Sans"/>
          <w:bCs/>
          <w:i w:val="0"/>
          <w:iCs/>
          <w:color w:val="auto"/>
        </w:rPr>
        <w:t xml:space="preserve">además de expresar que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no está comprometida y que se encontrará disponible en el momento que se requiera</w:t>
      </w:r>
      <w:bookmarkEnd w:id="110"/>
      <w:r w:rsidRPr="00B52761">
        <w:rPr>
          <w:rFonts w:ascii="Noto Sans" w:hAnsi="Noto Sans" w:cs="Noto Sans"/>
          <w:bCs/>
          <w:i w:val="0"/>
          <w:iCs/>
          <w:color w:val="auto"/>
        </w:rPr>
        <w:t xml:space="preserve">. Como soporte de lo manifestado en su escrito, el LICITANTE deberá anexar copias de las facturas, manifiestos de propiedad o </w:t>
      </w:r>
      <w:r w:rsidR="00E93EC7" w:rsidRPr="00B52761">
        <w:rPr>
          <w:rFonts w:ascii="Noto Sans" w:hAnsi="Noto Sans" w:cs="Noto Sans"/>
          <w:bCs/>
          <w:i w:val="0"/>
          <w:iCs/>
          <w:color w:val="auto"/>
        </w:rPr>
        <w:t xml:space="preserve">cualquier otro </w:t>
      </w:r>
      <w:r w:rsidRPr="00B52761">
        <w:rPr>
          <w:rFonts w:ascii="Noto Sans" w:hAnsi="Noto Sans" w:cs="Noto Sans"/>
          <w:bCs/>
          <w:i w:val="0"/>
          <w:iCs/>
          <w:color w:val="auto"/>
        </w:rPr>
        <w:t xml:space="preserve">documento </w:t>
      </w:r>
      <w:r w:rsidR="00E93EC7" w:rsidRPr="00B52761">
        <w:rPr>
          <w:rFonts w:ascii="Noto Sans" w:hAnsi="Noto Sans" w:cs="Noto Sans"/>
          <w:bCs/>
          <w:i w:val="0"/>
          <w:iCs/>
          <w:color w:val="auto"/>
        </w:rPr>
        <w:t xml:space="preserve">legal equivalente </w:t>
      </w:r>
      <w:r w:rsidRPr="00B52761">
        <w:rPr>
          <w:rFonts w:ascii="Noto Sans" w:hAnsi="Noto Sans" w:cs="Noto Sans"/>
          <w:bCs/>
          <w:i w:val="0"/>
          <w:iCs/>
          <w:color w:val="auto"/>
        </w:rPr>
        <w:t xml:space="preserve">que demuestren fehacientemente la propiedad de estos. </w:t>
      </w:r>
    </w:p>
    <w:p w14:paraId="77FE54C8" w14:textId="510B5023" w:rsidR="00606C25" w:rsidRPr="00B52761" w:rsidRDefault="00606C25" w:rsidP="00577542">
      <w:pPr>
        <w:pStyle w:val="Textoindependiente3"/>
        <w:tabs>
          <w:tab w:val="left" w:pos="1985"/>
        </w:tabs>
        <w:ind w:left="1985" w:right="-232"/>
        <w:rPr>
          <w:rFonts w:ascii="Noto Sans" w:hAnsi="Noto Sans" w:cs="Noto Sans"/>
          <w:b/>
          <w:i w:val="0"/>
          <w:iCs/>
          <w:color w:val="auto"/>
        </w:rPr>
      </w:pPr>
    </w:p>
    <w:p w14:paraId="4BE624E1" w14:textId="55EFF543"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5F46F0" w:rsidRPr="00B52761">
        <w:rPr>
          <w:rFonts w:ascii="Noto Sans" w:hAnsi="Noto Sans" w:cs="Noto Sans"/>
          <w:sz w:val="20"/>
          <w:lang w:val="es-MX"/>
        </w:rPr>
        <w:t>l</w:t>
      </w:r>
      <w:r w:rsidRPr="00B52761">
        <w:rPr>
          <w:rFonts w:ascii="Noto Sans" w:hAnsi="Noto Sans" w:cs="Noto Sans"/>
          <w:sz w:val="20"/>
          <w:lang w:val="es-MX"/>
        </w:rPr>
        <w:t xml:space="preserve"> </w:t>
      </w:r>
      <w:r w:rsidR="007A42BD" w:rsidRPr="00B52761">
        <w:rPr>
          <w:rFonts w:ascii="Noto Sans" w:hAnsi="Noto Sans" w:cs="Noto Sans"/>
          <w:b/>
          <w:bCs/>
          <w:sz w:val="20"/>
          <w:lang w:val="es-MX"/>
        </w:rPr>
        <w:t>DOCUMENTO 11.2,</w:t>
      </w:r>
      <w:r w:rsidR="005F46F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0BD0364" w14:textId="77777777" w:rsidR="00D24A41" w:rsidRPr="0063190C" w:rsidRDefault="00D24A41" w:rsidP="00577542">
      <w:pPr>
        <w:pStyle w:val="Textoindependiente3"/>
        <w:tabs>
          <w:tab w:val="left" w:pos="1985"/>
        </w:tabs>
        <w:ind w:left="1985" w:right="-232"/>
        <w:rPr>
          <w:rFonts w:ascii="Noto Sans" w:hAnsi="Noto Sans" w:cs="Noto Sans"/>
          <w:b/>
          <w:i w:val="0"/>
          <w:iCs/>
          <w:color w:val="auto"/>
        </w:rPr>
      </w:pPr>
    </w:p>
    <w:p w14:paraId="5F178AE6" w14:textId="70D89AF1" w:rsidR="006D3BE3" w:rsidRPr="0063190C"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lastRenderedPageBreak/>
        <w:t xml:space="preserve">Nota 1: </w:t>
      </w:r>
      <w:r w:rsidR="00CD7469" w:rsidRPr="0063190C">
        <w:rPr>
          <w:rFonts w:ascii="Noto Sans" w:hAnsi="Noto Sans" w:cs="Noto Sans"/>
          <w:bCs/>
          <w:i w:val="0"/>
          <w:iCs/>
          <w:color w:val="auto"/>
        </w:rPr>
        <w:t>Todas l</w:t>
      </w:r>
      <w:r w:rsidR="006D3BE3" w:rsidRPr="0063190C">
        <w:rPr>
          <w:rFonts w:ascii="Noto Sans" w:hAnsi="Noto Sans" w:cs="Noto Sans"/>
          <w:bCs/>
          <w:i w:val="0"/>
          <w:iCs/>
          <w:color w:val="auto"/>
        </w:rPr>
        <w:t xml:space="preserve">as facturas, manifiestos de propiedad o cualquier otro documento legal equivalente </w:t>
      </w:r>
      <w:r w:rsidR="00CD7469" w:rsidRPr="0063190C">
        <w:rPr>
          <w:rFonts w:ascii="Noto Sans" w:hAnsi="Noto Sans" w:cs="Noto Sans"/>
          <w:bCs/>
          <w:i w:val="0"/>
          <w:iCs/>
          <w:color w:val="auto"/>
        </w:rPr>
        <w:t>para demostrar</w:t>
      </w:r>
      <w:r w:rsidR="006D3BE3" w:rsidRPr="0063190C">
        <w:rPr>
          <w:rFonts w:ascii="Noto Sans" w:hAnsi="Noto Sans" w:cs="Noto Sans"/>
          <w:bCs/>
          <w:i w:val="0"/>
          <w:iCs/>
          <w:color w:val="auto"/>
        </w:rPr>
        <w:t xml:space="preserve"> la propiedad de la maquinaria y/o </w:t>
      </w:r>
      <w:proofErr w:type="gramStart"/>
      <w:r w:rsidR="006D3BE3" w:rsidRPr="0063190C">
        <w:rPr>
          <w:rFonts w:ascii="Noto Sans" w:hAnsi="Noto Sans" w:cs="Noto Sans"/>
          <w:bCs/>
          <w:i w:val="0"/>
          <w:iCs/>
          <w:color w:val="auto"/>
        </w:rPr>
        <w:t>equipo propuestos</w:t>
      </w:r>
      <w:proofErr w:type="gramEnd"/>
      <w:r w:rsidR="006D3BE3" w:rsidRPr="0063190C">
        <w:rPr>
          <w:rFonts w:ascii="Noto Sans" w:hAnsi="Noto Sans" w:cs="Noto Sans"/>
          <w:bCs/>
          <w:i w:val="0"/>
          <w:iCs/>
          <w:color w:val="auto"/>
        </w:rPr>
        <w:t xml:space="preserve"> sin excepción alguna deberá estar a nombre del LICITANTE que la presenta y en caso contrario deberá acompañarse de los documentos que justifiquen ese hecho y permitan verificar que el LICITANTE es el legal propietario del insumo en cuestión.</w:t>
      </w:r>
      <w:r w:rsidR="00006177" w:rsidRPr="0063190C">
        <w:rPr>
          <w:rFonts w:ascii="Noto Sans" w:hAnsi="Noto Sans" w:cs="Noto Sans"/>
          <w:bCs/>
          <w:i w:val="0"/>
          <w:iCs/>
          <w:color w:val="auto"/>
        </w:rPr>
        <w:t xml:space="preserve"> </w:t>
      </w:r>
    </w:p>
    <w:p w14:paraId="610001E7" w14:textId="5855D3DB" w:rsidR="00275F97" w:rsidRPr="0063190C" w:rsidRDefault="00275F97" w:rsidP="00577542">
      <w:pPr>
        <w:pStyle w:val="Textoindependiente3"/>
        <w:tabs>
          <w:tab w:val="left" w:pos="1985"/>
        </w:tabs>
        <w:ind w:left="1985" w:right="-232"/>
        <w:rPr>
          <w:rFonts w:ascii="Noto Sans" w:hAnsi="Noto Sans" w:cs="Noto Sans"/>
          <w:b/>
          <w:i w:val="0"/>
          <w:iCs/>
          <w:color w:val="auto"/>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roofErr w:type="gramStart"/>
      <w:r w:rsidRPr="0063190C">
        <w:rPr>
          <w:rFonts w:ascii="Noto Sans" w:hAnsi="Noto Sans" w:cs="Noto Sans"/>
          <w:bCs/>
        </w:rPr>
        <w:t>En relación a</w:t>
      </w:r>
      <w:proofErr w:type="gramEnd"/>
      <w:r w:rsidRPr="0063190C">
        <w:rPr>
          <w:rFonts w:ascii="Noto Sans" w:hAnsi="Noto Sans" w:cs="Noto Sans"/>
          <w:bCs/>
        </w:rPr>
        <w:t xml:space="preserve">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w:t>
      </w:r>
      <w:proofErr w:type="gramStart"/>
      <w:r w:rsidR="00BB563D" w:rsidRPr="0063190C">
        <w:rPr>
          <w:rFonts w:ascii="Noto Sans" w:hAnsi="Noto Sans" w:cs="Noto Sans"/>
          <w:bCs/>
        </w:rPr>
        <w:t>equipo propuestos</w:t>
      </w:r>
      <w:proofErr w:type="gramEnd"/>
      <w:r w:rsidR="00BB563D" w:rsidRPr="0063190C">
        <w:rPr>
          <w:rFonts w:ascii="Noto Sans" w:hAnsi="Noto Sans" w:cs="Noto Sans"/>
          <w:bCs/>
        </w:rPr>
        <w:t xml:space="preserve">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7426B8D6"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pStyle w:val="Textoindependiente3"/>
        <w:tabs>
          <w:tab w:val="left" w:pos="1985"/>
        </w:tabs>
        <w:ind w:left="1985" w:right="-232"/>
        <w:rPr>
          <w:rFonts w:ascii="Noto Sans" w:hAnsi="Noto Sans" w:cs="Noto Sans"/>
          <w:b/>
          <w:i w:val="0"/>
          <w:iCs/>
          <w:color w:val="auto"/>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pStyle w:val="Textoindependiente3"/>
        <w:tabs>
          <w:tab w:val="left" w:pos="1985"/>
        </w:tabs>
        <w:ind w:left="1985" w:right="-232"/>
        <w:rPr>
          <w:rFonts w:ascii="Noto Sans" w:hAnsi="Noto Sans" w:cs="Noto Sans"/>
          <w:b/>
          <w:i w:val="0"/>
          <w:iCs/>
          <w:color w:val="auto"/>
        </w:rPr>
      </w:pPr>
    </w:p>
    <w:p w14:paraId="4819ED29" w14:textId="5ACDDA4F" w:rsidR="00E01A0B" w:rsidRPr="0063190C" w:rsidRDefault="006D3BE3"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EE4E11" w:rsidRPr="0063190C">
        <w:rPr>
          <w:rFonts w:ascii="Noto Sans" w:hAnsi="Noto Sans" w:cs="Noto Sans"/>
          <w:bCs/>
          <w:i w:val="0"/>
          <w:iCs/>
          <w:color w:val="auto"/>
        </w:rPr>
        <w:t>P</w:t>
      </w:r>
      <w:r w:rsidR="00E01A0B" w:rsidRPr="0063190C">
        <w:rPr>
          <w:rFonts w:ascii="Noto Sans" w:hAnsi="Noto Sans" w:cs="Noto Sans"/>
          <w:bCs/>
          <w:i w:val="0"/>
          <w:iCs/>
          <w:color w:val="auto"/>
        </w:rPr>
        <w:t xml:space="preserve">or medio del escaneo de los respectivos Códigos QR y mediante la página: </w:t>
      </w:r>
      <w:hyperlink r:id="rId13" w:history="1">
        <w:r w:rsidR="00E01A0B" w:rsidRPr="0063190C">
          <w:rPr>
            <w:rStyle w:val="Hipervnculo"/>
            <w:rFonts w:ascii="Noto Sans" w:hAnsi="Noto Sans" w:cs="Noto Sans"/>
            <w:bCs/>
            <w:i w:val="0"/>
            <w:iCs/>
            <w:color w:val="auto"/>
          </w:rPr>
          <w:t>https://verificacfdi.facturaelectronica.sat.gob.mx/</w:t>
        </w:r>
      </w:hyperlink>
      <w:r w:rsidR="00E01A0B" w:rsidRPr="0063190C">
        <w:rPr>
          <w:rFonts w:ascii="Noto Sans" w:hAnsi="Noto Sans" w:cs="Noto Sans"/>
          <w:bCs/>
          <w:i w:val="0"/>
          <w:iCs/>
          <w:color w:val="auto"/>
        </w:rPr>
        <w:t xml:space="preserve">, la </w:t>
      </w:r>
      <w:r w:rsidR="00EE4E11" w:rsidRPr="0063190C">
        <w:rPr>
          <w:rFonts w:ascii="Noto Sans" w:hAnsi="Noto Sans" w:cs="Noto Sans"/>
          <w:bCs/>
          <w:i w:val="0"/>
          <w:iCs/>
          <w:color w:val="auto"/>
        </w:rPr>
        <w:t>CONVOCANTE</w:t>
      </w:r>
      <w:r w:rsidR="00E01A0B" w:rsidRPr="0063190C">
        <w:rPr>
          <w:rFonts w:ascii="Noto Sans" w:hAnsi="Noto Sans" w:cs="Noto Sans"/>
          <w:bCs/>
          <w:i w:val="0"/>
          <w:iCs/>
          <w:color w:val="auto"/>
        </w:rPr>
        <w:t xml:space="preserve"> llevará a cabo la verificación de los comprobantes fiscales digitales que presenten los </w:t>
      </w:r>
      <w:r w:rsidR="00B26B52" w:rsidRPr="0063190C">
        <w:rPr>
          <w:rFonts w:ascii="Noto Sans" w:hAnsi="Noto Sans" w:cs="Noto Sans"/>
          <w:bCs/>
          <w:i w:val="0"/>
          <w:iCs/>
          <w:color w:val="auto"/>
        </w:rPr>
        <w:t xml:space="preserve">LICITANTES </w:t>
      </w:r>
      <w:r w:rsidR="0088708D" w:rsidRPr="0063190C">
        <w:rPr>
          <w:rFonts w:ascii="Noto Sans" w:hAnsi="Noto Sans" w:cs="Noto Sans"/>
          <w:bCs/>
          <w:i w:val="0"/>
          <w:iCs/>
          <w:color w:val="auto"/>
        </w:rPr>
        <w:t>para acreditar la propiedad de la maquinaria y el equipo</w:t>
      </w:r>
      <w:r w:rsidR="00E01A0B" w:rsidRPr="0063190C">
        <w:rPr>
          <w:rFonts w:ascii="Noto Sans" w:hAnsi="Noto Sans" w:cs="Noto Sans"/>
          <w:bCs/>
          <w:i w:val="0"/>
          <w:iCs/>
          <w:color w:val="auto"/>
        </w:rPr>
        <w:t>.</w:t>
      </w:r>
    </w:p>
    <w:p w14:paraId="243022AF" w14:textId="77777777" w:rsidR="00024BEA" w:rsidRPr="0063190C" w:rsidRDefault="00024BEA" w:rsidP="00577542">
      <w:pPr>
        <w:pStyle w:val="Textoindependiente3"/>
        <w:tabs>
          <w:tab w:val="left" w:pos="1985"/>
        </w:tabs>
        <w:ind w:left="1985" w:right="-232"/>
        <w:rPr>
          <w:rFonts w:ascii="Noto Sans" w:hAnsi="Noto Sans" w:cs="Noto Sans"/>
          <w:b/>
          <w:i w:val="0"/>
          <w:iCs/>
          <w:color w:val="auto"/>
        </w:rPr>
      </w:pPr>
    </w:p>
    <w:p w14:paraId="552303F6" w14:textId="3A769EA0" w:rsidR="00E01A0B" w:rsidRPr="00B52761"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6D3BE3" w:rsidRPr="0063190C">
        <w:rPr>
          <w:rFonts w:ascii="Noto Sans" w:hAnsi="Noto Sans" w:cs="Noto Sans"/>
          <w:b/>
          <w:i w:val="0"/>
          <w:iCs/>
          <w:color w:val="auto"/>
        </w:rPr>
        <w:t>3</w:t>
      </w:r>
      <w:r w:rsidRPr="0063190C">
        <w:rPr>
          <w:rFonts w:ascii="Noto Sans" w:hAnsi="Noto Sans" w:cs="Noto Sans"/>
          <w:b/>
          <w:i w:val="0"/>
          <w:iCs/>
          <w:color w:val="auto"/>
        </w:rPr>
        <w:t xml:space="preserve">: </w:t>
      </w:r>
      <w:r w:rsidR="006E6EA6" w:rsidRPr="0063190C">
        <w:rPr>
          <w:rFonts w:ascii="Noto Sans" w:hAnsi="Noto Sans" w:cs="Noto Sans"/>
          <w:bCs/>
          <w:i w:val="0"/>
          <w:iCs/>
          <w:color w:val="auto"/>
        </w:rPr>
        <w:t xml:space="preserve">Los datos </w:t>
      </w:r>
      <w:r w:rsidR="007B43E8" w:rsidRPr="0063190C">
        <w:rPr>
          <w:rFonts w:ascii="Noto Sans" w:hAnsi="Noto Sans" w:cs="Noto Sans"/>
          <w:bCs/>
          <w:i w:val="0"/>
          <w:iCs/>
          <w:color w:val="auto"/>
        </w:rPr>
        <w:t xml:space="preserve">asentados </w:t>
      </w:r>
      <w:r w:rsidR="002A0981" w:rsidRPr="0063190C">
        <w:rPr>
          <w:rFonts w:ascii="Noto Sans" w:hAnsi="Noto Sans" w:cs="Noto Sans"/>
          <w:bCs/>
          <w:i w:val="0"/>
          <w:iCs/>
          <w:color w:val="auto"/>
        </w:rPr>
        <w:t xml:space="preserve">para los </w:t>
      </w:r>
      <w:r w:rsidR="00727470" w:rsidRPr="0063190C">
        <w:rPr>
          <w:rFonts w:ascii="Noto Sans" w:hAnsi="Noto Sans" w:cs="Noto Sans"/>
          <w:bCs/>
          <w:i w:val="0"/>
          <w:iCs/>
          <w:color w:val="auto"/>
        </w:rPr>
        <w:t>equipos y/o maquinaria</w:t>
      </w:r>
      <w:r w:rsidR="002A0981" w:rsidRPr="0063190C">
        <w:rPr>
          <w:rFonts w:ascii="Noto Sans" w:hAnsi="Noto Sans" w:cs="Noto Sans"/>
          <w:bCs/>
          <w:i w:val="0"/>
          <w:iCs/>
          <w:color w:val="auto"/>
        </w:rPr>
        <w:t xml:space="preserve"> </w:t>
      </w:r>
      <w:r w:rsidR="000450EE" w:rsidRPr="0063190C">
        <w:rPr>
          <w:rFonts w:ascii="Noto Sans" w:hAnsi="Noto Sans" w:cs="Noto Sans"/>
          <w:bCs/>
          <w:i w:val="0"/>
          <w:iCs/>
          <w:color w:val="auto"/>
        </w:rPr>
        <w:t xml:space="preserve">manifestados como </w:t>
      </w:r>
      <w:r w:rsidR="002A0981" w:rsidRPr="0063190C">
        <w:rPr>
          <w:rFonts w:ascii="Noto Sans" w:hAnsi="Noto Sans" w:cs="Noto Sans"/>
          <w:bCs/>
          <w:i w:val="0"/>
          <w:iCs/>
          <w:color w:val="auto"/>
        </w:rPr>
        <w:t xml:space="preserve">propios en </w:t>
      </w:r>
      <w:r w:rsidR="002A0981" w:rsidRPr="00B52761">
        <w:rPr>
          <w:rFonts w:ascii="Noto Sans" w:hAnsi="Noto Sans" w:cs="Noto Sans"/>
          <w:bCs/>
          <w:i w:val="0"/>
          <w:iCs/>
          <w:color w:val="auto"/>
        </w:rPr>
        <w:t xml:space="preserve">el </w:t>
      </w:r>
      <w:r w:rsidR="007A42BD" w:rsidRPr="00B52761">
        <w:rPr>
          <w:rFonts w:ascii="Noto Sans" w:hAnsi="Noto Sans" w:cs="Noto Sans"/>
          <w:b/>
          <w:i w:val="0"/>
          <w:iCs/>
          <w:color w:val="auto"/>
        </w:rPr>
        <w:t>DOCUMENTO 11.2</w:t>
      </w:r>
      <w:r w:rsidR="007B43E8" w:rsidRPr="00B52761">
        <w:rPr>
          <w:rFonts w:ascii="Noto Sans" w:hAnsi="Noto Sans" w:cs="Noto Sans"/>
          <w:bCs/>
          <w:i w:val="0"/>
          <w:iCs/>
          <w:color w:val="auto"/>
        </w:rPr>
        <w:t>debe</w:t>
      </w:r>
      <w:r w:rsidR="002A0981" w:rsidRPr="00B52761">
        <w:rPr>
          <w:rFonts w:ascii="Noto Sans" w:hAnsi="Noto Sans" w:cs="Noto Sans"/>
          <w:bCs/>
          <w:i w:val="0"/>
          <w:iCs/>
          <w:color w:val="auto"/>
        </w:rPr>
        <w:t>n</w:t>
      </w:r>
      <w:r w:rsidR="007B43E8" w:rsidRPr="00B52761">
        <w:rPr>
          <w:rFonts w:ascii="Noto Sans" w:hAnsi="Noto Sans" w:cs="Noto Sans"/>
          <w:bCs/>
          <w:i w:val="0"/>
          <w:iCs/>
          <w:color w:val="auto"/>
        </w:rPr>
        <w:t xml:space="preserve"> coincidir con los </w:t>
      </w:r>
      <w:r w:rsidR="002A0981" w:rsidRPr="00B52761">
        <w:rPr>
          <w:rFonts w:ascii="Noto Sans" w:hAnsi="Noto Sans" w:cs="Noto Sans"/>
          <w:bCs/>
          <w:i w:val="0"/>
          <w:iCs/>
          <w:color w:val="auto"/>
        </w:rPr>
        <w:t>mismos</w:t>
      </w:r>
      <w:r w:rsidR="002A0981" w:rsidRPr="00B52761">
        <w:rPr>
          <w:rFonts w:ascii="Noto Sans" w:hAnsi="Noto Sans" w:cs="Noto Sans"/>
          <w:b/>
          <w:i w:val="0"/>
          <w:iCs/>
          <w:color w:val="auto"/>
        </w:rPr>
        <w:t xml:space="preserve"> </w:t>
      </w:r>
      <w:r w:rsidR="007B43E8" w:rsidRPr="00B52761">
        <w:rPr>
          <w:rFonts w:ascii="Noto Sans" w:hAnsi="Noto Sans" w:cs="Noto Sans"/>
          <w:bCs/>
          <w:i w:val="0"/>
          <w:iCs/>
          <w:color w:val="auto"/>
        </w:rPr>
        <w:t xml:space="preserve">datos </w:t>
      </w:r>
      <w:r w:rsidR="007B43E8" w:rsidRPr="00B52761">
        <w:rPr>
          <w:rFonts w:ascii="Noto Sans" w:hAnsi="Noto Sans" w:cs="Noto Sans"/>
          <w:bCs/>
          <w:i w:val="0"/>
          <w:iCs/>
          <w:color w:val="auto"/>
        </w:rPr>
        <w:lastRenderedPageBreak/>
        <w:t xml:space="preserve">manifestados para esos </w:t>
      </w:r>
      <w:r w:rsidR="002A0981" w:rsidRPr="00B52761">
        <w:rPr>
          <w:rFonts w:ascii="Noto Sans" w:hAnsi="Noto Sans" w:cs="Noto Sans"/>
          <w:bCs/>
          <w:i w:val="0"/>
          <w:iCs/>
          <w:color w:val="auto"/>
        </w:rPr>
        <w:t>insumos</w:t>
      </w:r>
      <w:r w:rsidR="007B43E8" w:rsidRPr="00B52761">
        <w:rPr>
          <w:rFonts w:ascii="Noto Sans" w:hAnsi="Noto Sans" w:cs="Noto Sans"/>
          <w:bCs/>
          <w:i w:val="0"/>
          <w:iCs/>
          <w:color w:val="auto"/>
        </w:rPr>
        <w:t xml:space="preserve"> en </w:t>
      </w:r>
      <w:r w:rsidR="006E06FF" w:rsidRPr="00B52761">
        <w:rPr>
          <w:rFonts w:ascii="Noto Sans" w:hAnsi="Noto Sans" w:cs="Noto Sans"/>
          <w:bCs/>
          <w:i w:val="0"/>
          <w:iCs/>
          <w:color w:val="auto"/>
        </w:rPr>
        <w:t>e</w:t>
      </w:r>
      <w:r w:rsidR="007B43E8" w:rsidRPr="00B52761">
        <w:rPr>
          <w:rFonts w:ascii="Noto Sans" w:hAnsi="Noto Sans" w:cs="Noto Sans"/>
          <w:bCs/>
          <w:i w:val="0"/>
          <w:iCs/>
          <w:color w:val="auto"/>
        </w:rPr>
        <w:t>l</w:t>
      </w:r>
      <w:r w:rsidR="007B43E8" w:rsidRPr="00B52761">
        <w:rPr>
          <w:rFonts w:ascii="Noto Sans" w:hAnsi="Noto Sans" w:cs="Noto Sans"/>
          <w:b/>
          <w:i w:val="0"/>
          <w:iCs/>
          <w:color w:val="auto"/>
        </w:rPr>
        <w:t xml:space="preserve"> </w:t>
      </w:r>
      <w:r w:rsidR="00963EA9" w:rsidRPr="00B52761">
        <w:rPr>
          <w:rFonts w:ascii="Noto Sans" w:hAnsi="Noto Sans" w:cs="Noto Sans"/>
          <w:b/>
          <w:bCs/>
          <w:i w:val="0"/>
          <w:iCs/>
          <w:color w:val="auto"/>
        </w:rPr>
        <w:t xml:space="preserve">DOCUMENTO </w:t>
      </w:r>
      <w:r w:rsidR="007A42BD" w:rsidRPr="00B52761">
        <w:rPr>
          <w:rFonts w:ascii="Noto Sans" w:hAnsi="Noto Sans" w:cs="Noto Sans"/>
          <w:b/>
          <w:bCs/>
          <w:i w:val="0"/>
          <w:iCs/>
          <w:color w:val="auto"/>
        </w:rPr>
        <w:t>09.2</w:t>
      </w:r>
      <w:r w:rsidR="00963EA9" w:rsidRPr="00B52761">
        <w:rPr>
          <w:rFonts w:ascii="Noto Sans" w:hAnsi="Noto Sans" w:cs="Noto Sans"/>
          <w:i w:val="0"/>
          <w:iCs/>
          <w:color w:val="auto"/>
        </w:rPr>
        <w:t>, en los</w:t>
      </w:r>
      <w:r w:rsidR="00963EA9" w:rsidRPr="00B52761">
        <w:rPr>
          <w:rFonts w:ascii="Noto Sans" w:hAnsi="Noto Sans" w:cs="Noto Sans"/>
          <w:b/>
          <w:bCs/>
          <w:i w:val="0"/>
          <w:iCs/>
          <w:color w:val="auto"/>
        </w:rPr>
        <w:t xml:space="preserve"> ANEXOS</w:t>
      </w:r>
      <w:r w:rsidR="00C457DE" w:rsidRPr="00B52761">
        <w:rPr>
          <w:rFonts w:ascii="Noto Sans" w:hAnsi="Noto Sans" w:cs="Noto Sans"/>
          <w:color w:val="auto"/>
        </w:rPr>
        <w:t xml:space="preserve"> </w:t>
      </w:r>
      <w:r w:rsidR="007A42BD" w:rsidRPr="00B52761">
        <w:rPr>
          <w:rFonts w:ascii="Noto Sans" w:hAnsi="Noto Sans" w:cs="Noto Sans"/>
          <w:b/>
          <w:bCs/>
          <w:i w:val="0"/>
          <w:iCs/>
          <w:color w:val="auto"/>
        </w:rPr>
        <w:t xml:space="preserve">11.1, 11.3 Y 11.4 </w:t>
      </w:r>
      <w:r w:rsidR="000450EE" w:rsidRPr="00B52761">
        <w:rPr>
          <w:rFonts w:ascii="Noto Sans" w:hAnsi="Noto Sans" w:cs="Noto Sans"/>
          <w:bCs/>
          <w:i w:val="0"/>
          <w:iCs/>
          <w:color w:val="auto"/>
        </w:rPr>
        <w:t xml:space="preserve">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11</w:t>
      </w:r>
      <w:r w:rsidR="00724EEB" w:rsidRPr="00B52761">
        <w:rPr>
          <w:rFonts w:ascii="Noto Sans" w:hAnsi="Noto Sans" w:cs="Noto Sans"/>
          <w:bCs/>
          <w:i w:val="0"/>
          <w:iCs/>
          <w:color w:val="auto"/>
        </w:rPr>
        <w:t>,</w:t>
      </w:r>
      <w:r w:rsidR="000450EE" w:rsidRPr="00B52761">
        <w:rPr>
          <w:rFonts w:ascii="Noto Sans" w:hAnsi="Noto Sans" w:cs="Noto Sans"/>
          <w:bCs/>
          <w:i w:val="0"/>
          <w:iCs/>
          <w:color w:val="auto"/>
        </w:rPr>
        <w:t xml:space="preserve"> en el </w:t>
      </w:r>
      <w:r w:rsidR="00963EA9" w:rsidRPr="00B52761">
        <w:rPr>
          <w:rFonts w:ascii="Noto Sans" w:hAnsi="Noto Sans" w:cs="Noto Sans"/>
          <w:bCs/>
          <w:i w:val="0"/>
          <w:iCs/>
          <w:color w:val="auto"/>
        </w:rPr>
        <w:t xml:space="preserve">respectivo </w:t>
      </w:r>
      <w:r w:rsidR="00527B42" w:rsidRPr="00B52761">
        <w:rPr>
          <w:rFonts w:ascii="Noto Sans" w:hAnsi="Noto Sans" w:cs="Noto Sans"/>
          <w:b/>
          <w:i w:val="0"/>
          <w:iCs/>
          <w:color w:val="auto"/>
        </w:rPr>
        <w:t>rubro</w:t>
      </w:r>
      <w:r w:rsidR="00527B42" w:rsidRPr="00B52761">
        <w:rPr>
          <w:rFonts w:ascii="Noto Sans" w:hAnsi="Noto Sans" w:cs="Noto Sans"/>
          <w:bCs/>
          <w:i w:val="0"/>
          <w:iCs/>
          <w:color w:val="auto"/>
        </w:rPr>
        <w:t xml:space="preserve"> 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12</w:t>
      </w:r>
      <w:r w:rsidR="006E51D7" w:rsidRPr="00B52761">
        <w:rPr>
          <w:rFonts w:ascii="Noto Sans" w:hAnsi="Noto Sans" w:cs="Noto Sans"/>
          <w:i w:val="0"/>
          <w:iCs/>
          <w:color w:val="auto"/>
          <w:lang w:val="es-MX"/>
        </w:rPr>
        <w:t xml:space="preserve"> </w:t>
      </w:r>
      <w:r w:rsidR="00724EEB" w:rsidRPr="00B52761">
        <w:rPr>
          <w:rFonts w:ascii="Noto Sans" w:hAnsi="Noto Sans" w:cs="Noto Sans"/>
          <w:i w:val="0"/>
          <w:iCs/>
          <w:color w:val="auto"/>
        </w:rPr>
        <w:t>y en el</w:t>
      </w:r>
      <w:r w:rsidR="00724EEB" w:rsidRPr="00B52761">
        <w:rPr>
          <w:rFonts w:ascii="Noto Sans" w:hAnsi="Noto Sans" w:cs="Noto Sans"/>
          <w:b/>
          <w:bCs/>
          <w:i w:val="0"/>
          <w:iCs/>
          <w:color w:val="auto"/>
        </w:rPr>
        <w:t xml:space="preserve"> DOCUMENTO </w:t>
      </w:r>
      <w:r w:rsidR="007A42BD" w:rsidRPr="00B52761">
        <w:rPr>
          <w:rFonts w:ascii="Noto Sans" w:hAnsi="Noto Sans" w:cs="Noto Sans"/>
          <w:b/>
          <w:bCs/>
          <w:i w:val="0"/>
          <w:iCs/>
          <w:color w:val="auto"/>
        </w:rPr>
        <w:t>14</w:t>
      </w:r>
      <w:r w:rsidR="00724EEB" w:rsidRPr="00B52761">
        <w:rPr>
          <w:rFonts w:ascii="Noto Sans" w:hAnsi="Noto Sans" w:cs="Noto Sans"/>
          <w:i w:val="0"/>
          <w:iCs/>
          <w:color w:val="auto"/>
        </w:rPr>
        <w:t>.</w:t>
      </w:r>
    </w:p>
    <w:p w14:paraId="6D340EA3" w14:textId="77777777" w:rsidR="00C2411D" w:rsidRPr="00B52761" w:rsidRDefault="00C2411D" w:rsidP="00577542">
      <w:pPr>
        <w:pStyle w:val="Textoindependiente2"/>
        <w:tabs>
          <w:tab w:val="left" w:pos="1985"/>
        </w:tabs>
        <w:spacing w:after="0" w:line="240" w:lineRule="auto"/>
        <w:ind w:left="1985" w:right="-232"/>
        <w:jc w:val="both"/>
        <w:rPr>
          <w:rFonts w:ascii="Noto Sans" w:hAnsi="Noto Sans" w:cs="Noto Sans"/>
          <w:lang w:val="es-MX"/>
        </w:rPr>
      </w:pPr>
      <w:bookmarkStart w:id="111" w:name="_Hlk108192964"/>
      <w:bookmarkStart w:id="112" w:name="_Hlk108106230"/>
    </w:p>
    <w:p w14:paraId="1C3DCA81" w14:textId="671DEDD2" w:rsidR="003D6C40" w:rsidRPr="00B52761" w:rsidRDefault="00922D98"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PE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5FE0B4BC" w:rsidR="006E6EA6" w:rsidRPr="0063190C" w:rsidRDefault="006E6EA6"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 xml:space="preserve">Nota </w:t>
      </w:r>
      <w:r w:rsidR="006D3BE3" w:rsidRPr="00B52761">
        <w:rPr>
          <w:rFonts w:ascii="Noto Sans" w:hAnsi="Noto Sans" w:cs="Noto Sans"/>
          <w:b/>
          <w:i w:val="0"/>
          <w:iCs/>
          <w:color w:val="auto"/>
        </w:rPr>
        <w:t>5</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En caso de que todos los </w:t>
      </w:r>
      <w:r w:rsidR="00727470" w:rsidRPr="00B52761">
        <w:rPr>
          <w:rFonts w:ascii="Noto Sans" w:hAnsi="Noto Sans" w:cs="Noto Sans"/>
          <w:bCs/>
          <w:i w:val="0"/>
          <w:iCs/>
          <w:color w:val="auto"/>
        </w:rPr>
        <w:t>equipos y/o maquinaria</w:t>
      </w:r>
      <w:r w:rsidR="006C27F0" w:rsidRPr="00B52761">
        <w:rPr>
          <w:rFonts w:ascii="Noto Sans" w:hAnsi="Noto Sans" w:cs="Noto Sans"/>
          <w:bCs/>
          <w:i w:val="0"/>
          <w:iCs/>
          <w:color w:val="auto"/>
        </w:rPr>
        <w:t xml:space="preserve"> </w:t>
      </w:r>
      <w:r w:rsidRPr="00B52761">
        <w:rPr>
          <w:rFonts w:ascii="Noto Sans" w:hAnsi="Noto Sans" w:cs="Noto Sans"/>
          <w:bCs/>
          <w:i w:val="0"/>
          <w:iCs/>
          <w:color w:val="auto"/>
        </w:rPr>
        <w:t>propuestos no sean de su propiedad</w:t>
      </w:r>
      <w:r w:rsidR="006C27F0" w:rsidRPr="00B52761">
        <w:rPr>
          <w:rFonts w:ascii="Noto Sans" w:hAnsi="Noto Sans" w:cs="Noto Sans"/>
          <w:bCs/>
          <w:i w:val="0"/>
          <w:iCs/>
          <w:color w:val="auto"/>
        </w:rPr>
        <w:t>,</w:t>
      </w:r>
      <w:r w:rsidRPr="00B52761">
        <w:rPr>
          <w:rFonts w:ascii="Noto Sans" w:hAnsi="Noto Sans" w:cs="Noto Sans"/>
          <w:bCs/>
          <w:i w:val="0"/>
          <w:iCs/>
          <w:color w:val="auto"/>
        </w:rPr>
        <w:t xml:space="preserve"> el LICITANTE deberá manifestar que </w:t>
      </w:r>
      <w:r w:rsidR="006C27F0" w:rsidRPr="00B52761">
        <w:rPr>
          <w:rFonts w:ascii="Noto Sans" w:hAnsi="Noto Sans" w:cs="Noto Sans"/>
          <w:bCs/>
          <w:i w:val="0"/>
          <w:iCs/>
          <w:color w:val="auto"/>
        </w:rPr>
        <w:t>el</w:t>
      </w:r>
      <w:r w:rsidRPr="00B52761">
        <w:rPr>
          <w:rFonts w:ascii="Noto Sans" w:hAnsi="Noto Sans" w:cs="Noto Sans"/>
          <w:bCs/>
          <w:i w:val="0"/>
          <w:iCs/>
          <w:color w:val="auto"/>
        </w:rPr>
        <w:t xml:space="preserve"> </w:t>
      </w:r>
      <w:r w:rsidR="00D72E32" w:rsidRPr="00B52761">
        <w:rPr>
          <w:rFonts w:ascii="Noto Sans" w:hAnsi="Noto Sans" w:cs="Noto Sans"/>
          <w:b/>
          <w:bCs/>
          <w:i w:val="0"/>
          <w:iCs/>
          <w:color w:val="auto"/>
        </w:rPr>
        <w:t xml:space="preserve">DOCUMENTO </w:t>
      </w:r>
      <w:r w:rsidR="00324E45" w:rsidRPr="00B52761">
        <w:rPr>
          <w:rFonts w:ascii="Noto Sans" w:hAnsi="Noto Sans" w:cs="Noto Sans"/>
          <w:b/>
          <w:bCs/>
          <w:i w:val="0"/>
          <w:iCs/>
          <w:color w:val="auto"/>
        </w:rPr>
        <w:t>11.2 “</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bCs/>
          <w:i w:val="0"/>
          <w:iCs/>
          <w:color w:val="auto"/>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F77A6C">
      <w:pPr>
        <w:pStyle w:val="Prrafodelista"/>
        <w:numPr>
          <w:ilvl w:val="0"/>
          <w:numId w:val="54"/>
        </w:numPr>
        <w:tabs>
          <w:tab w:val="left" w:pos="1985"/>
        </w:tabs>
        <w:ind w:left="1985" w:right="-232" w:hanging="284"/>
        <w:jc w:val="both"/>
        <w:rPr>
          <w:rFonts w:ascii="Noto Sans" w:hAnsi="Noto Sans" w:cs="Noto Sans"/>
          <w:b/>
        </w:rPr>
      </w:pPr>
      <w:r w:rsidRPr="00B52761">
        <w:rPr>
          <w:rFonts w:ascii="Noto Sans" w:hAnsi="Noto Sans" w:cs="Noto Sans"/>
          <w:b/>
        </w:rPr>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7165506B" w:rsidR="00020BBD" w:rsidRPr="0063190C" w:rsidRDefault="00324E4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pStyle w:val="Prrafodelista"/>
        <w:numPr>
          <w:ilvl w:val="0"/>
          <w:numId w:val="41"/>
        </w:numPr>
        <w:tabs>
          <w:tab w:val="left" w:pos="2268"/>
        </w:tabs>
        <w:ind w:left="2268" w:right="-232" w:hanging="283"/>
        <w:jc w:val="both"/>
        <w:rPr>
          <w:rFonts w:ascii="Noto Sans" w:hAnsi="Noto Sans" w:cs="Noto Sans"/>
          <w:bCs/>
        </w:rPr>
      </w:pPr>
      <w:bookmarkStart w:id="113" w:name="_Hlk97904643"/>
      <w:bookmarkStart w:id="114"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pStyle w:val="Prrafodelista"/>
        <w:tabs>
          <w:tab w:val="left" w:pos="1276"/>
          <w:tab w:val="left" w:pos="1985"/>
        </w:tabs>
        <w:ind w:left="1985" w:right="-232"/>
        <w:jc w:val="both"/>
        <w:rPr>
          <w:rFonts w:ascii="Noto Sans" w:hAnsi="Noto Sans" w:cs="Noto Sans"/>
          <w:bCs/>
        </w:rPr>
      </w:pPr>
    </w:p>
    <w:bookmarkEnd w:id="113"/>
    <w:bookmarkEnd w:id="114"/>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 xml:space="preserve">Este documento deberá presentarse debidamente </w:t>
      </w:r>
      <w:r w:rsidRPr="0063190C">
        <w:rPr>
          <w:rFonts w:ascii="Noto Sans" w:hAnsi="Noto Sans" w:cs="Noto Sans"/>
          <w:bCs/>
        </w:rPr>
        <w:lastRenderedPageBreak/>
        <w:t>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 xml:space="preserve">maquinaria y/o </w:t>
      </w:r>
      <w:proofErr w:type="gramStart"/>
      <w:r w:rsidR="00FA333A" w:rsidRPr="0063190C">
        <w:rPr>
          <w:rFonts w:ascii="Noto Sans" w:hAnsi="Noto Sans" w:cs="Noto Sans"/>
          <w:bCs/>
        </w:rPr>
        <w:t>equipo</w:t>
      </w:r>
      <w:r w:rsidRPr="0063190C">
        <w:rPr>
          <w:rFonts w:ascii="Noto Sans" w:hAnsi="Noto Sans" w:cs="Noto Sans"/>
          <w:bCs/>
        </w:rPr>
        <w:t xml:space="preserve"> indicada</w:t>
      </w:r>
      <w:proofErr w:type="gramEnd"/>
      <w:r w:rsidRPr="0063190C">
        <w:rPr>
          <w:rFonts w:ascii="Noto Sans" w:hAnsi="Noto Sans" w:cs="Noto Sans"/>
          <w:bCs/>
        </w:rPr>
        <w:t xml:space="preserve">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t>Así mismo, l</w:t>
      </w:r>
      <w:r w:rsidR="00020BBD" w:rsidRPr="0063190C">
        <w:rPr>
          <w:rFonts w:ascii="Noto Sans" w:hAnsi="Noto Sans" w:cs="Noto Sans"/>
          <w:bCs/>
        </w:rPr>
        <w:t xml:space="preserve">os LICITANTES deben </w:t>
      </w:r>
      <w:bookmarkStart w:id="115"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bookmarkStart w:id="116"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11"/>
    <w:bookmarkEnd w:id="115"/>
    <w:bookmarkEnd w:id="116"/>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063F80" w:rsidRPr="0063190C">
        <w:rPr>
          <w:rFonts w:ascii="Noto Sans" w:hAnsi="Noto Sans" w:cs="Noto Sans"/>
          <w:sz w:val="20"/>
          <w:lang w:val="es-MX"/>
        </w:rPr>
        <w:t xml:space="preserve">l </w:t>
      </w:r>
      <w:r w:rsidR="00D72E32" w:rsidRPr="00B52761">
        <w:rPr>
          <w:rFonts w:ascii="Noto Sans" w:hAnsi="Noto Sans" w:cs="Noto Sans"/>
          <w:b/>
          <w:bCs/>
          <w:sz w:val="20"/>
          <w:lang w:val="es-MX"/>
        </w:rPr>
        <w:t>DOCUMENTO 11.3</w:t>
      </w:r>
      <w:r w:rsidR="00063F8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de </w:t>
      </w:r>
      <w:r w:rsidR="005A37B9"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pStyle w:val="Textoindependiente3"/>
        <w:tabs>
          <w:tab w:val="left" w:pos="1985"/>
        </w:tabs>
        <w:ind w:left="1985" w:right="-232"/>
        <w:rPr>
          <w:rFonts w:ascii="Noto Sans" w:hAnsi="Noto Sans" w:cs="Noto Sans"/>
          <w:b/>
          <w:i w:val="0"/>
          <w:iCs/>
          <w:color w:val="auto"/>
        </w:rPr>
      </w:pPr>
    </w:p>
    <w:p w14:paraId="01BF8292" w14:textId="3FFA84D2" w:rsidR="00800411" w:rsidRPr="00B52761" w:rsidRDefault="00800411"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9D286B" w:rsidRPr="0063190C">
        <w:rPr>
          <w:rFonts w:ascii="Noto Sans" w:hAnsi="Noto Sans" w:cs="Noto Sans"/>
          <w:bCs/>
          <w:i w:val="0"/>
          <w:iCs/>
          <w:color w:val="auto"/>
        </w:rPr>
        <w:t>Que l</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w:t>
      </w:r>
      <w:r w:rsidR="001A076D" w:rsidRPr="0063190C">
        <w:rPr>
          <w:rFonts w:ascii="Noto Sans" w:hAnsi="Noto Sans" w:cs="Noto Sans"/>
          <w:bCs/>
          <w:i w:val="0"/>
          <w:iCs/>
          <w:color w:val="auto"/>
        </w:rPr>
        <w:t xml:space="preserve">descripciones, </w:t>
      </w:r>
      <w:r w:rsidRPr="0063190C">
        <w:rPr>
          <w:rFonts w:ascii="Noto Sans" w:hAnsi="Noto Sans" w:cs="Noto Sans"/>
          <w:bCs/>
          <w:i w:val="0"/>
          <w:iCs/>
          <w:color w:val="auto"/>
        </w:rPr>
        <w:t xml:space="preserve">datos </w:t>
      </w:r>
      <w:r w:rsidR="001A076D" w:rsidRPr="0063190C">
        <w:rPr>
          <w:rFonts w:ascii="Noto Sans" w:hAnsi="Noto Sans" w:cs="Noto Sans"/>
          <w:bCs/>
          <w:i w:val="0"/>
          <w:iCs/>
          <w:color w:val="auto"/>
        </w:rPr>
        <w:t xml:space="preserve">y características </w:t>
      </w:r>
      <w:r w:rsidRPr="0063190C">
        <w:rPr>
          <w:rFonts w:ascii="Noto Sans" w:hAnsi="Noto Sans" w:cs="Noto Sans"/>
          <w:bCs/>
          <w:i w:val="0"/>
          <w:iCs/>
          <w:color w:val="auto"/>
        </w:rPr>
        <w:t>asentad</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para los </w:t>
      </w:r>
      <w:r w:rsidR="00727470" w:rsidRPr="0063190C">
        <w:rPr>
          <w:rFonts w:ascii="Noto Sans" w:hAnsi="Noto Sans" w:cs="Noto Sans"/>
          <w:bCs/>
          <w:i w:val="0"/>
          <w:iCs/>
          <w:color w:val="auto"/>
        </w:rPr>
        <w:t>equipos y/o maquinaria</w:t>
      </w:r>
      <w:r w:rsidRPr="0063190C">
        <w:rPr>
          <w:rFonts w:ascii="Noto Sans" w:hAnsi="Noto Sans" w:cs="Noto Sans"/>
          <w:bCs/>
          <w:i w:val="0"/>
          <w:iCs/>
          <w:color w:val="auto"/>
        </w:rPr>
        <w:t xml:space="preserve"> </w:t>
      </w:r>
      <w:r w:rsidRPr="00B52761">
        <w:rPr>
          <w:rFonts w:ascii="Noto Sans" w:hAnsi="Noto Sans" w:cs="Noto Sans"/>
          <w:bCs/>
          <w:i w:val="0"/>
          <w:iCs/>
          <w:color w:val="auto"/>
        </w:rPr>
        <w:t xml:space="preserve">manifestados como arrendados en </w:t>
      </w:r>
      <w:r w:rsidR="00756385" w:rsidRPr="00B52761">
        <w:rPr>
          <w:rFonts w:ascii="Noto Sans" w:hAnsi="Noto Sans" w:cs="Noto Sans"/>
          <w:bCs/>
          <w:i w:val="0"/>
          <w:iCs/>
          <w:color w:val="auto"/>
        </w:rPr>
        <w:t xml:space="preserve">los diferentes documentos que integran </w:t>
      </w:r>
      <w:r w:rsidRPr="00B52761">
        <w:rPr>
          <w:rFonts w:ascii="Noto Sans" w:hAnsi="Noto Sans" w:cs="Noto Sans"/>
          <w:bCs/>
          <w:i w:val="0"/>
          <w:iCs/>
          <w:color w:val="auto"/>
        </w:rPr>
        <w:t xml:space="preserve">el </w:t>
      </w:r>
      <w:r w:rsidR="00D72E32" w:rsidRPr="00B52761">
        <w:rPr>
          <w:rFonts w:ascii="Noto Sans" w:hAnsi="Noto Sans" w:cs="Noto Sans"/>
          <w:b/>
          <w:i w:val="0"/>
          <w:iCs/>
          <w:color w:val="auto"/>
        </w:rPr>
        <w:t>DOCUMENTO 11.3</w:t>
      </w:r>
      <w:r w:rsidRPr="00B52761">
        <w:rPr>
          <w:rFonts w:ascii="Noto Sans" w:hAnsi="Noto Sans" w:cs="Noto Sans"/>
          <w:bCs/>
          <w:i w:val="0"/>
          <w:iCs/>
          <w:color w:val="auto"/>
        </w:rPr>
        <w:t>coincid</w:t>
      </w:r>
      <w:r w:rsidR="00905BBC" w:rsidRPr="00B52761">
        <w:rPr>
          <w:rFonts w:ascii="Noto Sans" w:hAnsi="Noto Sans" w:cs="Noto Sans"/>
          <w:bCs/>
          <w:i w:val="0"/>
          <w:iCs/>
          <w:color w:val="auto"/>
        </w:rPr>
        <w:t>an</w:t>
      </w:r>
      <w:r w:rsidRPr="00B52761">
        <w:rPr>
          <w:rFonts w:ascii="Noto Sans" w:hAnsi="Noto Sans" w:cs="Noto Sans"/>
          <w:bCs/>
          <w:i w:val="0"/>
          <w:iCs/>
          <w:color w:val="auto"/>
        </w:rPr>
        <w:t xml:space="preserve"> con los mismos</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datos manifestados para esos insumos en </w:t>
      </w:r>
      <w:r w:rsidR="00B94441" w:rsidRPr="00B52761">
        <w:rPr>
          <w:rFonts w:ascii="Noto Sans" w:hAnsi="Noto Sans" w:cs="Noto Sans"/>
          <w:bCs/>
          <w:i w:val="0"/>
          <w:iCs/>
          <w:color w:val="auto"/>
        </w:rPr>
        <w:t>e</w:t>
      </w:r>
      <w:r w:rsidRPr="00B52761">
        <w:rPr>
          <w:rFonts w:ascii="Noto Sans" w:hAnsi="Noto Sans" w:cs="Noto Sans"/>
          <w:bCs/>
          <w:i w:val="0"/>
          <w:iCs/>
          <w:color w:val="auto"/>
        </w:rPr>
        <w:t>l</w:t>
      </w:r>
      <w:r w:rsidRPr="00B52761">
        <w:rPr>
          <w:rFonts w:ascii="Noto Sans" w:hAnsi="Noto Sans" w:cs="Noto Sans"/>
          <w:b/>
          <w:i w:val="0"/>
          <w:iCs/>
          <w:color w:val="auto"/>
        </w:rPr>
        <w:t xml:space="preserve"> </w:t>
      </w:r>
      <w:r w:rsidR="00B94441" w:rsidRPr="00B52761">
        <w:rPr>
          <w:rFonts w:ascii="Noto Sans" w:hAnsi="Noto Sans" w:cs="Noto Sans"/>
          <w:b/>
          <w:bCs/>
          <w:i w:val="0"/>
          <w:iCs/>
          <w:color w:val="auto"/>
        </w:rPr>
        <w:t xml:space="preserve">DOCUMENTO </w:t>
      </w:r>
      <w:r w:rsidR="00D72E32" w:rsidRPr="00B52761">
        <w:rPr>
          <w:rFonts w:ascii="Noto Sans" w:hAnsi="Noto Sans" w:cs="Noto Sans"/>
          <w:b/>
          <w:bCs/>
          <w:i w:val="0"/>
          <w:iCs/>
          <w:color w:val="auto"/>
        </w:rPr>
        <w:t>09.</w:t>
      </w:r>
      <w:r w:rsidR="00B94441" w:rsidRPr="00B52761">
        <w:rPr>
          <w:rFonts w:ascii="Noto Sans" w:hAnsi="Noto Sans" w:cs="Noto Sans"/>
          <w:b/>
          <w:bCs/>
          <w:i w:val="0"/>
          <w:iCs/>
          <w:color w:val="auto"/>
        </w:rPr>
        <w:t>2</w:t>
      </w:r>
      <w:r w:rsidR="00B94441" w:rsidRPr="00B52761">
        <w:rPr>
          <w:rFonts w:ascii="Noto Sans" w:hAnsi="Noto Sans" w:cs="Noto Sans"/>
          <w:i w:val="0"/>
          <w:iCs/>
          <w:color w:val="auto"/>
        </w:rPr>
        <w:t>, en los</w:t>
      </w:r>
      <w:r w:rsidR="00B94441" w:rsidRPr="00B52761">
        <w:rPr>
          <w:rFonts w:ascii="Noto Sans" w:hAnsi="Noto Sans" w:cs="Noto Sans"/>
          <w:b/>
          <w:bCs/>
          <w:i w:val="0"/>
          <w:iCs/>
          <w:color w:val="auto"/>
        </w:rPr>
        <w:t xml:space="preserve"> </w:t>
      </w:r>
      <w:r w:rsidR="00B94441" w:rsidRPr="00B52761">
        <w:rPr>
          <w:rFonts w:ascii="Noto Sans" w:hAnsi="Noto Sans" w:cs="Noto Sans"/>
          <w:b/>
          <w:bCs/>
          <w:i w:val="0"/>
          <w:iCs/>
          <w:color w:val="auto"/>
        </w:rPr>
        <w:lastRenderedPageBreak/>
        <w:t>ANEXOS</w:t>
      </w:r>
      <w:r w:rsidR="00B94441" w:rsidRPr="00B52761">
        <w:rPr>
          <w:rFonts w:ascii="Noto Sans" w:hAnsi="Noto Sans" w:cs="Noto Sans"/>
          <w:i w:val="0"/>
          <w:iCs/>
          <w:color w:val="auto"/>
        </w:rPr>
        <w:t xml:space="preserve"> </w:t>
      </w:r>
      <w:r w:rsidR="00D72E32" w:rsidRPr="00B52761">
        <w:rPr>
          <w:rFonts w:ascii="Noto Sans" w:hAnsi="Noto Sans" w:cs="Noto Sans"/>
          <w:b/>
          <w:bCs/>
          <w:i w:val="0"/>
          <w:iCs/>
          <w:color w:val="auto"/>
        </w:rPr>
        <w:t xml:space="preserve">11.1 Y </w:t>
      </w:r>
      <w:proofErr w:type="gramStart"/>
      <w:r w:rsidR="00D72E32" w:rsidRPr="00B52761">
        <w:rPr>
          <w:rFonts w:ascii="Noto Sans" w:hAnsi="Noto Sans" w:cs="Noto Sans"/>
          <w:b/>
          <w:bCs/>
          <w:i w:val="0"/>
          <w:iCs/>
          <w:color w:val="auto"/>
        </w:rPr>
        <w:t xml:space="preserve">11.3 </w:t>
      </w:r>
      <w:r w:rsidR="00B94441" w:rsidRPr="00B52761">
        <w:rPr>
          <w:rFonts w:ascii="Noto Sans" w:hAnsi="Noto Sans" w:cs="Noto Sans"/>
          <w:b/>
          <w:i w:val="0"/>
          <w:iCs/>
          <w:color w:val="auto"/>
        </w:rPr>
        <w:t xml:space="preserve"> </w:t>
      </w:r>
      <w:r w:rsidR="00B94441" w:rsidRPr="00B52761">
        <w:rPr>
          <w:rFonts w:ascii="Noto Sans" w:hAnsi="Noto Sans" w:cs="Noto Sans"/>
          <w:bCs/>
          <w:i w:val="0"/>
          <w:iCs/>
          <w:color w:val="auto"/>
        </w:rPr>
        <w:t>del</w:t>
      </w:r>
      <w:proofErr w:type="gramEnd"/>
      <w:r w:rsidR="00B94441" w:rsidRPr="00B52761">
        <w:rPr>
          <w:rFonts w:ascii="Noto Sans" w:hAnsi="Noto Sans" w:cs="Noto Sans"/>
          <w:bCs/>
          <w:i w:val="0"/>
          <w:iCs/>
          <w:color w:val="auto"/>
        </w:rPr>
        <w:t xml:space="preserve"> </w:t>
      </w:r>
      <w:r w:rsidR="00B94441" w:rsidRPr="00B52761">
        <w:rPr>
          <w:rFonts w:ascii="Noto Sans" w:hAnsi="Noto Sans" w:cs="Noto Sans"/>
          <w:b/>
          <w:i w:val="0"/>
          <w:iCs/>
          <w:color w:val="auto"/>
        </w:rPr>
        <w:t xml:space="preserve">DOCUMENTO </w:t>
      </w:r>
      <w:r w:rsidR="00D72E32" w:rsidRPr="00B52761">
        <w:rPr>
          <w:rFonts w:ascii="Noto Sans" w:hAnsi="Noto Sans" w:cs="Noto Sans"/>
          <w:b/>
          <w:i w:val="0"/>
          <w:iCs/>
          <w:color w:val="auto"/>
        </w:rPr>
        <w:t>11</w:t>
      </w:r>
      <w:r w:rsidR="00C666FA" w:rsidRPr="00B52761">
        <w:rPr>
          <w:rFonts w:ascii="Noto Sans" w:hAnsi="Noto Sans" w:cs="Noto Sans"/>
          <w:bCs/>
          <w:i w:val="0"/>
          <w:iCs/>
          <w:color w:val="auto"/>
        </w:rPr>
        <w:t>,</w:t>
      </w:r>
      <w:r w:rsidRPr="00B52761">
        <w:rPr>
          <w:rFonts w:ascii="Noto Sans" w:hAnsi="Noto Sans" w:cs="Noto Sans"/>
          <w:bCs/>
          <w:i w:val="0"/>
          <w:iCs/>
          <w:color w:val="auto"/>
        </w:rPr>
        <w:t xml:space="preserve"> en el </w:t>
      </w:r>
      <w:r w:rsidR="00B31F1D" w:rsidRPr="00B52761">
        <w:rPr>
          <w:rFonts w:ascii="Noto Sans" w:hAnsi="Noto Sans" w:cs="Noto Sans"/>
          <w:b/>
          <w:i w:val="0"/>
          <w:iCs/>
          <w:color w:val="auto"/>
        </w:rPr>
        <w:t>rubro de equipos y/o maquinaria</w:t>
      </w:r>
      <w:r w:rsidR="00B31F1D" w:rsidRPr="00B52761">
        <w:rPr>
          <w:rFonts w:ascii="Noto Sans" w:hAnsi="Noto Sans" w:cs="Noto Sans"/>
          <w:bCs/>
          <w:i w:val="0"/>
          <w:iCs/>
          <w:color w:val="auto"/>
        </w:rPr>
        <w:t xml:space="preserve"> del</w:t>
      </w:r>
      <w:r w:rsidRPr="00B52761">
        <w:rPr>
          <w:rFonts w:ascii="Noto Sans" w:hAnsi="Noto Sans" w:cs="Noto Sans"/>
          <w:b/>
          <w:i w:val="0"/>
          <w:iCs/>
          <w:color w:val="auto"/>
        </w:rPr>
        <w:t xml:space="preserve"> DOCUMENTO </w:t>
      </w:r>
      <w:r w:rsidR="00D72E32" w:rsidRPr="00B52761">
        <w:rPr>
          <w:rFonts w:ascii="Noto Sans" w:hAnsi="Noto Sans" w:cs="Noto Sans"/>
          <w:b/>
          <w:i w:val="0"/>
          <w:iCs/>
          <w:color w:val="auto"/>
        </w:rPr>
        <w:t>12</w:t>
      </w:r>
      <w:r w:rsidRPr="00B52761">
        <w:rPr>
          <w:rFonts w:ascii="Noto Sans" w:hAnsi="Noto Sans" w:cs="Noto Sans"/>
          <w:i w:val="0"/>
          <w:iCs/>
          <w:lang w:val="es-MX"/>
        </w:rPr>
        <w:t xml:space="preserve"> </w:t>
      </w:r>
      <w:r w:rsidR="00C666FA" w:rsidRPr="00B52761">
        <w:rPr>
          <w:rFonts w:ascii="Noto Sans" w:hAnsi="Noto Sans" w:cs="Noto Sans"/>
          <w:i w:val="0"/>
          <w:iCs/>
          <w:color w:val="auto"/>
        </w:rPr>
        <w:t xml:space="preserve">y </w:t>
      </w:r>
      <w:r w:rsidR="00D72E32" w:rsidRPr="00B52761">
        <w:rPr>
          <w:rFonts w:ascii="Noto Sans" w:hAnsi="Noto Sans" w:cs="Noto Sans"/>
          <w:i w:val="0"/>
          <w:iCs/>
          <w:color w:val="auto"/>
        </w:rPr>
        <w:t>DEL</w:t>
      </w:r>
      <w:r w:rsidR="00C666FA" w:rsidRPr="00B52761">
        <w:rPr>
          <w:rFonts w:ascii="Noto Sans" w:hAnsi="Noto Sans" w:cs="Noto Sans"/>
          <w:b/>
          <w:bCs/>
          <w:i w:val="0"/>
          <w:iCs/>
          <w:color w:val="auto"/>
        </w:rPr>
        <w:t xml:space="preserve"> DOCUMENTO </w:t>
      </w:r>
      <w:r w:rsidR="00D72E32" w:rsidRPr="00B52761">
        <w:rPr>
          <w:rFonts w:ascii="Noto Sans" w:hAnsi="Noto Sans" w:cs="Noto Sans"/>
          <w:b/>
          <w:bCs/>
          <w:i w:val="0"/>
          <w:iCs/>
          <w:color w:val="auto"/>
        </w:rPr>
        <w:t>14</w:t>
      </w:r>
      <w:r w:rsidR="00C666FA" w:rsidRPr="00B52761">
        <w:rPr>
          <w:rFonts w:ascii="Noto Sans" w:hAnsi="Noto Sans" w:cs="Noto Sans"/>
          <w:i w:val="0"/>
          <w:iCs/>
          <w:color w:val="auto"/>
        </w:rPr>
        <w:t>.</w:t>
      </w:r>
    </w:p>
    <w:p w14:paraId="2B00C021" w14:textId="77777777" w:rsidR="00800411" w:rsidRPr="00B52761" w:rsidRDefault="00800411" w:rsidP="00577542">
      <w:pPr>
        <w:pStyle w:val="Textoindependiente2"/>
        <w:tabs>
          <w:tab w:val="left" w:pos="1985"/>
        </w:tabs>
        <w:spacing w:after="0" w:line="240" w:lineRule="auto"/>
        <w:ind w:left="1985" w:right="-232"/>
        <w:jc w:val="both"/>
        <w:rPr>
          <w:rFonts w:ascii="Noto Sans" w:hAnsi="Noto Sans" w:cs="Noto Sans"/>
          <w:lang w:val="es-MX"/>
        </w:rPr>
      </w:pPr>
    </w:p>
    <w:p w14:paraId="56D78875" w14:textId="6E6249E1" w:rsidR="00800411" w:rsidRPr="0063190C" w:rsidRDefault="00800411"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en 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pStyle w:val="Textoindependiente3"/>
        <w:tabs>
          <w:tab w:val="left" w:pos="1985"/>
        </w:tabs>
        <w:ind w:left="1985" w:right="-232"/>
        <w:rPr>
          <w:rFonts w:ascii="Noto Sans" w:hAnsi="Noto Sans" w:cs="Noto Sans"/>
          <w:b/>
          <w:i w:val="0"/>
          <w:iCs/>
          <w:color w:val="auto"/>
        </w:rPr>
      </w:pPr>
    </w:p>
    <w:p w14:paraId="3F8AB58B" w14:textId="17EBC3A8" w:rsidR="00800411" w:rsidRPr="00B52761" w:rsidRDefault="00800411" w:rsidP="00577542">
      <w:pPr>
        <w:pStyle w:val="Textoindependiente3"/>
        <w:tabs>
          <w:tab w:val="left" w:pos="1985"/>
        </w:tabs>
        <w:ind w:left="1985" w:right="-232"/>
        <w:rPr>
          <w:rFonts w:ascii="Noto Sans" w:hAnsi="Noto Sans" w:cs="Noto Sans"/>
          <w:i w:val="0"/>
          <w:iCs/>
          <w:color w:val="auto"/>
        </w:rPr>
      </w:pPr>
      <w:r w:rsidRPr="0063190C">
        <w:rPr>
          <w:rFonts w:ascii="Noto Sans" w:hAnsi="Noto Sans" w:cs="Noto Sans"/>
          <w:b/>
          <w:i w:val="0"/>
          <w:iCs/>
          <w:color w:val="auto"/>
        </w:rPr>
        <w:t xml:space="preserve">Nota 4: </w:t>
      </w:r>
      <w:r w:rsidRPr="0063190C">
        <w:rPr>
          <w:rFonts w:ascii="Noto Sans" w:hAnsi="Noto Sans" w:cs="Noto Sans"/>
          <w:bCs/>
          <w:i w:val="0"/>
          <w:iCs/>
          <w:color w:val="auto"/>
        </w:rPr>
        <w:t xml:space="preserve">En caso de que todos los </w:t>
      </w:r>
      <w:r w:rsidR="00727470" w:rsidRPr="0063190C">
        <w:rPr>
          <w:rFonts w:ascii="Noto Sans" w:hAnsi="Noto Sans" w:cs="Noto Sans"/>
          <w:bCs/>
          <w:i w:val="0"/>
          <w:iCs/>
          <w:color w:val="auto"/>
        </w:rPr>
        <w:t>equipos y/o maquinaria</w:t>
      </w:r>
      <w:r w:rsidR="00267261" w:rsidRPr="0063190C">
        <w:rPr>
          <w:rFonts w:ascii="Noto Sans" w:hAnsi="Noto Sans" w:cs="Noto Sans"/>
          <w:bCs/>
          <w:i w:val="0"/>
          <w:iCs/>
          <w:color w:val="auto"/>
        </w:rPr>
        <w:t xml:space="preserve"> </w:t>
      </w:r>
      <w:r w:rsidRPr="0063190C">
        <w:rPr>
          <w:rFonts w:ascii="Noto Sans" w:hAnsi="Noto Sans" w:cs="Noto Sans"/>
          <w:bCs/>
          <w:i w:val="0"/>
          <w:iCs/>
          <w:color w:val="auto"/>
        </w:rPr>
        <w:t>propuestos sean de su propiedad</w:t>
      </w:r>
      <w:r w:rsidR="00267261" w:rsidRPr="0063190C">
        <w:rPr>
          <w:rFonts w:ascii="Noto Sans" w:hAnsi="Noto Sans" w:cs="Noto Sans"/>
          <w:bCs/>
          <w:i w:val="0"/>
          <w:iCs/>
          <w:color w:val="auto"/>
        </w:rPr>
        <w:t>,</w:t>
      </w:r>
      <w:r w:rsidRPr="0063190C">
        <w:rPr>
          <w:rFonts w:ascii="Noto Sans" w:hAnsi="Noto Sans" w:cs="Noto Sans"/>
          <w:bCs/>
          <w:i w:val="0"/>
          <w:iCs/>
          <w:color w:val="auto"/>
        </w:rPr>
        <w:t xml:space="preserve"> el LICITANTE deberá manifestar que e</w:t>
      </w:r>
      <w:r w:rsidR="006C27F0" w:rsidRPr="0063190C">
        <w:rPr>
          <w:rFonts w:ascii="Noto Sans" w:hAnsi="Noto Sans" w:cs="Noto Sans"/>
          <w:bCs/>
          <w:i w:val="0"/>
          <w:iCs/>
          <w:color w:val="auto"/>
        </w:rPr>
        <w:t>l</w:t>
      </w:r>
      <w:r w:rsidRPr="0063190C">
        <w:rPr>
          <w:rFonts w:ascii="Noto Sans" w:hAnsi="Noto Sans" w:cs="Noto Sans"/>
          <w:bCs/>
          <w:i w:val="0"/>
          <w:iCs/>
          <w:color w:val="auto"/>
        </w:rPr>
        <w:t xml:space="preserve"> </w:t>
      </w:r>
      <w:r w:rsidR="00A86E9A" w:rsidRPr="00B52761">
        <w:rPr>
          <w:rFonts w:ascii="Noto Sans" w:hAnsi="Noto Sans" w:cs="Noto Sans"/>
          <w:b/>
          <w:bCs/>
          <w:i w:val="0"/>
          <w:iCs/>
          <w:color w:val="auto"/>
        </w:rPr>
        <w:t xml:space="preserve">DOCUMENTO </w:t>
      </w:r>
      <w:proofErr w:type="gramStart"/>
      <w:r w:rsidR="00A86E9A" w:rsidRPr="00B52761">
        <w:rPr>
          <w:rFonts w:ascii="Noto Sans" w:hAnsi="Noto Sans" w:cs="Noto Sans"/>
          <w:b/>
          <w:bCs/>
          <w:i w:val="0"/>
          <w:iCs/>
          <w:color w:val="auto"/>
        </w:rPr>
        <w:t xml:space="preserve">11.3 </w:t>
      </w:r>
      <w:r w:rsidRPr="00B52761">
        <w:rPr>
          <w:rFonts w:ascii="Noto Sans" w:hAnsi="Noto Sans" w:cs="Noto Sans"/>
          <w:b/>
          <w:bCs/>
          <w:i w:val="0"/>
          <w:iCs/>
          <w:color w:val="auto"/>
        </w:rPr>
        <w:t xml:space="preserve"> </w:t>
      </w:r>
      <w:r w:rsidR="006C27F0" w:rsidRPr="00B52761">
        <w:rPr>
          <w:rFonts w:ascii="Noto Sans" w:hAnsi="Noto Sans" w:cs="Noto Sans"/>
          <w:b/>
          <w:bCs/>
          <w:i w:val="0"/>
          <w:iCs/>
          <w:color w:val="auto"/>
        </w:rPr>
        <w:t>“</w:t>
      </w:r>
      <w:proofErr w:type="gramEnd"/>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i w:val="0"/>
          <w:iCs/>
          <w:color w:val="auto"/>
        </w:rPr>
        <w:t>.</w:t>
      </w:r>
    </w:p>
    <w:p w14:paraId="1300FAEC" w14:textId="77777777" w:rsidR="009272D6" w:rsidRPr="00B52761" w:rsidRDefault="009272D6" w:rsidP="00577542">
      <w:pPr>
        <w:pStyle w:val="Textoindependiente3"/>
        <w:tabs>
          <w:tab w:val="left" w:pos="1985"/>
        </w:tabs>
        <w:ind w:left="1985" w:right="-232"/>
        <w:rPr>
          <w:rFonts w:ascii="Noto Sans" w:hAnsi="Noto Sans" w:cs="Noto Sans"/>
          <w:b/>
          <w:bCs/>
          <w:i w:val="0"/>
          <w:iCs/>
          <w:color w:val="auto"/>
        </w:rPr>
      </w:pPr>
    </w:p>
    <w:p w14:paraId="3999A29F" w14:textId="5F61C9DF" w:rsidR="00DC1E64" w:rsidRPr="00B52761" w:rsidRDefault="00A86E9A" w:rsidP="00F77A6C">
      <w:pPr>
        <w:pStyle w:val="Prrafodelista"/>
        <w:numPr>
          <w:ilvl w:val="0"/>
          <w:numId w:val="54"/>
        </w:numPr>
        <w:tabs>
          <w:tab w:val="left" w:pos="1985"/>
        </w:tabs>
        <w:ind w:left="1985" w:right="-232" w:hanging="284"/>
        <w:jc w:val="both"/>
        <w:rPr>
          <w:rFonts w:ascii="Noto Sans" w:hAnsi="Noto Sans" w:cs="Noto Sans"/>
          <w:b/>
          <w:bCs/>
        </w:rPr>
      </w:pPr>
      <w:r w:rsidRPr="00B52761">
        <w:rPr>
          <w:rFonts w:ascii="Noto Sans" w:hAnsi="Noto Sans" w:cs="Noto Sans"/>
          <w:b/>
          <w:bCs/>
        </w:rPr>
        <w:t>DOCUMENTO 11.4</w:t>
      </w:r>
      <w:r w:rsidR="00926C7F" w:rsidRPr="00B52761">
        <w:rPr>
          <w:rFonts w:ascii="Noto Sans" w:hAnsi="Noto Sans" w:cs="Noto Sans"/>
          <w:b/>
          <w:bCs/>
        </w:rPr>
        <w:t xml:space="preserve">: </w:t>
      </w:r>
      <w:bookmarkStart w:id="117"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pStyle w:val="Prrafodelista"/>
        <w:tabs>
          <w:tab w:val="left" w:pos="1985"/>
        </w:tabs>
        <w:ind w:left="1985" w:right="-232"/>
        <w:jc w:val="both"/>
        <w:rPr>
          <w:rFonts w:ascii="Noto Sans" w:hAnsi="Noto Sans" w:cs="Noto Sans"/>
          <w:b/>
          <w:bCs/>
        </w:rPr>
      </w:pPr>
    </w:p>
    <w:bookmarkEnd w:id="117"/>
    <w:p w14:paraId="4E6F8205" w14:textId="6A70235B" w:rsidR="00305DFE" w:rsidRPr="00B52761" w:rsidRDefault="00305DFE" w:rsidP="00F66CA3">
      <w:pPr>
        <w:pStyle w:val="Prrafodelista"/>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pStyle w:val="Textoindependiente"/>
        <w:tabs>
          <w:tab w:val="left" w:pos="1985"/>
        </w:tabs>
        <w:ind w:left="1985" w:right="-232"/>
        <w:rPr>
          <w:rFonts w:ascii="Noto Sans" w:hAnsi="Noto Sans" w:cs="Noto Sans"/>
          <w:sz w:val="20"/>
          <w:lang w:val="es-MX"/>
        </w:rPr>
      </w:pPr>
    </w:p>
    <w:p w14:paraId="25C72DAF" w14:textId="1183BD61"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152498" w:rsidRPr="00B52761">
        <w:rPr>
          <w:rFonts w:ascii="Noto Sans" w:hAnsi="Noto Sans" w:cs="Noto Sans"/>
          <w:sz w:val="20"/>
          <w:lang w:val="es-MX"/>
        </w:rPr>
        <w:t xml:space="preserve">l </w:t>
      </w:r>
      <w:r w:rsidR="00A86E9A" w:rsidRPr="00B52761">
        <w:rPr>
          <w:rFonts w:ascii="Noto Sans" w:hAnsi="Noto Sans" w:cs="Noto Sans"/>
          <w:b/>
          <w:bCs/>
          <w:sz w:val="20"/>
          <w:lang w:val="es-MX"/>
        </w:rPr>
        <w:t>DOCUMENTO 11.4</w:t>
      </w:r>
      <w:r w:rsidR="00152498" w:rsidRPr="00B52761">
        <w:rPr>
          <w:rFonts w:ascii="Noto Sans" w:hAnsi="Noto Sans" w:cs="Noto Sans"/>
          <w:sz w:val="20"/>
          <w:lang w:val="es-MX"/>
        </w:rPr>
        <w:t>,</w:t>
      </w:r>
      <w:r w:rsidRPr="00B52761">
        <w:rPr>
          <w:rFonts w:ascii="Noto Sans" w:hAnsi="Noto Sans" w:cs="Noto Sans"/>
          <w:sz w:val="20"/>
          <w:lang w:val="es-MX"/>
        </w:rPr>
        <w:t xml:space="preserve"> los LICITANTES </w:t>
      </w:r>
      <w:r w:rsidR="004F3922"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4608DD56"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w:t>
      </w:r>
      <w:proofErr w:type="gramStart"/>
      <w:r w:rsidR="00A86E9A" w:rsidRPr="00B52761">
        <w:rPr>
          <w:rFonts w:ascii="Noto Sans" w:hAnsi="Noto Sans" w:cs="Noto Sans"/>
          <w:b/>
          <w:bCs/>
        </w:rPr>
        <w:t xml:space="preserve">11.3 </w:t>
      </w:r>
      <w:r w:rsidR="009318F7" w:rsidRPr="00B52761">
        <w:rPr>
          <w:rFonts w:ascii="Noto Sans" w:hAnsi="Noto Sans" w:cs="Noto Sans"/>
          <w:b/>
          <w:bCs/>
        </w:rPr>
        <w:t xml:space="preserve"> </w:t>
      </w:r>
      <w:r w:rsidR="009318F7" w:rsidRPr="00B52761">
        <w:rPr>
          <w:rFonts w:ascii="Noto Sans" w:hAnsi="Noto Sans" w:cs="Noto Sans"/>
        </w:rPr>
        <w:t>del</w:t>
      </w:r>
      <w:proofErr w:type="gramEnd"/>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w:t>
      </w:r>
      <w:proofErr w:type="gramStart"/>
      <w:r w:rsidR="00A86E9A" w:rsidRPr="00B52761">
        <w:rPr>
          <w:rFonts w:ascii="Noto Sans" w:hAnsi="Noto Sans" w:cs="Noto Sans"/>
          <w:b/>
          <w:bCs/>
        </w:rPr>
        <w:t xml:space="preserve">en </w:t>
      </w:r>
      <w:r w:rsidR="00464A8A" w:rsidRPr="00B52761">
        <w:rPr>
          <w:rFonts w:ascii="Noto Sans" w:hAnsi="Noto Sans" w:cs="Noto Sans"/>
        </w:rPr>
        <w:t xml:space="preserve"> </w:t>
      </w:r>
      <w:r w:rsidR="00305DFE" w:rsidRPr="00B52761">
        <w:rPr>
          <w:rFonts w:ascii="Noto Sans" w:hAnsi="Noto Sans" w:cs="Noto Sans"/>
        </w:rPr>
        <w:t>del</w:t>
      </w:r>
      <w:proofErr w:type="gramEnd"/>
      <w:r w:rsidR="00305DFE" w:rsidRPr="00B52761">
        <w:rPr>
          <w:rFonts w:ascii="Noto Sans" w:hAnsi="Noto Sans" w:cs="Noto Sans"/>
        </w:rPr>
        <w:t xml:space="preserve">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8"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w:t>
      </w:r>
      <w:r w:rsidRPr="0063190C">
        <w:rPr>
          <w:rFonts w:ascii="Noto Sans" w:hAnsi="Noto Sans" w:cs="Noto Sans"/>
        </w:rPr>
        <w:lastRenderedPageBreak/>
        <w:t xml:space="preserve">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8"/>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7B0B3D41" w:rsidR="004959A5" w:rsidRPr="0063190C" w:rsidRDefault="004959A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Textoindependiente2"/>
        <w:tabs>
          <w:tab w:val="left" w:pos="1276"/>
        </w:tabs>
        <w:spacing w:after="0" w:line="240" w:lineRule="auto"/>
        <w:ind w:left="1276" w:right="-232"/>
        <w:jc w:val="both"/>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lastRenderedPageBreak/>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Textoindependiente2"/>
        <w:tabs>
          <w:tab w:val="left" w:pos="1276"/>
        </w:tabs>
        <w:spacing w:after="0" w:line="240" w:lineRule="auto"/>
        <w:ind w:left="1276" w:right="-232"/>
        <w:jc w:val="both"/>
        <w:rPr>
          <w:rFonts w:ascii="Noto Sans" w:hAnsi="Noto Sans" w:cs="Noto Sans"/>
          <w:b/>
        </w:rPr>
      </w:pPr>
    </w:p>
    <w:p w14:paraId="7089AC6C" w14:textId="39CB919A" w:rsidR="00FD70BA" w:rsidRPr="00B52761" w:rsidRDefault="00FF72BC" w:rsidP="00F77A6C">
      <w:pPr>
        <w:pStyle w:val="Textoindependiente2"/>
        <w:numPr>
          <w:ilvl w:val="0"/>
          <w:numId w:val="56"/>
        </w:numPr>
        <w:tabs>
          <w:tab w:val="left" w:pos="1985"/>
        </w:tabs>
        <w:spacing w:after="0" w:line="240" w:lineRule="auto"/>
        <w:ind w:left="1985" w:right="-232" w:hanging="284"/>
        <w:jc w:val="both"/>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Textoindependiente2"/>
        <w:tabs>
          <w:tab w:val="left" w:pos="1985"/>
        </w:tabs>
        <w:spacing w:after="0" w:line="240" w:lineRule="auto"/>
        <w:ind w:left="1985" w:right="-232"/>
        <w:jc w:val="both"/>
        <w:rPr>
          <w:rFonts w:ascii="Noto Sans" w:hAnsi="Noto Sans" w:cs="Noto Sans"/>
          <w:b/>
          <w:lang w:val="es-MX"/>
        </w:rPr>
      </w:pPr>
    </w:p>
    <w:p w14:paraId="1885831F" w14:textId="6A234BC7" w:rsidR="00FF72E1" w:rsidRPr="0063190C" w:rsidRDefault="00BF51DF" w:rsidP="00FD70BA">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xml:space="preserve">, estructurados en unidad, costo e importe de </w:t>
      </w:r>
      <w:proofErr w:type="gramStart"/>
      <w:r w:rsidR="00EF6F83" w:rsidRPr="0063190C">
        <w:rPr>
          <w:rFonts w:ascii="Noto Sans" w:hAnsi="Noto Sans" w:cs="Noto Sans"/>
          <w:lang w:val="es-MX"/>
        </w:rPr>
        <w:t>los mismos</w:t>
      </w:r>
      <w:proofErr w:type="gramEnd"/>
      <w:r w:rsidR="00FF72E1" w:rsidRPr="0063190C">
        <w:rPr>
          <w:rFonts w:ascii="Noto Sans" w:hAnsi="Noto Sans" w:cs="Noto Sans"/>
          <w:lang w:val="es-MX"/>
        </w:rPr>
        <w:t xml:space="preserve">, </w:t>
      </w:r>
      <w:proofErr w:type="gramStart"/>
      <w:r w:rsidR="00FF72E1" w:rsidRPr="0063190C">
        <w:rPr>
          <w:rFonts w:ascii="Noto Sans" w:hAnsi="Noto Sans" w:cs="Noto Sans"/>
          <w:lang w:val="es-MX"/>
        </w:rPr>
        <w:t>de acuerdo al</w:t>
      </w:r>
      <w:proofErr w:type="gramEnd"/>
      <w:r w:rsidR="00FF72E1" w:rsidRPr="0063190C">
        <w:rPr>
          <w:rFonts w:ascii="Noto Sans" w:hAnsi="Noto Sans" w:cs="Noto Sans"/>
          <w:lang w:val="es-MX"/>
        </w:rPr>
        <w:t xml:space="preserve">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Textoindependiente2"/>
        <w:tabs>
          <w:tab w:val="left" w:pos="1985"/>
        </w:tabs>
        <w:spacing w:after="0" w:line="240" w:lineRule="auto"/>
        <w:ind w:left="1985" w:right="-232" w:hanging="284"/>
        <w:jc w:val="both"/>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w:t>
      </w:r>
      <w:r w:rsidRPr="0063190C">
        <w:rPr>
          <w:rFonts w:ascii="Noto Sans" w:hAnsi="Noto Sans" w:cs="Noto Sans"/>
        </w:rPr>
        <w:lastRenderedPageBreak/>
        <w:t xml:space="preserve">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7430D203" w14:textId="266C4829" w:rsidR="00B27E4E" w:rsidRPr="0063190C" w:rsidRDefault="00D2384A"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64705D5F" w14:textId="4B9D0B51" w:rsidR="00D94266" w:rsidRPr="0063190C" w:rsidRDefault="00DE669F" w:rsidP="00C857FF">
      <w:pPr>
        <w:pStyle w:val="Textoindependiente2"/>
        <w:tabs>
          <w:tab w:val="left" w:pos="1985"/>
          <w:tab w:val="left" w:pos="2268"/>
          <w:tab w:val="left" w:pos="2552"/>
        </w:tabs>
        <w:spacing w:after="0" w:line="240" w:lineRule="auto"/>
        <w:ind w:left="1985" w:right="-232"/>
        <w:jc w:val="both"/>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Textoindependiente2"/>
        <w:tabs>
          <w:tab w:val="left" w:pos="1985"/>
          <w:tab w:val="left" w:pos="2268"/>
          <w:tab w:val="left" w:pos="2552"/>
        </w:tabs>
        <w:spacing w:after="0" w:line="240" w:lineRule="auto"/>
        <w:ind w:left="1985" w:right="-232"/>
        <w:jc w:val="both"/>
        <w:rPr>
          <w:rFonts w:ascii="Noto Sans" w:hAnsi="Noto Sans" w:cs="Noto Sans"/>
        </w:rPr>
      </w:pPr>
    </w:p>
    <w:p w14:paraId="4464D561" w14:textId="049065CB" w:rsidR="00FB7203" w:rsidRPr="0063190C" w:rsidRDefault="00FB7203" w:rsidP="00F77A6C">
      <w:pPr>
        <w:pStyle w:val="Prrafodelista"/>
        <w:numPr>
          <w:ilvl w:val="0"/>
          <w:numId w:val="57"/>
        </w:numPr>
        <w:tabs>
          <w:tab w:val="left" w:pos="1843"/>
        </w:tabs>
        <w:ind w:left="2268" w:right="-232" w:hanging="283"/>
        <w:jc w:val="both"/>
        <w:rPr>
          <w:rFonts w:ascii="Noto Sans" w:hAnsi="Noto Sans" w:cs="Noto Sans"/>
          <w:b/>
        </w:rPr>
      </w:pPr>
      <w:r w:rsidRPr="0063190C">
        <w:rPr>
          <w:rFonts w:ascii="Noto Sans" w:hAnsi="Noto Sans" w:cs="Noto Sans"/>
          <w:b/>
        </w:rPr>
        <w:t>“</w:t>
      </w:r>
      <w:bookmarkStart w:id="119"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9"/>
      <w:r w:rsidRPr="0063190C">
        <w:rPr>
          <w:rFonts w:ascii="Noto Sans" w:hAnsi="Noto Sans" w:cs="Noto Sans"/>
          <w:b/>
        </w:rPr>
        <w:t>”.</w:t>
      </w:r>
    </w:p>
    <w:p w14:paraId="329DBEC4" w14:textId="77777777" w:rsidR="002A3C3C" w:rsidRPr="0063190C" w:rsidRDefault="002A3C3C" w:rsidP="002A3C3C">
      <w:pPr>
        <w:pStyle w:val="Prrafodelista"/>
        <w:tabs>
          <w:tab w:val="left" w:pos="1843"/>
        </w:tabs>
        <w:ind w:left="2268" w:right="-232"/>
        <w:jc w:val="both"/>
        <w:rPr>
          <w:rFonts w:ascii="Noto Sans" w:hAnsi="Noto Sans" w:cs="Noto Sans"/>
          <w:b/>
        </w:rPr>
      </w:pPr>
    </w:p>
    <w:p w14:paraId="2C206DD5" w14:textId="5C569403" w:rsidR="00E57FFA" w:rsidRPr="0063190C" w:rsidRDefault="00DC1B36"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w:t>
      </w:r>
      <w:r w:rsidR="00A62CAF" w:rsidRPr="0063190C">
        <w:rPr>
          <w:rFonts w:ascii="Noto Sans" w:hAnsi="Noto Sans" w:cs="Noto Sans"/>
          <w:sz w:val="20"/>
          <w:lang w:val="es-MX"/>
        </w:rPr>
        <w:t xml:space="preserve">los LICITANTES </w:t>
      </w:r>
      <w:r w:rsidR="00A80EEF" w:rsidRPr="0063190C">
        <w:rPr>
          <w:rFonts w:ascii="Noto Sans" w:hAnsi="Noto Sans" w:cs="Noto Sans"/>
          <w:sz w:val="20"/>
          <w:lang w:val="es-MX"/>
        </w:rPr>
        <w:t xml:space="preserve">tendrán que </w:t>
      </w:r>
      <w:r w:rsidR="00B8427B" w:rsidRPr="0063190C">
        <w:rPr>
          <w:rFonts w:ascii="Noto Sans" w:hAnsi="Noto Sans" w:cs="Noto Sans"/>
          <w:sz w:val="20"/>
          <w:lang w:val="es-MX"/>
        </w:rPr>
        <w:t xml:space="preserve">relacionar todos los </w:t>
      </w:r>
      <w:r w:rsidR="0055642A" w:rsidRPr="0063190C">
        <w:rPr>
          <w:rFonts w:ascii="Noto Sans" w:hAnsi="Noto Sans" w:cs="Noto Sans"/>
          <w:b/>
          <w:bCs/>
          <w:sz w:val="20"/>
          <w:lang w:val="es-MX"/>
        </w:rPr>
        <w:t>materiales y/o</w:t>
      </w:r>
      <w:r w:rsidR="00825FA3" w:rsidRPr="0063190C">
        <w:rPr>
          <w:rFonts w:ascii="Noto Sans" w:hAnsi="Noto Sans" w:cs="Noto Sans"/>
          <w:b/>
          <w:bCs/>
          <w:sz w:val="20"/>
          <w:lang w:val="es-MX"/>
        </w:rPr>
        <w:t xml:space="preserve"> </w:t>
      </w:r>
      <w:r w:rsidR="0055642A" w:rsidRPr="0063190C">
        <w:rPr>
          <w:rFonts w:ascii="Noto Sans" w:hAnsi="Noto Sans" w:cs="Noto Sans"/>
          <w:b/>
          <w:bCs/>
          <w:sz w:val="20"/>
          <w:lang w:val="es-MX"/>
        </w:rPr>
        <w:t>equipos de instalación permanente</w:t>
      </w:r>
      <w:r w:rsidR="00B8427B" w:rsidRPr="0063190C">
        <w:rPr>
          <w:rFonts w:ascii="Noto Sans" w:hAnsi="Noto Sans" w:cs="Noto Sans"/>
          <w:sz w:val="20"/>
          <w:lang w:val="es-MX"/>
        </w:rPr>
        <w:t xml:space="preserve"> </w:t>
      </w:r>
      <w:r w:rsidR="0010749F" w:rsidRPr="0063190C">
        <w:rPr>
          <w:rFonts w:ascii="Noto Sans" w:hAnsi="Noto Sans" w:cs="Noto Sans"/>
          <w:sz w:val="20"/>
          <w:lang w:val="es-MX"/>
        </w:rPr>
        <w:t xml:space="preserve">cuyas características y usos dentro de la obra cumplan con lo </w:t>
      </w:r>
      <w:r w:rsidR="00F64D36" w:rsidRPr="0063190C">
        <w:rPr>
          <w:rFonts w:ascii="Noto Sans" w:hAnsi="Noto Sans" w:cs="Noto Sans"/>
          <w:bCs/>
          <w:sz w:val="20"/>
          <w:lang w:val="es-MX"/>
        </w:rPr>
        <w:t>indicado</w:t>
      </w:r>
      <w:r w:rsidR="00F64D36" w:rsidRPr="0063190C">
        <w:rPr>
          <w:rFonts w:ascii="Noto Sans" w:hAnsi="Noto Sans" w:cs="Noto Sans"/>
          <w:bCs/>
          <w:sz w:val="20"/>
        </w:rPr>
        <w:t xml:space="preserve"> en el primer y segundo párrafo del artículo 193 del REGLAMENTO</w:t>
      </w:r>
      <w:r w:rsidR="00F64D36" w:rsidRPr="0063190C">
        <w:rPr>
          <w:rFonts w:ascii="Noto Sans" w:hAnsi="Noto Sans" w:cs="Noto Sans"/>
          <w:bCs/>
          <w:sz w:val="20"/>
          <w:lang w:val="es-MX"/>
        </w:rPr>
        <w:t>,</w:t>
      </w:r>
      <w:r w:rsidR="00F64D36" w:rsidRPr="0063190C">
        <w:rPr>
          <w:rFonts w:ascii="Noto Sans" w:hAnsi="Noto Sans" w:cs="Noto Sans"/>
          <w:sz w:val="20"/>
          <w:lang w:val="es-MX"/>
        </w:rPr>
        <w:t xml:space="preserve"> </w:t>
      </w:r>
      <w:r w:rsidR="00B8427B" w:rsidRPr="0063190C">
        <w:rPr>
          <w:rFonts w:ascii="Noto Sans" w:hAnsi="Noto Sans" w:cs="Noto Sans"/>
          <w:sz w:val="20"/>
          <w:lang w:val="es-MX"/>
        </w:rPr>
        <w:t>que se requieran para la ejecución de la obra</w:t>
      </w:r>
      <w:r w:rsidR="00A80EEF" w:rsidRPr="0063190C">
        <w:rPr>
          <w:rFonts w:ascii="Noto Sans" w:hAnsi="Noto Sans" w:cs="Noto Sans"/>
          <w:sz w:val="20"/>
          <w:lang w:val="es-MX"/>
        </w:rPr>
        <w:t xml:space="preserve"> y formen parte de los </w:t>
      </w:r>
      <w:r w:rsidR="00A80EEF" w:rsidRPr="0063190C">
        <w:rPr>
          <w:rFonts w:ascii="Noto Sans" w:hAnsi="Noto Sans" w:cs="Noto Sans"/>
          <w:b/>
          <w:bCs/>
          <w:sz w:val="20"/>
          <w:lang w:val="es-MX"/>
        </w:rPr>
        <w:t>Costos Directos</w:t>
      </w:r>
      <w:r w:rsidR="00B8427B" w:rsidRPr="0063190C">
        <w:rPr>
          <w:rFonts w:ascii="Noto Sans" w:hAnsi="Noto Sans" w:cs="Noto Sans"/>
          <w:sz w:val="20"/>
          <w:lang w:val="es-MX"/>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sz w:val="20"/>
          <w:lang w:val="es-MX"/>
        </w:rPr>
        <w:t>individuales</w:t>
      </w:r>
      <w:r w:rsidR="001354B9" w:rsidRPr="0063190C">
        <w:rPr>
          <w:rFonts w:ascii="Noto Sans" w:hAnsi="Noto Sans" w:cs="Noto Sans"/>
          <w:sz w:val="20"/>
          <w:lang w:val="es-MX"/>
        </w:rPr>
        <w:t xml:space="preserve"> </w:t>
      </w:r>
      <w:r w:rsidRPr="0063190C">
        <w:rPr>
          <w:rFonts w:ascii="Noto Sans" w:hAnsi="Noto Sans" w:cs="Noto Sans"/>
          <w:sz w:val="20"/>
          <w:lang w:val="es-MX"/>
        </w:rPr>
        <w:t xml:space="preserve">e </w:t>
      </w:r>
      <w:r w:rsidRPr="0063190C">
        <w:rPr>
          <w:rFonts w:ascii="Noto Sans" w:hAnsi="Noto Sans" w:cs="Noto Sans"/>
          <w:b/>
          <w:bCs/>
          <w:sz w:val="20"/>
          <w:lang w:val="es-MX"/>
        </w:rPr>
        <w:t>importe total</w:t>
      </w:r>
      <w:r w:rsidR="00A62CAF" w:rsidRPr="0063190C">
        <w:rPr>
          <w:rFonts w:ascii="Noto Sans" w:hAnsi="Noto Sans" w:cs="Noto Sans"/>
          <w:sz w:val="20"/>
          <w:lang w:val="es-MX"/>
        </w:rPr>
        <w:t xml:space="preserve"> del </w:t>
      </w:r>
      <w:r w:rsidR="00A62CAF" w:rsidRPr="0063190C">
        <w:rPr>
          <w:rFonts w:ascii="Noto Sans" w:hAnsi="Noto Sans" w:cs="Noto Sans"/>
          <w:b/>
          <w:bCs/>
          <w:sz w:val="20"/>
          <w:lang w:val="es-MX"/>
        </w:rPr>
        <w:t>rubro</w:t>
      </w:r>
      <w:r w:rsidRPr="0063190C">
        <w:rPr>
          <w:rFonts w:ascii="Noto Sans" w:hAnsi="Noto Sans" w:cs="Noto Sans"/>
          <w:sz w:val="20"/>
          <w:lang w:val="es-MX"/>
        </w:rPr>
        <w:t xml:space="preserve"> </w:t>
      </w:r>
      <w:r w:rsidR="00B8427B" w:rsidRPr="0063190C">
        <w:rPr>
          <w:rFonts w:ascii="Noto Sans" w:hAnsi="Noto Sans" w:cs="Noto Sans"/>
          <w:sz w:val="20"/>
          <w:lang w:val="es-MX"/>
        </w:rPr>
        <w:t xml:space="preserve">sin incluir el </w:t>
      </w:r>
      <w:r w:rsidR="001D0240" w:rsidRPr="0063190C">
        <w:rPr>
          <w:rFonts w:ascii="Noto Sans" w:hAnsi="Noto Sans" w:cs="Noto Sans"/>
          <w:sz w:val="20"/>
          <w:lang w:val="es-MX"/>
        </w:rPr>
        <w:t>IVA</w:t>
      </w:r>
      <w:r w:rsidR="00E57FFA" w:rsidRPr="0063190C">
        <w:rPr>
          <w:rFonts w:ascii="Noto Sans" w:hAnsi="Noto Sans" w:cs="Noto Sans"/>
          <w:sz w:val="20"/>
          <w:lang w:val="es-MX"/>
        </w:rPr>
        <w:t>.</w:t>
      </w:r>
    </w:p>
    <w:p w14:paraId="346A6029" w14:textId="77777777" w:rsidR="00430049" w:rsidRPr="0063190C" w:rsidRDefault="00430049" w:rsidP="003143C2">
      <w:pPr>
        <w:pStyle w:val="Textoindependiente"/>
        <w:tabs>
          <w:tab w:val="left" w:pos="2268"/>
        </w:tabs>
        <w:ind w:left="2268" w:right="-232"/>
        <w:rPr>
          <w:rFonts w:ascii="Noto Sans" w:hAnsi="Noto Sans" w:cs="Noto Sans"/>
          <w:sz w:val="20"/>
          <w:lang w:val="es-MX"/>
        </w:rPr>
      </w:pPr>
    </w:p>
    <w:p w14:paraId="4B58CA6B" w14:textId="2D691C2B" w:rsidR="00B8427B" w:rsidRPr="0063190C" w:rsidRDefault="004C1D18"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L</w:t>
      </w:r>
      <w:r w:rsidR="00B8427B" w:rsidRPr="0063190C">
        <w:rPr>
          <w:rFonts w:ascii="Noto Sans" w:hAnsi="Noto Sans" w:cs="Noto Sans"/>
          <w:sz w:val="20"/>
          <w:lang w:val="es-MX"/>
        </w:rPr>
        <w:t xml:space="preserve">os precios de </w:t>
      </w:r>
      <w:r w:rsidR="004439BD" w:rsidRPr="0063190C">
        <w:rPr>
          <w:rFonts w:ascii="Noto Sans" w:hAnsi="Noto Sans" w:cs="Noto Sans"/>
          <w:sz w:val="20"/>
          <w:lang w:val="es-MX"/>
        </w:rPr>
        <w:t>estos</w:t>
      </w:r>
      <w:r w:rsidR="00B8427B" w:rsidRPr="0063190C">
        <w:rPr>
          <w:rFonts w:ascii="Noto Sans" w:hAnsi="Noto Sans" w:cs="Noto Sans"/>
          <w:sz w:val="20"/>
          <w:lang w:val="es-MX"/>
        </w:rPr>
        <w:t xml:space="preserve"> insumos deberán contener todos los costos, cargos y derechos nacionales y/o internacionales que el </w:t>
      </w:r>
      <w:r w:rsidR="00071C14" w:rsidRPr="0063190C">
        <w:rPr>
          <w:rFonts w:ascii="Noto Sans" w:hAnsi="Noto Sans" w:cs="Noto Sans"/>
          <w:sz w:val="20"/>
          <w:lang w:val="es-MX"/>
        </w:rPr>
        <w:t>LICITANTE</w:t>
      </w:r>
      <w:r w:rsidR="00193DDC" w:rsidRPr="0063190C">
        <w:rPr>
          <w:rFonts w:ascii="Noto Sans" w:hAnsi="Noto Sans" w:cs="Noto Sans"/>
          <w:sz w:val="20"/>
          <w:lang w:val="es-MX"/>
        </w:rPr>
        <w:t>, así como los de transporte que se</w:t>
      </w:r>
      <w:r w:rsidR="00B8427B" w:rsidRPr="0063190C">
        <w:rPr>
          <w:rFonts w:ascii="Noto Sans" w:hAnsi="Noto Sans" w:cs="Noto Sans"/>
          <w:sz w:val="20"/>
          <w:lang w:val="es-MX"/>
        </w:rPr>
        <w:t xml:space="preserve"> requiera</w:t>
      </w:r>
      <w:r w:rsidR="00193DDC" w:rsidRPr="0063190C">
        <w:rPr>
          <w:rFonts w:ascii="Noto Sans" w:hAnsi="Noto Sans" w:cs="Noto Sans"/>
          <w:sz w:val="20"/>
          <w:lang w:val="es-MX"/>
        </w:rPr>
        <w:t>n</w:t>
      </w:r>
      <w:r w:rsidR="00B8427B" w:rsidRPr="0063190C">
        <w:rPr>
          <w:rFonts w:ascii="Noto Sans" w:hAnsi="Noto Sans" w:cs="Noto Sans"/>
          <w:sz w:val="20"/>
          <w:lang w:val="es-MX"/>
        </w:rPr>
        <w:t xml:space="preserve"> para que se encuentren totalmente suministrados en el sitio preciso de su utilización, preparados para </w:t>
      </w:r>
      <w:r w:rsidR="00F32275" w:rsidRPr="0063190C">
        <w:rPr>
          <w:rFonts w:ascii="Noto Sans" w:hAnsi="Noto Sans" w:cs="Noto Sans"/>
          <w:sz w:val="20"/>
          <w:lang w:val="es-MX"/>
        </w:rPr>
        <w:t xml:space="preserve">su </w:t>
      </w:r>
      <w:r w:rsidR="00CF080F" w:rsidRPr="0063190C">
        <w:rPr>
          <w:rFonts w:ascii="Noto Sans" w:hAnsi="Noto Sans" w:cs="Noto Sans"/>
          <w:sz w:val="20"/>
          <w:lang w:val="es-MX"/>
        </w:rPr>
        <w:t>uso</w:t>
      </w:r>
      <w:r w:rsidR="00F32275" w:rsidRPr="0063190C">
        <w:rPr>
          <w:rFonts w:ascii="Noto Sans" w:hAnsi="Noto Sans" w:cs="Noto Sans"/>
          <w:sz w:val="20"/>
          <w:lang w:val="es-MX"/>
        </w:rPr>
        <w:t xml:space="preserve"> y</w:t>
      </w:r>
      <w:r w:rsidR="00B8427B" w:rsidRPr="0063190C">
        <w:rPr>
          <w:rFonts w:ascii="Noto Sans" w:hAnsi="Noto Sans" w:cs="Noto Sans"/>
          <w:sz w:val="20"/>
          <w:lang w:val="es-MX"/>
        </w:rPr>
        <w:t xml:space="preserve"> liberados de todo gravamen, ya que 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no reconocerá ningún sobrecosto por la inobservancia de este precepto.</w:t>
      </w:r>
    </w:p>
    <w:p w14:paraId="285A35A7" w14:textId="6C2B4813" w:rsidR="00B8427B" w:rsidRPr="0063190C" w:rsidRDefault="00B8427B" w:rsidP="003143C2">
      <w:pPr>
        <w:pStyle w:val="Textoindependiente"/>
        <w:tabs>
          <w:tab w:val="left" w:pos="1560"/>
          <w:tab w:val="left" w:pos="2268"/>
        </w:tabs>
        <w:ind w:left="2268" w:right="-232"/>
        <w:rPr>
          <w:rFonts w:ascii="Noto Sans" w:hAnsi="Noto Sans" w:cs="Noto Sans"/>
          <w:sz w:val="20"/>
          <w:lang w:val="es-MX"/>
        </w:rPr>
      </w:pPr>
    </w:p>
    <w:p w14:paraId="5378ED19" w14:textId="7DB6FD33" w:rsidR="004B5E03" w:rsidRPr="0063190C" w:rsidRDefault="004B5E03" w:rsidP="003143C2">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lastRenderedPageBreak/>
        <w:t xml:space="preserve">En la integración de este </w:t>
      </w:r>
      <w:r w:rsidRPr="0063190C">
        <w:rPr>
          <w:rFonts w:ascii="Noto Sans" w:hAnsi="Noto Sans" w:cs="Noto Sans"/>
          <w:b/>
          <w:bCs/>
          <w:sz w:val="20"/>
          <w:lang w:val="es-MX"/>
        </w:rPr>
        <w:t>rubro</w:t>
      </w:r>
      <w:r w:rsidR="00534E48" w:rsidRPr="0063190C">
        <w:rPr>
          <w:rFonts w:ascii="Noto Sans" w:hAnsi="Noto Sans" w:cs="Noto Sans"/>
          <w:sz w:val="20"/>
          <w:lang w:val="es-MX"/>
        </w:rPr>
        <w:t>,</w:t>
      </w:r>
      <w:r w:rsidRPr="0063190C">
        <w:rPr>
          <w:rFonts w:ascii="Noto Sans" w:hAnsi="Noto Sans" w:cs="Noto Sans"/>
          <w:sz w:val="20"/>
          <w:lang w:val="es-MX"/>
        </w:rPr>
        <w:t xml:space="preserve"> los LICITANTES </w:t>
      </w:r>
      <w:r w:rsidR="002D0D9E"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w:t>
      </w:r>
      <w:r w:rsidR="00840EF0" w:rsidRPr="0063190C">
        <w:rPr>
          <w:rFonts w:ascii="Noto Sans" w:hAnsi="Noto Sans" w:cs="Noto Sans"/>
          <w:sz w:val="20"/>
          <w:lang w:val="es-MX"/>
        </w:rPr>
        <w:t xml:space="preserve">además </w:t>
      </w:r>
      <w:r w:rsidRPr="0063190C">
        <w:rPr>
          <w:rFonts w:ascii="Noto Sans" w:hAnsi="Noto Sans" w:cs="Noto Sans"/>
          <w:sz w:val="20"/>
          <w:lang w:val="es-MX"/>
        </w:rPr>
        <w:t xml:space="preserve">de </w:t>
      </w:r>
      <w:r w:rsidR="00534E48"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6E3D2A0C" w14:textId="77777777" w:rsidR="00935DA2" w:rsidRPr="0063190C" w:rsidRDefault="00935DA2" w:rsidP="003143C2">
      <w:pPr>
        <w:pStyle w:val="Textoindependiente"/>
        <w:tabs>
          <w:tab w:val="left" w:pos="2268"/>
        </w:tabs>
        <w:ind w:left="2268" w:right="-232"/>
        <w:rPr>
          <w:rFonts w:ascii="Noto Sans" w:hAnsi="Noto Sans" w:cs="Noto Sans"/>
          <w:b/>
          <w:bCs/>
          <w:sz w:val="20"/>
          <w:lang w:val="es-MX"/>
        </w:rPr>
      </w:pPr>
    </w:p>
    <w:p w14:paraId="27C905C9" w14:textId="15EEA190" w:rsidR="00FE65EA" w:rsidRPr="0063190C" w:rsidRDefault="005D4DBF"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b/>
          <w:bCs/>
          <w:sz w:val="20"/>
          <w:lang w:val="es-MX"/>
        </w:rPr>
        <w:t xml:space="preserve">Nota 1: </w:t>
      </w:r>
      <w:r w:rsidR="00935DA2" w:rsidRPr="0063190C">
        <w:rPr>
          <w:rFonts w:ascii="Noto Sans" w:hAnsi="Noto Sans" w:cs="Noto Sans"/>
          <w:sz w:val="20"/>
          <w:lang w:val="es-MX"/>
        </w:rPr>
        <w:t>En este</w:t>
      </w:r>
      <w:r w:rsidR="00B8427B" w:rsidRPr="0063190C">
        <w:rPr>
          <w:rFonts w:ascii="Noto Sans" w:hAnsi="Noto Sans" w:cs="Noto Sans"/>
          <w:sz w:val="20"/>
          <w:lang w:val="es-MX"/>
        </w:rPr>
        <w:t xml:space="preserve"> </w:t>
      </w:r>
      <w:r w:rsidR="00292E6F" w:rsidRPr="0063190C">
        <w:rPr>
          <w:rFonts w:ascii="Noto Sans" w:hAnsi="Noto Sans" w:cs="Noto Sans"/>
          <w:sz w:val="20"/>
          <w:lang w:val="es-MX"/>
        </w:rPr>
        <w:t>proceso de contratación</w:t>
      </w:r>
      <w:r w:rsidR="00B8427B" w:rsidRPr="0063190C">
        <w:rPr>
          <w:rFonts w:ascii="Noto Sans" w:hAnsi="Noto Sans" w:cs="Noto Sans"/>
          <w:sz w:val="20"/>
          <w:lang w:val="es-MX"/>
        </w:rPr>
        <w:t xml:space="preserve"> </w:t>
      </w:r>
      <w:r w:rsidR="00560E06" w:rsidRPr="0063190C">
        <w:rPr>
          <w:rFonts w:ascii="Noto Sans" w:hAnsi="Noto Sans" w:cs="Noto Sans"/>
          <w:sz w:val="20"/>
          <w:lang w:val="es-MX"/>
        </w:rPr>
        <w:t xml:space="preserve">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xml:space="preserve"> no proporcionará materiales y</w:t>
      </w:r>
      <w:r w:rsidR="00291B29" w:rsidRPr="0063190C">
        <w:rPr>
          <w:rFonts w:ascii="Noto Sans" w:hAnsi="Noto Sans" w:cs="Noto Sans"/>
          <w:sz w:val="20"/>
          <w:lang w:val="es-MX"/>
        </w:rPr>
        <w:t>/o</w:t>
      </w:r>
      <w:r w:rsidR="00B8427B" w:rsidRPr="0063190C">
        <w:rPr>
          <w:rFonts w:ascii="Noto Sans" w:hAnsi="Noto Sans" w:cs="Noto Sans"/>
          <w:sz w:val="20"/>
          <w:lang w:val="es-MX"/>
        </w:rPr>
        <w:t xml:space="preserve"> equipo de instalación permanente.</w:t>
      </w:r>
    </w:p>
    <w:p w14:paraId="5BDF77FA" w14:textId="77777777" w:rsidR="00CA0D15" w:rsidRPr="0063190C" w:rsidRDefault="00CA0D15" w:rsidP="00CA0D15">
      <w:pPr>
        <w:pStyle w:val="Textoindependiente"/>
        <w:tabs>
          <w:tab w:val="left" w:pos="2268"/>
        </w:tabs>
        <w:ind w:right="-232"/>
        <w:rPr>
          <w:rFonts w:ascii="Noto Sans" w:hAnsi="Noto Sans" w:cs="Noto Sans"/>
          <w:b/>
          <w:bCs/>
          <w:sz w:val="20"/>
          <w:lang w:val="es-MX"/>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maquinaria y/o 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w:t>
      </w:r>
      <w:r w:rsidR="00BF6147" w:rsidRPr="0063190C">
        <w:rPr>
          <w:rFonts w:ascii="Noto Sans" w:hAnsi="Noto Sans" w:cs="Noto Sans"/>
          <w:bCs/>
        </w:rPr>
        <w:lastRenderedPageBreak/>
        <w:t xml:space="preserve">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6:</w:t>
      </w:r>
      <w:r w:rsidRPr="0063190C">
        <w:rPr>
          <w:rFonts w:ascii="Noto Sans" w:hAnsi="Noto Sans" w:cs="Noto Sans"/>
          <w:bCs/>
          <w:i w:val="0"/>
          <w:iCs/>
          <w:color w:val="auto"/>
        </w:rPr>
        <w:t xml:space="preserve"> El LICITANTE deberá considerar que en atención a lo instruido en el artículo 193 del REGLAMENTO, en los costos de los materiales y</w:t>
      </w:r>
      <w:r w:rsidR="00111783"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pStyle w:val="Textoindependiente3"/>
        <w:tabs>
          <w:tab w:val="left" w:pos="2268"/>
        </w:tabs>
        <w:ind w:left="2268" w:right="-232"/>
        <w:rPr>
          <w:rFonts w:ascii="Noto Sans" w:hAnsi="Noto Sans" w:cs="Noto Sans"/>
          <w:bCs/>
          <w:i w:val="0"/>
          <w:iCs/>
          <w:color w:val="auto"/>
        </w:rPr>
      </w:pPr>
    </w:p>
    <w:p w14:paraId="7603B4D7" w14:textId="64C2C56B" w:rsidR="007C3158" w:rsidRPr="0063190C" w:rsidRDefault="007C3158"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pStyle w:val="Textoindependiente"/>
        <w:tabs>
          <w:tab w:val="left" w:pos="2268"/>
          <w:tab w:val="left" w:pos="2410"/>
        </w:tabs>
        <w:ind w:left="2268" w:right="-232"/>
        <w:rPr>
          <w:rFonts w:ascii="Noto Sans" w:hAnsi="Noto Sans" w:cs="Noto Sans"/>
          <w:sz w:val="20"/>
          <w:lang w:val="es-MX"/>
        </w:rPr>
      </w:pPr>
    </w:p>
    <w:p w14:paraId="7626211C" w14:textId="6C8448F2" w:rsidR="00EC42A2" w:rsidRPr="0063190C" w:rsidRDefault="005F31D4" w:rsidP="000E1B4F">
      <w:pPr>
        <w:pStyle w:val="Textoindependiente"/>
        <w:tabs>
          <w:tab w:val="left" w:pos="2268"/>
          <w:tab w:val="left" w:pos="2410"/>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s</w:t>
      </w:r>
      <w:r w:rsidR="00EC42A2" w:rsidRPr="0063190C">
        <w:rPr>
          <w:rFonts w:ascii="Noto Sans" w:hAnsi="Noto Sans" w:cs="Noto Sans"/>
          <w:sz w:val="20"/>
        </w:rPr>
        <w:t xml:space="preserve">e </w:t>
      </w:r>
      <w:r w:rsidR="00EC42A2" w:rsidRPr="0063190C">
        <w:rPr>
          <w:rFonts w:ascii="Noto Sans" w:hAnsi="Noto Sans" w:cs="Noto Sans"/>
          <w:sz w:val="20"/>
          <w:lang w:val="es-MX"/>
        </w:rPr>
        <w:t xml:space="preserve">deberán </w:t>
      </w:r>
      <w:r w:rsidR="00C26D3B" w:rsidRPr="0063190C">
        <w:rPr>
          <w:rFonts w:ascii="Noto Sans" w:hAnsi="Noto Sans" w:cs="Noto Sans"/>
          <w:sz w:val="20"/>
          <w:lang w:val="es-MX"/>
        </w:rPr>
        <w:t>incluir</w:t>
      </w:r>
      <w:r w:rsidR="00EC42A2" w:rsidRPr="0063190C">
        <w:rPr>
          <w:rFonts w:ascii="Noto Sans" w:hAnsi="Noto Sans" w:cs="Noto Sans"/>
          <w:sz w:val="20"/>
        </w:rPr>
        <w:t xml:space="preserve"> todas las categorías </w:t>
      </w:r>
      <w:r w:rsidR="00EC42A2" w:rsidRPr="0063190C">
        <w:rPr>
          <w:rFonts w:ascii="Noto Sans" w:hAnsi="Noto Sans" w:cs="Noto Sans"/>
          <w:sz w:val="20"/>
          <w:lang w:val="es-MX"/>
        </w:rPr>
        <w:t xml:space="preserve">de mano de obra que intervienen en </w:t>
      </w:r>
      <w:r w:rsidR="005D083A" w:rsidRPr="0063190C">
        <w:rPr>
          <w:rFonts w:ascii="Noto Sans" w:hAnsi="Noto Sans" w:cs="Noto Sans"/>
          <w:sz w:val="20"/>
          <w:lang w:val="es-MX"/>
        </w:rPr>
        <w:t>los</w:t>
      </w:r>
      <w:r w:rsidR="005D083A" w:rsidRPr="0063190C">
        <w:rPr>
          <w:rFonts w:ascii="Noto Sans" w:hAnsi="Noto Sans" w:cs="Noto Sans"/>
          <w:b/>
          <w:bCs/>
          <w:sz w:val="20"/>
          <w:lang w:val="es-MX"/>
        </w:rPr>
        <w:t xml:space="preserve"> Costos Directos</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en</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términos de lo dispuesto en el primer párrafo del artículo 190 del REGLAMENTO</w:t>
      </w:r>
      <w:r w:rsidR="00EC42A2" w:rsidRPr="0063190C">
        <w:rPr>
          <w:rFonts w:ascii="Noto Sans" w:hAnsi="Noto Sans" w:cs="Noto Sans"/>
          <w:sz w:val="20"/>
        </w:rPr>
        <w:t xml:space="preserve">, </w:t>
      </w:r>
      <w:r w:rsidR="00EC42A2" w:rsidRPr="0063190C">
        <w:rPr>
          <w:rFonts w:ascii="Noto Sans" w:hAnsi="Noto Sans" w:cs="Noto Sans"/>
          <w:sz w:val="20"/>
          <w:lang w:val="es-MX"/>
        </w:rPr>
        <w:t>señalando</w:t>
      </w:r>
      <w:r w:rsidR="00EC42A2" w:rsidRPr="0063190C">
        <w:rPr>
          <w:rFonts w:ascii="Noto Sans" w:hAnsi="Noto Sans" w:cs="Noto Sans"/>
          <w:sz w:val="20"/>
        </w:rPr>
        <w:t xml:space="preserve"> sus unidades de medición</w:t>
      </w:r>
      <w:r w:rsidR="00EC42A2" w:rsidRPr="0063190C">
        <w:rPr>
          <w:rFonts w:ascii="Noto Sans" w:hAnsi="Noto Sans" w:cs="Noto Sans"/>
          <w:sz w:val="20"/>
          <w:lang w:val="es-MX"/>
        </w:rPr>
        <w:t xml:space="preserve"> </w:t>
      </w:r>
      <w:r w:rsidR="005D083A" w:rsidRPr="0063190C">
        <w:rPr>
          <w:rFonts w:ascii="Noto Sans" w:hAnsi="Noto Sans" w:cs="Noto Sans"/>
          <w:sz w:val="20"/>
          <w:lang w:val="es-MX"/>
        </w:rPr>
        <w:t xml:space="preserve">en </w:t>
      </w:r>
      <w:r w:rsidR="00EC42A2" w:rsidRPr="0063190C">
        <w:rPr>
          <w:rFonts w:ascii="Noto Sans" w:hAnsi="Noto Sans" w:cs="Noto Sans"/>
          <w:sz w:val="20"/>
          <w:lang w:val="es-MX"/>
        </w:rPr>
        <w:t>jornada</w:t>
      </w:r>
      <w:r w:rsidR="005D083A" w:rsidRPr="0063190C">
        <w:rPr>
          <w:rFonts w:ascii="Noto Sans" w:hAnsi="Noto Sans" w:cs="Noto Sans"/>
          <w:sz w:val="20"/>
          <w:lang w:val="es-MX"/>
        </w:rPr>
        <w:t>s</w:t>
      </w:r>
      <w:r w:rsidR="00EC42A2" w:rsidRPr="0063190C">
        <w:rPr>
          <w:rFonts w:ascii="Noto Sans" w:hAnsi="Noto Sans" w:cs="Noto Sans"/>
          <w:sz w:val="20"/>
        </w:rPr>
        <w:t>, cantidades totales a utilizar</w:t>
      </w:r>
      <w:r w:rsidR="00EC42A2" w:rsidRPr="0063190C">
        <w:rPr>
          <w:rFonts w:ascii="Noto Sans" w:hAnsi="Noto Sans" w:cs="Noto Sans"/>
          <w:sz w:val="20"/>
          <w:lang w:val="es-MX"/>
        </w:rPr>
        <w:t xml:space="preserve"> y</w:t>
      </w:r>
      <w:r w:rsidR="00EC42A2" w:rsidRPr="0063190C">
        <w:rPr>
          <w:rFonts w:ascii="Noto Sans" w:hAnsi="Noto Sans" w:cs="Noto Sans"/>
          <w:sz w:val="20"/>
        </w:rPr>
        <w:t xml:space="preserve"> </w:t>
      </w:r>
      <w:r w:rsidR="00EC42A2" w:rsidRPr="0063190C">
        <w:rPr>
          <w:rFonts w:ascii="Noto Sans" w:hAnsi="Noto Sans" w:cs="Noto Sans"/>
          <w:sz w:val="20"/>
          <w:lang w:val="es-MX"/>
        </w:rPr>
        <w:t>los</w:t>
      </w:r>
      <w:r w:rsidR="00EC42A2" w:rsidRPr="0063190C">
        <w:rPr>
          <w:rFonts w:ascii="Noto Sans" w:hAnsi="Noto Sans" w:cs="Noto Sans"/>
          <w:sz w:val="20"/>
        </w:rPr>
        <w:t xml:space="preserve"> respectivos </w:t>
      </w:r>
      <w:r w:rsidR="001E7261" w:rsidRPr="0063190C">
        <w:rPr>
          <w:rFonts w:ascii="Noto Sans" w:hAnsi="Noto Sans" w:cs="Noto Sans"/>
          <w:b/>
          <w:bCs/>
          <w:sz w:val="20"/>
        </w:rPr>
        <w:t xml:space="preserve">Salarios </w:t>
      </w:r>
      <w:r w:rsidR="001E7261" w:rsidRPr="0063190C">
        <w:rPr>
          <w:rFonts w:ascii="Noto Sans" w:hAnsi="Noto Sans" w:cs="Noto Sans"/>
          <w:b/>
          <w:bCs/>
          <w:sz w:val="20"/>
          <w:lang w:val="es-MX"/>
        </w:rPr>
        <w:t>Reales</w:t>
      </w:r>
      <w:r w:rsidR="00E9617E" w:rsidRPr="0063190C">
        <w:rPr>
          <w:rFonts w:ascii="Noto Sans" w:hAnsi="Noto Sans" w:cs="Noto Sans"/>
          <w:sz w:val="20"/>
          <w:lang w:val="es-MX"/>
        </w:rPr>
        <w:t xml:space="preserve"> calculados </w:t>
      </w:r>
      <w:r w:rsidR="001E7261" w:rsidRPr="0063190C">
        <w:rPr>
          <w:rFonts w:ascii="Noto Sans" w:hAnsi="Noto Sans" w:cs="Noto Sans"/>
          <w:sz w:val="20"/>
          <w:lang w:val="es-MX"/>
        </w:rPr>
        <w:t xml:space="preserve">para cada categoría </w:t>
      </w:r>
      <w:r w:rsidR="00B372FA" w:rsidRPr="0063190C">
        <w:rPr>
          <w:rFonts w:ascii="Noto Sans" w:hAnsi="Noto Sans" w:cs="Noto Sans"/>
          <w:sz w:val="20"/>
          <w:lang w:val="es-MX"/>
        </w:rPr>
        <w:t xml:space="preserve">de mano de obra </w:t>
      </w:r>
      <w:r w:rsidR="00E9617E" w:rsidRPr="00B52761">
        <w:rPr>
          <w:rFonts w:ascii="Noto Sans" w:hAnsi="Noto Sans" w:cs="Noto Sans"/>
          <w:sz w:val="20"/>
          <w:lang w:val="es-MX"/>
        </w:rPr>
        <w:t xml:space="preserve">del </w:t>
      </w:r>
      <w:r w:rsidR="00E9617E" w:rsidRPr="00B52761">
        <w:rPr>
          <w:rFonts w:ascii="Noto Sans" w:hAnsi="Noto Sans" w:cs="Noto Sans"/>
          <w:b/>
          <w:bCs/>
          <w:sz w:val="20"/>
          <w:lang w:val="es-MX"/>
        </w:rPr>
        <w:t xml:space="preserve">DOCUMENTO </w:t>
      </w:r>
      <w:r w:rsidR="00C175BC" w:rsidRPr="00B52761">
        <w:rPr>
          <w:rFonts w:ascii="Noto Sans" w:hAnsi="Noto Sans" w:cs="Noto Sans"/>
          <w:b/>
          <w:bCs/>
          <w:sz w:val="20"/>
          <w:lang w:val="es-MX"/>
        </w:rPr>
        <w:t>10</w:t>
      </w:r>
      <w:r w:rsidR="00EC42A2" w:rsidRPr="00B52761">
        <w:rPr>
          <w:rFonts w:ascii="Noto Sans" w:hAnsi="Noto Sans" w:cs="Noto Sans"/>
          <w:sz w:val="20"/>
        </w:rPr>
        <w:t>, sin</w:t>
      </w:r>
      <w:r w:rsidR="00EC42A2" w:rsidRPr="0063190C">
        <w:rPr>
          <w:rFonts w:ascii="Noto Sans" w:hAnsi="Noto Sans" w:cs="Noto Sans"/>
          <w:sz w:val="20"/>
        </w:rPr>
        <w:t xml:space="preserve"> incluir </w:t>
      </w:r>
      <w:r w:rsidR="00EC42A2" w:rsidRPr="0063190C">
        <w:rPr>
          <w:rFonts w:ascii="Noto Sans" w:hAnsi="Noto Sans" w:cs="Noto Sans"/>
          <w:sz w:val="20"/>
          <w:lang w:val="es-MX"/>
        </w:rPr>
        <w:t xml:space="preserve">el </w:t>
      </w:r>
      <w:r w:rsidR="001D0240" w:rsidRPr="0063190C">
        <w:rPr>
          <w:rFonts w:ascii="Noto Sans" w:hAnsi="Noto Sans" w:cs="Noto Sans"/>
          <w:sz w:val="20"/>
        </w:rPr>
        <w:t>IVA</w:t>
      </w:r>
      <w:r w:rsidR="000F2595" w:rsidRPr="0063190C">
        <w:rPr>
          <w:rFonts w:ascii="Noto Sans" w:hAnsi="Noto Sans" w:cs="Noto Sans"/>
          <w:sz w:val="20"/>
          <w:lang w:val="es-MX"/>
        </w:rPr>
        <w:t xml:space="preserve"> </w:t>
      </w:r>
      <w:r w:rsidR="005A0668" w:rsidRPr="0063190C">
        <w:rPr>
          <w:rFonts w:ascii="Noto Sans" w:hAnsi="Noto Sans" w:cs="Noto Sans"/>
          <w:sz w:val="20"/>
          <w:lang w:val="es-MX"/>
        </w:rPr>
        <w:t>-</w:t>
      </w:r>
      <w:r w:rsidR="000F2595" w:rsidRPr="0063190C">
        <w:rPr>
          <w:rFonts w:ascii="Noto Sans" w:hAnsi="Noto Sans" w:cs="Noto Sans"/>
          <w:sz w:val="20"/>
          <w:lang w:val="es-MX"/>
        </w:rPr>
        <w:t xml:space="preserve">a excepción de los </w:t>
      </w:r>
      <w:r w:rsidR="000F2595" w:rsidRPr="0063190C">
        <w:rPr>
          <w:rFonts w:ascii="Noto Sans" w:hAnsi="Noto Sans" w:cs="Noto Sans"/>
          <w:b/>
          <w:bCs/>
          <w:sz w:val="20"/>
          <w:lang w:val="es-MX"/>
        </w:rPr>
        <w:t>operadores de maquinaria y/o equipo</w:t>
      </w:r>
      <w:r w:rsidR="000F2595" w:rsidRPr="0063190C">
        <w:rPr>
          <w:rFonts w:ascii="Noto Sans" w:hAnsi="Noto Sans" w:cs="Noto Sans"/>
          <w:sz w:val="20"/>
          <w:lang w:val="es-MX"/>
        </w:rPr>
        <w:t xml:space="preserve"> y del </w:t>
      </w:r>
      <w:r w:rsidR="000F2595" w:rsidRPr="0063190C">
        <w:rPr>
          <w:rFonts w:ascii="Noto Sans" w:hAnsi="Noto Sans" w:cs="Noto Sans"/>
          <w:b/>
          <w:bCs/>
          <w:sz w:val="20"/>
          <w:lang w:val="es-MX"/>
        </w:rPr>
        <w:t>personal</w:t>
      </w:r>
      <w:r w:rsidR="000F2595" w:rsidRPr="0063190C">
        <w:rPr>
          <w:rFonts w:ascii="Noto Sans" w:hAnsi="Noto Sans" w:cs="Noto Sans"/>
          <w:sz w:val="20"/>
          <w:lang w:val="es-MX"/>
        </w:rPr>
        <w:t xml:space="preserve"> de </w:t>
      </w:r>
      <w:r w:rsidR="000F2595" w:rsidRPr="0063190C">
        <w:rPr>
          <w:rFonts w:ascii="Noto Sans" w:hAnsi="Noto Sans" w:cs="Noto Sans"/>
          <w:b/>
          <w:bCs/>
          <w:sz w:val="20"/>
          <w:lang w:val="es-MX"/>
        </w:rPr>
        <w:t>Costos Indirectos</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que</w:t>
      </w:r>
      <w:r w:rsidR="00363579" w:rsidRPr="0063190C">
        <w:rPr>
          <w:rFonts w:ascii="Noto Sans" w:hAnsi="Noto Sans" w:cs="Noto Sans"/>
          <w:b/>
          <w:bCs/>
          <w:sz w:val="20"/>
          <w:lang w:val="es-MX"/>
        </w:rPr>
        <w:t xml:space="preserve"> </w:t>
      </w:r>
      <w:r w:rsidR="00363579" w:rsidRPr="0063190C">
        <w:rPr>
          <w:rFonts w:ascii="Noto Sans" w:hAnsi="Noto Sans" w:cs="Noto Sans"/>
          <w:b/>
          <w:bCs/>
          <w:sz w:val="20"/>
          <w:u w:val="single"/>
          <w:lang w:val="es-MX"/>
        </w:rPr>
        <w:t>no deben</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 xml:space="preserve">considerarse en este </w:t>
      </w:r>
      <w:r w:rsidR="00363579" w:rsidRPr="0063190C">
        <w:rPr>
          <w:rFonts w:ascii="Noto Sans" w:hAnsi="Noto Sans" w:cs="Noto Sans"/>
          <w:b/>
          <w:bCs/>
          <w:sz w:val="20"/>
          <w:lang w:val="es-MX"/>
        </w:rPr>
        <w:t>rubro</w:t>
      </w:r>
      <w:r w:rsidR="005A0668" w:rsidRPr="0063190C">
        <w:rPr>
          <w:rFonts w:ascii="Noto Sans" w:hAnsi="Noto Sans" w:cs="Noto Sans"/>
          <w:b/>
          <w:bCs/>
          <w:sz w:val="20"/>
          <w:lang w:val="es-MX"/>
        </w:rPr>
        <w:t xml:space="preserve">- </w:t>
      </w:r>
      <w:r w:rsidR="005A0668" w:rsidRPr="0063190C">
        <w:rPr>
          <w:rFonts w:ascii="Noto Sans" w:hAnsi="Noto Sans" w:cs="Noto Sans"/>
          <w:sz w:val="20"/>
          <w:lang w:val="es-MX"/>
        </w:rPr>
        <w:t xml:space="preserve">con sus respectivos importes individuales e </w:t>
      </w:r>
      <w:r w:rsidR="005A0668" w:rsidRPr="0063190C">
        <w:rPr>
          <w:rFonts w:ascii="Noto Sans" w:hAnsi="Noto Sans" w:cs="Noto Sans"/>
          <w:b/>
          <w:bCs/>
          <w:sz w:val="20"/>
          <w:lang w:val="es-MX"/>
        </w:rPr>
        <w:t>importe total</w:t>
      </w:r>
      <w:r w:rsidR="005A0668" w:rsidRPr="0063190C">
        <w:rPr>
          <w:rFonts w:ascii="Noto Sans" w:hAnsi="Noto Sans" w:cs="Noto Sans"/>
          <w:sz w:val="20"/>
          <w:lang w:val="es-MX"/>
        </w:rPr>
        <w:t xml:space="preserve"> del </w:t>
      </w:r>
      <w:r w:rsidR="005A0668" w:rsidRPr="0063190C">
        <w:rPr>
          <w:rFonts w:ascii="Noto Sans" w:hAnsi="Noto Sans" w:cs="Noto Sans"/>
          <w:b/>
          <w:bCs/>
          <w:sz w:val="20"/>
          <w:lang w:val="es-MX"/>
        </w:rPr>
        <w:t xml:space="preserve">rubro </w:t>
      </w:r>
      <w:r w:rsidR="005A0668" w:rsidRPr="0063190C">
        <w:rPr>
          <w:rFonts w:ascii="Noto Sans" w:hAnsi="Noto Sans" w:cs="Noto Sans"/>
          <w:sz w:val="20"/>
          <w:lang w:val="es-MX"/>
        </w:rPr>
        <w:t>sin incluir el IVA.</w:t>
      </w:r>
    </w:p>
    <w:p w14:paraId="45B4B545" w14:textId="790DD180"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E522C6" w:rsidRPr="0063190C">
        <w:rPr>
          <w:rFonts w:ascii="Noto Sans" w:hAnsi="Noto Sans" w:cs="Noto Sans"/>
          <w:sz w:val="20"/>
          <w:lang w:val="es-MX"/>
        </w:rPr>
        <w:t xml:space="preserve">además </w:t>
      </w:r>
      <w:r w:rsidR="00280A60" w:rsidRPr="0063190C">
        <w:rPr>
          <w:rFonts w:ascii="Noto Sans" w:hAnsi="Noto Sans" w:cs="Noto Sans"/>
          <w:sz w:val="20"/>
          <w:lang w:val="es-MX"/>
        </w:rPr>
        <w:t>están obligados a</w:t>
      </w:r>
      <w:r w:rsidRPr="0063190C">
        <w:rPr>
          <w:rFonts w:ascii="Noto Sans" w:hAnsi="Noto Sans" w:cs="Noto Sans"/>
          <w:sz w:val="20"/>
          <w:lang w:val="es-MX"/>
        </w:rPr>
        <w:t xml:space="preserve"> </w:t>
      </w:r>
      <w:r w:rsidR="00933467" w:rsidRPr="0063190C">
        <w:rPr>
          <w:rFonts w:ascii="Noto Sans" w:hAnsi="Noto Sans" w:cs="Noto Sans"/>
          <w:sz w:val="20"/>
          <w:lang w:val="es-MX"/>
        </w:rPr>
        <w:t xml:space="preserve">tomar en </w:t>
      </w:r>
      <w:r w:rsidRPr="0063190C">
        <w:rPr>
          <w:rFonts w:ascii="Noto Sans" w:hAnsi="Noto Sans" w:cs="Noto Sans"/>
          <w:sz w:val="20"/>
          <w:lang w:val="es-MX"/>
        </w:rPr>
        <w:t>considera</w:t>
      </w:r>
      <w:r w:rsidR="00933467" w:rsidRPr="0063190C">
        <w:rPr>
          <w:rFonts w:ascii="Noto Sans" w:hAnsi="Noto Sans" w:cs="Noto Sans"/>
          <w:sz w:val="20"/>
          <w:lang w:val="es-MX"/>
        </w:rPr>
        <w:t>ción</w:t>
      </w:r>
      <w:r w:rsidRPr="0063190C">
        <w:rPr>
          <w:rFonts w:ascii="Noto Sans" w:hAnsi="Noto Sans" w:cs="Noto Sans"/>
          <w:sz w:val="20"/>
          <w:lang w:val="es-MX"/>
        </w:rPr>
        <w:t xml:space="preserve"> lo siguiente:</w:t>
      </w:r>
    </w:p>
    <w:p w14:paraId="0A7144E6" w14:textId="77777777" w:rsidR="00602ED5" w:rsidRPr="0063190C" w:rsidRDefault="00602ED5" w:rsidP="004B5E03">
      <w:pPr>
        <w:pStyle w:val="Textoindependiente"/>
        <w:tabs>
          <w:tab w:val="left" w:pos="1560"/>
          <w:tab w:val="left" w:pos="2268"/>
        </w:tabs>
        <w:ind w:left="2268" w:right="-232"/>
        <w:rPr>
          <w:rFonts w:ascii="Noto Sans" w:hAnsi="Noto Sans" w:cs="Noto Sans"/>
          <w:sz w:val="20"/>
          <w:lang w:val="es-MX"/>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w:t>
      </w:r>
      <w:r w:rsidR="00ED4A1F" w:rsidRPr="0063190C">
        <w:rPr>
          <w:rFonts w:ascii="Noto Sans" w:hAnsi="Noto Sans" w:cs="Noto Sans"/>
        </w:rPr>
        <w:lastRenderedPageBreak/>
        <w:t xml:space="preserve">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pStyle w:val="Textoindependiente"/>
        <w:tabs>
          <w:tab w:val="left" w:pos="1560"/>
          <w:tab w:val="left" w:pos="2268"/>
        </w:tabs>
        <w:ind w:left="1560" w:right="-232" w:hanging="284"/>
        <w:rPr>
          <w:rFonts w:ascii="Noto Sans" w:hAnsi="Noto Sans" w:cs="Noto Sans"/>
          <w:b/>
          <w:sz w:val="20"/>
          <w:lang w:val="es-MX"/>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F3261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w:t>
      </w:r>
      <w:proofErr w:type="gramStart"/>
      <w:r w:rsidRPr="0063190C">
        <w:rPr>
          <w:rFonts w:ascii="Noto Sans" w:hAnsi="Noto Sans" w:cs="Noto Sans"/>
        </w:rPr>
        <w:t>equipo analizad</w:t>
      </w:r>
      <w:r w:rsidR="002433BB" w:rsidRPr="0063190C">
        <w:rPr>
          <w:rFonts w:ascii="Noto Sans" w:hAnsi="Noto Sans" w:cs="Noto Sans"/>
        </w:rPr>
        <w:t>os</w:t>
      </w:r>
      <w:proofErr w:type="gramEnd"/>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proofErr w:type="gramStart"/>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w:t>
      </w:r>
      <w:proofErr w:type="gramEnd"/>
      <w:r w:rsidR="00690190" w:rsidRPr="00B52761">
        <w:rPr>
          <w:rFonts w:ascii="Noto Sans" w:hAnsi="Noto Sans" w:cs="Noto Sans"/>
        </w:rPr>
        <w:t xml:space="preserve">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lastRenderedPageBreak/>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3:</w:t>
      </w:r>
      <w:r w:rsidRPr="0063190C">
        <w:rPr>
          <w:rFonts w:ascii="Noto Sans" w:hAnsi="Noto Sans" w:cs="Noto Sans"/>
          <w:bCs/>
          <w:i w:val="0"/>
          <w:iCs/>
          <w:color w:val="auto"/>
        </w:rPr>
        <w:t xml:space="preserve"> El LICITANTE deberá </w:t>
      </w:r>
      <w:r w:rsidR="00CE64AE" w:rsidRPr="0063190C">
        <w:rPr>
          <w:rFonts w:ascii="Noto Sans" w:hAnsi="Noto Sans" w:cs="Noto Sans"/>
          <w:bCs/>
          <w:i w:val="0"/>
          <w:iCs/>
          <w:color w:val="auto"/>
        </w:rPr>
        <w:t>incluir</w:t>
      </w:r>
      <w:r w:rsidRPr="0063190C">
        <w:rPr>
          <w:rFonts w:ascii="Noto Sans" w:hAnsi="Noto Sans" w:cs="Noto Sans"/>
          <w:bCs/>
          <w:i w:val="0"/>
          <w:iCs/>
          <w:color w:val="auto"/>
        </w:rPr>
        <w:t xml:space="preserve"> únicamente la </w:t>
      </w:r>
      <w:r w:rsidRPr="0063190C">
        <w:rPr>
          <w:rFonts w:ascii="Noto Sans" w:hAnsi="Noto Sans" w:cs="Noto Sans"/>
          <w:b/>
          <w:i w:val="0"/>
          <w:iCs/>
          <w:color w:val="auto"/>
        </w:rPr>
        <w:t>maquinaria y/o equipos</w:t>
      </w:r>
      <w:r w:rsidRPr="0063190C">
        <w:rPr>
          <w:rFonts w:ascii="Noto Sans" w:hAnsi="Noto Sans" w:cs="Noto Sans"/>
          <w:bCs/>
          <w:i w:val="0"/>
          <w:iCs/>
          <w:color w:val="auto"/>
        </w:rPr>
        <w:t xml:space="preserve"> adecuados y necesarios para la ejecución directa de los conceptos de trabajo que integran el </w:t>
      </w:r>
      <w:r w:rsidRPr="0063190C">
        <w:rPr>
          <w:rFonts w:ascii="Noto Sans" w:hAnsi="Noto Sans" w:cs="Noto Sans"/>
          <w:b/>
          <w:i w:val="0"/>
          <w:iCs/>
          <w:color w:val="auto"/>
        </w:rPr>
        <w:t>Catálogo de Conceptos</w:t>
      </w:r>
      <w:r w:rsidRPr="0063190C">
        <w:rPr>
          <w:rFonts w:ascii="Noto Sans" w:hAnsi="Noto Sans" w:cs="Noto Sans"/>
          <w:bCs/>
          <w:i w:val="0"/>
          <w:iCs/>
          <w:color w:val="auto"/>
        </w:rPr>
        <w:t xml:space="preserve"> y </w:t>
      </w:r>
      <w:r w:rsidR="00CE64AE" w:rsidRPr="0063190C">
        <w:rPr>
          <w:rFonts w:ascii="Noto Sans" w:hAnsi="Noto Sans" w:cs="Noto Sans"/>
          <w:bCs/>
          <w:i w:val="0"/>
          <w:iCs/>
          <w:color w:val="auto"/>
        </w:rPr>
        <w:t xml:space="preserve">este </w:t>
      </w:r>
      <w:r w:rsidR="00CE64AE" w:rsidRPr="0063190C">
        <w:rPr>
          <w:rFonts w:ascii="Noto Sans" w:hAnsi="Noto Sans" w:cs="Noto Sans"/>
          <w:b/>
          <w:i w:val="0"/>
          <w:iCs/>
          <w:color w:val="auto"/>
        </w:rPr>
        <w:t>rubro</w:t>
      </w:r>
      <w:r w:rsidR="00CE64AE" w:rsidRPr="0063190C">
        <w:rPr>
          <w:rFonts w:ascii="Noto Sans" w:hAnsi="Noto Sans" w:cs="Noto Sans"/>
          <w:bCs/>
          <w:i w:val="0"/>
          <w:iCs/>
          <w:color w:val="auto"/>
        </w:rPr>
        <w:t xml:space="preserve"> </w:t>
      </w:r>
      <w:r w:rsidRPr="0063190C">
        <w:rPr>
          <w:rFonts w:ascii="Noto Sans" w:hAnsi="Noto Sans" w:cs="Noto Sans"/>
          <w:bCs/>
          <w:i w:val="0"/>
          <w:iCs/>
          <w:color w:val="auto"/>
        </w:rPr>
        <w:t xml:space="preserve">no debe </w:t>
      </w:r>
      <w:r w:rsidR="00CE64AE" w:rsidRPr="0063190C">
        <w:rPr>
          <w:rFonts w:ascii="Noto Sans" w:hAnsi="Noto Sans" w:cs="Noto Sans"/>
          <w:bCs/>
          <w:i w:val="0"/>
          <w:iCs/>
          <w:color w:val="auto"/>
        </w:rPr>
        <w:t>contener</w:t>
      </w:r>
      <w:r w:rsidRPr="0063190C">
        <w:rPr>
          <w:rFonts w:ascii="Noto Sans" w:hAnsi="Noto Sans" w:cs="Noto Sans"/>
          <w:bCs/>
          <w:i w:val="0"/>
          <w:iCs/>
          <w:color w:val="auto"/>
        </w:rPr>
        <w:t xml:space="preserve"> maquinaria y/o equipo para transporte de materiales y</w:t>
      </w:r>
      <w:r w:rsidR="00F32616"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toda vez que de acuerdo con el artículo 193 del REGLAMENTO, </w:t>
      </w:r>
      <w:r w:rsidR="00BF4E34" w:rsidRPr="0063190C">
        <w:rPr>
          <w:rFonts w:ascii="Noto Sans" w:hAnsi="Noto Sans" w:cs="Noto Sans"/>
          <w:bCs/>
          <w:i w:val="0"/>
          <w:iCs/>
          <w:color w:val="auto"/>
        </w:rPr>
        <w:t xml:space="preserve">esos insumos y sus </w:t>
      </w:r>
      <w:r w:rsidR="006D2AB4" w:rsidRPr="0063190C">
        <w:rPr>
          <w:rFonts w:ascii="Noto Sans" w:hAnsi="Noto Sans" w:cs="Noto Sans"/>
          <w:bCs/>
          <w:i w:val="0"/>
          <w:iCs/>
          <w:color w:val="auto"/>
        </w:rPr>
        <w:t>costos</w:t>
      </w:r>
      <w:r w:rsidRPr="0063190C">
        <w:rPr>
          <w:rFonts w:ascii="Noto Sans" w:hAnsi="Noto Sans" w:cs="Noto Sans"/>
          <w:bCs/>
          <w:i w:val="0"/>
          <w:iCs/>
          <w:color w:val="auto"/>
        </w:rPr>
        <w:t xml:space="preserve"> debe</w:t>
      </w:r>
      <w:r w:rsidR="00CE64AE"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p>
    <w:p w14:paraId="5C465FE0" w14:textId="77777777" w:rsidR="00D822AD" w:rsidRPr="0063190C" w:rsidRDefault="00D822AD" w:rsidP="00D822AD">
      <w:pPr>
        <w:pStyle w:val="Textoindependiente3"/>
        <w:tabs>
          <w:tab w:val="left" w:pos="2268"/>
        </w:tabs>
        <w:ind w:left="2268" w:right="-232"/>
        <w:rPr>
          <w:rFonts w:ascii="Noto Sans" w:hAnsi="Noto Sans" w:cs="Noto Sans"/>
          <w:bCs/>
          <w:i w:val="0"/>
          <w:iCs/>
          <w:color w:val="auto"/>
        </w:rPr>
      </w:pPr>
    </w:p>
    <w:p w14:paraId="12D9096B" w14:textId="50C3312C" w:rsidR="00D822AD" w:rsidRPr="00B52761"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4:</w:t>
      </w:r>
      <w:r w:rsidRPr="0063190C">
        <w:rPr>
          <w:rFonts w:ascii="Noto Sans" w:hAnsi="Noto Sans" w:cs="Noto Sans"/>
          <w:bCs/>
          <w:i w:val="0"/>
          <w:iCs/>
          <w:color w:val="auto"/>
        </w:rPr>
        <w:t xml:space="preserve"> La maquinaria y/o equipo para el transporte de personal </w:t>
      </w:r>
      <w:r w:rsidR="00602ED5" w:rsidRPr="0063190C">
        <w:rPr>
          <w:rFonts w:ascii="Noto Sans" w:hAnsi="Noto Sans" w:cs="Noto Sans"/>
          <w:bCs/>
          <w:i w:val="0"/>
          <w:iCs/>
          <w:color w:val="auto"/>
        </w:rPr>
        <w:t xml:space="preserve">no debe incluirse en este rubro, toda vez que </w:t>
      </w:r>
      <w:r w:rsidR="00974532" w:rsidRPr="0063190C">
        <w:rPr>
          <w:rFonts w:ascii="Noto Sans" w:hAnsi="Noto Sans" w:cs="Noto Sans"/>
          <w:bCs/>
          <w:i w:val="0"/>
          <w:iCs/>
          <w:color w:val="auto"/>
        </w:rPr>
        <w:t xml:space="preserve">sin excepción alguna </w:t>
      </w:r>
      <w:r w:rsidR="000957C1" w:rsidRPr="0063190C">
        <w:rPr>
          <w:rFonts w:ascii="Noto Sans" w:hAnsi="Noto Sans" w:cs="Noto Sans"/>
          <w:bCs/>
          <w:i w:val="0"/>
          <w:iCs/>
          <w:color w:val="auto"/>
        </w:rPr>
        <w:t>tendrá que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formar parte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de</w:t>
      </w:r>
      <w:r w:rsidRPr="0063190C">
        <w:rPr>
          <w:rFonts w:ascii="Noto Sans" w:hAnsi="Noto Sans" w:cs="Noto Sans"/>
          <w:bCs/>
          <w:i w:val="0"/>
          <w:iCs/>
          <w:color w:val="auto"/>
        </w:rPr>
        <w:t xml:space="preserve">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w:t>
      </w:r>
      <w:r w:rsidR="00023DE2" w:rsidRPr="0063190C">
        <w:rPr>
          <w:rFonts w:ascii="Noto Sans" w:hAnsi="Noto Sans" w:cs="Noto Sans"/>
          <w:bCs/>
          <w:i w:val="0"/>
          <w:iCs/>
          <w:color w:val="auto"/>
        </w:rPr>
        <w:t>considerar</w:t>
      </w:r>
      <w:r w:rsidRPr="0063190C">
        <w:rPr>
          <w:rFonts w:ascii="Noto Sans" w:hAnsi="Noto Sans" w:cs="Noto Sans"/>
          <w:bCs/>
          <w:i w:val="0"/>
          <w:iCs/>
          <w:color w:val="auto"/>
        </w:rPr>
        <w:t xml:space="preserve"> este tipo de maquinaria y/o equipo </w:t>
      </w:r>
      <w:r w:rsidR="00023DE2" w:rsidRPr="0063190C">
        <w:rPr>
          <w:rFonts w:ascii="Noto Sans" w:hAnsi="Noto Sans" w:cs="Noto Sans"/>
          <w:bCs/>
          <w:i w:val="0"/>
          <w:iCs/>
          <w:color w:val="auto"/>
        </w:rPr>
        <w:t xml:space="preserve">en los </w:t>
      </w:r>
      <w:r w:rsidR="00023DE2" w:rsidRPr="0063190C">
        <w:rPr>
          <w:rFonts w:ascii="Noto Sans" w:hAnsi="Noto Sans" w:cs="Noto Sans"/>
          <w:b/>
          <w:i w:val="0"/>
          <w:iCs/>
          <w:color w:val="auto"/>
        </w:rPr>
        <w:t>Costos Directos</w:t>
      </w:r>
      <w:r w:rsidR="00023DE2" w:rsidRPr="0063190C">
        <w:rPr>
          <w:rFonts w:ascii="Noto Sans" w:hAnsi="Noto Sans" w:cs="Noto Sans"/>
          <w:bCs/>
          <w:i w:val="0"/>
          <w:iCs/>
          <w:color w:val="auto"/>
        </w:rPr>
        <w:t xml:space="preserve"> </w:t>
      </w:r>
      <w:r w:rsidRPr="0063190C">
        <w:rPr>
          <w:rFonts w:ascii="Noto Sans" w:hAnsi="Noto Sans" w:cs="Noto Sans"/>
          <w:bCs/>
          <w:i w:val="0"/>
          <w:iCs/>
          <w:color w:val="auto"/>
        </w:rPr>
        <w:t>si así está expresamente indicado</w:t>
      </w:r>
      <w:r w:rsidR="00974532" w:rsidRPr="0063190C">
        <w:rPr>
          <w:rFonts w:ascii="Noto Sans" w:hAnsi="Noto Sans" w:cs="Noto Sans"/>
          <w:bCs/>
          <w:i w:val="0"/>
          <w:iCs/>
          <w:color w:val="auto"/>
        </w:rPr>
        <w:t xml:space="preserve"> por la CONVOCANTE</w:t>
      </w:r>
      <w:r w:rsidRPr="0063190C">
        <w:rPr>
          <w:rFonts w:ascii="Noto Sans" w:hAnsi="Noto Sans" w:cs="Noto Sans"/>
          <w:bCs/>
          <w:i w:val="0"/>
          <w:iCs/>
          <w:color w:val="auto"/>
        </w:rPr>
        <w:t xml:space="preserve"> en las Especificaciones Generales y Particulares 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020E9873" w14:textId="77777777" w:rsidR="001A7ACE" w:rsidRPr="00B52761" w:rsidRDefault="001A7ACE" w:rsidP="001A7ACE">
      <w:pPr>
        <w:pStyle w:val="Textoindependiente3"/>
        <w:tabs>
          <w:tab w:val="left" w:pos="2268"/>
        </w:tabs>
        <w:ind w:right="-232"/>
        <w:rPr>
          <w:rFonts w:ascii="Noto Sans" w:hAnsi="Noto Sans" w:cs="Noto Sans"/>
          <w:bCs/>
          <w:i w:val="0"/>
          <w:iCs/>
          <w:color w:val="auto"/>
        </w:rPr>
      </w:pPr>
    </w:p>
    <w:p w14:paraId="330E9C74" w14:textId="3EAB8B1F" w:rsidR="002B664B" w:rsidRPr="00B52761" w:rsidRDefault="00394EAC" w:rsidP="00F77A6C">
      <w:pPr>
        <w:pStyle w:val="Textoindependiente"/>
        <w:numPr>
          <w:ilvl w:val="0"/>
          <w:numId w:val="56"/>
        </w:numPr>
        <w:tabs>
          <w:tab w:val="left" w:pos="1985"/>
        </w:tabs>
        <w:ind w:left="1985" w:right="-232" w:hanging="284"/>
        <w:rPr>
          <w:rFonts w:ascii="Noto Sans" w:hAnsi="Noto Sans" w:cs="Noto Sans"/>
          <w:b/>
          <w:sz w:val="20"/>
          <w:lang w:val="es-MX"/>
        </w:rPr>
      </w:pPr>
      <w:r w:rsidRPr="00B52761">
        <w:rPr>
          <w:rFonts w:ascii="Noto Sans" w:hAnsi="Noto Sans" w:cs="Noto Sans"/>
          <w:b/>
          <w:sz w:val="20"/>
          <w:lang w:val="es-MX"/>
        </w:rPr>
        <w:t>DOCUMENTO 12.2</w:t>
      </w:r>
      <w:r w:rsidR="002B664B" w:rsidRPr="00B52761">
        <w:rPr>
          <w:rFonts w:ascii="Noto Sans" w:hAnsi="Noto Sans" w:cs="Noto Sans"/>
          <w:b/>
          <w:sz w:val="20"/>
          <w:lang w:val="es-MX"/>
        </w:rPr>
        <w:t xml:space="preserve">: </w:t>
      </w:r>
      <w:bookmarkStart w:id="120" w:name="_Hlk66270969"/>
      <w:r w:rsidR="002B664B" w:rsidRPr="00B52761">
        <w:rPr>
          <w:rFonts w:ascii="Noto Sans" w:hAnsi="Noto Sans" w:cs="Noto Sans"/>
          <w:b/>
          <w:sz w:val="20"/>
          <w:lang w:val="es-MX"/>
        </w:rPr>
        <w:t>“RELACIÓN DE LOS MATERIALES Y EQUIPO DE INSTALACIÓN PERMANENTE”.</w:t>
      </w:r>
    </w:p>
    <w:p w14:paraId="5294D2D9" w14:textId="77777777" w:rsidR="002B664B" w:rsidRPr="00B52761" w:rsidRDefault="002B664B" w:rsidP="003C73E4">
      <w:pPr>
        <w:pStyle w:val="Textoindependiente"/>
        <w:tabs>
          <w:tab w:val="left" w:pos="1276"/>
        </w:tabs>
        <w:ind w:left="1276" w:right="-232"/>
        <w:rPr>
          <w:rFonts w:ascii="Noto Sans" w:hAnsi="Noto Sans" w:cs="Noto Sans"/>
          <w:b/>
          <w:sz w:val="20"/>
          <w:lang w:val="es-MX"/>
        </w:rPr>
      </w:pPr>
    </w:p>
    <w:p w14:paraId="3269BE54" w14:textId="4166491B" w:rsidR="002B664B" w:rsidRPr="00B52761" w:rsidRDefault="002B664B" w:rsidP="0016089F">
      <w:pPr>
        <w:pStyle w:val="Textoindependiente"/>
        <w:tabs>
          <w:tab w:val="left" w:pos="1985"/>
        </w:tabs>
        <w:ind w:left="1985" w:right="-232"/>
        <w:rPr>
          <w:rFonts w:ascii="Noto Sans" w:hAnsi="Noto Sans" w:cs="Noto Sans"/>
          <w:bCs/>
          <w:sz w:val="20"/>
          <w:lang w:val="es-MX"/>
        </w:rPr>
      </w:pPr>
      <w:r w:rsidRPr="00B52761">
        <w:rPr>
          <w:rFonts w:ascii="Noto Sans" w:hAnsi="Noto Sans" w:cs="Noto Sans"/>
          <w:bCs/>
          <w:sz w:val="20"/>
          <w:lang w:val="es-MX"/>
        </w:rPr>
        <w:t xml:space="preserve">En atención </w:t>
      </w:r>
      <w:bookmarkStart w:id="121" w:name="_Hlk135411505"/>
      <w:r w:rsidRPr="00B52761">
        <w:rPr>
          <w:rFonts w:ascii="Noto Sans" w:hAnsi="Noto Sans" w:cs="Noto Sans"/>
          <w:bCs/>
          <w:sz w:val="20"/>
          <w:lang w:val="es-MX"/>
        </w:rPr>
        <w:t>a lo indicado en la fracción VIII del artículo 45 del REGLAMENTO, los</w:t>
      </w:r>
      <w:r w:rsidRPr="00B52761">
        <w:rPr>
          <w:rFonts w:ascii="Noto Sans" w:hAnsi="Noto Sans" w:cs="Noto Sans"/>
          <w:bCs/>
          <w:sz w:val="20"/>
        </w:rPr>
        <w:t xml:space="preserve"> LICITANTE</w:t>
      </w:r>
      <w:r w:rsidRPr="00B52761">
        <w:rPr>
          <w:rFonts w:ascii="Noto Sans" w:hAnsi="Noto Sans" w:cs="Noto Sans"/>
          <w:bCs/>
          <w:sz w:val="20"/>
          <w:lang w:val="es-MX"/>
        </w:rPr>
        <w:t>S</w:t>
      </w:r>
      <w:r w:rsidRPr="00B52761">
        <w:rPr>
          <w:rFonts w:ascii="Noto Sans" w:hAnsi="Noto Sans" w:cs="Noto Sans"/>
          <w:bCs/>
          <w:sz w:val="20"/>
        </w:rPr>
        <w:t xml:space="preserve"> </w:t>
      </w:r>
      <w:r w:rsidR="001E055D" w:rsidRPr="00B52761">
        <w:rPr>
          <w:rFonts w:ascii="Noto Sans" w:hAnsi="Noto Sans" w:cs="Noto Sans"/>
          <w:bCs/>
          <w:sz w:val="20"/>
          <w:lang w:val="es-MX"/>
        </w:rPr>
        <w:t xml:space="preserve">de manera obligatoria </w:t>
      </w:r>
      <w:r w:rsidRPr="00B52761">
        <w:rPr>
          <w:rFonts w:ascii="Noto Sans" w:hAnsi="Noto Sans" w:cs="Noto Sans"/>
          <w:bCs/>
          <w:sz w:val="20"/>
        </w:rPr>
        <w:t>debe</w:t>
      </w:r>
      <w:r w:rsidRPr="00B52761">
        <w:rPr>
          <w:rFonts w:ascii="Noto Sans" w:hAnsi="Noto Sans" w:cs="Noto Sans"/>
          <w:bCs/>
          <w:sz w:val="20"/>
          <w:lang w:val="es-MX"/>
        </w:rPr>
        <w:t>n</w:t>
      </w:r>
      <w:r w:rsidRPr="00B52761">
        <w:rPr>
          <w:rFonts w:ascii="Noto Sans" w:hAnsi="Noto Sans" w:cs="Noto Sans"/>
          <w:bCs/>
          <w:sz w:val="20"/>
        </w:rPr>
        <w:t xml:space="preserve"> presentar </w:t>
      </w:r>
      <w:r w:rsidRPr="00B52761">
        <w:rPr>
          <w:rFonts w:ascii="Noto Sans" w:hAnsi="Noto Sans" w:cs="Noto Sans"/>
          <w:bCs/>
          <w:sz w:val="20"/>
          <w:lang w:val="es-MX"/>
        </w:rPr>
        <w:t xml:space="preserve">la relación de todos los </w:t>
      </w:r>
      <w:r w:rsidRPr="00B52761">
        <w:rPr>
          <w:rFonts w:ascii="Noto Sans" w:hAnsi="Noto Sans" w:cs="Noto Sans"/>
          <w:b/>
          <w:sz w:val="20"/>
          <w:lang w:val="es-MX"/>
        </w:rPr>
        <w:t xml:space="preserve">materiales </w:t>
      </w:r>
      <w:r w:rsidRPr="00B52761">
        <w:rPr>
          <w:rFonts w:ascii="Noto Sans" w:hAnsi="Noto Sans" w:cs="Noto Sans"/>
          <w:bCs/>
          <w:sz w:val="20"/>
          <w:lang w:val="es-MX"/>
        </w:rPr>
        <w:t xml:space="preserve">y </w:t>
      </w:r>
      <w:r w:rsidRPr="00B52761">
        <w:rPr>
          <w:rFonts w:ascii="Noto Sans" w:hAnsi="Noto Sans" w:cs="Noto Sans"/>
          <w:b/>
          <w:sz w:val="20"/>
          <w:lang w:val="es-MX"/>
        </w:rPr>
        <w:t xml:space="preserve">equipo de instalación permanente </w:t>
      </w:r>
      <w:r w:rsidRPr="00B52761">
        <w:rPr>
          <w:rFonts w:ascii="Noto Sans" w:hAnsi="Noto Sans" w:cs="Noto Sans"/>
          <w:bCs/>
          <w:sz w:val="20"/>
          <w:lang w:val="es-MX"/>
        </w:rPr>
        <w:t xml:space="preserve">señalados en </w:t>
      </w:r>
      <w:r w:rsidR="0067185D" w:rsidRPr="00B52761">
        <w:rPr>
          <w:rFonts w:ascii="Noto Sans" w:hAnsi="Noto Sans" w:cs="Noto Sans"/>
          <w:bCs/>
          <w:sz w:val="20"/>
          <w:lang w:val="es-MX"/>
        </w:rPr>
        <w:t xml:space="preserve">el correspondiente </w:t>
      </w:r>
      <w:r w:rsidR="0067185D" w:rsidRPr="00B52761">
        <w:rPr>
          <w:rFonts w:ascii="Noto Sans" w:hAnsi="Noto Sans" w:cs="Noto Sans"/>
          <w:b/>
          <w:sz w:val="20"/>
          <w:lang w:val="es-MX"/>
        </w:rPr>
        <w:t>rubro</w:t>
      </w:r>
      <w:r w:rsidR="0067185D" w:rsidRPr="00B52761">
        <w:rPr>
          <w:rFonts w:ascii="Noto Sans" w:hAnsi="Noto Sans" w:cs="Noto Sans"/>
          <w:bCs/>
          <w:sz w:val="20"/>
          <w:lang w:val="es-MX"/>
        </w:rPr>
        <w:t xml:space="preserve"> de </w:t>
      </w:r>
      <w:r w:rsidRPr="00B52761">
        <w:rPr>
          <w:rFonts w:ascii="Noto Sans" w:hAnsi="Noto Sans" w:cs="Noto Sans"/>
          <w:bCs/>
          <w:sz w:val="20"/>
          <w:lang w:val="es-MX"/>
        </w:rPr>
        <w:t xml:space="preserve">la </w:t>
      </w:r>
      <w:r w:rsidRPr="00B52761">
        <w:rPr>
          <w:rFonts w:ascii="Noto Sans" w:hAnsi="Noto Sans" w:cs="Noto Sans"/>
          <w:b/>
          <w:sz w:val="20"/>
          <w:lang w:val="es-MX"/>
        </w:rPr>
        <w:t>Explosión de Insumos</w:t>
      </w:r>
      <w:r w:rsidRPr="00B52761">
        <w:rPr>
          <w:rFonts w:ascii="Noto Sans" w:hAnsi="Noto Sans" w:cs="Noto Sans"/>
          <w:bCs/>
          <w:sz w:val="20"/>
          <w:lang w:val="es-MX"/>
        </w:rPr>
        <w:t xml:space="preserve"> del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001E055D" w:rsidRPr="00B52761">
        <w:rPr>
          <w:rFonts w:ascii="Noto Sans" w:hAnsi="Noto Sans" w:cs="Noto Sans"/>
          <w:b/>
          <w:sz w:val="20"/>
          <w:lang w:val="es-MX"/>
        </w:rPr>
        <w:t xml:space="preserve"> </w:t>
      </w:r>
      <w:r w:rsidR="001E055D" w:rsidRPr="00B52761">
        <w:rPr>
          <w:rFonts w:ascii="Noto Sans" w:hAnsi="Noto Sans" w:cs="Noto Sans"/>
          <w:bCs/>
          <w:sz w:val="20"/>
          <w:lang w:val="es-MX"/>
        </w:rPr>
        <w:t>del</w:t>
      </w:r>
      <w:r w:rsidR="001E055D" w:rsidRPr="00B52761">
        <w:rPr>
          <w:rFonts w:ascii="Noto Sans" w:hAnsi="Noto Sans" w:cs="Noto Sans"/>
          <w:b/>
          <w:sz w:val="20"/>
          <w:lang w:val="es-MX"/>
        </w:rPr>
        <w:t xml:space="preserve"> DOCUMENTO </w:t>
      </w:r>
      <w:r w:rsidR="00394EAC" w:rsidRPr="00B52761">
        <w:rPr>
          <w:rFonts w:ascii="Noto Sans" w:hAnsi="Noto Sans" w:cs="Noto Sans"/>
          <w:b/>
          <w:sz w:val="20"/>
          <w:lang w:val="es-MX"/>
        </w:rPr>
        <w:t>12</w:t>
      </w:r>
      <w:r w:rsidRPr="00B52761">
        <w:rPr>
          <w:rFonts w:ascii="Noto Sans" w:hAnsi="Noto Sans" w:cs="Noto Sans"/>
          <w:bCs/>
          <w:sz w:val="20"/>
          <w:lang w:val="es-MX"/>
        </w:rPr>
        <w:t xml:space="preserve">, manifestando </w:t>
      </w:r>
      <w:r w:rsidR="009C44AC" w:rsidRPr="00B52761">
        <w:rPr>
          <w:rFonts w:ascii="Noto Sans" w:hAnsi="Noto Sans" w:cs="Noto Sans"/>
          <w:bCs/>
          <w:sz w:val="20"/>
          <w:lang w:val="es-MX"/>
        </w:rPr>
        <w:t xml:space="preserve">claramente </w:t>
      </w:r>
      <w:r w:rsidRPr="00B52761">
        <w:rPr>
          <w:rFonts w:ascii="Noto Sans" w:hAnsi="Noto Sans" w:cs="Noto Sans"/>
          <w:bCs/>
          <w:sz w:val="20"/>
          <w:lang w:val="es-MX"/>
        </w:rPr>
        <w:t>para cada uno de es</w:t>
      </w:r>
      <w:r w:rsidR="0067185D" w:rsidRPr="00B52761">
        <w:rPr>
          <w:rFonts w:ascii="Noto Sans" w:hAnsi="Noto Sans" w:cs="Noto Sans"/>
          <w:bCs/>
          <w:sz w:val="20"/>
          <w:lang w:val="es-MX"/>
        </w:rPr>
        <w:t>t</w:t>
      </w:r>
      <w:r w:rsidRPr="00B52761">
        <w:rPr>
          <w:rFonts w:ascii="Noto Sans" w:hAnsi="Noto Sans" w:cs="Noto Sans"/>
          <w:bCs/>
          <w:sz w:val="20"/>
          <w:lang w:val="es-MX"/>
        </w:rPr>
        <w:t xml:space="preserve">os insumos si son de </w:t>
      </w:r>
      <w:r w:rsidRPr="00B52761">
        <w:rPr>
          <w:rFonts w:ascii="Noto Sans" w:hAnsi="Noto Sans" w:cs="Noto Sans"/>
          <w:b/>
          <w:sz w:val="20"/>
          <w:lang w:val="es-MX"/>
        </w:rPr>
        <w:t>origen nacional</w:t>
      </w:r>
      <w:r w:rsidRPr="00B52761">
        <w:rPr>
          <w:rFonts w:ascii="Noto Sans" w:hAnsi="Noto Sans" w:cs="Noto Sans"/>
          <w:bCs/>
          <w:sz w:val="20"/>
          <w:lang w:val="es-MX"/>
        </w:rPr>
        <w:t xml:space="preserve"> o </w:t>
      </w:r>
      <w:r w:rsidRPr="00B52761">
        <w:rPr>
          <w:rFonts w:ascii="Noto Sans" w:hAnsi="Noto Sans" w:cs="Noto Sans"/>
          <w:b/>
          <w:sz w:val="20"/>
          <w:lang w:val="es-MX"/>
        </w:rPr>
        <w:t>extranjero</w:t>
      </w:r>
      <w:bookmarkEnd w:id="121"/>
      <w:r w:rsidRPr="00B52761">
        <w:rPr>
          <w:rFonts w:ascii="Noto Sans" w:hAnsi="Noto Sans" w:cs="Noto Sans"/>
          <w:bCs/>
          <w:sz w:val="20"/>
          <w:lang w:val="es-MX"/>
        </w:rPr>
        <w:t xml:space="preserve">. </w:t>
      </w:r>
    </w:p>
    <w:p w14:paraId="1DB75AC9" w14:textId="77777777" w:rsidR="002B664B" w:rsidRPr="00B52761" w:rsidRDefault="002B664B" w:rsidP="0016089F">
      <w:pPr>
        <w:pStyle w:val="Textoindependiente"/>
        <w:tabs>
          <w:tab w:val="left" w:pos="1985"/>
        </w:tabs>
        <w:ind w:left="1985" w:right="-232"/>
        <w:rPr>
          <w:rFonts w:ascii="Noto Sans" w:hAnsi="Noto Sans" w:cs="Noto Sans"/>
          <w:bCs/>
          <w:sz w:val="20"/>
          <w:lang w:val="es-MX"/>
        </w:rPr>
      </w:pPr>
    </w:p>
    <w:p w14:paraId="1E228253" w14:textId="33F49524" w:rsidR="002B664B" w:rsidRPr="0063190C" w:rsidRDefault="002B664B" w:rsidP="0016089F">
      <w:pPr>
        <w:pStyle w:val="Textoindependiente"/>
        <w:tabs>
          <w:tab w:val="left" w:pos="1985"/>
        </w:tabs>
        <w:ind w:left="1985" w:right="-232"/>
        <w:rPr>
          <w:rFonts w:ascii="Noto Sans" w:hAnsi="Noto Sans" w:cs="Noto Sans"/>
          <w:bCs/>
          <w:sz w:val="20"/>
        </w:rPr>
      </w:pPr>
      <w:r w:rsidRPr="00B52761">
        <w:rPr>
          <w:rFonts w:ascii="Noto Sans" w:hAnsi="Noto Sans" w:cs="Noto Sans"/>
          <w:bCs/>
          <w:sz w:val="20"/>
          <w:lang w:val="es-MX"/>
        </w:rPr>
        <w:t xml:space="preserve">Así mismo, en </w:t>
      </w:r>
      <w:r w:rsidR="000E61B4" w:rsidRPr="00B52761">
        <w:rPr>
          <w:rFonts w:ascii="Noto Sans" w:hAnsi="Noto Sans" w:cs="Noto Sans"/>
          <w:bCs/>
          <w:sz w:val="20"/>
          <w:lang w:val="es-MX"/>
        </w:rPr>
        <w:t>el</w:t>
      </w:r>
      <w:r w:rsidRPr="00B52761">
        <w:rPr>
          <w:rFonts w:ascii="Noto Sans" w:hAnsi="Noto Sans" w:cs="Noto Sans"/>
          <w:bCs/>
          <w:sz w:val="20"/>
          <w:lang w:val="es-MX"/>
        </w:rPr>
        <w:t xml:space="preserve">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12.2</w:t>
      </w:r>
      <w:r w:rsidR="00DC6525" w:rsidRPr="00B52761">
        <w:rPr>
          <w:rFonts w:ascii="Noto Sans" w:hAnsi="Noto Sans" w:cs="Noto Sans"/>
          <w:bCs/>
          <w:sz w:val="20"/>
          <w:lang w:val="es-MX"/>
        </w:rPr>
        <w:t xml:space="preserve"> </w:t>
      </w:r>
      <w:r w:rsidRPr="00B52761">
        <w:rPr>
          <w:rFonts w:ascii="Noto Sans" w:hAnsi="Noto Sans" w:cs="Noto Sans"/>
          <w:bCs/>
          <w:sz w:val="20"/>
          <w:lang w:val="es-MX"/>
        </w:rPr>
        <w:t>también deberá</w:t>
      </w:r>
      <w:r w:rsidR="009911F2" w:rsidRPr="00B52761">
        <w:rPr>
          <w:rFonts w:ascii="Noto Sans" w:hAnsi="Noto Sans" w:cs="Noto Sans"/>
          <w:bCs/>
          <w:sz w:val="20"/>
          <w:lang w:val="es-MX"/>
        </w:rPr>
        <w:t>n</w:t>
      </w:r>
      <w:r w:rsidRPr="00B52761">
        <w:rPr>
          <w:rFonts w:ascii="Noto Sans" w:hAnsi="Noto Sans" w:cs="Noto Sans"/>
          <w:bCs/>
          <w:sz w:val="20"/>
          <w:lang w:val="es-MX"/>
        </w:rPr>
        <w:t xml:space="preserve"> presentar </w:t>
      </w:r>
      <w:r w:rsidR="000149BB" w:rsidRPr="00B52761">
        <w:rPr>
          <w:rFonts w:ascii="Noto Sans" w:hAnsi="Noto Sans" w:cs="Noto Sans"/>
          <w:bCs/>
          <w:sz w:val="20"/>
          <w:lang w:val="es-MX"/>
        </w:rPr>
        <w:t>sin excepciones</w:t>
      </w:r>
      <w:r w:rsidR="000149BB" w:rsidRPr="0063190C">
        <w:rPr>
          <w:rFonts w:ascii="Noto Sans" w:hAnsi="Noto Sans" w:cs="Noto Sans"/>
          <w:bCs/>
          <w:sz w:val="20"/>
          <w:lang w:val="es-MX"/>
        </w:rPr>
        <w:t xml:space="preserve"> </w:t>
      </w:r>
      <w:r w:rsidRPr="0063190C">
        <w:rPr>
          <w:rFonts w:ascii="Noto Sans" w:hAnsi="Noto Sans" w:cs="Noto Sans"/>
          <w:bCs/>
          <w:sz w:val="20"/>
          <w:lang w:val="es-MX"/>
        </w:rPr>
        <w:t xml:space="preserve">las </w:t>
      </w:r>
      <w:r w:rsidRPr="0063190C">
        <w:rPr>
          <w:rFonts w:ascii="Noto Sans" w:hAnsi="Noto Sans" w:cs="Noto Sans"/>
          <w:bCs/>
          <w:sz w:val="20"/>
        </w:rPr>
        <w:t xml:space="preserve">cotizaciones </w:t>
      </w:r>
      <w:r w:rsidR="000149BB" w:rsidRPr="0063190C">
        <w:rPr>
          <w:rFonts w:ascii="Noto Sans" w:hAnsi="Noto Sans" w:cs="Noto Sans"/>
          <w:bCs/>
          <w:sz w:val="20"/>
          <w:lang w:val="es-MX"/>
        </w:rPr>
        <w:t>y/</w:t>
      </w:r>
      <w:r w:rsidR="00DC6525" w:rsidRPr="0063190C">
        <w:rPr>
          <w:rFonts w:ascii="Noto Sans" w:hAnsi="Noto Sans" w:cs="Noto Sans"/>
          <w:bCs/>
          <w:sz w:val="20"/>
          <w:lang w:val="es-MX"/>
        </w:rPr>
        <w:t xml:space="preserve">o documentos soporte equivalentes u homólogos </w:t>
      </w:r>
      <w:r w:rsidRPr="0063190C">
        <w:rPr>
          <w:rFonts w:ascii="Noto Sans" w:hAnsi="Noto Sans" w:cs="Noto Sans"/>
          <w:bCs/>
          <w:sz w:val="20"/>
        </w:rPr>
        <w:t>más actualizad</w:t>
      </w:r>
      <w:r w:rsidR="00DC6525" w:rsidRPr="0063190C">
        <w:rPr>
          <w:rFonts w:ascii="Noto Sans" w:hAnsi="Noto Sans" w:cs="Noto Sans"/>
          <w:bCs/>
          <w:sz w:val="20"/>
          <w:lang w:val="es-MX"/>
        </w:rPr>
        <w:t>o</w:t>
      </w:r>
      <w:r w:rsidRPr="0063190C">
        <w:rPr>
          <w:rFonts w:ascii="Noto Sans" w:hAnsi="Noto Sans" w:cs="Noto Sans"/>
          <w:bCs/>
          <w:sz w:val="20"/>
        </w:rPr>
        <w:t xml:space="preserve">s a la fecha de </w:t>
      </w:r>
      <w:r w:rsidR="009911F2" w:rsidRPr="0063190C">
        <w:rPr>
          <w:rFonts w:ascii="Noto Sans" w:hAnsi="Noto Sans" w:cs="Noto Sans"/>
          <w:bCs/>
          <w:sz w:val="20"/>
          <w:lang w:val="es-MX"/>
        </w:rPr>
        <w:t xml:space="preserve">la </w:t>
      </w:r>
      <w:r w:rsidRPr="0063190C">
        <w:rPr>
          <w:rFonts w:ascii="Noto Sans" w:hAnsi="Noto Sans" w:cs="Noto Sans"/>
          <w:bCs/>
          <w:sz w:val="20"/>
        </w:rPr>
        <w:t>apertura</w:t>
      </w:r>
      <w:r w:rsidRPr="0063190C">
        <w:rPr>
          <w:rFonts w:ascii="Noto Sans" w:hAnsi="Noto Sans" w:cs="Noto Sans"/>
          <w:bCs/>
          <w:sz w:val="20"/>
          <w:lang w:val="es-MX"/>
        </w:rPr>
        <w:t xml:space="preserve"> de proposiciones</w:t>
      </w:r>
      <w:r w:rsidRPr="0063190C">
        <w:rPr>
          <w:rFonts w:ascii="Noto Sans" w:hAnsi="Noto Sans" w:cs="Noto Sans"/>
          <w:bCs/>
          <w:sz w:val="20"/>
        </w:rPr>
        <w:t xml:space="preserve">, de los materiales </w:t>
      </w:r>
      <w:r w:rsidRPr="0063190C">
        <w:rPr>
          <w:rFonts w:ascii="Noto Sans" w:hAnsi="Noto Sans" w:cs="Noto Sans"/>
          <w:bCs/>
          <w:sz w:val="20"/>
          <w:lang w:val="es-MX"/>
        </w:rPr>
        <w:t>y</w:t>
      </w:r>
      <w:r w:rsidR="0060543C" w:rsidRPr="0063190C">
        <w:rPr>
          <w:rFonts w:ascii="Noto Sans" w:hAnsi="Noto Sans" w:cs="Noto Sans"/>
          <w:bCs/>
          <w:sz w:val="20"/>
          <w:lang w:val="es-MX"/>
        </w:rPr>
        <w:t>/o</w:t>
      </w:r>
      <w:r w:rsidRPr="0063190C">
        <w:rPr>
          <w:rFonts w:ascii="Noto Sans" w:hAnsi="Noto Sans" w:cs="Noto Sans"/>
          <w:bCs/>
          <w:sz w:val="20"/>
          <w:lang w:val="es-MX"/>
        </w:rPr>
        <w:t xml:space="preserve"> equipo de instalación permanente </w:t>
      </w:r>
      <w:r w:rsidRPr="0063190C">
        <w:rPr>
          <w:rFonts w:ascii="Noto Sans" w:hAnsi="Noto Sans" w:cs="Noto Sans"/>
          <w:bCs/>
          <w:sz w:val="20"/>
        </w:rPr>
        <w:t>más significativos,</w:t>
      </w:r>
      <w:r w:rsidRPr="0063190C">
        <w:rPr>
          <w:rFonts w:ascii="Noto Sans" w:hAnsi="Noto Sans" w:cs="Noto Sans"/>
          <w:bCs/>
          <w:sz w:val="20"/>
          <w:lang w:val="es-MX"/>
        </w:rPr>
        <w:t xml:space="preserve"> señalados en 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Pr="00B52761">
        <w:rPr>
          <w:rFonts w:ascii="Noto Sans" w:hAnsi="Noto Sans" w:cs="Noto Sans"/>
          <w:bCs/>
          <w:sz w:val="20"/>
          <w:lang w:val="es-MX"/>
        </w:rPr>
        <w:t xml:space="preserve">, </w:t>
      </w:r>
      <w:r w:rsidRPr="00B52761">
        <w:rPr>
          <w:rFonts w:ascii="Noto Sans" w:hAnsi="Noto Sans" w:cs="Noto Sans"/>
          <w:bCs/>
          <w:sz w:val="20"/>
        </w:rPr>
        <w:t>ya sea por su monto o por el volumen a utilizar en la ejecución de los trabajos</w:t>
      </w:r>
      <w:r w:rsidRPr="00B52761">
        <w:rPr>
          <w:rFonts w:ascii="Noto Sans" w:hAnsi="Noto Sans" w:cs="Noto Sans"/>
          <w:bCs/>
          <w:sz w:val="20"/>
          <w:lang w:val="es-MX"/>
        </w:rPr>
        <w:t xml:space="preserve"> objeto</w:t>
      </w:r>
      <w:r w:rsidRPr="0063190C">
        <w:rPr>
          <w:rFonts w:ascii="Noto Sans" w:hAnsi="Noto Sans" w:cs="Noto Sans"/>
          <w:bCs/>
          <w:sz w:val="20"/>
          <w:lang w:val="es-MX"/>
        </w:rPr>
        <w:t xml:space="preserve"> del presente </w:t>
      </w:r>
      <w:r w:rsidR="004A2956" w:rsidRPr="0063190C">
        <w:rPr>
          <w:rFonts w:ascii="Noto Sans" w:hAnsi="Noto Sans" w:cs="Noto Sans"/>
          <w:bCs/>
          <w:sz w:val="20"/>
          <w:lang w:val="es-MX"/>
        </w:rPr>
        <w:t>proceso de contratación</w:t>
      </w:r>
      <w:r w:rsidRPr="0063190C">
        <w:rPr>
          <w:rFonts w:ascii="Noto Sans" w:hAnsi="Noto Sans" w:cs="Noto Sans"/>
          <w:bCs/>
          <w:sz w:val="20"/>
        </w:rPr>
        <w:t>.</w:t>
      </w:r>
      <w:bookmarkEnd w:id="120"/>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4A32C724"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w:t>
      </w:r>
      <w:r w:rsidR="00806AAF" w:rsidRPr="0063190C">
        <w:rPr>
          <w:rFonts w:ascii="Noto Sans" w:hAnsi="Noto Sans" w:cs="Noto Sans"/>
          <w:b/>
        </w:rPr>
        <w:lastRenderedPageBreak/>
        <w:t>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12"/>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pStyle w:val="Prrafodelista"/>
        <w:tabs>
          <w:tab w:val="left" w:pos="1985"/>
        </w:tabs>
        <w:ind w:left="1985" w:right="-232"/>
        <w:jc w:val="both"/>
        <w:rPr>
          <w:rFonts w:ascii="Noto Sans" w:hAnsi="Noto Sans" w:cs="Noto Sans"/>
          <w:b/>
          <w:bCs/>
        </w:rPr>
      </w:pPr>
    </w:p>
    <w:p w14:paraId="28A3BEA1" w14:textId="388804E8" w:rsidR="00E208CB" w:rsidRPr="00B52761" w:rsidRDefault="00394EAC" w:rsidP="00F77A6C">
      <w:pPr>
        <w:pStyle w:val="Prrafodelista"/>
        <w:numPr>
          <w:ilvl w:val="0"/>
          <w:numId w:val="58"/>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22"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Costo 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23" w:name="_Hlk112144392"/>
    </w:p>
    <w:p w14:paraId="790D34CA" w14:textId="2F6871E3"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B05418"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13.1</w:t>
      </w:r>
      <w:r w:rsidR="00B05418"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DA0A00"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w:t>
      </w:r>
      <w:proofErr w:type="spellStart"/>
      <w:r w:rsidR="006979B7" w:rsidRPr="0063190C">
        <w:rPr>
          <w:rFonts w:ascii="Noto Sans" w:hAnsi="Noto Sans" w:cs="Noto Sans"/>
          <w:bCs/>
        </w:rPr>
        <w:t>subrubros</w:t>
      </w:r>
      <w:proofErr w:type="spellEnd"/>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lastRenderedPageBreak/>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proofErr w:type="gramStart"/>
      <w:r w:rsidR="005A5749" w:rsidRPr="0063190C">
        <w:rPr>
          <w:rFonts w:ascii="Noto Sans" w:hAnsi="Noto Sans" w:cs="Noto Sans"/>
          <w:bCs/>
        </w:rPr>
        <w:t>o</w:t>
      </w:r>
      <w:proofErr w:type="gramEnd"/>
      <w:r w:rsidR="005A5749" w:rsidRPr="0063190C">
        <w:rPr>
          <w:rFonts w:ascii="Noto Sans" w:hAnsi="Noto Sans" w:cs="Noto Sans"/>
          <w:bCs/>
        </w:rPr>
        <w:t xml:space="preserve">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23"/>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w:t>
      </w:r>
      <w:proofErr w:type="spellStart"/>
      <w:r w:rsidRPr="0063190C">
        <w:rPr>
          <w:rFonts w:ascii="Noto Sans" w:hAnsi="Noto Sans" w:cs="Noto Sans"/>
          <w:bCs/>
        </w:rPr>
        <w:t>subrubros</w:t>
      </w:r>
      <w:proofErr w:type="spellEnd"/>
      <w:r w:rsidRPr="0063190C">
        <w:rPr>
          <w:rFonts w:ascii="Noto Sans" w:hAnsi="Noto Sans" w:cs="Noto Sans"/>
          <w:bCs/>
        </w:rPr>
        <w:t xml:space="preserve">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22"/>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F77A6C">
      <w:pPr>
        <w:pStyle w:val="Prrafodelista"/>
        <w:numPr>
          <w:ilvl w:val="0"/>
          <w:numId w:val="58"/>
        </w:numPr>
        <w:tabs>
          <w:tab w:val="left" w:pos="1985"/>
        </w:tabs>
        <w:ind w:left="1985" w:right="-232" w:hanging="284"/>
        <w:jc w:val="both"/>
        <w:rPr>
          <w:rFonts w:ascii="Noto Sans" w:hAnsi="Noto Sans" w:cs="Noto Sans"/>
          <w:b/>
        </w:rPr>
      </w:pPr>
      <w:bookmarkStart w:id="124"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lastRenderedPageBreak/>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EA3A01"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13.2</w:t>
      </w:r>
      <w:r w:rsidR="00EA3A01"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EC502F"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5"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lastRenderedPageBreak/>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pStyle w:val="Prrafodelista"/>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pStyle w:val="Prrafodelista"/>
        <w:tabs>
          <w:tab w:val="left" w:pos="1985"/>
        </w:tabs>
        <w:ind w:left="1985" w:right="-232"/>
        <w:jc w:val="both"/>
        <w:rPr>
          <w:rFonts w:ascii="Noto Sans" w:hAnsi="Noto Sans" w:cs="Noto Sans"/>
          <w:b/>
          <w:bCs/>
        </w:rPr>
      </w:pPr>
      <w:bookmarkStart w:id="126" w:name="_Hlk50475030"/>
      <w:bookmarkEnd w:id="125"/>
    </w:p>
    <w:p w14:paraId="48CEA4AB" w14:textId="3A3E5ABB" w:rsidR="00495931" w:rsidRPr="0063190C" w:rsidRDefault="00F42540" w:rsidP="00AA78D9">
      <w:pPr>
        <w:pStyle w:val="Prrafodelista"/>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D256E4" w:rsidRPr="00B52761">
        <w:rPr>
          <w:rFonts w:ascii="Noto Sans" w:hAnsi="Noto Sans" w:cs="Noto Sans"/>
          <w:b/>
          <w:bCs/>
          <w:u w:val="single"/>
        </w:rPr>
        <w:t>5</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D256E4" w:rsidRPr="0063190C">
        <w:rPr>
          <w:rFonts w:ascii="Noto Sans" w:hAnsi="Noto Sans" w:cs="Noto Sans"/>
          <w:b/>
          <w:u w:val="single"/>
        </w:rPr>
        <w:t>5</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0E17AC">
        <w:rPr>
          <w:rFonts w:ascii="Noto Sans" w:hAnsi="Noto Sans" w:cs="Noto Sans"/>
          <w:b/>
          <w:bCs/>
          <w:u w:val="single"/>
        </w:rPr>
        <w:t>5</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DF7CE8" w:rsidRPr="000E17AC">
        <w:rPr>
          <w:rFonts w:ascii="Noto Sans" w:hAnsi="Noto Sans" w:cs="Noto Sans"/>
          <w:b/>
          <w:bCs/>
        </w:rPr>
        <w:t>5</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0E17AC" w:rsidRPr="000E17AC">
        <w:rPr>
          <w:rFonts w:ascii="Noto Sans" w:hAnsi="Noto Sans" w:cs="Noto Sans"/>
          <w:b/>
          <w:bCs/>
          <w:u w:val="single"/>
        </w:rPr>
        <w:t>5</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0E17AC">
        <w:rPr>
          <w:rFonts w:ascii="Noto Sans" w:hAnsi="Noto Sans" w:cs="Noto Sans"/>
        </w:rPr>
        <w:t>6</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6"/>
    <w:p w14:paraId="7E21D5F8" w14:textId="77777777" w:rsidR="00244AE3" w:rsidRPr="0063190C" w:rsidRDefault="00244AE3" w:rsidP="00AA78D9">
      <w:pPr>
        <w:pStyle w:val="Prrafodelista"/>
        <w:tabs>
          <w:tab w:val="left" w:pos="1985"/>
        </w:tabs>
        <w:ind w:left="1985" w:right="-232"/>
        <w:jc w:val="both"/>
        <w:rPr>
          <w:rFonts w:ascii="Noto Sans" w:hAnsi="Noto Sans" w:cs="Noto Sans"/>
          <w:b/>
          <w:bCs/>
        </w:rPr>
      </w:pPr>
    </w:p>
    <w:p w14:paraId="6F243571" w14:textId="6EF14CCF" w:rsidR="00E02152" w:rsidRPr="0063190C" w:rsidRDefault="00E02152" w:rsidP="00AA78D9">
      <w:pPr>
        <w:pStyle w:val="Prrafodelista"/>
        <w:tabs>
          <w:tab w:val="left" w:pos="1985"/>
        </w:tabs>
        <w:ind w:left="1985" w:right="-232"/>
        <w:jc w:val="both"/>
        <w:rPr>
          <w:rFonts w:ascii="Noto Sans" w:hAnsi="Noto Sans" w:cs="Noto Sans"/>
        </w:rPr>
      </w:pPr>
      <w:r w:rsidRPr="0063190C">
        <w:rPr>
          <w:rFonts w:ascii="Noto Sans" w:hAnsi="Noto Sans" w:cs="Noto Sans"/>
          <w:b/>
          <w:bCs/>
        </w:rPr>
        <w:t xml:space="preserve">Nota </w:t>
      </w:r>
      <w:r w:rsidR="00813612"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w:t>
      </w:r>
      <w:r w:rsidR="00C85498" w:rsidRPr="0063190C">
        <w:rPr>
          <w:rFonts w:ascii="Noto Sans" w:hAnsi="Noto Sans" w:cs="Noto Sans"/>
        </w:rPr>
        <w:t>ste</w:t>
      </w:r>
      <w:r w:rsidRPr="0063190C">
        <w:rPr>
          <w:rFonts w:ascii="Noto Sans" w:hAnsi="Noto Sans" w:cs="Noto Sans"/>
        </w:rPr>
        <w:t xml:space="preserve"> </w:t>
      </w:r>
      <w:r w:rsidR="00D256E4" w:rsidRPr="000E17AC">
        <w:rPr>
          <w:rFonts w:ascii="Noto Sans" w:hAnsi="Noto Sans" w:cs="Noto Sans"/>
          <w:b/>
          <w:bCs/>
        </w:rPr>
        <w:t>DOCUMENTO 13.2</w:t>
      </w:r>
      <w:r w:rsidRPr="000E17AC">
        <w:rPr>
          <w:rFonts w:ascii="Noto Sans" w:hAnsi="Noto Sans" w:cs="Noto Sans"/>
        </w:rPr>
        <w:t>.</w:t>
      </w:r>
    </w:p>
    <w:bookmarkEnd w:id="124"/>
    <w:p w14:paraId="176F8A7A" w14:textId="17D0E577" w:rsidR="00226068" w:rsidRPr="0063190C" w:rsidRDefault="00226068" w:rsidP="003C73E4">
      <w:pPr>
        <w:numPr>
          <w:ilvl w:val="12"/>
          <w:numId w:val="0"/>
        </w:numPr>
        <w:tabs>
          <w:tab w:val="left" w:pos="1560"/>
        </w:tabs>
        <w:ind w:left="1560" w:right="-232"/>
        <w:jc w:val="both"/>
        <w:rPr>
          <w:rFonts w:ascii="Noto Sans" w:hAnsi="Noto Sans" w:cs="Noto Sans"/>
          <w:b/>
          <w:bCs/>
        </w:rPr>
      </w:pPr>
    </w:p>
    <w:p w14:paraId="43FFCC10" w14:textId="474466BE"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6265434" w14:textId="277905D1" w:rsidR="00D256E4" w:rsidRPr="0063190C" w:rsidRDefault="00D256E4" w:rsidP="003C73E4">
      <w:pPr>
        <w:numPr>
          <w:ilvl w:val="12"/>
          <w:numId w:val="0"/>
        </w:numPr>
        <w:tabs>
          <w:tab w:val="left" w:pos="1560"/>
        </w:tabs>
        <w:ind w:left="1560" w:right="-232"/>
        <w:jc w:val="both"/>
        <w:rPr>
          <w:rFonts w:ascii="Noto Sans" w:hAnsi="Noto Sans" w:cs="Noto Sans"/>
          <w:b/>
          <w:bCs/>
        </w:rPr>
      </w:pPr>
    </w:p>
    <w:p w14:paraId="68E0DBDE" w14:textId="77777777"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FD1AAB0" w14:textId="09658CA2"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w:t>
      </w:r>
      <w:r w:rsidR="00740595" w:rsidRPr="0063190C">
        <w:rPr>
          <w:rFonts w:ascii="Noto Sans" w:hAnsi="Noto Sans" w:cs="Noto Sans"/>
        </w:rPr>
        <w:lastRenderedPageBreak/>
        <w:t xml:space="preserve">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pStyle w:val="Prrafodelista"/>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pStyle w:val="Prrafodelista"/>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pStyle w:val="Prrafodelista"/>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Default="00D42996" w:rsidP="00D42996">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w:t>
      </w:r>
      <w:r w:rsidRPr="000E17AC">
        <w:rPr>
          <w:rFonts w:ascii="Noto Sans" w:hAnsi="Noto Sans" w:cs="Noto Sans"/>
          <w:sz w:val="20"/>
          <w:lang w:val="es-MX"/>
        </w:rPr>
        <w:t>de</w:t>
      </w:r>
      <w:r w:rsidR="00E9621A" w:rsidRPr="000E17AC">
        <w:rPr>
          <w:rFonts w:ascii="Noto Sans" w:hAnsi="Noto Sans" w:cs="Noto Sans"/>
          <w:sz w:val="20"/>
          <w:lang w:val="es-MX"/>
        </w:rPr>
        <w:t>l</w:t>
      </w:r>
      <w:r w:rsidRPr="000E17AC">
        <w:rPr>
          <w:rFonts w:ascii="Noto Sans" w:hAnsi="Noto Sans" w:cs="Noto Sans"/>
          <w:sz w:val="20"/>
          <w:lang w:val="es-MX"/>
        </w:rPr>
        <w:t xml:space="preserve"> </w:t>
      </w:r>
      <w:r w:rsidR="00736CBD" w:rsidRPr="000E17AC">
        <w:rPr>
          <w:rFonts w:ascii="Noto Sans" w:hAnsi="Noto Sans" w:cs="Noto Sans"/>
          <w:b/>
          <w:bCs/>
          <w:sz w:val="20"/>
          <w:lang w:val="es-MX"/>
        </w:rPr>
        <w:t>DOCUMENTO 13.4</w:t>
      </w:r>
      <w:r w:rsidR="00E9621A" w:rsidRPr="000E17AC">
        <w:rPr>
          <w:rFonts w:ascii="Noto Sans" w:hAnsi="Noto Sans" w:cs="Noto Sans"/>
          <w:sz w:val="20"/>
          <w:lang w:val="es-MX"/>
        </w:rPr>
        <w:t xml:space="preserve">, </w:t>
      </w:r>
      <w:r w:rsidRPr="000E17AC">
        <w:rPr>
          <w:rFonts w:ascii="Noto Sans" w:hAnsi="Noto Sans" w:cs="Noto Sans"/>
          <w:sz w:val="20"/>
          <w:lang w:val="es-MX"/>
        </w:rPr>
        <w:t>los LICITANTES</w:t>
      </w:r>
      <w:r w:rsidRPr="0063190C">
        <w:rPr>
          <w:rFonts w:ascii="Noto Sans" w:hAnsi="Noto Sans" w:cs="Noto Sans"/>
          <w:sz w:val="20"/>
          <w:lang w:val="es-MX"/>
        </w:rPr>
        <w:t xml:space="preserve"> </w:t>
      </w:r>
      <w:r w:rsidR="003F53A3"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559CDBE5" w14:textId="77777777" w:rsidR="00AA6AA5" w:rsidRPr="0063190C" w:rsidRDefault="00AA6AA5" w:rsidP="00D42996">
      <w:pPr>
        <w:pStyle w:val="Textoindependiente"/>
        <w:tabs>
          <w:tab w:val="left" w:pos="1985"/>
        </w:tabs>
        <w:ind w:left="1985" w:right="-232"/>
        <w:rPr>
          <w:rFonts w:ascii="Noto Sans" w:hAnsi="Noto Sans" w:cs="Noto Sans"/>
          <w:sz w:val="20"/>
          <w:lang w:val="es-MX"/>
        </w:rPr>
      </w:pPr>
    </w:p>
    <w:p w14:paraId="088AF007" w14:textId="77777777" w:rsidR="00D42996" w:rsidRPr="00AA6AA5" w:rsidRDefault="00D42996" w:rsidP="00D42996">
      <w:pPr>
        <w:numPr>
          <w:ilvl w:val="12"/>
          <w:numId w:val="0"/>
        </w:numPr>
        <w:tabs>
          <w:tab w:val="left" w:pos="1985"/>
        </w:tabs>
        <w:ind w:left="1985" w:right="-232"/>
        <w:jc w:val="both"/>
        <w:rPr>
          <w:rFonts w:ascii="Noto Sans" w:hAnsi="Noto Sans" w:cs="Noto Sans"/>
          <w:lang w:val="x-none"/>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w:t>
      </w:r>
      <w:r w:rsidR="00740595" w:rsidRPr="0063190C">
        <w:rPr>
          <w:rFonts w:ascii="Noto Sans" w:hAnsi="Noto Sans" w:cs="Noto Sans"/>
        </w:rPr>
        <w:lastRenderedPageBreak/>
        <w:t xml:space="preserve">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427C9279" w14:textId="4D998E8E" w:rsidR="007D767F" w:rsidRPr="0063190C" w:rsidRDefault="007D767F"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w:t>
      </w:r>
      <w:r w:rsidR="003C6584" w:rsidRPr="0063190C">
        <w:rPr>
          <w:rFonts w:ascii="Noto Sans" w:hAnsi="Noto Sans" w:cs="Noto Sans"/>
          <w:b/>
          <w:bCs/>
        </w:rPr>
        <w:t xml:space="preserve"> </w:t>
      </w:r>
      <w:r w:rsidR="0090768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La retención y deducción </w:t>
      </w:r>
      <w:r w:rsidRPr="0063190C">
        <w:rPr>
          <w:rFonts w:ascii="Noto Sans" w:hAnsi="Noto Sans" w:cs="Noto Sans"/>
          <w:lang w:val="es-ES_tradnl"/>
        </w:rPr>
        <w:t xml:space="preserve">a los afiliados de la CMIC del dos al millar (0.2%) del monto de cada una de las estimaciones a que tenga derecho por trabajos realizados con motivo de la ejecución del contrato que emane del presente </w:t>
      </w:r>
      <w:r w:rsidR="00292E6F" w:rsidRPr="0063190C">
        <w:rPr>
          <w:rFonts w:ascii="Noto Sans" w:hAnsi="Noto Sans" w:cs="Noto Sans"/>
          <w:lang w:val="es-ES_tradnl"/>
        </w:rPr>
        <w:t>proceso de contratación</w:t>
      </w:r>
      <w:r w:rsidRPr="0063190C">
        <w:rPr>
          <w:rFonts w:ascii="Noto Sans" w:hAnsi="Noto Sans" w:cs="Noto Sans"/>
          <w:lang w:val="es-ES_tradnl"/>
        </w:rPr>
        <w:t xml:space="preserve"> que será entregado al</w:t>
      </w:r>
      <w:r w:rsidRPr="0063190C">
        <w:rPr>
          <w:rFonts w:ascii="Noto Sans" w:hAnsi="Noto Sans" w:cs="Noto Sans"/>
          <w:shd w:val="clear" w:color="auto" w:fill="FFFFFF"/>
        </w:rPr>
        <w:t xml:space="preserve"> </w:t>
      </w:r>
      <w:r w:rsidR="004532C1" w:rsidRPr="0063190C">
        <w:rPr>
          <w:rFonts w:ascii="Noto Sans" w:hAnsi="Noto Sans" w:cs="Noto Sans"/>
          <w:shd w:val="clear" w:color="auto" w:fill="FFFFFF"/>
        </w:rPr>
        <w:t>ICIC</w:t>
      </w:r>
      <w:r w:rsidRPr="0063190C">
        <w:rPr>
          <w:rFonts w:ascii="Noto Sans" w:hAnsi="Noto Sans" w:cs="Noto Sans"/>
          <w:lang w:val="es-ES_tradnl"/>
        </w:rPr>
        <w:t xml:space="preserve"> para los programas de capacitación y adiestramiento de los trabajadores de la rama de la construcción, no debe ser considerada como parte de los </w:t>
      </w:r>
      <w:r w:rsidRPr="0063190C">
        <w:rPr>
          <w:rFonts w:ascii="Noto Sans" w:hAnsi="Noto Sans" w:cs="Noto Sans"/>
          <w:b/>
          <w:bCs/>
        </w:rPr>
        <w:t>Cargos Adicionales</w:t>
      </w:r>
      <w:r w:rsidRPr="0063190C">
        <w:rPr>
          <w:rFonts w:ascii="Noto Sans" w:hAnsi="Noto Sans" w:cs="Noto Sans"/>
        </w:rPr>
        <w:t>.</w:t>
      </w:r>
    </w:p>
    <w:p w14:paraId="506DB851" w14:textId="1C44E800" w:rsidR="00E9621A" w:rsidRPr="00AA6AA5" w:rsidRDefault="00E9621A" w:rsidP="00AA6AA5">
      <w:pPr>
        <w:numPr>
          <w:ilvl w:val="12"/>
          <w:numId w:val="0"/>
        </w:numPr>
        <w:tabs>
          <w:tab w:val="left" w:pos="1985"/>
        </w:tabs>
        <w:ind w:left="1985" w:right="-232"/>
        <w:jc w:val="both"/>
        <w:rPr>
          <w:rFonts w:ascii="Noto Sans" w:hAnsi="Noto Sans" w:cs="Noto Sans"/>
          <w:lang w:val="es-ES_tradnl"/>
        </w:rPr>
      </w:pPr>
    </w:p>
    <w:p w14:paraId="324C8021" w14:textId="25F075B5" w:rsidR="00AA6AA5" w:rsidRPr="00AA6AA5" w:rsidRDefault="00AA6AA5" w:rsidP="00AA6AA5">
      <w:pPr>
        <w:ind w:left="1985"/>
        <w:jc w:val="both"/>
        <w:rPr>
          <w:rFonts w:ascii="Noto Sans" w:hAnsi="Noto Sans" w:cs="Noto Sans"/>
          <w:lang w:val="es-ES_tradnl"/>
        </w:rPr>
      </w:pPr>
      <w:r w:rsidRPr="00AA6AA5">
        <w:rPr>
          <w:rFonts w:ascii="Noto Sans" w:hAnsi="Noto Sans" w:cs="Noto Sans"/>
          <w:b/>
          <w:bCs/>
          <w:lang w:val="es-ES_tradnl"/>
        </w:rPr>
        <w:t>Nota 4:</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 xml:space="preserve">Cargos </w:t>
      </w:r>
      <w:r w:rsidR="006D1685" w:rsidRPr="00AA6AA5">
        <w:rPr>
          <w:rFonts w:ascii="Noto Sans" w:hAnsi="Noto Sans" w:cs="Noto Sans"/>
          <w:b/>
          <w:bCs/>
          <w:lang w:val="es-ES_tradnl"/>
        </w:rPr>
        <w:t>Adicionales</w:t>
      </w:r>
      <w:r w:rsidR="006D1685">
        <w:rPr>
          <w:rFonts w:ascii="Noto Sans" w:hAnsi="Noto Sans" w:cs="Noto Sans"/>
          <w:b/>
          <w:bCs/>
          <w:lang w:val="es-ES_tradnl"/>
        </w:rPr>
        <w:t xml:space="preserve"> </w:t>
      </w:r>
      <w:r w:rsidR="006D1685" w:rsidRPr="00AA6AA5">
        <w:rPr>
          <w:rFonts w:ascii="Noto Sans" w:hAnsi="Noto Sans" w:cs="Noto Sans"/>
          <w:lang w:val="es-ES_tradnl"/>
        </w:rPr>
        <w:t>el</w:t>
      </w:r>
      <w:r w:rsidRPr="00AA6AA5">
        <w:rPr>
          <w:rFonts w:ascii="Noto Sans" w:hAnsi="Noto Sans" w:cs="Noto Sans"/>
          <w:lang w:val="es-ES_tradnl"/>
        </w:rPr>
        <w:t xml:space="preserve"> cargo correspondiente al 3% del impuesto sobre el monto de las remuneraciones al trabajo personal subordinado hasta su salario base de cotización, esto de conformidad con el Capítulo V, artículo 49 de la Ley de Hacienda para el Estado de Tamaulipas.</w:t>
      </w:r>
    </w:p>
    <w:p w14:paraId="1B09CF9F"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4CC62983"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046DB803" w14:textId="06F230A0"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AA6AA5">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pStyle w:val="Prrafodelista"/>
        <w:tabs>
          <w:tab w:val="left" w:pos="1701"/>
        </w:tabs>
        <w:ind w:left="1985" w:right="-232"/>
        <w:jc w:val="both"/>
        <w:rPr>
          <w:rFonts w:ascii="Noto Sans" w:hAnsi="Noto Sans" w:cs="Noto Sans"/>
          <w:b/>
        </w:rPr>
      </w:pPr>
    </w:p>
    <w:p w14:paraId="7A4276CB" w14:textId="13EF8AD9" w:rsidR="00167302" w:rsidRPr="0063190C" w:rsidRDefault="00B858D2" w:rsidP="00E30E39">
      <w:pPr>
        <w:pStyle w:val="Prrafodelista"/>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lastRenderedPageBreak/>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pStyle w:val="Prrafodelista"/>
        <w:rPr>
          <w:rFonts w:ascii="Noto Sans" w:hAnsi="Noto Sans" w:cs="Noto Sans"/>
          <w:b/>
          <w:bCs/>
        </w:rPr>
      </w:pPr>
    </w:p>
    <w:p w14:paraId="1D7E0881" w14:textId="6B9AB840"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pStyle w:val="Prrafodelista"/>
        <w:tabs>
          <w:tab w:val="num" w:pos="1985"/>
        </w:tabs>
        <w:ind w:left="2268" w:right="-232" w:hanging="283"/>
        <w:rPr>
          <w:rFonts w:ascii="Noto Sans" w:hAnsi="Noto Sans" w:cs="Noto Sans"/>
        </w:rPr>
      </w:pPr>
    </w:p>
    <w:p w14:paraId="6216D34B" w14:textId="5EF50A11" w:rsidR="00682A0C" w:rsidRPr="000E17AC" w:rsidRDefault="00682A0C"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F77A6C">
      <w:pPr>
        <w:numPr>
          <w:ilvl w:val="0"/>
          <w:numId w:val="73"/>
        </w:numPr>
        <w:tabs>
          <w:tab w:val="clear" w:pos="720"/>
        </w:tabs>
        <w:ind w:left="2268" w:right="-232" w:hanging="283"/>
        <w:jc w:val="both"/>
        <w:rPr>
          <w:rFonts w:ascii="Noto Sans" w:hAnsi="Noto Sans" w:cs="Noto Sans"/>
        </w:rPr>
      </w:pPr>
      <w:bookmarkStart w:id="127" w:name="_Hlk132295556"/>
      <w:bookmarkStart w:id="128"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7"/>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w:t>
      </w:r>
      <w:proofErr w:type="gramStart"/>
      <w:r w:rsidRPr="000E17AC">
        <w:rPr>
          <w:rFonts w:ascii="Noto Sans" w:hAnsi="Noto Sans" w:cs="Noto Sans"/>
        </w:rPr>
        <w:t>de acuerdo a</w:t>
      </w:r>
      <w:proofErr w:type="gramEnd"/>
      <w:r w:rsidRPr="000E17AC">
        <w:rPr>
          <w:rFonts w:ascii="Noto Sans" w:hAnsi="Noto Sans" w:cs="Noto Sans"/>
        </w:rPr>
        <w:t xml:space="preserve">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pStyle w:val="Prrafodelista"/>
        <w:rPr>
          <w:rFonts w:ascii="Noto Sans" w:hAnsi="Noto Sans" w:cs="Noto Sans"/>
        </w:rPr>
      </w:pPr>
    </w:p>
    <w:bookmarkEnd w:id="128"/>
    <w:p w14:paraId="25362E9D" w14:textId="27C58776" w:rsidR="008E73D1" w:rsidRPr="000E17AC" w:rsidRDefault="008E73D1"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precios unitarios tendrán sin excepciones que estar relacionados y </w:t>
      </w:r>
      <w:r w:rsidRPr="000E17AC">
        <w:rPr>
          <w:rFonts w:ascii="Noto Sans" w:hAnsi="Noto Sans" w:cs="Noto Sans"/>
        </w:rPr>
        <w:lastRenderedPageBreak/>
        <w:t xml:space="preserve">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pStyle w:val="Prrafodelista"/>
        <w:tabs>
          <w:tab w:val="left" w:pos="1985"/>
        </w:tabs>
        <w:ind w:left="1985" w:right="-232"/>
        <w:jc w:val="both"/>
        <w:rPr>
          <w:rFonts w:ascii="Noto Sans" w:hAnsi="Noto Sans" w:cs="Noto Sans"/>
          <w:b/>
          <w:bCs/>
        </w:rPr>
      </w:pPr>
    </w:p>
    <w:p w14:paraId="2C4792D0" w14:textId="0F176308" w:rsidR="00E82FCB" w:rsidRPr="000E17AC" w:rsidRDefault="00B974F9" w:rsidP="0036343A">
      <w:pPr>
        <w:pStyle w:val="Prrafodelista"/>
        <w:tabs>
          <w:tab w:val="left" w:pos="1985"/>
        </w:tabs>
        <w:ind w:left="1985" w:right="-232"/>
        <w:jc w:val="both"/>
        <w:rPr>
          <w:rFonts w:ascii="Noto Sans" w:hAnsi="Noto Sans" w:cs="Noto Sans"/>
        </w:rPr>
      </w:pPr>
      <w:r w:rsidRPr="000E17AC">
        <w:rPr>
          <w:rFonts w:ascii="Noto Sans" w:hAnsi="Noto Sans" w:cs="Noto Sans"/>
        </w:rPr>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w:t>
      </w:r>
      <w:r w:rsidRPr="000E17AC">
        <w:rPr>
          <w:rFonts w:ascii="Noto Sans" w:hAnsi="Noto Sans" w:cs="Noto Sans"/>
          <w:b/>
          <w:bCs/>
        </w:rPr>
        <w:lastRenderedPageBreak/>
        <w:t xml:space="preserve">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pStyle w:val="Prrafodelista"/>
        <w:tabs>
          <w:tab w:val="left" w:pos="1985"/>
        </w:tabs>
        <w:ind w:left="1985" w:right="-232"/>
        <w:jc w:val="both"/>
        <w:rPr>
          <w:rFonts w:ascii="Noto Sans" w:hAnsi="Noto Sans" w:cs="Noto Sans"/>
        </w:rPr>
      </w:pPr>
    </w:p>
    <w:p w14:paraId="2C43C644" w14:textId="5695872B" w:rsidR="00741E9D" w:rsidRPr="0063190C" w:rsidRDefault="00741E9D" w:rsidP="00741E9D">
      <w:pPr>
        <w:pStyle w:val="Textoindependiente"/>
        <w:tabs>
          <w:tab w:val="left" w:pos="1985"/>
        </w:tabs>
        <w:ind w:left="1985" w:right="-232"/>
        <w:rPr>
          <w:rFonts w:ascii="Noto Sans" w:hAnsi="Noto Sans" w:cs="Noto Sans"/>
          <w:sz w:val="20"/>
          <w:lang w:val="es-MX"/>
        </w:rPr>
      </w:pPr>
      <w:r w:rsidRPr="000E17AC">
        <w:rPr>
          <w:rFonts w:ascii="Noto Sans" w:hAnsi="Noto Sans" w:cs="Noto Sans"/>
          <w:sz w:val="20"/>
          <w:lang w:val="es-MX"/>
        </w:rPr>
        <w:t>En la integración de</w:t>
      </w:r>
      <w:r w:rsidR="00057738" w:rsidRPr="000E17AC">
        <w:rPr>
          <w:rFonts w:ascii="Noto Sans" w:hAnsi="Noto Sans" w:cs="Noto Sans"/>
          <w:sz w:val="20"/>
          <w:lang w:val="es-MX"/>
        </w:rPr>
        <w:t>l</w:t>
      </w:r>
      <w:r w:rsidRPr="000E17AC">
        <w:rPr>
          <w:rFonts w:ascii="Noto Sans" w:hAnsi="Noto Sans" w:cs="Noto Sans"/>
          <w:sz w:val="20"/>
          <w:lang w:val="es-MX"/>
        </w:rPr>
        <w:t xml:space="preserve"> </w:t>
      </w:r>
      <w:r w:rsidR="00951317" w:rsidRPr="000E17AC">
        <w:rPr>
          <w:rFonts w:ascii="Noto Sans" w:hAnsi="Noto Sans" w:cs="Noto Sans"/>
          <w:b/>
          <w:bCs/>
          <w:sz w:val="20"/>
          <w:lang w:val="es-MX"/>
        </w:rPr>
        <w:t>DOCUMENTO 15.</w:t>
      </w:r>
      <w:r w:rsidR="00057738" w:rsidRPr="000E17AC">
        <w:rPr>
          <w:rFonts w:ascii="Noto Sans" w:hAnsi="Noto Sans" w:cs="Noto Sans"/>
          <w:sz w:val="20"/>
          <w:lang w:val="es-MX"/>
        </w:rPr>
        <w:t xml:space="preserve">, </w:t>
      </w:r>
      <w:r w:rsidRPr="000E17AC">
        <w:rPr>
          <w:rFonts w:ascii="Noto Sans" w:hAnsi="Noto Sans" w:cs="Noto Sans"/>
          <w:sz w:val="20"/>
          <w:lang w:val="es-MX"/>
        </w:rPr>
        <w:t xml:space="preserve">los LICITANTES </w:t>
      </w:r>
      <w:r w:rsidR="00BC68DE" w:rsidRPr="000E17AC">
        <w:rPr>
          <w:rFonts w:ascii="Noto Sans" w:hAnsi="Noto Sans" w:cs="Noto Sans"/>
          <w:sz w:val="20"/>
          <w:lang w:val="es-MX"/>
        </w:rPr>
        <w:t xml:space="preserve">además </w:t>
      </w:r>
      <w:r w:rsidRPr="000E17AC">
        <w:rPr>
          <w:rFonts w:ascii="Noto Sans" w:hAnsi="Noto Sans" w:cs="Noto Sans"/>
          <w:sz w:val="20"/>
          <w:lang w:val="es-MX"/>
        </w:rPr>
        <w:t xml:space="preserve">deberán considerar </w:t>
      </w:r>
      <w:r w:rsidR="00AB2716" w:rsidRPr="000E17AC">
        <w:rPr>
          <w:rFonts w:ascii="Noto Sans" w:hAnsi="Noto Sans" w:cs="Noto Sans"/>
          <w:sz w:val="20"/>
          <w:lang w:val="es-MX"/>
        </w:rPr>
        <w:t>y</w:t>
      </w:r>
      <w:r w:rsidR="00627B10" w:rsidRPr="000E17AC">
        <w:rPr>
          <w:rFonts w:ascii="Noto Sans" w:hAnsi="Noto Sans" w:cs="Noto Sans"/>
          <w:sz w:val="20"/>
          <w:lang w:val="es-MX"/>
        </w:rPr>
        <w:t xml:space="preserve"> cumplir </w:t>
      </w:r>
      <w:r w:rsidRPr="000E17AC">
        <w:rPr>
          <w:rFonts w:ascii="Noto Sans" w:hAnsi="Noto Sans" w:cs="Noto Sans"/>
          <w:sz w:val="20"/>
          <w:lang w:val="es-MX"/>
        </w:rPr>
        <w:t xml:space="preserve">de </w:t>
      </w:r>
      <w:r w:rsidR="00627B10" w:rsidRPr="000E17AC">
        <w:rPr>
          <w:rFonts w:ascii="Noto Sans" w:hAnsi="Noto Sans" w:cs="Noto Sans"/>
          <w:sz w:val="20"/>
          <w:lang w:val="es-MX"/>
        </w:rPr>
        <w:t>manera</w:t>
      </w:r>
      <w:r w:rsidRPr="000E17AC">
        <w:rPr>
          <w:rFonts w:ascii="Noto Sans" w:hAnsi="Noto Sans" w:cs="Noto Sans"/>
          <w:sz w:val="20"/>
          <w:lang w:val="es-MX"/>
        </w:rPr>
        <w:t xml:space="preserve"> obligatoria lo siguiente:</w:t>
      </w:r>
    </w:p>
    <w:p w14:paraId="0F684C17" w14:textId="4B15A21F" w:rsidR="00E0155D" w:rsidRPr="0063190C" w:rsidRDefault="00741E9D" w:rsidP="0036343A">
      <w:pPr>
        <w:pStyle w:val="Prrafodelista"/>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pStyle w:val="Prrafodelista"/>
        <w:tabs>
          <w:tab w:val="left" w:pos="1985"/>
        </w:tabs>
        <w:ind w:left="1985" w:right="-232"/>
        <w:jc w:val="both"/>
        <w:rPr>
          <w:rFonts w:ascii="Noto Sans" w:hAnsi="Noto Sans" w:cs="Noto Sans"/>
        </w:rPr>
      </w:pPr>
    </w:p>
    <w:p w14:paraId="60BE7C1B" w14:textId="26EA162C" w:rsidR="00DF0444" w:rsidRPr="000E17AC" w:rsidRDefault="00741E9D" w:rsidP="00DF0444">
      <w:pPr>
        <w:pStyle w:val="Prrafodelista"/>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pStyle w:val="Prrafodelista"/>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pStyle w:val="Prrafodelista"/>
        <w:tabs>
          <w:tab w:val="left" w:pos="567"/>
        </w:tabs>
        <w:ind w:left="567" w:right="-232"/>
        <w:jc w:val="both"/>
        <w:rPr>
          <w:rFonts w:ascii="Noto Sans" w:hAnsi="Noto Sans" w:cs="Noto Sans"/>
          <w:b/>
        </w:rPr>
      </w:pPr>
    </w:p>
    <w:p w14:paraId="70E255DE" w14:textId="2E3F1C45" w:rsidR="006822F4" w:rsidRPr="0063190C" w:rsidRDefault="002A2012" w:rsidP="002358E3">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GENERALES </w:t>
      </w:r>
      <w:r w:rsidR="00F2458B" w:rsidRPr="0063190C">
        <w:rPr>
          <w:rFonts w:ascii="Noto Sans" w:hAnsi="Noto Sans" w:cs="Noto Sans"/>
          <w:b/>
        </w:rPr>
        <w:t>DEL PROCESO</w:t>
      </w:r>
      <w:r w:rsidR="006822F4" w:rsidRPr="0063190C">
        <w:rPr>
          <w:rFonts w:ascii="Noto Sans" w:hAnsi="Noto Sans" w:cs="Noto Sans"/>
          <w:b/>
        </w:rPr>
        <w:t xml:space="preserve"> DE EVALUACIÓN</w:t>
      </w:r>
      <w:r w:rsidR="00255219" w:rsidRPr="0063190C">
        <w:rPr>
          <w:rFonts w:ascii="Noto Sans" w:hAnsi="Noto Sans" w:cs="Noto Sans"/>
          <w:b/>
        </w:rPr>
        <w:t xml:space="preserve"> </w:t>
      </w:r>
      <w:r w:rsidR="007F7736" w:rsidRPr="0063190C">
        <w:rPr>
          <w:rFonts w:ascii="Noto Sans" w:hAnsi="Noto Sans" w:cs="Noto Sans"/>
          <w:b/>
        </w:rPr>
        <w:t>CUALITATIVA</w:t>
      </w:r>
      <w:r w:rsidR="006822F4" w:rsidRPr="0063190C">
        <w:rPr>
          <w:rFonts w:ascii="Noto Sans" w:hAnsi="Noto Sans" w:cs="Noto Sans"/>
          <w:b/>
        </w:rPr>
        <w:t xml:space="preserve">. </w:t>
      </w:r>
    </w:p>
    <w:p w14:paraId="3C082B7E" w14:textId="77777777" w:rsidR="003A0273" w:rsidRPr="0063190C" w:rsidRDefault="003A0273" w:rsidP="003C73E4">
      <w:pPr>
        <w:ind w:left="1701" w:right="-232"/>
        <w:jc w:val="both"/>
        <w:rPr>
          <w:rFonts w:ascii="Noto Sans" w:hAnsi="Noto Sans" w:cs="Noto Sans"/>
          <w:b/>
        </w:rPr>
      </w:pPr>
    </w:p>
    <w:p w14:paraId="7F1F6E8D" w14:textId="1544D0B8" w:rsidR="00B3742B" w:rsidRPr="0063190C" w:rsidRDefault="00193CA2" w:rsidP="003C73E4">
      <w:pPr>
        <w:pStyle w:val="TextoCar"/>
        <w:tabs>
          <w:tab w:val="num" w:pos="851"/>
        </w:tabs>
        <w:spacing w:after="0" w:line="240" w:lineRule="auto"/>
        <w:ind w:left="851" w:right="-232" w:firstLine="0"/>
        <w:rPr>
          <w:rFonts w:ascii="Noto Sans" w:hAnsi="Noto Sans" w:cs="Noto Sans"/>
          <w:sz w:val="20"/>
          <w:lang w:eastAsia="es-MX"/>
        </w:rPr>
      </w:pPr>
      <w:bookmarkStart w:id="129" w:name="_Hlk62727629"/>
      <w:r w:rsidRPr="0063190C">
        <w:rPr>
          <w:rFonts w:ascii="Noto Sans" w:hAnsi="Noto Sans" w:cs="Noto Sans"/>
          <w:sz w:val="20"/>
        </w:rPr>
        <w:t>De conformidad con lo asentado en la fracción XXIII del artículo 31 de la LEY, c</w:t>
      </w:r>
      <w:r w:rsidR="00B3742B" w:rsidRPr="0063190C">
        <w:rPr>
          <w:rFonts w:ascii="Noto Sans" w:hAnsi="Noto Sans" w:cs="Noto Sans"/>
          <w:sz w:val="20"/>
        </w:rPr>
        <w:t>on posterioridad</w:t>
      </w:r>
      <w:r w:rsidR="00CC7D01" w:rsidRPr="0063190C">
        <w:rPr>
          <w:rFonts w:ascii="Noto Sans" w:hAnsi="Noto Sans" w:cs="Noto Sans"/>
          <w:sz w:val="20"/>
        </w:rPr>
        <w:t xml:space="preserve"> de la </w:t>
      </w:r>
      <w:r w:rsidRPr="0063190C">
        <w:rPr>
          <w:rFonts w:ascii="Noto Sans" w:hAnsi="Noto Sans" w:cs="Noto Sans"/>
          <w:sz w:val="20"/>
        </w:rPr>
        <w:t xml:space="preserve">presentación y </w:t>
      </w:r>
      <w:r w:rsidR="00CC7D01" w:rsidRPr="0063190C">
        <w:rPr>
          <w:rFonts w:ascii="Noto Sans" w:hAnsi="Noto Sans" w:cs="Noto Sans"/>
          <w:sz w:val="20"/>
        </w:rPr>
        <w:t>apertura de las proposiciones</w:t>
      </w:r>
      <w:r w:rsidR="00B3742B" w:rsidRPr="0063190C">
        <w:rPr>
          <w:rFonts w:ascii="Noto Sans" w:hAnsi="Noto Sans" w:cs="Noto Sans"/>
          <w:sz w:val="20"/>
        </w:rPr>
        <w:t xml:space="preserve">, la CONVOCANTE llevará a cabo la evaluación cualitativa de las proposiciones, </w:t>
      </w:r>
      <w:r w:rsidR="00B3742B" w:rsidRPr="0063190C">
        <w:rPr>
          <w:rFonts w:ascii="Noto Sans" w:eastAsia="Calibri" w:hAnsi="Noto Sans" w:cs="Noto Sans"/>
          <w:sz w:val="20"/>
          <w:lang w:eastAsia="en-US"/>
        </w:rPr>
        <w:t>en función de</w:t>
      </w:r>
      <w:r w:rsidR="00B3742B" w:rsidRPr="0063190C">
        <w:rPr>
          <w:rFonts w:ascii="Noto Sans" w:hAnsi="Noto Sans" w:cs="Noto Sans"/>
          <w:sz w:val="20"/>
        </w:rPr>
        <w:t xml:space="preserve"> lo dispuesto en el artículo 38 de la LEY, l</w:t>
      </w:r>
      <w:r w:rsidR="002F03DF" w:rsidRPr="0063190C">
        <w:rPr>
          <w:rFonts w:ascii="Noto Sans" w:hAnsi="Noto Sans" w:cs="Noto Sans"/>
          <w:sz w:val="20"/>
        </w:rPr>
        <w:t>os</w:t>
      </w:r>
      <w:r w:rsidR="00B3742B" w:rsidRPr="0063190C">
        <w:rPr>
          <w:rFonts w:ascii="Noto Sans" w:hAnsi="Noto Sans" w:cs="Noto Sans"/>
          <w:sz w:val="20"/>
        </w:rPr>
        <w:t xml:space="preserve"> artículo</w:t>
      </w:r>
      <w:r w:rsidR="002F03DF" w:rsidRPr="0063190C">
        <w:rPr>
          <w:rFonts w:ascii="Noto Sans" w:hAnsi="Noto Sans" w:cs="Noto Sans"/>
          <w:sz w:val="20"/>
        </w:rPr>
        <w:t>s</w:t>
      </w:r>
      <w:r w:rsidR="00B3742B" w:rsidRPr="0063190C">
        <w:rPr>
          <w:rFonts w:ascii="Noto Sans" w:hAnsi="Noto Sans" w:cs="Noto Sans"/>
          <w:sz w:val="20"/>
        </w:rPr>
        <w:t xml:space="preserve"> 63 fracción I</w:t>
      </w:r>
      <w:r w:rsidR="00645CD6" w:rsidRPr="0063190C">
        <w:rPr>
          <w:rFonts w:ascii="Noto Sans" w:hAnsi="Noto Sans" w:cs="Noto Sans"/>
          <w:sz w:val="20"/>
        </w:rPr>
        <w:t xml:space="preserve"> </w:t>
      </w:r>
      <w:r w:rsidR="006C21EB" w:rsidRPr="0063190C">
        <w:rPr>
          <w:rFonts w:ascii="Noto Sans" w:hAnsi="Noto Sans" w:cs="Noto Sans"/>
          <w:sz w:val="20"/>
        </w:rPr>
        <w:t xml:space="preserve">inciso b) </w:t>
      </w:r>
      <w:r w:rsidR="00645CD6" w:rsidRPr="0063190C">
        <w:rPr>
          <w:rFonts w:ascii="Noto Sans" w:hAnsi="Noto Sans" w:cs="Noto Sans"/>
          <w:sz w:val="20"/>
        </w:rPr>
        <w:t>y último párrafo</w:t>
      </w:r>
      <w:r w:rsidR="002F03DF" w:rsidRPr="0063190C">
        <w:rPr>
          <w:rFonts w:ascii="Noto Sans" w:hAnsi="Noto Sans" w:cs="Noto Sans"/>
          <w:sz w:val="20"/>
        </w:rPr>
        <w:t xml:space="preserve">, 64 </w:t>
      </w:r>
      <w:r w:rsidR="002D4A08" w:rsidRPr="0063190C">
        <w:rPr>
          <w:rFonts w:ascii="Noto Sans" w:hAnsi="Noto Sans" w:cs="Noto Sans"/>
          <w:sz w:val="20"/>
        </w:rPr>
        <w:t>,</w:t>
      </w:r>
      <w:r w:rsidR="002F03DF" w:rsidRPr="0063190C">
        <w:rPr>
          <w:rFonts w:ascii="Noto Sans" w:hAnsi="Noto Sans" w:cs="Noto Sans"/>
          <w:sz w:val="20"/>
        </w:rPr>
        <w:t xml:space="preserve">65 </w:t>
      </w:r>
      <w:r w:rsidR="002D4A08" w:rsidRPr="0063190C">
        <w:rPr>
          <w:rFonts w:ascii="Noto Sans" w:hAnsi="Noto Sans" w:cs="Noto Sans"/>
          <w:sz w:val="20"/>
        </w:rPr>
        <w:t xml:space="preserve">y 66 </w:t>
      </w:r>
      <w:r w:rsidR="00B3742B" w:rsidRPr="0063190C">
        <w:rPr>
          <w:rFonts w:ascii="Noto Sans" w:hAnsi="Noto Sans" w:cs="Noto Sans"/>
          <w:sz w:val="20"/>
        </w:rPr>
        <w:t xml:space="preserve">del REGLAMENTO, el numeral 4.2.1.4 del MANUAL, así como </w:t>
      </w:r>
      <w:r w:rsidR="007A2D6C" w:rsidRPr="0063190C">
        <w:rPr>
          <w:rFonts w:ascii="Noto Sans" w:hAnsi="Noto Sans" w:cs="Noto Sans"/>
          <w:sz w:val="20"/>
        </w:rPr>
        <w:t>a</w:t>
      </w:r>
      <w:r w:rsidR="00B3742B" w:rsidRPr="0063190C">
        <w:rPr>
          <w:rFonts w:ascii="Noto Sans" w:hAnsi="Noto Sans" w:cs="Noto Sans"/>
          <w:sz w:val="20"/>
        </w:rPr>
        <w:t xml:space="preserve">l </w:t>
      </w:r>
      <w:r w:rsidR="007A2D6C" w:rsidRPr="0063190C">
        <w:rPr>
          <w:rFonts w:ascii="Noto Sans" w:hAnsi="Noto Sans" w:cs="Noto Sans"/>
          <w:sz w:val="20"/>
        </w:rPr>
        <w:t xml:space="preserve">presente </w:t>
      </w:r>
      <w:r w:rsidR="00B3742B" w:rsidRPr="0063190C">
        <w:rPr>
          <w:rFonts w:ascii="Noto Sans" w:hAnsi="Noto Sans" w:cs="Noto Sans"/>
          <w:b/>
          <w:bCs/>
          <w:sz w:val="20"/>
        </w:rPr>
        <w:t xml:space="preserve">numeral 15 </w:t>
      </w:r>
      <w:r w:rsidR="00B3742B" w:rsidRPr="0063190C">
        <w:rPr>
          <w:rFonts w:ascii="Noto Sans" w:hAnsi="Noto Sans" w:cs="Noto Sans"/>
          <w:b/>
          <w:bCs/>
          <w:sz w:val="20"/>
        </w:rPr>
        <w:lastRenderedPageBreak/>
        <w:t>“</w:t>
      </w:r>
      <w:r w:rsidR="00AA456F" w:rsidRPr="0063190C">
        <w:rPr>
          <w:rFonts w:ascii="Noto Sans" w:hAnsi="Noto Sans" w:cs="Noto Sans"/>
          <w:b/>
          <w:bCs/>
          <w:sz w:val="20"/>
        </w:rPr>
        <w:t xml:space="preserve">Criterios generales </w:t>
      </w:r>
      <w:r w:rsidR="007A2D6C" w:rsidRPr="0063190C">
        <w:rPr>
          <w:rFonts w:ascii="Noto Sans" w:hAnsi="Noto Sans" w:cs="Noto Sans"/>
          <w:b/>
          <w:bCs/>
          <w:sz w:val="20"/>
        </w:rPr>
        <w:t xml:space="preserve">del </w:t>
      </w:r>
      <w:r w:rsidR="00AA456F" w:rsidRPr="0063190C">
        <w:rPr>
          <w:rFonts w:ascii="Noto Sans" w:hAnsi="Noto Sans" w:cs="Noto Sans"/>
          <w:b/>
          <w:bCs/>
          <w:sz w:val="20"/>
        </w:rPr>
        <w:t>p</w:t>
      </w:r>
      <w:r w:rsidR="007F7736" w:rsidRPr="0063190C">
        <w:rPr>
          <w:rFonts w:ascii="Noto Sans" w:hAnsi="Noto Sans" w:cs="Noto Sans"/>
          <w:b/>
          <w:bCs/>
          <w:sz w:val="20"/>
        </w:rPr>
        <w:t>roceso de evaluación cualitativa</w:t>
      </w:r>
      <w:r w:rsidR="00AA456F" w:rsidRPr="0063190C">
        <w:rPr>
          <w:rFonts w:ascii="Noto Sans" w:hAnsi="Noto Sans" w:cs="Noto Sans"/>
          <w:b/>
          <w:bCs/>
          <w:sz w:val="20"/>
        </w:rPr>
        <w:t>”</w:t>
      </w:r>
      <w:r w:rsidR="00B3742B" w:rsidRPr="0063190C">
        <w:rPr>
          <w:rFonts w:ascii="Noto Sans" w:hAnsi="Noto Sans" w:cs="Noto Sans"/>
          <w:sz w:val="20"/>
        </w:rPr>
        <w:t xml:space="preserve"> y </w:t>
      </w:r>
      <w:r w:rsidR="007A2D6C" w:rsidRPr="0063190C">
        <w:rPr>
          <w:rFonts w:ascii="Noto Sans" w:hAnsi="Noto Sans" w:cs="Noto Sans"/>
          <w:sz w:val="20"/>
        </w:rPr>
        <w:t xml:space="preserve">al </w:t>
      </w:r>
      <w:r w:rsidR="007A2D6C" w:rsidRPr="0063190C">
        <w:rPr>
          <w:rFonts w:ascii="Noto Sans" w:hAnsi="Noto Sans" w:cs="Noto Sans"/>
          <w:b/>
          <w:bCs/>
          <w:sz w:val="20"/>
        </w:rPr>
        <w:t xml:space="preserve">numeral </w:t>
      </w:r>
      <w:r w:rsidR="00B3742B" w:rsidRPr="0063190C">
        <w:rPr>
          <w:rFonts w:ascii="Noto Sans" w:hAnsi="Noto Sans" w:cs="Noto Sans"/>
          <w:b/>
          <w:bCs/>
          <w:sz w:val="20"/>
        </w:rPr>
        <w:t>16 “</w:t>
      </w:r>
      <w:r w:rsidR="009B610F" w:rsidRPr="0063190C">
        <w:rPr>
          <w:rFonts w:ascii="Noto Sans" w:hAnsi="Noto Sans" w:cs="Noto Sans"/>
          <w:b/>
          <w:bCs/>
          <w:sz w:val="20"/>
        </w:rPr>
        <w:t xml:space="preserve">Criterios </w:t>
      </w:r>
      <w:r w:rsidR="00AA456F" w:rsidRPr="0063190C">
        <w:rPr>
          <w:rFonts w:ascii="Noto Sans" w:hAnsi="Noto Sans" w:cs="Noto Sans"/>
          <w:b/>
          <w:bCs/>
          <w:sz w:val="20"/>
        </w:rPr>
        <w:t>específicos del proceso de evaluación cualitativa</w:t>
      </w:r>
      <w:r w:rsidR="00B3742B" w:rsidRPr="0063190C">
        <w:rPr>
          <w:rFonts w:ascii="Noto Sans" w:hAnsi="Noto Sans" w:cs="Noto Sans"/>
          <w:b/>
          <w:bCs/>
          <w:sz w:val="20"/>
        </w:rPr>
        <w:t>”</w:t>
      </w:r>
      <w:r w:rsidR="00B3742B" w:rsidRPr="0063190C">
        <w:rPr>
          <w:rFonts w:ascii="Noto Sans" w:hAnsi="Noto Sans" w:cs="Noto Sans"/>
          <w:sz w:val="20"/>
        </w:rPr>
        <w:t xml:space="preserve"> de la CONVOCATORIA, haciendo </w:t>
      </w:r>
      <w:r w:rsidR="007B5F84" w:rsidRPr="0063190C">
        <w:rPr>
          <w:rFonts w:ascii="Noto Sans" w:hAnsi="Noto Sans" w:cs="Noto Sans"/>
          <w:sz w:val="20"/>
        </w:rPr>
        <w:t xml:space="preserve">el análisis </w:t>
      </w:r>
      <w:r w:rsidR="00BA6FE2" w:rsidRPr="0063190C">
        <w:rPr>
          <w:rFonts w:ascii="Noto Sans" w:hAnsi="Noto Sans" w:cs="Noto Sans"/>
          <w:sz w:val="20"/>
        </w:rPr>
        <w:t xml:space="preserve">a detalle </w:t>
      </w:r>
      <w:r w:rsidR="00B3742B" w:rsidRPr="0063190C">
        <w:rPr>
          <w:rFonts w:ascii="Noto Sans" w:hAnsi="Noto Sans" w:cs="Noto Sans"/>
          <w:sz w:val="20"/>
        </w:rPr>
        <w:t xml:space="preserve">que corresponda a cada requisito </w:t>
      </w:r>
      <w:r w:rsidR="00B35A65" w:rsidRPr="0063190C">
        <w:rPr>
          <w:rFonts w:ascii="Noto Sans" w:hAnsi="Noto Sans" w:cs="Noto Sans"/>
          <w:sz w:val="20"/>
        </w:rPr>
        <w:t xml:space="preserve">general y particular </w:t>
      </w:r>
      <w:r w:rsidR="00B3742B" w:rsidRPr="0063190C">
        <w:rPr>
          <w:rFonts w:ascii="Noto Sans" w:hAnsi="Noto Sans" w:cs="Noto Sans"/>
          <w:sz w:val="20"/>
        </w:rPr>
        <w:t xml:space="preserve">solicitado, y </w:t>
      </w:r>
      <w:r w:rsidR="00BA6FE2" w:rsidRPr="0063190C">
        <w:rPr>
          <w:rFonts w:ascii="Noto Sans" w:hAnsi="Noto Sans" w:cs="Noto Sans"/>
          <w:sz w:val="20"/>
        </w:rPr>
        <w:t xml:space="preserve">en su caso </w:t>
      </w:r>
      <w:r w:rsidR="007B50EF" w:rsidRPr="0063190C">
        <w:rPr>
          <w:rFonts w:ascii="Noto Sans" w:hAnsi="Noto Sans" w:cs="Noto Sans"/>
          <w:sz w:val="20"/>
        </w:rPr>
        <w:t xml:space="preserve">se </w:t>
      </w:r>
      <w:r w:rsidR="00BA6FE2" w:rsidRPr="0063190C">
        <w:rPr>
          <w:rFonts w:ascii="Noto Sans" w:hAnsi="Noto Sans" w:cs="Noto Sans"/>
          <w:sz w:val="20"/>
        </w:rPr>
        <w:t xml:space="preserve">dejará constancia </w:t>
      </w:r>
      <w:r w:rsidR="00B3742B" w:rsidRPr="0063190C">
        <w:rPr>
          <w:rFonts w:ascii="Noto Sans" w:hAnsi="Noto Sans" w:cs="Noto Sans"/>
          <w:sz w:val="20"/>
        </w:rPr>
        <w:t>de las omisiones</w:t>
      </w:r>
      <w:r w:rsidR="00BA6FE2" w:rsidRPr="0063190C">
        <w:rPr>
          <w:rFonts w:ascii="Noto Sans" w:hAnsi="Noto Sans" w:cs="Noto Sans"/>
          <w:sz w:val="20"/>
        </w:rPr>
        <w:t>, inobservancias</w:t>
      </w:r>
      <w:r w:rsidR="00B3742B" w:rsidRPr="0063190C">
        <w:rPr>
          <w:rFonts w:ascii="Noto Sans" w:hAnsi="Noto Sans" w:cs="Noto Sans"/>
          <w:sz w:val="20"/>
        </w:rPr>
        <w:t xml:space="preserve"> </w:t>
      </w:r>
      <w:r w:rsidR="007B5F84" w:rsidRPr="0063190C">
        <w:rPr>
          <w:rFonts w:ascii="Noto Sans" w:hAnsi="Noto Sans" w:cs="Noto Sans"/>
          <w:sz w:val="20"/>
        </w:rPr>
        <w:t>y</w:t>
      </w:r>
      <w:r w:rsidR="00BA6FE2" w:rsidRPr="0063190C">
        <w:rPr>
          <w:rFonts w:ascii="Noto Sans" w:hAnsi="Noto Sans" w:cs="Noto Sans"/>
          <w:sz w:val="20"/>
        </w:rPr>
        <w:t>/o</w:t>
      </w:r>
      <w:r w:rsidR="007B5F84" w:rsidRPr="0063190C">
        <w:rPr>
          <w:rFonts w:ascii="Noto Sans" w:hAnsi="Noto Sans" w:cs="Noto Sans"/>
          <w:sz w:val="20"/>
        </w:rPr>
        <w:t xml:space="preserve"> desviaciones </w:t>
      </w:r>
      <w:r w:rsidR="00B3742B" w:rsidRPr="0063190C">
        <w:rPr>
          <w:rFonts w:ascii="Noto Sans" w:hAnsi="Noto Sans" w:cs="Noto Sans"/>
          <w:sz w:val="20"/>
        </w:rPr>
        <w:t>en que hayan incurrido</w:t>
      </w:r>
      <w:r w:rsidR="00BA6FE2" w:rsidRPr="0063190C">
        <w:rPr>
          <w:rFonts w:ascii="Noto Sans" w:hAnsi="Noto Sans" w:cs="Noto Sans"/>
          <w:sz w:val="20"/>
        </w:rPr>
        <w:t xml:space="preserve"> los LICITANTES.</w:t>
      </w:r>
      <w:r w:rsidR="00B3742B" w:rsidRPr="0063190C">
        <w:rPr>
          <w:rFonts w:ascii="Noto Sans" w:hAnsi="Noto Sans" w:cs="Noto Sans"/>
          <w:sz w:val="20"/>
        </w:rPr>
        <w:t xml:space="preserve"> </w:t>
      </w:r>
    </w:p>
    <w:p w14:paraId="73E12283" w14:textId="7B7C7E78" w:rsidR="00B3742B" w:rsidRPr="0063190C" w:rsidRDefault="00B3742B" w:rsidP="003C73E4">
      <w:pPr>
        <w:tabs>
          <w:tab w:val="num" w:pos="851"/>
          <w:tab w:val="left" w:pos="7790"/>
        </w:tabs>
        <w:ind w:left="851" w:right="-232"/>
        <w:jc w:val="both"/>
        <w:rPr>
          <w:rFonts w:ascii="Noto Sans" w:hAnsi="Noto Sans" w:cs="Noto Sans"/>
        </w:rPr>
      </w:pPr>
    </w:p>
    <w:p w14:paraId="3AA90E04" w14:textId="77777777" w:rsidR="00950432" w:rsidRPr="0063190C" w:rsidRDefault="00950432" w:rsidP="003C73E4">
      <w:pPr>
        <w:tabs>
          <w:tab w:val="num" w:pos="851"/>
          <w:tab w:val="left" w:pos="7790"/>
        </w:tabs>
        <w:ind w:left="851" w:right="-232"/>
        <w:jc w:val="both"/>
        <w:rPr>
          <w:rFonts w:ascii="Noto Sans" w:hAnsi="Noto Sans" w:cs="Noto Sans"/>
        </w:rPr>
      </w:pPr>
      <w:r w:rsidRPr="0063190C">
        <w:rPr>
          <w:rFonts w:ascii="Noto Sans" w:hAnsi="Noto Sans" w:cs="Noto Sans"/>
        </w:rPr>
        <w:t>Conforme a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028B857A" w14:textId="77777777" w:rsidR="00950432" w:rsidRPr="0063190C" w:rsidRDefault="00950432" w:rsidP="003C73E4">
      <w:pPr>
        <w:tabs>
          <w:tab w:val="num" w:pos="851"/>
          <w:tab w:val="left" w:pos="7790"/>
        </w:tabs>
        <w:ind w:left="851" w:right="-232"/>
        <w:jc w:val="both"/>
        <w:rPr>
          <w:rFonts w:ascii="Noto Sans" w:hAnsi="Noto Sans" w:cs="Noto Sans"/>
        </w:rPr>
      </w:pPr>
    </w:p>
    <w:p w14:paraId="3D8C3A84" w14:textId="26F7ABBF" w:rsidR="00950432" w:rsidRPr="0063190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Gerencia Jurídica</w:t>
      </w:r>
      <w:r w:rsidRPr="0063190C">
        <w:rPr>
          <w:rFonts w:ascii="Noto Sans" w:hAnsi="Noto Sans" w:cs="Noto Sans"/>
        </w:rPr>
        <w:t xml:space="preserve">: </w:t>
      </w:r>
      <w:r w:rsidR="007B50EF" w:rsidRPr="0063190C">
        <w:rPr>
          <w:rFonts w:ascii="Noto Sans" w:hAnsi="Noto Sans" w:cs="Noto Sans"/>
        </w:rPr>
        <w:t>La e</w:t>
      </w:r>
      <w:r w:rsidRPr="0063190C">
        <w:rPr>
          <w:rFonts w:ascii="Noto Sans" w:hAnsi="Noto Sans" w:cs="Noto Sans"/>
        </w:rPr>
        <w:t xml:space="preserve">valuación </w:t>
      </w:r>
      <w:r w:rsidR="00484499" w:rsidRPr="0063190C">
        <w:rPr>
          <w:rFonts w:ascii="Noto Sans" w:hAnsi="Noto Sans" w:cs="Noto Sans"/>
        </w:rPr>
        <w:t xml:space="preserve">cualitativa </w:t>
      </w:r>
      <w:r w:rsidRPr="0063190C">
        <w:rPr>
          <w:rFonts w:ascii="Noto Sans" w:hAnsi="Noto Sans" w:cs="Noto Sans"/>
        </w:rPr>
        <w:t xml:space="preserve">de la </w:t>
      </w:r>
      <w:r w:rsidR="00625F5D" w:rsidRPr="0063190C">
        <w:rPr>
          <w:rFonts w:ascii="Noto Sans" w:hAnsi="Noto Sans" w:cs="Noto Sans"/>
          <w:b/>
          <w:bCs/>
        </w:rPr>
        <w:t>Documentación Distinta</w:t>
      </w:r>
      <w:r w:rsidR="00EA7DA4" w:rsidRPr="0063190C">
        <w:rPr>
          <w:rFonts w:ascii="Noto Sans" w:hAnsi="Noto Sans" w:cs="Noto Sans"/>
        </w:rPr>
        <w:t xml:space="preserve"> a la </w:t>
      </w:r>
      <w:r w:rsidR="00EA7DA4" w:rsidRPr="0063190C">
        <w:rPr>
          <w:rFonts w:ascii="Noto Sans" w:hAnsi="Noto Sans" w:cs="Noto Sans"/>
          <w:b/>
          <w:bCs/>
        </w:rPr>
        <w:t>Propuesta Técnica</w:t>
      </w:r>
      <w:r w:rsidR="00EA7DA4" w:rsidRPr="0063190C">
        <w:rPr>
          <w:rFonts w:ascii="Noto Sans" w:hAnsi="Noto Sans" w:cs="Noto Sans"/>
        </w:rPr>
        <w:t xml:space="preserve"> y </w:t>
      </w:r>
      <w:r w:rsidR="00EA7DA4" w:rsidRPr="0063190C">
        <w:rPr>
          <w:rFonts w:ascii="Noto Sans" w:hAnsi="Noto Sans" w:cs="Noto Sans"/>
          <w:b/>
          <w:bCs/>
        </w:rPr>
        <w:t>Económica</w:t>
      </w:r>
      <w:r w:rsidR="00EA7DA4" w:rsidRPr="0063190C">
        <w:rPr>
          <w:rFonts w:ascii="Noto Sans" w:hAnsi="Noto Sans" w:cs="Noto Sans"/>
        </w:rPr>
        <w:t>, concretamente</w:t>
      </w:r>
      <w:r w:rsidR="00EA7DA4" w:rsidRPr="0063190C">
        <w:rPr>
          <w:rFonts w:ascii="Noto Sans" w:hAnsi="Noto Sans" w:cs="Noto Sans"/>
          <w:b/>
          <w:bCs/>
        </w:rPr>
        <w:t xml:space="preserve"> </w:t>
      </w:r>
      <w:r w:rsidR="00EA7DA4" w:rsidRPr="0063190C">
        <w:rPr>
          <w:rFonts w:ascii="Noto Sans" w:hAnsi="Noto Sans" w:cs="Noto Sans"/>
        </w:rPr>
        <w:t xml:space="preserve">los </w:t>
      </w:r>
      <w:r w:rsidR="00F8245A" w:rsidRPr="0063190C">
        <w:rPr>
          <w:rFonts w:ascii="Noto Sans" w:hAnsi="Noto Sans" w:cs="Noto Sans"/>
          <w:b/>
          <w:bCs/>
        </w:rPr>
        <w:t>ANEXOS A</w:t>
      </w:r>
      <w:r w:rsidR="00F8245A" w:rsidRPr="0063190C">
        <w:rPr>
          <w:rFonts w:ascii="Noto Sans" w:hAnsi="Noto Sans" w:cs="Noto Sans"/>
        </w:rPr>
        <w:t>,</w:t>
      </w:r>
      <w:r w:rsidR="00F8245A" w:rsidRPr="0063190C">
        <w:rPr>
          <w:rFonts w:ascii="Noto Sans" w:hAnsi="Noto Sans" w:cs="Noto Sans"/>
          <w:b/>
          <w:bCs/>
        </w:rPr>
        <w:t xml:space="preserve"> B </w:t>
      </w:r>
      <w:r w:rsidR="00F8245A" w:rsidRPr="0063190C">
        <w:rPr>
          <w:rFonts w:ascii="Noto Sans" w:hAnsi="Noto Sans" w:cs="Noto Sans"/>
        </w:rPr>
        <w:t>y</w:t>
      </w:r>
      <w:r w:rsidR="00F8245A" w:rsidRPr="0063190C">
        <w:rPr>
          <w:rFonts w:ascii="Noto Sans" w:hAnsi="Noto Sans" w:cs="Noto Sans"/>
          <w:b/>
          <w:bCs/>
        </w:rPr>
        <w:t xml:space="preserve"> C</w:t>
      </w:r>
      <w:r w:rsidRPr="0063190C">
        <w:rPr>
          <w:rFonts w:ascii="Noto Sans" w:hAnsi="Noto Sans" w:cs="Noto Sans"/>
        </w:rPr>
        <w:t>.</w:t>
      </w:r>
    </w:p>
    <w:p w14:paraId="0B07B1E4" w14:textId="77777777" w:rsidR="003213E0" w:rsidRPr="0063190C" w:rsidRDefault="003213E0" w:rsidP="003213E0">
      <w:pPr>
        <w:pStyle w:val="Prrafodelista"/>
        <w:tabs>
          <w:tab w:val="left" w:pos="7790"/>
        </w:tabs>
        <w:ind w:left="1134" w:right="-232"/>
        <w:jc w:val="both"/>
        <w:rPr>
          <w:rFonts w:ascii="Noto Sans" w:hAnsi="Noto Sans" w:cs="Noto Sans"/>
        </w:rPr>
      </w:pPr>
    </w:p>
    <w:p w14:paraId="47AD9F57" w14:textId="1A99EDEC"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 xml:space="preserve">Gerencia de </w:t>
      </w:r>
      <w:r w:rsidRPr="000E17AC">
        <w:rPr>
          <w:rFonts w:ascii="Noto Sans" w:hAnsi="Noto Sans" w:cs="Noto Sans"/>
          <w:b/>
          <w:bCs/>
        </w:rPr>
        <w:t>Administración y Finanzas</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w:t>
      </w:r>
      <w:r w:rsidRPr="000E17AC">
        <w:rPr>
          <w:rFonts w:ascii="Noto Sans" w:hAnsi="Noto Sans" w:cs="Noto Sans"/>
        </w:rPr>
        <w:t>de la capacidad financiera de los LICITANTES</w:t>
      </w:r>
      <w:r w:rsidR="000102B9" w:rsidRPr="000E17AC">
        <w:rPr>
          <w:rFonts w:ascii="Noto Sans" w:hAnsi="Noto Sans" w:cs="Noto Sans"/>
        </w:rPr>
        <w:t xml:space="preserve">, específicamente </w:t>
      </w:r>
      <w:r w:rsidR="00F8245A" w:rsidRPr="000E17AC">
        <w:rPr>
          <w:rFonts w:ascii="Noto Sans" w:hAnsi="Noto Sans" w:cs="Noto Sans"/>
        </w:rPr>
        <w:t xml:space="preserve">del </w:t>
      </w:r>
      <w:r w:rsidR="00F8245A" w:rsidRPr="000E17AC">
        <w:rPr>
          <w:rFonts w:ascii="Noto Sans" w:hAnsi="Noto Sans" w:cs="Noto Sans"/>
          <w:b/>
          <w:bCs/>
        </w:rPr>
        <w:t>DOCUMENTO 02</w:t>
      </w:r>
      <w:r w:rsidRPr="000E17AC">
        <w:rPr>
          <w:rFonts w:ascii="Noto Sans" w:hAnsi="Noto Sans" w:cs="Noto Sans"/>
        </w:rPr>
        <w:t>.</w:t>
      </w:r>
    </w:p>
    <w:p w14:paraId="54C76CA5" w14:textId="77777777" w:rsidR="003213E0" w:rsidRPr="000E17AC" w:rsidRDefault="003213E0" w:rsidP="003213E0">
      <w:pPr>
        <w:pStyle w:val="Prrafodelista"/>
        <w:tabs>
          <w:tab w:val="left" w:pos="7790"/>
        </w:tabs>
        <w:ind w:left="1134" w:right="-232"/>
        <w:jc w:val="both"/>
        <w:rPr>
          <w:rFonts w:ascii="Noto Sans" w:hAnsi="Noto Sans" w:cs="Noto Sans"/>
        </w:rPr>
      </w:pPr>
    </w:p>
    <w:p w14:paraId="6AC69EB9" w14:textId="7230BEC4"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0E17AC">
        <w:rPr>
          <w:rFonts w:ascii="Noto Sans" w:hAnsi="Noto Sans" w:cs="Noto Sans"/>
          <w:b/>
          <w:bCs/>
        </w:rPr>
        <w:t>Gerencia de Ingeniería</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de los aspectos </w:t>
      </w:r>
      <w:r w:rsidRPr="000E17AC">
        <w:rPr>
          <w:rFonts w:ascii="Noto Sans" w:hAnsi="Noto Sans" w:cs="Noto Sans"/>
        </w:rPr>
        <w:t>técnic</w:t>
      </w:r>
      <w:r w:rsidR="00484499" w:rsidRPr="000E17AC">
        <w:rPr>
          <w:rFonts w:ascii="Noto Sans" w:hAnsi="Noto Sans" w:cs="Noto Sans"/>
        </w:rPr>
        <w:t>os</w:t>
      </w:r>
      <w:r w:rsidRPr="000E17AC">
        <w:rPr>
          <w:rFonts w:ascii="Noto Sans" w:hAnsi="Noto Sans" w:cs="Noto Sans"/>
        </w:rPr>
        <w:t xml:space="preserve"> y económic</w:t>
      </w:r>
      <w:r w:rsidR="00484499" w:rsidRPr="000E17AC">
        <w:rPr>
          <w:rFonts w:ascii="Noto Sans" w:hAnsi="Noto Sans" w:cs="Noto Sans"/>
        </w:rPr>
        <w:t>os</w:t>
      </w:r>
      <w:r w:rsidRPr="000E17AC">
        <w:rPr>
          <w:rFonts w:ascii="Noto Sans" w:hAnsi="Noto Sans" w:cs="Noto Sans"/>
        </w:rPr>
        <w:t xml:space="preserve"> de las proposiciones</w:t>
      </w:r>
      <w:r w:rsidR="000102B9" w:rsidRPr="000E17AC">
        <w:rPr>
          <w:rFonts w:ascii="Noto Sans" w:hAnsi="Noto Sans" w:cs="Noto Sans"/>
        </w:rPr>
        <w:t xml:space="preserve"> que implica</w:t>
      </w:r>
      <w:r w:rsidR="00484499" w:rsidRPr="000E17AC">
        <w:rPr>
          <w:rFonts w:ascii="Noto Sans" w:hAnsi="Noto Sans" w:cs="Noto Sans"/>
        </w:rPr>
        <w:t>n</w:t>
      </w:r>
      <w:r w:rsidR="000102B9" w:rsidRPr="000E17AC">
        <w:rPr>
          <w:rFonts w:ascii="Noto Sans" w:hAnsi="Noto Sans" w:cs="Noto Sans"/>
        </w:rPr>
        <w:t xml:space="preserve"> a todo</w:t>
      </w:r>
      <w:r w:rsidR="002A7413" w:rsidRPr="000E17AC">
        <w:rPr>
          <w:rFonts w:ascii="Noto Sans" w:hAnsi="Noto Sans" w:cs="Noto Sans"/>
        </w:rPr>
        <w:t>s</w:t>
      </w:r>
      <w:r w:rsidR="000102B9" w:rsidRPr="000E17AC">
        <w:rPr>
          <w:rFonts w:ascii="Noto Sans" w:hAnsi="Noto Sans" w:cs="Noto Sans"/>
        </w:rPr>
        <w:t xml:space="preserve"> los </w:t>
      </w:r>
      <w:r w:rsidR="000102B9" w:rsidRPr="000E17AC">
        <w:rPr>
          <w:rFonts w:ascii="Noto Sans" w:hAnsi="Noto Sans" w:cs="Noto Sans"/>
          <w:b/>
          <w:bCs/>
        </w:rPr>
        <w:t>ANEXOS</w:t>
      </w:r>
      <w:r w:rsidR="000102B9" w:rsidRPr="000E17AC">
        <w:rPr>
          <w:rFonts w:ascii="Noto Sans" w:hAnsi="Noto Sans" w:cs="Noto Sans"/>
        </w:rPr>
        <w:t xml:space="preserve"> y </w:t>
      </w:r>
      <w:r w:rsidR="000102B9" w:rsidRPr="000E17AC">
        <w:rPr>
          <w:rFonts w:ascii="Noto Sans" w:hAnsi="Noto Sans" w:cs="Noto Sans"/>
          <w:b/>
          <w:bCs/>
        </w:rPr>
        <w:t>DOCUMENTOS</w:t>
      </w:r>
      <w:r w:rsidR="000102B9" w:rsidRPr="000E17AC">
        <w:rPr>
          <w:rFonts w:ascii="Noto Sans" w:hAnsi="Noto Sans" w:cs="Noto Sans"/>
        </w:rPr>
        <w:t xml:space="preserve"> de la proposición a excepción de la </w:t>
      </w:r>
      <w:r w:rsidR="000102B9" w:rsidRPr="000E17AC">
        <w:rPr>
          <w:rFonts w:ascii="Noto Sans" w:hAnsi="Noto Sans" w:cs="Noto Sans"/>
          <w:b/>
          <w:bCs/>
        </w:rPr>
        <w:t>Documentación Distinta</w:t>
      </w:r>
      <w:r w:rsidR="000102B9" w:rsidRPr="000E17AC">
        <w:rPr>
          <w:rFonts w:ascii="Noto Sans" w:hAnsi="Noto Sans" w:cs="Noto Sans"/>
        </w:rPr>
        <w:t xml:space="preserve"> y </w:t>
      </w:r>
      <w:r w:rsidR="0048623D" w:rsidRPr="000E17AC">
        <w:rPr>
          <w:rFonts w:ascii="Noto Sans" w:hAnsi="Noto Sans" w:cs="Noto Sans"/>
        </w:rPr>
        <w:t xml:space="preserve">del </w:t>
      </w:r>
      <w:r w:rsidR="0048623D" w:rsidRPr="000E17AC">
        <w:rPr>
          <w:rFonts w:ascii="Noto Sans" w:hAnsi="Noto Sans" w:cs="Noto Sans"/>
          <w:b/>
          <w:bCs/>
        </w:rPr>
        <w:t>DOCUMENTO 02</w:t>
      </w:r>
      <w:r w:rsidR="00625F5D" w:rsidRPr="000E17AC">
        <w:rPr>
          <w:rFonts w:ascii="Noto Sans" w:hAnsi="Noto Sans" w:cs="Noto Sans"/>
        </w:rPr>
        <w:t>.</w:t>
      </w:r>
    </w:p>
    <w:p w14:paraId="3756FFD0" w14:textId="77777777" w:rsidR="00F4655F" w:rsidRPr="0063190C" w:rsidRDefault="00F4655F" w:rsidP="00123C12">
      <w:pPr>
        <w:tabs>
          <w:tab w:val="num" w:pos="851"/>
        </w:tabs>
        <w:ind w:left="851" w:right="-232"/>
        <w:jc w:val="both"/>
        <w:rPr>
          <w:rFonts w:ascii="Noto Sans" w:hAnsi="Noto Sans" w:cs="Noto Sans"/>
        </w:rPr>
      </w:pPr>
    </w:p>
    <w:p w14:paraId="341703CF" w14:textId="070F0BBE" w:rsidR="00123C12" w:rsidRPr="0063190C" w:rsidRDefault="00CC7D01" w:rsidP="00123C12">
      <w:pPr>
        <w:tabs>
          <w:tab w:val="num" w:pos="851"/>
        </w:tabs>
        <w:ind w:left="851" w:right="-232"/>
        <w:jc w:val="both"/>
        <w:rPr>
          <w:rFonts w:ascii="Noto Sans" w:hAnsi="Noto Sans" w:cs="Noto Sans"/>
        </w:rPr>
      </w:pPr>
      <w:r w:rsidRPr="0063190C">
        <w:rPr>
          <w:rFonts w:ascii="Noto Sans" w:hAnsi="Noto Sans" w:cs="Noto Sans"/>
        </w:rPr>
        <w:t>La evaluación cualitativa será confidencial y toda la información relacionada con la revisión, evaluación</w:t>
      </w:r>
      <w:r w:rsidR="0097343A" w:rsidRPr="0063190C">
        <w:rPr>
          <w:rFonts w:ascii="Noto Sans" w:hAnsi="Noto Sans" w:cs="Noto Sans"/>
        </w:rPr>
        <w:t xml:space="preserve">, </w:t>
      </w:r>
      <w:r w:rsidRPr="0063190C">
        <w:rPr>
          <w:rFonts w:ascii="Noto Sans" w:hAnsi="Noto Sans" w:cs="Noto Sans"/>
        </w:rPr>
        <w:t>comparación de las proposiciones, así como</w:t>
      </w:r>
      <w:r w:rsidR="0097343A" w:rsidRPr="0063190C">
        <w:rPr>
          <w:rFonts w:ascii="Noto Sans" w:hAnsi="Noto Sans" w:cs="Noto Sans"/>
        </w:rPr>
        <w:t xml:space="preserve"> todo</w:t>
      </w:r>
      <w:r w:rsidRPr="0063190C">
        <w:rPr>
          <w:rFonts w:ascii="Noto Sans" w:hAnsi="Noto Sans" w:cs="Noto Sans"/>
        </w:rPr>
        <w:t xml:space="preserve"> l</w:t>
      </w:r>
      <w:r w:rsidR="0097343A" w:rsidRPr="0063190C">
        <w:rPr>
          <w:rFonts w:ascii="Noto Sans" w:hAnsi="Noto Sans" w:cs="Noto Sans"/>
        </w:rPr>
        <w:t>o</w:t>
      </w:r>
      <w:r w:rsidRPr="0063190C">
        <w:rPr>
          <w:rFonts w:ascii="Noto Sans" w:hAnsi="Noto Sans" w:cs="Noto Sans"/>
        </w:rPr>
        <w:t xml:space="preserve"> concerniente a la adjudicación del contrato, no serán dadas a conocer a ningún LICITANTE u otras personas que no estén oficialmente </w:t>
      </w:r>
      <w:r w:rsidR="003210C1" w:rsidRPr="0063190C">
        <w:rPr>
          <w:rFonts w:ascii="Noto Sans" w:hAnsi="Noto Sans" w:cs="Noto Sans"/>
        </w:rPr>
        <w:t>vinculadas</w:t>
      </w:r>
      <w:r w:rsidRPr="0063190C">
        <w:rPr>
          <w:rFonts w:ascii="Noto Sans" w:hAnsi="Noto Sans" w:cs="Noto Sans"/>
        </w:rPr>
        <w:t xml:space="preserve"> con este </w:t>
      </w:r>
      <w:r w:rsidR="00292E6F" w:rsidRPr="0063190C">
        <w:rPr>
          <w:rFonts w:ascii="Noto Sans" w:hAnsi="Noto Sans" w:cs="Noto Sans"/>
        </w:rPr>
        <w:t>proceso de contratación</w:t>
      </w:r>
      <w:r w:rsidRPr="0063190C">
        <w:rPr>
          <w:rFonts w:ascii="Noto Sans" w:hAnsi="Noto Sans" w:cs="Noto Sans"/>
        </w:rPr>
        <w:t xml:space="preserve">. </w:t>
      </w:r>
      <w:r w:rsidR="002D4691" w:rsidRPr="0063190C">
        <w:rPr>
          <w:rFonts w:ascii="Noto Sans" w:hAnsi="Noto Sans" w:cs="Noto Sans"/>
        </w:rPr>
        <w:t>Por tal razón, u</w:t>
      </w:r>
      <w:r w:rsidR="0097343A" w:rsidRPr="0063190C">
        <w:rPr>
          <w:rFonts w:ascii="Noto Sans" w:hAnsi="Noto Sans" w:cs="Noto Sans"/>
        </w:rPr>
        <w:t xml:space="preserve">na vez concluido el proceso la evaluación cualitativa, en términos del artículo 39 de la LEY, </w:t>
      </w:r>
      <w:r w:rsidR="00C2190A" w:rsidRPr="0063190C">
        <w:rPr>
          <w:rFonts w:ascii="Noto Sans" w:hAnsi="Noto Sans" w:cs="Noto Sans"/>
        </w:rPr>
        <w:t>mediante</w:t>
      </w:r>
      <w:r w:rsidR="00F81EE7" w:rsidRPr="0063190C">
        <w:rPr>
          <w:rFonts w:ascii="Noto Sans" w:hAnsi="Noto Sans" w:cs="Noto Sans"/>
        </w:rPr>
        <w:t xml:space="preserve"> el </w:t>
      </w:r>
      <w:r w:rsidR="00D95295" w:rsidRPr="0063190C">
        <w:rPr>
          <w:rFonts w:ascii="Noto Sans" w:hAnsi="Noto Sans" w:cs="Noto Sans"/>
        </w:rPr>
        <w:t>Fallo</w:t>
      </w:r>
      <w:r w:rsidR="00F81EE7" w:rsidRPr="0063190C">
        <w:rPr>
          <w:rFonts w:ascii="Noto Sans" w:hAnsi="Noto Sans" w:cs="Noto Sans"/>
        </w:rPr>
        <w:t xml:space="preserve"> y </w:t>
      </w:r>
      <w:r w:rsidR="00236E54" w:rsidRPr="0063190C">
        <w:rPr>
          <w:rFonts w:ascii="Noto Sans" w:hAnsi="Noto Sans" w:cs="Noto Sans"/>
        </w:rPr>
        <w:t>el</w:t>
      </w:r>
      <w:r w:rsidR="00F81EE7" w:rsidRPr="0063190C">
        <w:rPr>
          <w:rFonts w:ascii="Noto Sans" w:hAnsi="Noto Sans" w:cs="Noto Sans"/>
        </w:rPr>
        <w:t xml:space="preserve"> Acta</w:t>
      </w:r>
      <w:r w:rsidR="00236E54" w:rsidRPr="0063190C">
        <w:rPr>
          <w:rFonts w:ascii="Noto Sans" w:hAnsi="Noto Sans" w:cs="Noto Sans"/>
        </w:rPr>
        <w:t xml:space="preserve"> de </w:t>
      </w:r>
      <w:r w:rsidR="00D95295" w:rsidRPr="0063190C">
        <w:rPr>
          <w:rFonts w:ascii="Noto Sans" w:hAnsi="Noto Sans" w:cs="Noto Sans"/>
        </w:rPr>
        <w:t>Fallo</w:t>
      </w:r>
      <w:r w:rsidR="00F81EE7" w:rsidRPr="0063190C">
        <w:rPr>
          <w:rFonts w:ascii="Noto Sans" w:hAnsi="Noto Sans" w:cs="Noto Sans"/>
        </w:rPr>
        <w:t xml:space="preserve">, los resultados </w:t>
      </w:r>
      <w:r w:rsidR="000E2246" w:rsidRPr="0063190C">
        <w:rPr>
          <w:rFonts w:ascii="Noto Sans" w:hAnsi="Noto Sans" w:cs="Noto Sans"/>
        </w:rPr>
        <w:t>de la evaluación</w:t>
      </w:r>
      <w:r w:rsidR="00F81EE7" w:rsidRPr="0063190C">
        <w:rPr>
          <w:rFonts w:ascii="Noto Sans" w:hAnsi="Noto Sans" w:cs="Noto Sans"/>
        </w:rPr>
        <w:t xml:space="preserve">, así como la adjudicación del contrato </w:t>
      </w:r>
      <w:r w:rsidR="0097343A" w:rsidRPr="0063190C">
        <w:rPr>
          <w:rFonts w:ascii="Noto Sans" w:hAnsi="Noto Sans" w:cs="Noto Sans"/>
        </w:rPr>
        <w:t xml:space="preserve">serán dados a conocer </w:t>
      </w:r>
      <w:r w:rsidR="00C2190A" w:rsidRPr="0063190C">
        <w:rPr>
          <w:rFonts w:ascii="Noto Sans" w:hAnsi="Noto Sans" w:cs="Noto Sans"/>
        </w:rPr>
        <w:t xml:space="preserve">a través de </w:t>
      </w:r>
      <w:proofErr w:type="spellStart"/>
      <w:r w:rsidR="001D5D7A" w:rsidRPr="001D5D7A">
        <w:rPr>
          <w:rFonts w:ascii="Noto Sans" w:hAnsi="Noto Sans" w:cs="Noto Sans"/>
        </w:rPr>
        <w:t>ComprasMX</w:t>
      </w:r>
      <w:proofErr w:type="spellEnd"/>
      <w:r w:rsidR="00C2190A" w:rsidRPr="0063190C">
        <w:rPr>
          <w:rFonts w:ascii="Noto Sans" w:hAnsi="Noto Sans" w:cs="Noto Sans"/>
        </w:rPr>
        <w:t xml:space="preserve"> </w:t>
      </w:r>
      <w:r w:rsidR="0097343A" w:rsidRPr="0063190C">
        <w:rPr>
          <w:rFonts w:ascii="Noto Sans" w:hAnsi="Noto Sans" w:cs="Noto Sans"/>
        </w:rPr>
        <w:t xml:space="preserve">a los </w:t>
      </w:r>
      <w:r w:rsidR="00C2190A" w:rsidRPr="0063190C">
        <w:rPr>
          <w:rFonts w:ascii="Noto Sans" w:hAnsi="Noto Sans" w:cs="Noto Sans"/>
        </w:rPr>
        <w:t xml:space="preserve">todos </w:t>
      </w:r>
      <w:r w:rsidR="0097343A" w:rsidRPr="0063190C">
        <w:rPr>
          <w:rFonts w:ascii="Noto Sans" w:hAnsi="Noto Sans" w:cs="Noto Sans"/>
        </w:rPr>
        <w:t xml:space="preserve">LICITANTES y </w:t>
      </w:r>
      <w:r w:rsidR="00C2190A" w:rsidRPr="0063190C">
        <w:rPr>
          <w:rFonts w:ascii="Noto Sans" w:hAnsi="Noto Sans" w:cs="Noto Sans"/>
        </w:rPr>
        <w:t>demás</w:t>
      </w:r>
      <w:r w:rsidR="0097343A" w:rsidRPr="0063190C">
        <w:rPr>
          <w:rFonts w:ascii="Noto Sans" w:hAnsi="Noto Sans" w:cs="Noto Sans"/>
        </w:rPr>
        <w:t xml:space="preserve"> personas interesadas</w:t>
      </w:r>
      <w:r w:rsidR="00123C12" w:rsidRPr="0063190C">
        <w:rPr>
          <w:rFonts w:ascii="Noto Sans" w:hAnsi="Noto Sans" w:cs="Noto Sans"/>
        </w:rPr>
        <w:t>.</w:t>
      </w:r>
    </w:p>
    <w:p w14:paraId="0CC4376D" w14:textId="77777777" w:rsidR="00D5391B" w:rsidRPr="0063190C" w:rsidRDefault="00D5391B" w:rsidP="003C73E4">
      <w:pPr>
        <w:tabs>
          <w:tab w:val="num" w:pos="851"/>
          <w:tab w:val="left" w:pos="7790"/>
        </w:tabs>
        <w:ind w:left="851" w:right="-232"/>
        <w:jc w:val="both"/>
        <w:rPr>
          <w:rFonts w:ascii="Noto Sans" w:hAnsi="Noto Sans" w:cs="Noto Sans"/>
        </w:rPr>
      </w:pPr>
    </w:p>
    <w:bookmarkEnd w:id="129"/>
    <w:p w14:paraId="536AF7D4" w14:textId="69A6FA7B" w:rsidR="00FD622B" w:rsidRPr="0063190C" w:rsidRDefault="00FD622B" w:rsidP="003C73E4">
      <w:pPr>
        <w:tabs>
          <w:tab w:val="num" w:pos="851"/>
        </w:tabs>
        <w:ind w:left="851" w:right="-232"/>
        <w:jc w:val="both"/>
        <w:rPr>
          <w:rFonts w:ascii="Noto Sans" w:hAnsi="Noto Sans" w:cs="Noto Sans"/>
        </w:rPr>
      </w:pPr>
      <w:r w:rsidRPr="0063190C">
        <w:rPr>
          <w:rFonts w:ascii="Noto Sans" w:hAnsi="Noto Sans" w:cs="Noto Sans"/>
        </w:rPr>
        <w:t xml:space="preserve">De </w:t>
      </w:r>
      <w:r w:rsidR="004069DE" w:rsidRPr="0063190C">
        <w:rPr>
          <w:rFonts w:ascii="Noto Sans" w:hAnsi="Noto Sans" w:cs="Noto Sans"/>
        </w:rPr>
        <w:t>conformidad</w:t>
      </w:r>
      <w:r w:rsidRPr="0063190C">
        <w:rPr>
          <w:rFonts w:ascii="Noto Sans" w:hAnsi="Noto Sans" w:cs="Noto Sans"/>
        </w:rPr>
        <w:t xml:space="preserve"> con el </w:t>
      </w:r>
      <w:r w:rsidR="00E554CF" w:rsidRPr="0063190C">
        <w:rPr>
          <w:rFonts w:ascii="Noto Sans" w:hAnsi="Noto Sans" w:cs="Noto Sans"/>
        </w:rPr>
        <w:t xml:space="preserve">segundo párrafo del </w:t>
      </w:r>
      <w:r w:rsidRPr="0063190C">
        <w:rPr>
          <w:rFonts w:ascii="Noto Sans" w:hAnsi="Noto Sans" w:cs="Noto Sans"/>
        </w:rPr>
        <w:t xml:space="preserve">artículo 46 del REGLAMENTO, sólo serán objeto de evaluación los requisitos legales, </w:t>
      </w:r>
      <w:r w:rsidR="002C6CBC" w:rsidRPr="0063190C">
        <w:rPr>
          <w:rFonts w:ascii="Noto Sans" w:hAnsi="Noto Sans" w:cs="Noto Sans"/>
        </w:rPr>
        <w:t xml:space="preserve">financieros, </w:t>
      </w:r>
      <w:r w:rsidRPr="0063190C">
        <w:rPr>
          <w:rFonts w:ascii="Noto Sans" w:hAnsi="Noto Sans" w:cs="Noto Sans"/>
        </w:rPr>
        <w:t xml:space="preserve">técnicos y económicos requeridos por la </w:t>
      </w:r>
      <w:r w:rsidR="00AA41B7" w:rsidRPr="0063190C">
        <w:rPr>
          <w:rFonts w:ascii="Noto Sans" w:hAnsi="Noto Sans" w:cs="Noto Sans"/>
        </w:rPr>
        <w:t>ASIPONA ALTAMIRA</w:t>
      </w:r>
      <w:r w:rsidRPr="0063190C">
        <w:rPr>
          <w:rFonts w:ascii="Noto Sans" w:hAnsi="Noto Sans" w:cs="Noto Sans"/>
        </w:rPr>
        <w:t xml:space="preserve"> </w:t>
      </w:r>
      <w:r w:rsidR="00873EBE" w:rsidRPr="0063190C">
        <w:rPr>
          <w:rFonts w:ascii="Noto Sans" w:hAnsi="Noto Sans" w:cs="Noto Sans"/>
        </w:rPr>
        <w:t>en la CONVOCATORIA</w:t>
      </w:r>
      <w:r w:rsidR="00326E4D" w:rsidRPr="0063190C">
        <w:rPr>
          <w:rFonts w:ascii="Noto Sans" w:hAnsi="Noto Sans" w:cs="Noto Sans"/>
        </w:rPr>
        <w:t xml:space="preserve"> incluyendo </w:t>
      </w:r>
      <w:r w:rsidR="003505D7" w:rsidRPr="0063190C">
        <w:rPr>
          <w:rFonts w:ascii="Noto Sans" w:hAnsi="Noto Sans" w:cs="Noto Sans"/>
        </w:rPr>
        <w:t xml:space="preserve">los descritos en los </w:t>
      </w:r>
      <w:r w:rsidR="003505D7" w:rsidRPr="0063190C">
        <w:rPr>
          <w:rFonts w:ascii="Noto Sans" w:hAnsi="Noto Sans" w:cs="Noto Sans"/>
          <w:b/>
          <w:bCs/>
        </w:rPr>
        <w:t>numerales 11 “</w:t>
      </w:r>
      <w:r w:rsidR="003505D7" w:rsidRPr="0063190C">
        <w:rPr>
          <w:rFonts w:ascii="Noto Sans" w:hAnsi="Noto Sans" w:cs="Noto Sans"/>
          <w:b/>
        </w:rPr>
        <w:t xml:space="preserve">Entrega de las proposiciones a través de </w:t>
      </w:r>
      <w:proofErr w:type="spellStart"/>
      <w:r w:rsidR="001D5D7A" w:rsidRPr="001D5D7A">
        <w:rPr>
          <w:rFonts w:ascii="Noto Sans" w:hAnsi="Noto Sans" w:cs="Noto Sans"/>
          <w:b/>
        </w:rPr>
        <w:t>ComprasMX</w:t>
      </w:r>
      <w:proofErr w:type="spellEnd"/>
      <w:r w:rsidR="003505D7" w:rsidRPr="0063190C">
        <w:rPr>
          <w:rFonts w:ascii="Noto Sans" w:hAnsi="Noto Sans" w:cs="Noto Sans"/>
          <w:b/>
        </w:rPr>
        <w:t xml:space="preserve">” </w:t>
      </w:r>
      <w:r w:rsidR="003505D7" w:rsidRPr="0063190C">
        <w:rPr>
          <w:rFonts w:ascii="Noto Sans" w:hAnsi="Noto Sans" w:cs="Noto Sans"/>
          <w:bCs/>
        </w:rPr>
        <w:t>y</w:t>
      </w:r>
      <w:r w:rsidR="003505D7" w:rsidRPr="0063190C">
        <w:rPr>
          <w:rFonts w:ascii="Noto Sans" w:hAnsi="Noto Sans" w:cs="Noto Sans"/>
          <w:b/>
          <w:bCs/>
        </w:rPr>
        <w:t xml:space="preserve"> 12</w:t>
      </w:r>
      <w:r w:rsidR="003505D7" w:rsidRPr="0063190C">
        <w:rPr>
          <w:rFonts w:ascii="Noto Sans" w:hAnsi="Noto Sans" w:cs="Noto Sans"/>
        </w:rPr>
        <w:t xml:space="preserve"> “</w:t>
      </w:r>
      <w:r w:rsidR="003505D7" w:rsidRPr="0063190C">
        <w:rPr>
          <w:rFonts w:ascii="Noto Sans" w:hAnsi="Noto Sans" w:cs="Noto Sans"/>
          <w:b/>
        </w:rPr>
        <w:t>Consideraciones para la integración de las proposiciones”</w:t>
      </w:r>
      <w:r w:rsidR="00A85E9E" w:rsidRPr="0063190C">
        <w:rPr>
          <w:rFonts w:ascii="Noto Sans" w:hAnsi="Noto Sans" w:cs="Noto Sans"/>
          <w:bCs/>
        </w:rPr>
        <w:t>, de la misma manera que</w:t>
      </w:r>
      <w:r w:rsidR="003505D7" w:rsidRPr="0063190C">
        <w:rPr>
          <w:rFonts w:ascii="Noto Sans" w:hAnsi="Noto Sans" w:cs="Noto Sans"/>
          <w:bCs/>
        </w:rPr>
        <w:t xml:space="preserve"> </w:t>
      </w:r>
      <w:r w:rsidR="00326E4D" w:rsidRPr="0063190C">
        <w:rPr>
          <w:rFonts w:ascii="Noto Sans" w:hAnsi="Noto Sans" w:cs="Noto Sans"/>
        </w:rPr>
        <w:t>aquellos que</w:t>
      </w:r>
      <w:r w:rsidR="001C054E" w:rsidRPr="0063190C">
        <w:rPr>
          <w:rFonts w:ascii="Noto Sans" w:hAnsi="Noto Sans" w:cs="Noto Sans"/>
        </w:rPr>
        <w:t xml:space="preserve"> sean</w:t>
      </w:r>
      <w:r w:rsidR="00326E4D" w:rsidRPr="0063190C">
        <w:rPr>
          <w:rFonts w:ascii="Noto Sans" w:hAnsi="Noto Sans" w:cs="Noto Sans"/>
        </w:rPr>
        <w:t xml:space="preserve"> emitidos por la CONVOCANTE en la Junta de Aclaraciones y/o a través de Circulares Aclaratorias</w:t>
      </w:r>
      <w:r w:rsidR="008A43DE" w:rsidRPr="0063190C">
        <w:rPr>
          <w:rFonts w:ascii="Noto Sans" w:hAnsi="Noto Sans" w:cs="Noto Sans"/>
        </w:rPr>
        <w:t xml:space="preserve"> y</w:t>
      </w:r>
      <w:r w:rsidR="00873EBE" w:rsidRPr="0063190C">
        <w:rPr>
          <w:rFonts w:ascii="Noto Sans" w:hAnsi="Noto Sans" w:cs="Noto Sans"/>
        </w:rPr>
        <w:t xml:space="preserve"> los que </w:t>
      </w:r>
      <w:r w:rsidR="00294C86" w:rsidRPr="0063190C">
        <w:rPr>
          <w:rFonts w:ascii="Noto Sans" w:hAnsi="Noto Sans" w:cs="Noto Sans"/>
        </w:rPr>
        <w:t xml:space="preserve">respectivamente </w:t>
      </w:r>
      <w:r w:rsidR="00873EBE" w:rsidRPr="0063190C">
        <w:rPr>
          <w:rFonts w:ascii="Noto Sans" w:hAnsi="Noto Sans" w:cs="Noto Sans"/>
        </w:rPr>
        <w:t>correspondan de manera</w:t>
      </w:r>
      <w:r w:rsidR="00034F68" w:rsidRPr="0063190C">
        <w:rPr>
          <w:rFonts w:ascii="Noto Sans" w:hAnsi="Noto Sans" w:cs="Noto Sans"/>
        </w:rPr>
        <w:t xml:space="preserve"> específica y </w:t>
      </w:r>
      <w:r w:rsidR="00873EBE" w:rsidRPr="0063190C">
        <w:rPr>
          <w:rFonts w:ascii="Noto Sans" w:hAnsi="Noto Sans" w:cs="Noto Sans"/>
        </w:rPr>
        <w:t>puntual a</w:t>
      </w:r>
      <w:r w:rsidRPr="0063190C">
        <w:rPr>
          <w:rFonts w:ascii="Noto Sans" w:hAnsi="Noto Sans" w:cs="Noto Sans"/>
        </w:rPr>
        <w:t xml:space="preserve"> </w:t>
      </w:r>
      <w:r w:rsidR="00C6528D" w:rsidRPr="0063190C">
        <w:rPr>
          <w:rFonts w:ascii="Noto Sans" w:hAnsi="Noto Sans" w:cs="Noto Sans"/>
        </w:rPr>
        <w:t xml:space="preserve">los </w:t>
      </w:r>
      <w:r w:rsidR="00C6528D" w:rsidRPr="0063190C">
        <w:rPr>
          <w:rFonts w:ascii="Noto Sans" w:hAnsi="Noto Sans" w:cs="Noto Sans"/>
          <w:b/>
          <w:bCs/>
        </w:rPr>
        <w:t>ANEXOS A</w:t>
      </w:r>
      <w:r w:rsidR="00C6528D" w:rsidRPr="0063190C">
        <w:rPr>
          <w:rFonts w:ascii="Noto Sans" w:hAnsi="Noto Sans" w:cs="Noto Sans"/>
        </w:rPr>
        <w:t xml:space="preserve">, </w:t>
      </w:r>
      <w:r w:rsidR="00C6528D" w:rsidRPr="0063190C">
        <w:rPr>
          <w:rFonts w:ascii="Noto Sans" w:hAnsi="Noto Sans" w:cs="Noto Sans"/>
          <w:b/>
          <w:bCs/>
        </w:rPr>
        <w:t xml:space="preserve">B </w:t>
      </w:r>
      <w:r w:rsidR="00C6528D" w:rsidRPr="0063190C">
        <w:rPr>
          <w:rFonts w:ascii="Noto Sans" w:hAnsi="Noto Sans" w:cs="Noto Sans"/>
        </w:rPr>
        <w:t xml:space="preserve">y </w:t>
      </w:r>
      <w:r w:rsidR="00C6528D" w:rsidRPr="0063190C">
        <w:rPr>
          <w:rFonts w:ascii="Noto Sans" w:hAnsi="Noto Sans" w:cs="Noto Sans"/>
          <w:b/>
          <w:bCs/>
        </w:rPr>
        <w:t>C</w:t>
      </w:r>
      <w:r w:rsidR="00C6528D" w:rsidRPr="0063190C">
        <w:rPr>
          <w:rFonts w:ascii="Noto Sans" w:hAnsi="Noto Sans" w:cs="Noto Sans"/>
        </w:rPr>
        <w:t xml:space="preserve"> de la</w:t>
      </w:r>
      <w:r w:rsidR="00634D99" w:rsidRPr="0063190C">
        <w:rPr>
          <w:rFonts w:ascii="Noto Sans" w:hAnsi="Noto Sans" w:cs="Noto Sans"/>
        </w:rPr>
        <w:t xml:space="preserve"> </w:t>
      </w:r>
      <w:r w:rsidR="00634D99" w:rsidRPr="000E17AC">
        <w:rPr>
          <w:rFonts w:ascii="Noto Sans" w:hAnsi="Noto Sans" w:cs="Noto Sans"/>
          <w:b/>
          <w:bCs/>
        </w:rPr>
        <w:t>Documentación Distinta</w:t>
      </w:r>
      <w:r w:rsidR="00634D99" w:rsidRPr="000E17AC">
        <w:rPr>
          <w:rFonts w:ascii="Noto Sans" w:hAnsi="Noto Sans" w:cs="Noto Sans"/>
        </w:rPr>
        <w:t xml:space="preserve"> </w:t>
      </w:r>
      <w:r w:rsidR="002C6CBC" w:rsidRPr="000E17AC">
        <w:rPr>
          <w:rFonts w:ascii="Noto Sans" w:hAnsi="Noto Sans" w:cs="Noto Sans"/>
        </w:rPr>
        <w:t xml:space="preserve">detallados en el </w:t>
      </w:r>
      <w:proofErr w:type="spellStart"/>
      <w:r w:rsidR="00A80A5A" w:rsidRPr="000E17AC">
        <w:rPr>
          <w:rFonts w:ascii="Noto Sans" w:hAnsi="Noto Sans" w:cs="Noto Sans"/>
          <w:b/>
          <w:bCs/>
        </w:rPr>
        <w:t>sub</w:t>
      </w:r>
      <w:r w:rsidR="002C6CBC" w:rsidRPr="000E17AC">
        <w:rPr>
          <w:rFonts w:ascii="Noto Sans" w:hAnsi="Noto Sans" w:cs="Noto Sans"/>
          <w:b/>
          <w:bCs/>
        </w:rPr>
        <w:t>numeral</w:t>
      </w:r>
      <w:proofErr w:type="spellEnd"/>
      <w:r w:rsidR="002C6CBC" w:rsidRPr="000E17AC">
        <w:rPr>
          <w:rFonts w:ascii="Noto Sans" w:hAnsi="Noto Sans" w:cs="Noto Sans"/>
          <w:b/>
          <w:bCs/>
        </w:rPr>
        <w:t xml:space="preserve"> 13</w:t>
      </w:r>
      <w:r w:rsidR="00886726" w:rsidRPr="000E17AC">
        <w:rPr>
          <w:rFonts w:ascii="Noto Sans" w:hAnsi="Noto Sans" w:cs="Noto Sans"/>
          <w:b/>
          <w:bCs/>
        </w:rPr>
        <w:t>.1</w:t>
      </w:r>
      <w:r w:rsidR="002C6CBC" w:rsidRPr="000E17AC">
        <w:rPr>
          <w:rFonts w:ascii="Noto Sans" w:hAnsi="Noto Sans" w:cs="Noto Sans"/>
        </w:rPr>
        <w:t xml:space="preserve"> </w:t>
      </w:r>
      <w:r w:rsidR="00A9619C" w:rsidRPr="000E17AC">
        <w:rPr>
          <w:rFonts w:ascii="Noto Sans" w:hAnsi="Noto Sans" w:cs="Noto Sans"/>
          <w:b/>
          <w:bCs/>
        </w:rPr>
        <w:t>“</w:t>
      </w:r>
      <w:r w:rsidR="00886726" w:rsidRPr="000E17AC">
        <w:rPr>
          <w:rFonts w:ascii="Noto Sans" w:hAnsi="Noto Sans" w:cs="Noto Sans"/>
          <w:b/>
          <w:bCs/>
        </w:rPr>
        <w:t>Documentación Distinta</w:t>
      </w:r>
      <w:r w:rsidR="00A9619C" w:rsidRPr="000E17AC">
        <w:rPr>
          <w:rFonts w:ascii="Noto Sans" w:hAnsi="Noto Sans" w:cs="Noto Sans"/>
          <w:b/>
          <w:bCs/>
        </w:rPr>
        <w:t xml:space="preserve">” </w:t>
      </w:r>
      <w:r w:rsidR="002C6CBC" w:rsidRPr="000E17AC">
        <w:rPr>
          <w:rFonts w:ascii="Noto Sans" w:hAnsi="Noto Sans" w:cs="Noto Sans"/>
        </w:rPr>
        <w:t xml:space="preserve">de la CONVOCATORIA </w:t>
      </w:r>
      <w:r w:rsidR="00634D99" w:rsidRPr="000E17AC">
        <w:rPr>
          <w:rFonts w:ascii="Noto Sans" w:hAnsi="Noto Sans" w:cs="Noto Sans"/>
        </w:rPr>
        <w:t xml:space="preserve">y en los </w:t>
      </w:r>
      <w:r w:rsidR="00951317" w:rsidRPr="000E17AC">
        <w:rPr>
          <w:rFonts w:ascii="Noto Sans" w:hAnsi="Noto Sans" w:cs="Noto Sans"/>
          <w:b/>
          <w:bCs/>
        </w:rPr>
        <w:t>DOCUMENTOS DE</w:t>
      </w:r>
      <w:r w:rsidR="00883318" w:rsidRPr="000E17AC">
        <w:rPr>
          <w:rFonts w:ascii="Noto Sans" w:hAnsi="Noto Sans" w:cs="Noto Sans"/>
          <w:b/>
          <w:bCs/>
        </w:rPr>
        <w:t>L</w:t>
      </w:r>
      <w:r w:rsidR="00951317" w:rsidRPr="000E17AC">
        <w:rPr>
          <w:rFonts w:ascii="Noto Sans" w:hAnsi="Noto Sans" w:cs="Noto Sans"/>
          <w:b/>
          <w:bCs/>
        </w:rPr>
        <w:t xml:space="preserve"> 01 AL 0</w:t>
      </w:r>
      <w:r w:rsidR="00883318" w:rsidRPr="000E17AC">
        <w:rPr>
          <w:rFonts w:ascii="Noto Sans" w:hAnsi="Noto Sans" w:cs="Noto Sans"/>
          <w:b/>
          <w:bCs/>
        </w:rPr>
        <w:t>7</w:t>
      </w:r>
      <w:r w:rsidR="00E40452"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Técnica</w:t>
      </w:r>
      <w:r w:rsidR="00E40452" w:rsidRPr="000E17AC">
        <w:rPr>
          <w:rFonts w:ascii="Noto Sans" w:hAnsi="Noto Sans" w:cs="Noto Sans"/>
        </w:rPr>
        <w:t>, así</w:t>
      </w:r>
      <w:r w:rsidR="00E40452" w:rsidRPr="000E17AC">
        <w:rPr>
          <w:rFonts w:ascii="Noto Sans" w:hAnsi="Noto Sans" w:cs="Noto Sans"/>
          <w:b/>
          <w:bCs/>
        </w:rPr>
        <w:t xml:space="preserve"> </w:t>
      </w:r>
      <w:r w:rsidR="00E40452" w:rsidRPr="000E17AC">
        <w:rPr>
          <w:rFonts w:ascii="Noto Sans" w:hAnsi="Noto Sans" w:cs="Noto Sans"/>
        </w:rPr>
        <w:t>como</w:t>
      </w:r>
      <w:r w:rsidR="00603FFB" w:rsidRPr="000E17AC">
        <w:rPr>
          <w:rFonts w:ascii="Noto Sans" w:hAnsi="Noto Sans" w:cs="Noto Sans"/>
        </w:rPr>
        <w:t xml:space="preserve"> </w:t>
      </w:r>
      <w:r w:rsidR="00883318" w:rsidRPr="000E17AC">
        <w:rPr>
          <w:rFonts w:ascii="Noto Sans" w:hAnsi="Noto Sans" w:cs="Noto Sans"/>
        </w:rPr>
        <w:t xml:space="preserve">de los </w:t>
      </w:r>
      <w:r w:rsidR="00883318" w:rsidRPr="000E17AC">
        <w:rPr>
          <w:rFonts w:ascii="Noto Sans" w:hAnsi="Noto Sans" w:cs="Noto Sans"/>
          <w:b/>
          <w:bCs/>
        </w:rPr>
        <w:t xml:space="preserve">DOCUMENTOS </w:t>
      </w:r>
      <w:r w:rsidR="00883318" w:rsidRPr="000E17AC">
        <w:rPr>
          <w:rFonts w:ascii="Noto Sans" w:hAnsi="Noto Sans" w:cs="Noto Sans"/>
          <w:b/>
          <w:bCs/>
        </w:rPr>
        <w:lastRenderedPageBreak/>
        <w:t>DEL 08 AL 15</w:t>
      </w:r>
      <w:r w:rsidR="008E069C"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Económica </w:t>
      </w:r>
      <w:r w:rsidR="00125DE8" w:rsidRPr="000E17AC">
        <w:rPr>
          <w:rFonts w:ascii="Noto Sans" w:hAnsi="Noto Sans" w:cs="Noto Sans"/>
        </w:rPr>
        <w:t xml:space="preserve">detallados en </w:t>
      </w:r>
      <w:r w:rsidR="008E069C" w:rsidRPr="000E17AC">
        <w:rPr>
          <w:rFonts w:ascii="Noto Sans" w:hAnsi="Noto Sans" w:cs="Noto Sans"/>
        </w:rPr>
        <w:t>los</w:t>
      </w:r>
      <w:r w:rsidR="00FF0F12" w:rsidRPr="000E17AC">
        <w:rPr>
          <w:rFonts w:ascii="Noto Sans" w:hAnsi="Noto Sans" w:cs="Noto Sans"/>
        </w:rPr>
        <w:t xml:space="preserve"> </w:t>
      </w:r>
      <w:proofErr w:type="spellStart"/>
      <w:r w:rsidR="00FF0F12" w:rsidRPr="000E17AC">
        <w:rPr>
          <w:rFonts w:ascii="Noto Sans" w:hAnsi="Noto Sans" w:cs="Noto Sans"/>
          <w:b/>
          <w:bCs/>
        </w:rPr>
        <w:t>subnumerales</w:t>
      </w:r>
      <w:proofErr w:type="spellEnd"/>
      <w:r w:rsidR="00034F68" w:rsidRPr="000E17AC">
        <w:rPr>
          <w:rFonts w:ascii="Noto Sans" w:hAnsi="Noto Sans" w:cs="Noto Sans"/>
          <w:b/>
          <w:bCs/>
        </w:rPr>
        <w:t xml:space="preserve"> 14.1 </w:t>
      </w:r>
      <w:r w:rsidR="00736EF3" w:rsidRPr="000E17AC">
        <w:rPr>
          <w:rFonts w:ascii="Noto Sans" w:hAnsi="Noto Sans" w:cs="Noto Sans"/>
          <w:b/>
          <w:bCs/>
        </w:rPr>
        <w:t xml:space="preserve">“Condiciones </w:t>
      </w:r>
      <w:r w:rsidR="009E433C" w:rsidRPr="000E17AC">
        <w:rPr>
          <w:rFonts w:ascii="Noto Sans" w:hAnsi="Noto Sans" w:cs="Noto Sans"/>
          <w:b/>
          <w:bCs/>
        </w:rPr>
        <w:t xml:space="preserve">generales </w:t>
      </w:r>
      <w:r w:rsidR="00736EF3" w:rsidRPr="000E17AC">
        <w:rPr>
          <w:rFonts w:ascii="Noto Sans" w:hAnsi="Noto Sans" w:cs="Noto Sans"/>
          <w:b/>
          <w:bCs/>
        </w:rPr>
        <w:t>para presentar la</w:t>
      </w:r>
      <w:r w:rsidR="009E433C" w:rsidRPr="000E17AC">
        <w:rPr>
          <w:rFonts w:ascii="Noto Sans" w:hAnsi="Noto Sans" w:cs="Noto Sans"/>
          <w:b/>
          <w:bCs/>
        </w:rPr>
        <w:t>s</w:t>
      </w:r>
      <w:r w:rsidR="00736EF3" w:rsidRPr="000E17AC">
        <w:rPr>
          <w:rFonts w:ascii="Noto Sans" w:hAnsi="Noto Sans" w:cs="Noto Sans"/>
          <w:b/>
          <w:bCs/>
        </w:rPr>
        <w:t xml:space="preserve"> proposici</w:t>
      </w:r>
      <w:r w:rsidR="009E433C" w:rsidRPr="000E17AC">
        <w:rPr>
          <w:rFonts w:ascii="Noto Sans" w:hAnsi="Noto Sans" w:cs="Noto Sans"/>
          <w:b/>
          <w:bCs/>
        </w:rPr>
        <w:t>o</w:t>
      </w:r>
      <w:r w:rsidR="00736EF3" w:rsidRPr="000E17AC">
        <w:rPr>
          <w:rFonts w:ascii="Noto Sans" w:hAnsi="Noto Sans" w:cs="Noto Sans"/>
          <w:b/>
          <w:bCs/>
        </w:rPr>
        <w:t>n</w:t>
      </w:r>
      <w:r w:rsidR="009E433C" w:rsidRPr="000E17AC">
        <w:rPr>
          <w:rFonts w:ascii="Noto Sans" w:hAnsi="Noto Sans" w:cs="Noto Sans"/>
          <w:b/>
          <w:bCs/>
        </w:rPr>
        <w:t>es</w:t>
      </w:r>
      <w:r w:rsidR="00736EF3" w:rsidRPr="000E17AC">
        <w:rPr>
          <w:rFonts w:ascii="Noto Sans" w:hAnsi="Noto Sans" w:cs="Noto Sans"/>
          <w:b/>
          <w:bCs/>
        </w:rPr>
        <w:t>”</w:t>
      </w:r>
      <w:r w:rsidR="008E069C" w:rsidRPr="000E17AC">
        <w:rPr>
          <w:rFonts w:ascii="Noto Sans" w:hAnsi="Noto Sans" w:cs="Noto Sans"/>
          <w:b/>
          <w:bCs/>
        </w:rPr>
        <w:t xml:space="preserve"> </w:t>
      </w:r>
      <w:r w:rsidR="00034F68" w:rsidRPr="000E17AC">
        <w:rPr>
          <w:rFonts w:ascii="Noto Sans" w:hAnsi="Noto Sans" w:cs="Noto Sans"/>
        </w:rPr>
        <w:t>y</w:t>
      </w:r>
      <w:r w:rsidR="00034F68" w:rsidRPr="000E17AC">
        <w:rPr>
          <w:rFonts w:ascii="Noto Sans" w:hAnsi="Noto Sans" w:cs="Noto Sans"/>
          <w:b/>
          <w:bCs/>
        </w:rPr>
        <w:t xml:space="preserve"> 14.2 </w:t>
      </w:r>
      <w:r w:rsidR="004F275A" w:rsidRPr="000E17AC">
        <w:rPr>
          <w:rFonts w:ascii="Noto Sans" w:hAnsi="Noto Sans" w:cs="Noto Sans"/>
          <w:b/>
          <w:bCs/>
        </w:rPr>
        <w:t>“</w:t>
      </w:r>
      <w:r w:rsidR="00F33E2C" w:rsidRPr="000E17AC">
        <w:rPr>
          <w:rFonts w:ascii="Noto Sans" w:hAnsi="Noto Sans" w:cs="Noto Sans"/>
          <w:b/>
          <w:bCs/>
        </w:rPr>
        <w:t>Requisitos</w:t>
      </w:r>
      <w:r w:rsidR="00F33E2C" w:rsidRPr="0063190C">
        <w:rPr>
          <w:rFonts w:ascii="Noto Sans" w:hAnsi="Noto Sans" w:cs="Noto Sans"/>
          <w:b/>
          <w:bCs/>
        </w:rPr>
        <w:t xml:space="preserve"> generales y particulares de los documentos de las proposiciones</w:t>
      </w:r>
      <w:r w:rsidR="004F275A" w:rsidRPr="0063190C">
        <w:rPr>
          <w:rFonts w:ascii="Noto Sans" w:hAnsi="Noto Sans" w:cs="Noto Sans"/>
          <w:b/>
          <w:bCs/>
        </w:rPr>
        <w:t>”</w:t>
      </w:r>
      <w:r w:rsidR="004F275A" w:rsidRPr="0063190C">
        <w:rPr>
          <w:rFonts w:ascii="Noto Sans" w:hAnsi="Noto Sans" w:cs="Noto Sans"/>
        </w:rPr>
        <w:t xml:space="preserve"> </w:t>
      </w:r>
      <w:r w:rsidR="00634D99" w:rsidRPr="0063190C">
        <w:rPr>
          <w:rFonts w:ascii="Noto Sans" w:hAnsi="Noto Sans" w:cs="Noto Sans"/>
        </w:rPr>
        <w:t xml:space="preserve">de </w:t>
      </w:r>
      <w:r w:rsidRPr="0063190C">
        <w:rPr>
          <w:rFonts w:ascii="Noto Sans" w:hAnsi="Noto Sans" w:cs="Noto Sans"/>
        </w:rPr>
        <w:t xml:space="preserve">la </w:t>
      </w:r>
      <w:r w:rsidR="00D32BD1" w:rsidRPr="0063190C">
        <w:rPr>
          <w:rFonts w:ascii="Noto Sans" w:hAnsi="Noto Sans" w:cs="Noto Sans"/>
        </w:rPr>
        <w:t>CONVOCATORIA</w:t>
      </w:r>
      <w:r w:rsidR="00FF0F12" w:rsidRPr="0063190C">
        <w:rPr>
          <w:rFonts w:ascii="Noto Sans" w:hAnsi="Noto Sans" w:cs="Noto Sans"/>
        </w:rPr>
        <w:t>,</w:t>
      </w:r>
      <w:r w:rsidRPr="0063190C">
        <w:rPr>
          <w:rFonts w:ascii="Noto Sans" w:hAnsi="Noto Sans" w:cs="Noto Sans"/>
        </w:rPr>
        <w:t xml:space="preserve"> que tienen por objeto determinar la solvencia de las proposiciones y respecto de los cuales se ha</w:t>
      </w:r>
      <w:r w:rsidR="008E069C" w:rsidRPr="0063190C">
        <w:rPr>
          <w:rFonts w:ascii="Noto Sans" w:hAnsi="Noto Sans" w:cs="Noto Sans"/>
        </w:rPr>
        <w:t>n</w:t>
      </w:r>
      <w:r w:rsidRPr="0063190C">
        <w:rPr>
          <w:rFonts w:ascii="Noto Sans" w:hAnsi="Noto Sans" w:cs="Noto Sans"/>
        </w:rPr>
        <w:t xml:space="preserve"> establecido expresamente su forma de evaluación</w:t>
      </w:r>
      <w:r w:rsidR="00125DE8" w:rsidRPr="0063190C">
        <w:rPr>
          <w:rFonts w:ascii="Noto Sans" w:hAnsi="Noto Sans" w:cs="Noto Sans"/>
        </w:rPr>
        <w:t xml:space="preserve"> en el </w:t>
      </w:r>
      <w:r w:rsidR="008E069C" w:rsidRPr="0063190C">
        <w:rPr>
          <w:rFonts w:ascii="Noto Sans" w:hAnsi="Noto Sans" w:cs="Noto Sans"/>
          <w:b/>
          <w:bCs/>
        </w:rPr>
        <w:t>numeral 16</w:t>
      </w:r>
      <w:r w:rsidR="008E069C" w:rsidRPr="0063190C">
        <w:rPr>
          <w:rFonts w:ascii="Noto Sans" w:hAnsi="Noto Sans" w:cs="Noto Sans"/>
        </w:rPr>
        <w:t xml:space="preserve"> </w:t>
      </w:r>
      <w:r w:rsidR="00034F68" w:rsidRPr="0063190C">
        <w:rPr>
          <w:rFonts w:ascii="Noto Sans" w:hAnsi="Noto Sans" w:cs="Noto Sans"/>
          <w:b/>
          <w:bCs/>
        </w:rPr>
        <w:t>“</w:t>
      </w:r>
      <w:r w:rsidR="00FC3966" w:rsidRPr="0063190C">
        <w:rPr>
          <w:rFonts w:ascii="Noto Sans" w:hAnsi="Noto Sans" w:cs="Noto Sans"/>
          <w:b/>
          <w:bCs/>
        </w:rPr>
        <w:t>Criterios específicos del proceso de evaluación cualitativa</w:t>
      </w:r>
      <w:r w:rsidR="00034F68" w:rsidRPr="0063190C">
        <w:rPr>
          <w:rFonts w:ascii="Noto Sans" w:hAnsi="Noto Sans" w:cs="Noto Sans"/>
          <w:b/>
          <w:bCs/>
        </w:rPr>
        <w:t>”</w:t>
      </w:r>
      <w:r w:rsidR="00326E4D" w:rsidRPr="0063190C">
        <w:rPr>
          <w:rFonts w:ascii="Noto Sans" w:hAnsi="Noto Sans" w:cs="Noto Sans"/>
        </w:rPr>
        <w:t xml:space="preserve"> </w:t>
      </w:r>
      <w:r w:rsidR="00125DE8" w:rsidRPr="0063190C">
        <w:rPr>
          <w:rFonts w:ascii="Noto Sans" w:hAnsi="Noto Sans" w:cs="Noto Sans"/>
        </w:rPr>
        <w:t xml:space="preserve">de la CONVOCATORIA </w:t>
      </w:r>
      <w:r w:rsidR="00C22629" w:rsidRPr="0063190C">
        <w:rPr>
          <w:rFonts w:ascii="Noto Sans" w:hAnsi="Noto Sans" w:cs="Noto Sans"/>
        </w:rPr>
        <w:t xml:space="preserve">en </w:t>
      </w:r>
      <w:r w:rsidR="0035183E" w:rsidRPr="0063190C">
        <w:rPr>
          <w:rFonts w:ascii="Noto Sans" w:hAnsi="Noto Sans" w:cs="Noto Sans"/>
        </w:rPr>
        <w:t xml:space="preserve">complemento </w:t>
      </w:r>
      <w:r w:rsidR="00C22629" w:rsidRPr="0063190C">
        <w:rPr>
          <w:rFonts w:ascii="Noto Sans" w:hAnsi="Noto Sans" w:cs="Noto Sans"/>
        </w:rPr>
        <w:t xml:space="preserve">con </w:t>
      </w:r>
      <w:r w:rsidR="00FC4AB9" w:rsidRPr="0063190C">
        <w:rPr>
          <w:rFonts w:ascii="Noto Sans" w:hAnsi="Noto Sans" w:cs="Noto Sans"/>
        </w:rPr>
        <w:t>lo</w:t>
      </w:r>
      <w:r w:rsidR="00C22629" w:rsidRPr="0063190C">
        <w:rPr>
          <w:rFonts w:ascii="Noto Sans" w:hAnsi="Noto Sans" w:cs="Noto Sans"/>
        </w:rPr>
        <w:t xml:space="preserve"> instruido en los</w:t>
      </w:r>
      <w:r w:rsidR="00FC4AB9" w:rsidRPr="0063190C">
        <w:rPr>
          <w:rFonts w:ascii="Noto Sans" w:hAnsi="Noto Sans" w:cs="Noto Sans"/>
        </w:rPr>
        <w:t xml:space="preserve"> artículos 64 y 65 del REGLAMENTO</w:t>
      </w:r>
      <w:r w:rsidR="00E85AC3" w:rsidRPr="0063190C">
        <w:rPr>
          <w:rFonts w:ascii="Noto Sans" w:hAnsi="Noto Sans" w:cs="Noto Sans"/>
        </w:rPr>
        <w:t xml:space="preserve"> y demás normatividad vigente aplicable</w:t>
      </w:r>
      <w:r w:rsidRPr="0063190C">
        <w:rPr>
          <w:rFonts w:ascii="Noto Sans" w:hAnsi="Noto Sans" w:cs="Noto Sans"/>
        </w:rPr>
        <w:t>.</w:t>
      </w:r>
    </w:p>
    <w:p w14:paraId="35040A4F" w14:textId="77777777" w:rsidR="008E7DA1" w:rsidRPr="0063190C" w:rsidRDefault="008E7DA1" w:rsidP="00DC5953">
      <w:pPr>
        <w:tabs>
          <w:tab w:val="num" w:pos="851"/>
        </w:tabs>
        <w:ind w:left="851" w:right="-232"/>
        <w:jc w:val="both"/>
        <w:rPr>
          <w:rFonts w:ascii="Noto Sans" w:hAnsi="Noto Sans" w:cs="Noto Sans"/>
        </w:rPr>
      </w:pPr>
    </w:p>
    <w:p w14:paraId="20063643" w14:textId="7CE7F6F8" w:rsidR="00E22A90" w:rsidRPr="0063190C" w:rsidRDefault="00E22A90" w:rsidP="00DC5953">
      <w:pPr>
        <w:tabs>
          <w:tab w:val="num" w:pos="851"/>
        </w:tabs>
        <w:ind w:left="851" w:right="-232"/>
        <w:jc w:val="both"/>
        <w:rPr>
          <w:rFonts w:ascii="Noto Sans" w:hAnsi="Noto Sans" w:cs="Noto Sans"/>
          <w:b/>
          <w:bCs/>
        </w:rPr>
      </w:pPr>
      <w:r w:rsidRPr="0063190C">
        <w:rPr>
          <w:rFonts w:ascii="Noto Sans" w:hAnsi="Noto Sans" w:cs="Noto Sans"/>
        </w:rPr>
        <w:t xml:space="preserve">Cabe hacer mención que en caso de que se presente una </w:t>
      </w:r>
      <w:r w:rsidR="008673B2" w:rsidRPr="0063190C">
        <w:rPr>
          <w:rFonts w:ascii="Noto Sans" w:hAnsi="Noto Sans" w:cs="Noto Sans"/>
          <w:b/>
          <w:bCs/>
        </w:rPr>
        <w:t>Proposición Conjunta</w:t>
      </w:r>
      <w:r w:rsidRPr="0063190C">
        <w:rPr>
          <w:rFonts w:ascii="Noto Sans" w:hAnsi="Noto Sans" w:cs="Noto Sans"/>
        </w:rPr>
        <w:t xml:space="preserve">, </w:t>
      </w:r>
      <w:r w:rsidR="00CF69DE" w:rsidRPr="0063190C">
        <w:rPr>
          <w:rFonts w:ascii="Noto Sans" w:hAnsi="Noto Sans" w:cs="Noto Sans"/>
        </w:rPr>
        <w:t xml:space="preserve">además de </w:t>
      </w:r>
      <w:r w:rsidR="002E497D" w:rsidRPr="0063190C">
        <w:rPr>
          <w:rFonts w:ascii="Noto Sans" w:hAnsi="Noto Sans" w:cs="Noto Sans"/>
        </w:rPr>
        <w:t>lo</w:t>
      </w:r>
      <w:r w:rsidR="00CF69DE" w:rsidRPr="0063190C">
        <w:rPr>
          <w:rFonts w:ascii="Noto Sans" w:hAnsi="Noto Sans" w:cs="Noto Sans"/>
        </w:rPr>
        <w:t xml:space="preserve"> descrito en el </w:t>
      </w:r>
      <w:r w:rsidR="002E497D" w:rsidRPr="0063190C">
        <w:rPr>
          <w:rFonts w:ascii="Noto Sans" w:hAnsi="Noto Sans" w:cs="Noto Sans"/>
        </w:rPr>
        <w:t xml:space="preserve">anterior </w:t>
      </w:r>
      <w:r w:rsidR="00CF69DE" w:rsidRPr="0063190C">
        <w:rPr>
          <w:rFonts w:ascii="Noto Sans" w:hAnsi="Noto Sans" w:cs="Noto Sans"/>
        </w:rPr>
        <w:t xml:space="preserve">párrafo, </w:t>
      </w:r>
      <w:r w:rsidRPr="0063190C">
        <w:rPr>
          <w:rFonts w:ascii="Noto Sans" w:hAnsi="Noto Sans" w:cs="Noto Sans"/>
        </w:rPr>
        <w:t xml:space="preserve">también serán considerados en la evaluación cualitativa los requisitos y requerimientos asentados en el </w:t>
      </w:r>
      <w:proofErr w:type="spellStart"/>
      <w:r w:rsidR="00A80A5A"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13.</w:t>
      </w:r>
      <w:r w:rsidR="00DC5953" w:rsidRPr="0063190C">
        <w:rPr>
          <w:rFonts w:ascii="Noto Sans" w:hAnsi="Noto Sans" w:cs="Noto Sans"/>
          <w:b/>
          <w:bCs/>
        </w:rPr>
        <w:t>2</w:t>
      </w:r>
      <w:r w:rsidR="007F7736" w:rsidRPr="0063190C">
        <w:rPr>
          <w:rFonts w:ascii="Noto Sans" w:hAnsi="Noto Sans" w:cs="Noto Sans"/>
          <w:b/>
          <w:bCs/>
        </w:rPr>
        <w:t xml:space="preserve"> “</w:t>
      </w:r>
      <w:r w:rsidR="007F7736" w:rsidRPr="0063190C">
        <w:rPr>
          <w:rFonts w:ascii="Noto Sans" w:hAnsi="Noto Sans" w:cs="Noto Sans"/>
          <w:b/>
        </w:rPr>
        <w:t>Proposiciones Conjuntas”</w:t>
      </w:r>
      <w:r w:rsidRPr="0063190C">
        <w:rPr>
          <w:rFonts w:ascii="Noto Sans" w:hAnsi="Noto Sans" w:cs="Noto Sans"/>
        </w:rPr>
        <w:t xml:space="preserve"> de la CONVOCATORIA y los señalados en </w:t>
      </w:r>
      <w:r w:rsidR="005909A7" w:rsidRPr="0063190C">
        <w:rPr>
          <w:rFonts w:ascii="Noto Sans" w:hAnsi="Noto Sans" w:cs="Noto Sans"/>
        </w:rPr>
        <w:t>e</w:t>
      </w:r>
      <w:r w:rsidRPr="0063190C">
        <w:rPr>
          <w:rFonts w:ascii="Noto Sans" w:hAnsi="Noto Sans" w:cs="Noto Sans"/>
        </w:rPr>
        <w:t>l</w:t>
      </w:r>
      <w:r w:rsidR="005909A7" w:rsidRPr="0063190C">
        <w:rPr>
          <w:rFonts w:ascii="Noto Sans" w:hAnsi="Noto Sans" w:cs="Noto Sans"/>
        </w:rPr>
        <w:t xml:space="preserve"> </w:t>
      </w:r>
      <w:r w:rsidRPr="0063190C">
        <w:rPr>
          <w:rFonts w:ascii="Noto Sans" w:hAnsi="Noto Sans" w:cs="Noto Sans"/>
        </w:rPr>
        <w:t>artículo</w:t>
      </w:r>
      <w:r w:rsidR="005909A7" w:rsidRPr="0063190C">
        <w:rPr>
          <w:rFonts w:ascii="Noto Sans" w:hAnsi="Noto Sans" w:cs="Noto Sans"/>
        </w:rPr>
        <w:t xml:space="preserve"> </w:t>
      </w:r>
      <w:r w:rsidRPr="0063190C">
        <w:rPr>
          <w:rFonts w:ascii="Noto Sans" w:hAnsi="Noto Sans" w:cs="Noto Sans"/>
        </w:rPr>
        <w:t>36</w:t>
      </w:r>
      <w:r w:rsidR="005909A7" w:rsidRPr="0063190C">
        <w:rPr>
          <w:rFonts w:ascii="Noto Sans" w:hAnsi="Noto Sans" w:cs="Noto Sans"/>
        </w:rPr>
        <w:t xml:space="preserve"> de la LEY y en los artículos 4</w:t>
      </w:r>
      <w:r w:rsidR="00A467D6" w:rsidRPr="0063190C">
        <w:rPr>
          <w:rFonts w:ascii="Noto Sans" w:hAnsi="Noto Sans" w:cs="Noto Sans"/>
        </w:rPr>
        <w:t>7</w:t>
      </w:r>
      <w:r w:rsidR="005909A7" w:rsidRPr="0063190C">
        <w:rPr>
          <w:rFonts w:ascii="Noto Sans" w:hAnsi="Noto Sans" w:cs="Noto Sans"/>
        </w:rPr>
        <w:t xml:space="preserve"> y 61 fracción IX inciso f) del REGLAMENTO.</w:t>
      </w:r>
      <w:r w:rsidRPr="0063190C">
        <w:rPr>
          <w:rFonts w:ascii="Noto Sans" w:hAnsi="Noto Sans" w:cs="Noto Sans"/>
        </w:rPr>
        <w:t xml:space="preserve">  </w:t>
      </w:r>
    </w:p>
    <w:p w14:paraId="06F2D95C" w14:textId="2D8964B5" w:rsidR="004A7DB7" w:rsidRPr="0063190C" w:rsidRDefault="004A7DB7" w:rsidP="003C73E4">
      <w:pPr>
        <w:tabs>
          <w:tab w:val="num" w:pos="851"/>
        </w:tabs>
        <w:ind w:left="851" w:right="-232"/>
        <w:jc w:val="both"/>
        <w:rPr>
          <w:rFonts w:ascii="Noto Sans" w:hAnsi="Noto Sans" w:cs="Noto Sans"/>
        </w:rPr>
      </w:pPr>
    </w:p>
    <w:p w14:paraId="2FC07B04" w14:textId="48F3AF86" w:rsidR="004A7DB7" w:rsidRPr="0063190C" w:rsidRDefault="009C4A8B"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Es relevante resaltar</w:t>
      </w:r>
      <w:r w:rsidR="004A7DB7" w:rsidRPr="0063190C">
        <w:rPr>
          <w:rFonts w:ascii="Noto Sans" w:hAnsi="Noto Sans" w:cs="Noto Sans"/>
        </w:rPr>
        <w:t xml:space="preserve"> que aquellas condiciones que </w:t>
      </w:r>
      <w:proofErr w:type="gramStart"/>
      <w:r w:rsidR="004A7DB7" w:rsidRPr="0063190C">
        <w:rPr>
          <w:rFonts w:ascii="Noto Sans" w:hAnsi="Noto Sans" w:cs="Noto Sans"/>
        </w:rPr>
        <w:t>de acuerdo a</w:t>
      </w:r>
      <w:proofErr w:type="gramEnd"/>
      <w:r w:rsidR="004A7DB7" w:rsidRPr="0063190C">
        <w:rPr>
          <w:rFonts w:ascii="Noto Sans" w:hAnsi="Noto Sans" w:cs="Noto Sans"/>
        </w:rPr>
        <w:t xml:space="preserve"> lo señalado en el tercer párrafo del artículo 38 de la LEY, tengan como propósito facilitar la presentación de las proposiciones y agilizar la conducción de los actos del proceso de contratación, así como cualquier otro requisito cuyo incumplimiento, por sí mismo, o deficiencia en su contenido no afecte la solvencia de las proposiciones, no serán objeto de evaluación. </w:t>
      </w:r>
      <w:r w:rsidR="008528DB" w:rsidRPr="0063190C">
        <w:rPr>
          <w:rFonts w:ascii="Noto Sans" w:hAnsi="Noto Sans" w:cs="Noto Sans"/>
        </w:rPr>
        <w:t>A causa de lo antes mencionado, l</w:t>
      </w:r>
      <w:r w:rsidR="004A7DB7" w:rsidRPr="0063190C">
        <w:rPr>
          <w:rFonts w:ascii="Noto Sans" w:hAnsi="Noto Sans" w:cs="Noto Sans"/>
        </w:rPr>
        <w:t>a inobservancia por parte de los LICITANTES respecto a dichas condiciones o requisitos no será motivo para desechar sus proposiciones.</w:t>
      </w:r>
      <w:r w:rsidR="00E76127" w:rsidRPr="0063190C">
        <w:rPr>
          <w:rFonts w:ascii="Noto Sans" w:hAnsi="Noto Sans" w:cs="Noto Sans"/>
        </w:rPr>
        <w:t xml:space="preserve"> </w:t>
      </w:r>
    </w:p>
    <w:p w14:paraId="063C27FE" w14:textId="77777777" w:rsidR="004A7DB7" w:rsidRPr="0063190C" w:rsidRDefault="004A7DB7" w:rsidP="003C73E4">
      <w:pPr>
        <w:pStyle w:val="Prrafodelista"/>
        <w:tabs>
          <w:tab w:val="num" w:pos="851"/>
          <w:tab w:val="left" w:pos="1134"/>
          <w:tab w:val="left" w:pos="1276"/>
          <w:tab w:val="left" w:pos="5103"/>
        </w:tabs>
        <w:ind w:left="851" w:right="-232"/>
        <w:jc w:val="both"/>
        <w:rPr>
          <w:rFonts w:ascii="Noto Sans" w:hAnsi="Noto Sans" w:cs="Noto Sans"/>
        </w:rPr>
      </w:pPr>
    </w:p>
    <w:p w14:paraId="4CD6DF17" w14:textId="5EA24D03" w:rsidR="004A7DB7" w:rsidRPr="0063190C" w:rsidRDefault="004A7DB7"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De la misma forma, en concordancia con el cuarto párrafo del artículo 38 de la LEY y el último párrafo del artículo 61 del REGLAMENTO, cuando la CONVOCANTE tenga necesidad de solicitar al LICITANTE las aclaraciones pertinentes, aportar información adicional para realizar la correcta evaluación de las proposiciones, o bien la solicitud de presentar documentos distintos a los escritos señalados en la fracción VIII del artículo 34 del REGLAMENTO</w:t>
      </w:r>
      <w:r w:rsidR="00295F8E" w:rsidRPr="0063190C">
        <w:rPr>
          <w:rFonts w:ascii="Noto Sans" w:hAnsi="Noto Sans" w:cs="Noto Sans"/>
        </w:rPr>
        <w:t>, l</w:t>
      </w:r>
      <w:r w:rsidRPr="0063190C">
        <w:rPr>
          <w:rFonts w:ascii="Noto Sans" w:hAnsi="Noto Sans" w:cs="Noto Sans"/>
        </w:rPr>
        <w:t xml:space="preserve">a </w:t>
      </w:r>
      <w:r w:rsidR="003850FF" w:rsidRPr="0063190C">
        <w:rPr>
          <w:rFonts w:ascii="Noto Sans" w:hAnsi="Noto Sans" w:cs="Noto Sans"/>
        </w:rPr>
        <w:t xml:space="preserve">forma y términos de la </w:t>
      </w:r>
      <w:r w:rsidRPr="0063190C">
        <w:rPr>
          <w:rFonts w:ascii="Noto Sans" w:hAnsi="Noto Sans" w:cs="Noto Sans"/>
        </w:rPr>
        <w:t xml:space="preserve">solicitud se realizará según lo indicado </w:t>
      </w:r>
      <w:r w:rsidR="003850FF" w:rsidRPr="0063190C">
        <w:rPr>
          <w:rFonts w:ascii="Noto Sans" w:hAnsi="Noto Sans" w:cs="Noto Sans"/>
        </w:rPr>
        <w:t xml:space="preserve">en el artículo 66 del </w:t>
      </w:r>
      <w:r w:rsidRPr="0063190C">
        <w:rPr>
          <w:rFonts w:ascii="Noto Sans" w:hAnsi="Noto Sans" w:cs="Noto Sans"/>
        </w:rPr>
        <w:t xml:space="preserve">REGLAMENTO, siempre y cuando </w:t>
      </w:r>
      <w:r w:rsidR="0028290D" w:rsidRPr="0063190C">
        <w:rPr>
          <w:rFonts w:ascii="Noto Sans" w:hAnsi="Noto Sans" w:cs="Noto Sans"/>
        </w:rPr>
        <w:t xml:space="preserve">las aclaraciones y/o información adicional de ninguna forma </w:t>
      </w:r>
      <w:r w:rsidR="0028290D" w:rsidRPr="0063190C">
        <w:rPr>
          <w:rFonts w:ascii="Noto Sans" w:hAnsi="Noto Sans" w:cs="Noto Sans"/>
          <w:b/>
          <w:bCs/>
          <w:u w:val="single"/>
        </w:rPr>
        <w:t>i</w:t>
      </w:r>
      <w:r w:rsidRPr="0063190C">
        <w:rPr>
          <w:rFonts w:ascii="Noto Sans" w:hAnsi="Noto Sans" w:cs="Noto Sans"/>
          <w:b/>
          <w:bCs/>
          <w:u w:val="single"/>
        </w:rPr>
        <w:t>mplique</w:t>
      </w:r>
      <w:r w:rsidR="0028290D" w:rsidRPr="0063190C">
        <w:rPr>
          <w:rFonts w:ascii="Noto Sans" w:hAnsi="Noto Sans" w:cs="Noto Sans"/>
          <w:b/>
          <w:bCs/>
          <w:u w:val="single"/>
        </w:rPr>
        <w:t>n</w:t>
      </w:r>
      <w:r w:rsidRPr="0063190C">
        <w:rPr>
          <w:rFonts w:ascii="Noto Sans" w:hAnsi="Noto Sans" w:cs="Noto Sans"/>
          <w:b/>
          <w:bCs/>
          <w:u w:val="single"/>
        </w:rPr>
        <w:t xml:space="preserve"> alteración alguna a la parte técnica o económica de su proposición</w:t>
      </w:r>
      <w:r w:rsidRPr="0063190C">
        <w:rPr>
          <w:rFonts w:ascii="Noto Sans" w:hAnsi="Noto Sans" w:cs="Noto Sans"/>
        </w:rPr>
        <w:t>.</w:t>
      </w:r>
    </w:p>
    <w:p w14:paraId="009ED212" w14:textId="77777777" w:rsidR="00026A3F" w:rsidRPr="0063190C" w:rsidRDefault="00026A3F" w:rsidP="003C73E4">
      <w:pPr>
        <w:tabs>
          <w:tab w:val="num" w:pos="851"/>
        </w:tabs>
        <w:autoSpaceDE w:val="0"/>
        <w:autoSpaceDN w:val="0"/>
        <w:adjustRightInd w:val="0"/>
        <w:ind w:left="851" w:right="-232"/>
        <w:jc w:val="both"/>
        <w:rPr>
          <w:rFonts w:ascii="Noto Sans" w:hAnsi="Noto Sans" w:cs="Noto Sans"/>
        </w:rPr>
      </w:pPr>
    </w:p>
    <w:p w14:paraId="7C86DA32" w14:textId="1DC8FAEF" w:rsidR="003850FF" w:rsidRPr="0063190C" w:rsidRDefault="003850FF"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En razón de lo descrito en el párrafo que antecede</w:t>
      </w:r>
      <w:r w:rsidR="00C41301" w:rsidRPr="0063190C">
        <w:rPr>
          <w:rFonts w:ascii="Noto Sans" w:hAnsi="Noto Sans" w:cs="Noto Sans"/>
        </w:rPr>
        <w:t xml:space="preserve"> y</w:t>
      </w:r>
      <w:r w:rsidRPr="0063190C">
        <w:rPr>
          <w:rFonts w:ascii="Noto Sans" w:hAnsi="Noto Sans" w:cs="Noto Sans"/>
        </w:rPr>
        <w:t xml:space="preserve"> </w:t>
      </w:r>
      <w:r w:rsidR="00C41301" w:rsidRPr="0063190C">
        <w:rPr>
          <w:rFonts w:ascii="Noto Sans" w:hAnsi="Noto Sans" w:cs="Noto Sans"/>
        </w:rPr>
        <w:t>con estricta</w:t>
      </w:r>
      <w:r w:rsidRPr="0063190C">
        <w:rPr>
          <w:rFonts w:ascii="Noto Sans" w:hAnsi="Noto Sans" w:cs="Noto Sans"/>
        </w:rPr>
        <w:t xml:space="preserve"> </w:t>
      </w:r>
      <w:r w:rsidR="00C41301" w:rsidRPr="0063190C">
        <w:rPr>
          <w:rFonts w:ascii="Noto Sans" w:hAnsi="Noto Sans" w:cs="Noto Sans"/>
        </w:rPr>
        <w:t>observancia</w:t>
      </w:r>
      <w:r w:rsidRPr="0063190C">
        <w:rPr>
          <w:rFonts w:ascii="Noto Sans" w:hAnsi="Noto Sans" w:cs="Noto Sans"/>
        </w:rPr>
        <w:t xml:space="preserve"> a lo establecido en el </w:t>
      </w:r>
      <w:r w:rsidR="00BE4247" w:rsidRPr="0063190C">
        <w:rPr>
          <w:rFonts w:ascii="Noto Sans" w:hAnsi="Noto Sans" w:cs="Noto Sans"/>
        </w:rPr>
        <w:t xml:space="preserve">tercer y </w:t>
      </w:r>
      <w:r w:rsidRPr="0063190C">
        <w:rPr>
          <w:rFonts w:ascii="Noto Sans" w:hAnsi="Noto Sans" w:cs="Noto Sans"/>
        </w:rPr>
        <w:t xml:space="preserve">último párrafo del artículo 66 del REGLAMENTO, </w:t>
      </w:r>
      <w:r w:rsidR="00C331F1" w:rsidRPr="0063190C">
        <w:rPr>
          <w:rFonts w:ascii="Noto Sans" w:hAnsi="Noto Sans" w:cs="Noto Sans"/>
        </w:rPr>
        <w:t>se</w:t>
      </w:r>
      <w:r w:rsidR="00C6440C" w:rsidRPr="0063190C">
        <w:rPr>
          <w:rFonts w:ascii="Noto Sans" w:hAnsi="Noto Sans" w:cs="Noto Sans"/>
        </w:rPr>
        <w:t xml:space="preserve"> hace del conocimiento de todos los LICITANTES que</w:t>
      </w:r>
      <w:r w:rsidR="00C41301" w:rsidRPr="0063190C">
        <w:rPr>
          <w:rFonts w:ascii="Noto Sans" w:hAnsi="Noto Sans" w:cs="Noto Sans"/>
        </w:rPr>
        <w:t>,</w:t>
      </w:r>
      <w:r w:rsidR="00C6440C" w:rsidRPr="0063190C">
        <w:rPr>
          <w:rFonts w:ascii="Noto Sans" w:hAnsi="Noto Sans" w:cs="Noto Sans"/>
        </w:rPr>
        <w:t xml:space="preserve"> </w:t>
      </w:r>
      <w:r w:rsidRPr="0063190C">
        <w:rPr>
          <w:rFonts w:ascii="Noto Sans" w:hAnsi="Noto Sans" w:cs="Noto Sans"/>
        </w:rPr>
        <w:t xml:space="preserve">en ningún caso y bajo ninguna circunstancia, la CONVOCANTE aplicará lo dispuesto en el artículo 66 del REGLAMENTO para subsanar incumplimientos en los aspectos </w:t>
      </w:r>
      <w:r w:rsidR="005E2609" w:rsidRPr="0063190C">
        <w:rPr>
          <w:rFonts w:ascii="Noto Sans" w:hAnsi="Noto Sans" w:cs="Noto Sans"/>
        </w:rPr>
        <w:t xml:space="preserve">legales, financieros, </w:t>
      </w:r>
      <w:r w:rsidRPr="0063190C">
        <w:rPr>
          <w:rFonts w:ascii="Noto Sans" w:hAnsi="Noto Sans" w:cs="Noto Sans"/>
        </w:rPr>
        <w:t xml:space="preserve">técnicos o económicos de las proposiciones de los </w:t>
      </w:r>
      <w:r w:rsidR="00774E12" w:rsidRPr="0063190C">
        <w:rPr>
          <w:rFonts w:ascii="Noto Sans" w:hAnsi="Noto Sans" w:cs="Noto Sans"/>
        </w:rPr>
        <w:t>LICITANTES</w:t>
      </w:r>
      <w:r w:rsidR="003B7E31" w:rsidRPr="0063190C">
        <w:rPr>
          <w:rFonts w:ascii="Noto Sans" w:hAnsi="Noto Sans" w:cs="Noto Sans"/>
        </w:rPr>
        <w:t xml:space="preserve"> requeridas en la </w:t>
      </w:r>
      <w:r w:rsidR="003B7E31" w:rsidRPr="0063190C">
        <w:rPr>
          <w:rFonts w:ascii="Noto Sans" w:hAnsi="Noto Sans" w:cs="Noto Sans"/>
          <w:b/>
          <w:bCs/>
        </w:rPr>
        <w:t>Documentación Distinta</w:t>
      </w:r>
      <w:r w:rsidR="003B7E31" w:rsidRPr="0063190C">
        <w:rPr>
          <w:rFonts w:ascii="Noto Sans" w:hAnsi="Noto Sans" w:cs="Noto Sans"/>
        </w:rPr>
        <w:t xml:space="preserve"> y en los </w:t>
      </w:r>
      <w:r w:rsidR="003B7E31" w:rsidRPr="0063190C">
        <w:rPr>
          <w:rFonts w:ascii="Noto Sans" w:hAnsi="Noto Sans" w:cs="Noto Sans"/>
          <w:b/>
          <w:bCs/>
        </w:rPr>
        <w:lastRenderedPageBreak/>
        <w:t xml:space="preserve">DOCUMENTOS </w:t>
      </w:r>
      <w:r w:rsidR="003B7E31" w:rsidRPr="0063190C">
        <w:rPr>
          <w:rFonts w:ascii="Noto Sans" w:hAnsi="Noto Sans" w:cs="Noto Sans"/>
        </w:rPr>
        <w:t xml:space="preserve">que conforman tanto la </w:t>
      </w:r>
      <w:r w:rsidR="00254C95" w:rsidRPr="0063190C">
        <w:rPr>
          <w:rFonts w:ascii="Noto Sans" w:hAnsi="Noto Sans" w:cs="Noto Sans"/>
          <w:b/>
          <w:bCs/>
        </w:rPr>
        <w:t>Propuesta Técnica</w:t>
      </w:r>
      <w:r w:rsidR="00254C95" w:rsidRPr="0063190C">
        <w:rPr>
          <w:rFonts w:ascii="Noto Sans" w:hAnsi="Noto Sans" w:cs="Noto Sans"/>
        </w:rPr>
        <w:t xml:space="preserve"> </w:t>
      </w:r>
      <w:r w:rsidR="003B7E31" w:rsidRPr="0063190C">
        <w:rPr>
          <w:rFonts w:ascii="Noto Sans" w:hAnsi="Noto Sans" w:cs="Noto Sans"/>
        </w:rPr>
        <w:t xml:space="preserve">como la </w:t>
      </w:r>
      <w:r w:rsidR="00254C95" w:rsidRPr="0063190C">
        <w:rPr>
          <w:rFonts w:ascii="Noto Sans" w:hAnsi="Noto Sans" w:cs="Noto Sans"/>
          <w:b/>
          <w:bCs/>
        </w:rPr>
        <w:t>Propuesta Económica</w:t>
      </w:r>
      <w:r w:rsidR="00774E12" w:rsidRPr="0063190C">
        <w:rPr>
          <w:rFonts w:ascii="Noto Sans" w:hAnsi="Noto Sans" w:cs="Noto Sans"/>
        </w:rPr>
        <w:t>.</w:t>
      </w:r>
    </w:p>
    <w:p w14:paraId="0D24884F" w14:textId="4D8DF95E" w:rsidR="00774E12" w:rsidRPr="0063190C" w:rsidRDefault="00774E12" w:rsidP="003C73E4">
      <w:pPr>
        <w:tabs>
          <w:tab w:val="num" w:pos="851"/>
        </w:tabs>
        <w:autoSpaceDE w:val="0"/>
        <w:autoSpaceDN w:val="0"/>
        <w:adjustRightInd w:val="0"/>
        <w:ind w:left="851" w:right="-232"/>
        <w:jc w:val="both"/>
        <w:rPr>
          <w:rFonts w:ascii="Noto Sans" w:hAnsi="Noto Sans" w:cs="Noto Sans"/>
        </w:rPr>
      </w:pPr>
    </w:p>
    <w:p w14:paraId="5AA46D9A" w14:textId="3C28C6D1" w:rsidR="00774E12" w:rsidRPr="0063190C" w:rsidRDefault="00575C90"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 xml:space="preserve">Por consiguiente, es de suma importancia que todos los LICITANTES </w:t>
      </w:r>
      <w:r w:rsidR="000025A0" w:rsidRPr="0063190C">
        <w:rPr>
          <w:rFonts w:ascii="Noto Sans" w:hAnsi="Noto Sans" w:cs="Noto Sans"/>
        </w:rPr>
        <w:t xml:space="preserve">también </w:t>
      </w:r>
      <w:r w:rsidRPr="0063190C">
        <w:rPr>
          <w:rFonts w:ascii="Noto Sans" w:hAnsi="Noto Sans" w:cs="Noto Sans"/>
        </w:rPr>
        <w:t xml:space="preserve">consideren </w:t>
      </w:r>
      <w:r w:rsidR="000025A0" w:rsidRPr="0063190C">
        <w:rPr>
          <w:rFonts w:ascii="Noto Sans" w:hAnsi="Noto Sans" w:cs="Noto Sans"/>
        </w:rPr>
        <w:t xml:space="preserve">al integrar su proposición </w:t>
      </w:r>
      <w:r w:rsidRPr="0063190C">
        <w:rPr>
          <w:rFonts w:ascii="Noto Sans" w:hAnsi="Noto Sans" w:cs="Noto Sans"/>
        </w:rPr>
        <w:t>que, p</w:t>
      </w:r>
      <w:r w:rsidR="00774E12" w:rsidRPr="0063190C">
        <w:rPr>
          <w:rFonts w:ascii="Noto Sans" w:hAnsi="Noto Sans" w:cs="Noto Sans"/>
        </w:rPr>
        <w:t xml:space="preserve">ara el caso de los supuestos señalados </w:t>
      </w:r>
      <w:r w:rsidR="00120980" w:rsidRPr="0063190C">
        <w:rPr>
          <w:rFonts w:ascii="Noto Sans" w:hAnsi="Noto Sans" w:cs="Noto Sans"/>
        </w:rPr>
        <w:t xml:space="preserve">en el REGLAMENTO, concretamente en sus artículos 65 inciso c) del apartado A y 66 </w:t>
      </w:r>
      <w:r w:rsidR="00774E12" w:rsidRPr="0063190C">
        <w:rPr>
          <w:rFonts w:ascii="Noto Sans" w:hAnsi="Noto Sans" w:cs="Noto Sans"/>
        </w:rPr>
        <w:t xml:space="preserve">tercer y cuarto párrafo, estos solo podrán aplicarse </w:t>
      </w:r>
      <w:r w:rsidR="00774E12" w:rsidRPr="0063190C">
        <w:rPr>
          <w:rFonts w:ascii="Noto Sans" w:hAnsi="Noto Sans" w:cs="Noto Sans"/>
          <w:b/>
          <w:bCs/>
          <w:u w:val="single"/>
        </w:rPr>
        <w:t>cuando l</w:t>
      </w:r>
      <w:r w:rsidR="0080646E" w:rsidRPr="0063190C">
        <w:rPr>
          <w:rFonts w:ascii="Noto Sans" w:hAnsi="Noto Sans" w:cs="Noto Sans"/>
          <w:b/>
          <w:bCs/>
          <w:u w:val="single"/>
        </w:rPr>
        <w:t>os</w:t>
      </w:r>
      <w:r w:rsidR="00774E12" w:rsidRPr="0063190C">
        <w:rPr>
          <w:rFonts w:ascii="Noto Sans" w:hAnsi="Noto Sans" w:cs="Noto Sans"/>
          <w:b/>
          <w:bCs/>
          <w:u w:val="single"/>
        </w:rPr>
        <w:t xml:space="preserve"> error</w:t>
      </w:r>
      <w:r w:rsidR="0080646E" w:rsidRPr="0063190C">
        <w:rPr>
          <w:rFonts w:ascii="Noto Sans" w:hAnsi="Noto Sans" w:cs="Noto Sans"/>
          <w:b/>
          <w:bCs/>
          <w:u w:val="single"/>
        </w:rPr>
        <w:t>es</w:t>
      </w:r>
      <w:r w:rsidR="00774E12" w:rsidRPr="0063190C">
        <w:rPr>
          <w:rFonts w:ascii="Noto Sans" w:hAnsi="Noto Sans" w:cs="Noto Sans"/>
          <w:b/>
          <w:bCs/>
          <w:u w:val="single"/>
        </w:rPr>
        <w:t xml:space="preserve"> mecanográfico</w:t>
      </w:r>
      <w:r w:rsidR="0080646E" w:rsidRPr="0063190C">
        <w:rPr>
          <w:rFonts w:ascii="Noto Sans" w:hAnsi="Noto Sans" w:cs="Noto Sans"/>
          <w:b/>
          <w:bCs/>
          <w:u w:val="single"/>
        </w:rPr>
        <w:t>s</w:t>
      </w:r>
      <w:r w:rsidR="00774E12" w:rsidRPr="0063190C">
        <w:rPr>
          <w:rFonts w:ascii="Noto Sans" w:hAnsi="Noto Sans" w:cs="Noto Sans"/>
          <w:b/>
          <w:bCs/>
          <w:u w:val="single"/>
        </w:rPr>
        <w:t>, aritmético</w:t>
      </w:r>
      <w:r w:rsidR="0080646E" w:rsidRPr="0063190C">
        <w:rPr>
          <w:rFonts w:ascii="Noto Sans" w:hAnsi="Noto Sans" w:cs="Noto Sans"/>
          <w:b/>
          <w:bCs/>
          <w:u w:val="single"/>
        </w:rPr>
        <w:t>s</w:t>
      </w:r>
      <w:r w:rsidR="00774E12" w:rsidRPr="0063190C">
        <w:rPr>
          <w:rFonts w:ascii="Noto Sans" w:hAnsi="Noto Sans" w:cs="Noto Sans"/>
          <w:b/>
          <w:bCs/>
          <w:u w:val="single"/>
        </w:rPr>
        <w:t xml:space="preserve"> o de cualquier otra naturaleza </w:t>
      </w:r>
      <w:r w:rsidR="0080646E" w:rsidRPr="0063190C">
        <w:rPr>
          <w:rFonts w:ascii="Noto Sans" w:hAnsi="Noto Sans" w:cs="Noto Sans"/>
          <w:b/>
          <w:bCs/>
          <w:u w:val="single"/>
        </w:rPr>
        <w:t xml:space="preserve">detectados durante la evaluación cualitativa </w:t>
      </w:r>
      <w:r w:rsidR="00774E12" w:rsidRPr="0063190C">
        <w:rPr>
          <w:rFonts w:ascii="Noto Sans" w:hAnsi="Noto Sans" w:cs="Noto Sans"/>
          <w:b/>
          <w:bCs/>
          <w:u w:val="single"/>
        </w:rPr>
        <w:t>no afecte</w:t>
      </w:r>
      <w:r w:rsidR="005A709C" w:rsidRPr="0063190C">
        <w:rPr>
          <w:rFonts w:ascii="Noto Sans" w:hAnsi="Noto Sans" w:cs="Noto Sans"/>
          <w:b/>
          <w:bCs/>
          <w:u w:val="single"/>
        </w:rPr>
        <w:t>n</w:t>
      </w:r>
      <w:r w:rsidR="00774E12" w:rsidRPr="0063190C">
        <w:rPr>
          <w:rFonts w:ascii="Noto Sans" w:hAnsi="Noto Sans" w:cs="Noto Sans"/>
          <w:b/>
          <w:bCs/>
          <w:u w:val="single"/>
        </w:rPr>
        <w:t xml:space="preserve"> el resultado de la evaluación y que la</w:t>
      </w:r>
      <w:r w:rsidR="0080646E" w:rsidRPr="0063190C">
        <w:rPr>
          <w:rFonts w:ascii="Noto Sans" w:hAnsi="Noto Sans" w:cs="Noto Sans"/>
          <w:b/>
          <w:bCs/>
          <w:u w:val="single"/>
        </w:rPr>
        <w:t>s</w:t>
      </w:r>
      <w:r w:rsidR="00774E12" w:rsidRPr="0063190C">
        <w:rPr>
          <w:rFonts w:ascii="Noto Sans" w:hAnsi="Noto Sans" w:cs="Noto Sans"/>
          <w:b/>
          <w:bCs/>
          <w:u w:val="single"/>
        </w:rPr>
        <w:t xml:space="preserve"> correcci</w:t>
      </w:r>
      <w:r w:rsidR="0080646E" w:rsidRPr="0063190C">
        <w:rPr>
          <w:rFonts w:ascii="Noto Sans" w:hAnsi="Noto Sans" w:cs="Noto Sans"/>
          <w:b/>
          <w:bCs/>
          <w:u w:val="single"/>
        </w:rPr>
        <w:t>o</w:t>
      </w:r>
      <w:r w:rsidR="00774E12" w:rsidRPr="0063190C">
        <w:rPr>
          <w:rFonts w:ascii="Noto Sans" w:hAnsi="Noto Sans" w:cs="Noto Sans"/>
          <w:b/>
          <w:bCs/>
          <w:u w:val="single"/>
        </w:rPr>
        <w:t>n</w:t>
      </w:r>
      <w:r w:rsidR="0080646E" w:rsidRPr="0063190C">
        <w:rPr>
          <w:rFonts w:ascii="Noto Sans" w:hAnsi="Noto Sans" w:cs="Noto Sans"/>
          <w:b/>
          <w:bCs/>
          <w:u w:val="single"/>
        </w:rPr>
        <w:t>es</w:t>
      </w:r>
      <w:r w:rsidR="00774E12" w:rsidRPr="0063190C">
        <w:rPr>
          <w:rFonts w:ascii="Noto Sans" w:hAnsi="Noto Sans" w:cs="Noto Sans"/>
          <w:b/>
          <w:bCs/>
          <w:u w:val="single"/>
        </w:rPr>
        <w:t xml:space="preserve"> de esos errores no implique</w:t>
      </w:r>
      <w:r w:rsidR="0080646E" w:rsidRPr="0063190C">
        <w:rPr>
          <w:rFonts w:ascii="Noto Sans" w:hAnsi="Noto Sans" w:cs="Noto Sans"/>
          <w:b/>
          <w:bCs/>
          <w:u w:val="single"/>
        </w:rPr>
        <w:t>n</w:t>
      </w:r>
      <w:r w:rsidR="00774E12" w:rsidRPr="0063190C">
        <w:rPr>
          <w:rFonts w:ascii="Noto Sans" w:hAnsi="Noto Sans" w:cs="Noto Sans"/>
          <w:b/>
          <w:bCs/>
          <w:u w:val="single"/>
        </w:rPr>
        <w:t xml:space="preserve"> la modificación de </w:t>
      </w:r>
      <w:r w:rsidR="005A709C" w:rsidRPr="0063190C">
        <w:rPr>
          <w:rFonts w:ascii="Noto Sans" w:hAnsi="Noto Sans" w:cs="Noto Sans"/>
          <w:b/>
          <w:bCs/>
          <w:u w:val="single"/>
        </w:rPr>
        <w:t xml:space="preserve">los </w:t>
      </w:r>
      <w:r w:rsidR="00774E12" w:rsidRPr="0063190C">
        <w:rPr>
          <w:rFonts w:ascii="Noto Sans" w:hAnsi="Noto Sans" w:cs="Noto Sans"/>
          <w:b/>
          <w:bCs/>
          <w:u w:val="single"/>
        </w:rPr>
        <w:t>precios unitarios</w:t>
      </w:r>
      <w:r w:rsidR="00647785" w:rsidRPr="0063190C">
        <w:rPr>
          <w:rFonts w:ascii="Noto Sans" w:hAnsi="Noto Sans" w:cs="Noto Sans"/>
        </w:rPr>
        <w:t>, por lo que de no cumplirse esta condición la proposición será desechada.</w:t>
      </w:r>
    </w:p>
    <w:p w14:paraId="759F120C" w14:textId="4CE63E66" w:rsidR="00E16139" w:rsidRPr="0063190C" w:rsidRDefault="00E16139" w:rsidP="003C73E4">
      <w:pPr>
        <w:tabs>
          <w:tab w:val="num" w:pos="851"/>
        </w:tabs>
        <w:autoSpaceDE w:val="0"/>
        <w:autoSpaceDN w:val="0"/>
        <w:adjustRightInd w:val="0"/>
        <w:ind w:left="851" w:right="-232"/>
        <w:jc w:val="both"/>
        <w:rPr>
          <w:rFonts w:ascii="Noto Sans" w:hAnsi="Noto Sans" w:cs="Noto Sans"/>
        </w:rPr>
      </w:pPr>
    </w:p>
    <w:p w14:paraId="70BD3694" w14:textId="25E3B69E" w:rsidR="00863AD3" w:rsidRPr="0063190C" w:rsidRDefault="00863AD3" w:rsidP="00863AD3">
      <w:pPr>
        <w:tabs>
          <w:tab w:val="num" w:pos="851"/>
          <w:tab w:val="left" w:pos="7790"/>
        </w:tabs>
        <w:ind w:left="851" w:right="-232"/>
        <w:jc w:val="both"/>
        <w:rPr>
          <w:rFonts w:ascii="Noto Sans" w:hAnsi="Noto Sans" w:cs="Noto Sans"/>
        </w:rPr>
      </w:pPr>
      <w:r w:rsidRPr="0063190C">
        <w:rPr>
          <w:rFonts w:ascii="Noto Sans" w:hAnsi="Noto Sans" w:cs="Noto Sans"/>
        </w:rPr>
        <w:t>La ASIPONA ALTAMIRA podrá, en su caso, verificar la veracidad de la información contenida en los documentos presentados por los LICITANTES en sus proposiciones.</w:t>
      </w:r>
    </w:p>
    <w:p w14:paraId="2BE17FC6" w14:textId="77777777" w:rsidR="00863AD3" w:rsidRPr="0063190C" w:rsidRDefault="00863AD3" w:rsidP="00863AD3">
      <w:pPr>
        <w:tabs>
          <w:tab w:val="num" w:pos="851"/>
          <w:tab w:val="left" w:pos="7790"/>
        </w:tabs>
        <w:ind w:left="851" w:right="-232"/>
        <w:jc w:val="both"/>
        <w:rPr>
          <w:rFonts w:ascii="Noto Sans" w:hAnsi="Noto Sans" w:cs="Noto Sans"/>
        </w:rPr>
      </w:pPr>
    </w:p>
    <w:p w14:paraId="08C5D7F1" w14:textId="45EBFD02" w:rsidR="00990536" w:rsidRPr="0063190C" w:rsidRDefault="00FB1BF7"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w:t>
      </w:r>
      <w:r w:rsidRPr="0063190C">
        <w:rPr>
          <w:rFonts w:ascii="Noto Sans" w:hAnsi="Noto Sans" w:cs="Noto Sans"/>
          <w:b/>
          <w:bCs/>
        </w:rPr>
        <w:t>ESPECÍFICOS</w:t>
      </w:r>
      <w:r w:rsidRPr="0063190C">
        <w:rPr>
          <w:rFonts w:ascii="Noto Sans" w:hAnsi="Noto Sans" w:cs="Noto Sans"/>
          <w:b/>
        </w:rPr>
        <w:t xml:space="preserve"> </w:t>
      </w:r>
      <w:r w:rsidR="00684B6E" w:rsidRPr="0063190C">
        <w:rPr>
          <w:rFonts w:ascii="Noto Sans" w:hAnsi="Noto Sans" w:cs="Noto Sans"/>
          <w:b/>
        </w:rPr>
        <w:t>DEL PROCESO DE EVALUACIÓN CUALITATIVA</w:t>
      </w:r>
      <w:r w:rsidR="00DC786B" w:rsidRPr="0063190C">
        <w:rPr>
          <w:rFonts w:ascii="Noto Sans" w:hAnsi="Noto Sans" w:cs="Noto Sans"/>
          <w:b/>
        </w:rPr>
        <w:t xml:space="preserve">. </w:t>
      </w:r>
    </w:p>
    <w:p w14:paraId="607C9051" w14:textId="77777777" w:rsidR="003850FF" w:rsidRPr="0063190C" w:rsidRDefault="003850FF" w:rsidP="003C73E4">
      <w:pPr>
        <w:ind w:left="851" w:right="-232"/>
        <w:jc w:val="both"/>
        <w:rPr>
          <w:rFonts w:ascii="Noto Sans" w:hAnsi="Noto Sans" w:cs="Noto Sans"/>
          <w:b/>
        </w:rPr>
      </w:pPr>
    </w:p>
    <w:p w14:paraId="3B3931FE" w14:textId="598BD0E0" w:rsidR="00BF4063" w:rsidRPr="0063190C" w:rsidRDefault="00A1789C" w:rsidP="00E06F14">
      <w:pPr>
        <w:tabs>
          <w:tab w:val="left" w:pos="851"/>
        </w:tabs>
        <w:ind w:left="851" w:right="-232"/>
        <w:jc w:val="both"/>
        <w:rPr>
          <w:rFonts w:ascii="Noto Sans" w:hAnsi="Noto Sans" w:cs="Noto Sans"/>
        </w:rPr>
      </w:pPr>
      <w:r w:rsidRPr="0063190C">
        <w:rPr>
          <w:rFonts w:ascii="Noto Sans" w:hAnsi="Noto Sans" w:cs="Noto Sans"/>
        </w:rPr>
        <w:t xml:space="preserve">En atención y cumplimiento a lo </w:t>
      </w:r>
      <w:r w:rsidR="0053493A" w:rsidRPr="0063190C">
        <w:rPr>
          <w:rFonts w:ascii="Noto Sans" w:hAnsi="Noto Sans" w:cs="Noto Sans"/>
        </w:rPr>
        <w:t>instruido</w:t>
      </w:r>
      <w:r w:rsidRPr="0063190C">
        <w:rPr>
          <w:rFonts w:ascii="Noto Sans" w:hAnsi="Noto Sans" w:cs="Noto Sans"/>
        </w:rPr>
        <w:t xml:space="preserve"> en la fracción XXIII del artículo 31 de la LEY, </w:t>
      </w:r>
      <w:r w:rsidR="00CE6582" w:rsidRPr="0063190C">
        <w:rPr>
          <w:rFonts w:ascii="Noto Sans" w:hAnsi="Noto Sans" w:cs="Noto Sans"/>
        </w:rPr>
        <w:t xml:space="preserve">se hace del conocimiento de </w:t>
      </w:r>
      <w:r w:rsidR="00A64491" w:rsidRPr="0063190C">
        <w:rPr>
          <w:rFonts w:ascii="Noto Sans" w:hAnsi="Noto Sans" w:cs="Noto Sans"/>
        </w:rPr>
        <w:t xml:space="preserve">todos </w:t>
      </w:r>
      <w:r w:rsidR="00CE6582" w:rsidRPr="0063190C">
        <w:rPr>
          <w:rFonts w:ascii="Noto Sans" w:hAnsi="Noto Sans" w:cs="Noto Sans"/>
        </w:rPr>
        <w:t xml:space="preserve">los LICITANTES que la ASIPONA ALTAMIRA </w:t>
      </w:r>
      <w:r w:rsidRPr="0063190C">
        <w:rPr>
          <w:rFonts w:ascii="Noto Sans" w:hAnsi="Noto Sans" w:cs="Noto Sans"/>
        </w:rPr>
        <w:t xml:space="preserve">para la evaluación cualitativa de las proposiciones </w:t>
      </w:r>
      <w:r w:rsidR="00CE6582" w:rsidRPr="0063190C">
        <w:rPr>
          <w:rFonts w:ascii="Noto Sans" w:hAnsi="Noto Sans" w:cs="Noto Sans"/>
        </w:rPr>
        <w:t xml:space="preserve">analizará y </w:t>
      </w:r>
      <w:r w:rsidR="00D51648" w:rsidRPr="0063190C">
        <w:rPr>
          <w:rFonts w:ascii="Noto Sans" w:hAnsi="Noto Sans" w:cs="Noto Sans"/>
        </w:rPr>
        <w:t xml:space="preserve">verificará que </w:t>
      </w:r>
      <w:r w:rsidR="00CE6582" w:rsidRPr="0063190C">
        <w:rPr>
          <w:rFonts w:ascii="Noto Sans" w:hAnsi="Noto Sans" w:cs="Noto Sans"/>
        </w:rPr>
        <w:t>estas</w:t>
      </w:r>
      <w:r w:rsidR="00D51648" w:rsidRPr="0063190C">
        <w:rPr>
          <w:rFonts w:ascii="Noto Sans" w:hAnsi="Noto Sans" w:cs="Noto Sans"/>
        </w:rPr>
        <w:t xml:space="preserve"> cumplan con</w:t>
      </w:r>
      <w:r w:rsidR="004D581F" w:rsidRPr="0063190C">
        <w:rPr>
          <w:rFonts w:ascii="Noto Sans" w:hAnsi="Noto Sans" w:cs="Noto Sans"/>
        </w:rPr>
        <w:t xml:space="preserve"> todos </w:t>
      </w:r>
      <w:r w:rsidR="00D51648" w:rsidRPr="0063190C">
        <w:rPr>
          <w:rFonts w:ascii="Noto Sans" w:hAnsi="Noto Sans" w:cs="Noto Sans"/>
        </w:rPr>
        <w:t xml:space="preserve">los requisitos </w:t>
      </w:r>
      <w:r w:rsidR="004D581F" w:rsidRPr="0063190C">
        <w:rPr>
          <w:rFonts w:ascii="Noto Sans" w:hAnsi="Noto Sans" w:cs="Noto Sans"/>
        </w:rPr>
        <w:t xml:space="preserve">generales y particulares </w:t>
      </w:r>
      <w:r w:rsidR="00D51648" w:rsidRPr="0063190C">
        <w:rPr>
          <w:rFonts w:ascii="Noto Sans" w:hAnsi="Noto Sans" w:cs="Noto Sans"/>
        </w:rPr>
        <w:t xml:space="preserve">solicitados en </w:t>
      </w:r>
      <w:r w:rsidR="00F8713E" w:rsidRPr="0063190C">
        <w:rPr>
          <w:rFonts w:ascii="Noto Sans" w:hAnsi="Noto Sans" w:cs="Noto Sans"/>
        </w:rPr>
        <w:t>la CONVOCATORIA</w:t>
      </w:r>
      <w:r w:rsidR="00D51648" w:rsidRPr="0063190C">
        <w:rPr>
          <w:rFonts w:ascii="Noto Sans" w:hAnsi="Noto Sans" w:cs="Noto Sans"/>
        </w:rPr>
        <w:t xml:space="preserve">, </w:t>
      </w:r>
      <w:r w:rsidR="001367F9" w:rsidRPr="0063190C">
        <w:rPr>
          <w:rFonts w:ascii="Noto Sans" w:hAnsi="Noto Sans" w:cs="Noto Sans"/>
        </w:rPr>
        <w:t>además de</w:t>
      </w:r>
      <w:r w:rsidR="00D51648" w:rsidRPr="0063190C">
        <w:rPr>
          <w:rFonts w:ascii="Noto Sans" w:hAnsi="Noto Sans" w:cs="Noto Sans"/>
        </w:rPr>
        <w:t xml:space="preserve"> lo que </w:t>
      </w:r>
      <w:r w:rsidR="001367F9" w:rsidRPr="0063190C">
        <w:rPr>
          <w:rFonts w:ascii="Noto Sans" w:hAnsi="Noto Sans" w:cs="Noto Sans"/>
        </w:rPr>
        <w:t>le</w:t>
      </w:r>
      <w:r w:rsidR="00B25150" w:rsidRPr="0063190C">
        <w:rPr>
          <w:rFonts w:ascii="Noto Sans" w:hAnsi="Noto Sans" w:cs="Noto Sans"/>
        </w:rPr>
        <w:t>s</w:t>
      </w:r>
      <w:r w:rsidR="001367F9" w:rsidRPr="0063190C">
        <w:rPr>
          <w:rFonts w:ascii="Noto Sans" w:hAnsi="Noto Sans" w:cs="Noto Sans"/>
        </w:rPr>
        <w:t xml:space="preserve"> resulte competente</w:t>
      </w:r>
      <w:r w:rsidR="00D51648" w:rsidRPr="0063190C">
        <w:rPr>
          <w:rFonts w:ascii="Noto Sans" w:hAnsi="Noto Sans" w:cs="Noto Sans"/>
        </w:rPr>
        <w:t xml:space="preserve"> conforme al artículo 38 de la LEY</w:t>
      </w:r>
      <w:r w:rsidR="00E06F14" w:rsidRPr="0063190C">
        <w:rPr>
          <w:rFonts w:ascii="Noto Sans" w:hAnsi="Noto Sans" w:cs="Noto Sans"/>
        </w:rPr>
        <w:t>,</w:t>
      </w:r>
      <w:r w:rsidR="00644EC6" w:rsidRPr="0063190C">
        <w:rPr>
          <w:rFonts w:ascii="Noto Sans" w:hAnsi="Noto Sans" w:cs="Noto Sans"/>
        </w:rPr>
        <w:t xml:space="preserve"> </w:t>
      </w:r>
      <w:r w:rsidR="00E06F14" w:rsidRPr="0063190C">
        <w:rPr>
          <w:rFonts w:ascii="Noto Sans" w:hAnsi="Noto Sans" w:cs="Noto Sans"/>
        </w:rPr>
        <w:t xml:space="preserve">los artículos 63 fracción I, 64 ,65 y 66 del REGLAMENTO, el numeral 4.2.1.4 del MANUAL, así como el </w:t>
      </w:r>
      <w:r w:rsidR="00A77390" w:rsidRPr="0063190C">
        <w:rPr>
          <w:rFonts w:ascii="Noto Sans" w:hAnsi="Noto Sans" w:cs="Noto Sans"/>
          <w:b/>
          <w:bCs/>
        </w:rPr>
        <w:t>numeral 15 “Criterios generales del proceso de evaluación cualitativa”</w:t>
      </w:r>
      <w:r w:rsidR="00E06F14" w:rsidRPr="0063190C">
        <w:rPr>
          <w:rFonts w:ascii="Noto Sans" w:hAnsi="Noto Sans" w:cs="Noto Sans"/>
        </w:rPr>
        <w:t xml:space="preserve"> </w:t>
      </w:r>
      <w:r w:rsidR="00644EC6" w:rsidRPr="0063190C">
        <w:rPr>
          <w:rFonts w:ascii="Noto Sans" w:hAnsi="Noto Sans" w:cs="Noto Sans"/>
        </w:rPr>
        <w:t xml:space="preserve">y </w:t>
      </w:r>
      <w:r w:rsidR="001B7490" w:rsidRPr="0063190C">
        <w:rPr>
          <w:rFonts w:ascii="Noto Sans" w:hAnsi="Noto Sans" w:cs="Noto Sans"/>
        </w:rPr>
        <w:t xml:space="preserve">toda </w:t>
      </w:r>
      <w:r w:rsidR="00644EC6" w:rsidRPr="0063190C">
        <w:rPr>
          <w:rFonts w:ascii="Noto Sans" w:hAnsi="Noto Sans" w:cs="Noto Sans"/>
        </w:rPr>
        <w:t>la normatividad vigente en la materia</w:t>
      </w:r>
      <w:r w:rsidR="001B7490" w:rsidRPr="0063190C">
        <w:rPr>
          <w:rFonts w:ascii="Noto Sans" w:hAnsi="Noto Sans" w:cs="Noto Sans"/>
        </w:rPr>
        <w:t xml:space="preserve"> que les sea aplicable</w:t>
      </w:r>
      <w:r w:rsidR="00D51648" w:rsidRPr="0063190C">
        <w:rPr>
          <w:rFonts w:ascii="Noto Sans" w:hAnsi="Noto Sans" w:cs="Noto Sans"/>
        </w:rPr>
        <w:t xml:space="preserve">. Así mismo, de acuerdo con lo estipulado </w:t>
      </w:r>
      <w:r w:rsidR="00CA186A" w:rsidRPr="0063190C">
        <w:rPr>
          <w:rFonts w:ascii="Noto Sans" w:hAnsi="Noto Sans" w:cs="Noto Sans"/>
        </w:rPr>
        <w:t xml:space="preserve">por el </w:t>
      </w:r>
      <w:r w:rsidR="00CA186A" w:rsidRPr="0063190C">
        <w:rPr>
          <w:rFonts w:ascii="Noto Sans" w:hAnsi="Noto Sans" w:cs="Noto Sans"/>
          <w:b/>
          <w:bCs/>
        </w:rPr>
        <w:t>AR</w:t>
      </w:r>
      <w:r w:rsidR="00CA186A" w:rsidRPr="0063190C">
        <w:rPr>
          <w:rFonts w:ascii="Noto Sans" w:hAnsi="Noto Sans" w:cs="Noto Sans"/>
        </w:rPr>
        <w:t xml:space="preserve"> en la</w:t>
      </w:r>
      <w:r w:rsidR="00BD6FC1" w:rsidRPr="0063190C">
        <w:rPr>
          <w:rFonts w:ascii="Noto Sans" w:hAnsi="Noto Sans" w:cs="Noto Sans"/>
        </w:rPr>
        <w:t xml:space="preserve"> respectiva</w:t>
      </w:r>
      <w:r w:rsidR="00CA186A" w:rsidRPr="0063190C">
        <w:rPr>
          <w:rFonts w:ascii="Noto Sans" w:hAnsi="Noto Sans" w:cs="Noto Sans"/>
        </w:rPr>
        <w:t xml:space="preserve"> Investigación de Mercado</w:t>
      </w:r>
      <w:r w:rsidR="00BD6FC1" w:rsidRPr="0063190C">
        <w:rPr>
          <w:rFonts w:ascii="Noto Sans" w:hAnsi="Noto Sans" w:cs="Noto Sans"/>
        </w:rPr>
        <w:t>,</w:t>
      </w:r>
      <w:r w:rsidR="00CA186A" w:rsidRPr="0063190C">
        <w:rPr>
          <w:rFonts w:ascii="Noto Sans" w:hAnsi="Noto Sans" w:cs="Noto Sans"/>
        </w:rPr>
        <w:t xml:space="preserve"> en términos del </w:t>
      </w:r>
      <w:r w:rsidR="00D51648" w:rsidRPr="0063190C">
        <w:rPr>
          <w:rFonts w:ascii="Noto Sans" w:hAnsi="Noto Sans" w:cs="Noto Sans"/>
        </w:rPr>
        <w:t xml:space="preserve">inciso b) fracción I del artículo 63 del REGLAMENTO, para la evaluación de la solvencia de las proposiciones </w:t>
      </w:r>
      <w:r w:rsidR="00BD6FC1" w:rsidRPr="0063190C">
        <w:rPr>
          <w:rFonts w:ascii="Noto Sans" w:hAnsi="Noto Sans" w:cs="Noto Sans"/>
        </w:rPr>
        <w:t>la CONVOCANTE a</w:t>
      </w:r>
      <w:r w:rsidR="00D51648" w:rsidRPr="0063190C">
        <w:rPr>
          <w:rFonts w:ascii="Noto Sans" w:hAnsi="Noto Sans" w:cs="Noto Sans"/>
        </w:rPr>
        <w:t xml:space="preserve">plicará el </w:t>
      </w:r>
      <w:r w:rsidR="00D51648" w:rsidRPr="0063190C">
        <w:rPr>
          <w:rFonts w:ascii="Noto Sans" w:hAnsi="Noto Sans" w:cs="Noto Sans"/>
          <w:b/>
          <w:bCs/>
          <w:u w:val="single"/>
        </w:rPr>
        <w:t>mecanismo binario</w:t>
      </w:r>
      <w:r w:rsidR="00D51648" w:rsidRPr="0063190C">
        <w:rPr>
          <w:rFonts w:ascii="Noto Sans" w:hAnsi="Noto Sans" w:cs="Noto Sans"/>
        </w:rPr>
        <w:t xml:space="preserve">. </w:t>
      </w:r>
    </w:p>
    <w:p w14:paraId="52B14D18" w14:textId="77777777" w:rsidR="00BF4063" w:rsidRPr="0063190C" w:rsidRDefault="00BF4063" w:rsidP="00E06F14">
      <w:pPr>
        <w:tabs>
          <w:tab w:val="left" w:pos="851"/>
        </w:tabs>
        <w:ind w:left="851" w:right="-232"/>
        <w:jc w:val="both"/>
        <w:rPr>
          <w:rFonts w:ascii="Noto Sans" w:hAnsi="Noto Sans" w:cs="Noto Sans"/>
        </w:rPr>
      </w:pPr>
    </w:p>
    <w:p w14:paraId="0657F917" w14:textId="7498BF10" w:rsidR="00D51648" w:rsidRPr="0063190C" w:rsidRDefault="00E06F14" w:rsidP="00E06F14">
      <w:pPr>
        <w:tabs>
          <w:tab w:val="left" w:pos="851"/>
        </w:tabs>
        <w:ind w:left="851" w:right="-232"/>
        <w:jc w:val="both"/>
        <w:rPr>
          <w:rFonts w:ascii="Noto Sans" w:hAnsi="Noto Sans" w:cs="Noto Sans"/>
        </w:rPr>
      </w:pPr>
      <w:r w:rsidRPr="0063190C">
        <w:rPr>
          <w:rFonts w:ascii="Noto Sans" w:hAnsi="Noto Sans" w:cs="Noto Sans"/>
        </w:rPr>
        <w:t>Por tales razones</w:t>
      </w:r>
      <w:r w:rsidR="00D51648" w:rsidRPr="0063190C">
        <w:rPr>
          <w:rFonts w:ascii="Noto Sans" w:hAnsi="Noto Sans" w:cs="Noto Sans"/>
        </w:rPr>
        <w:t xml:space="preserve">, </w:t>
      </w:r>
      <w:r w:rsidR="00A92100" w:rsidRPr="0063190C">
        <w:rPr>
          <w:rFonts w:ascii="Noto Sans" w:hAnsi="Noto Sans" w:cs="Noto Sans"/>
        </w:rPr>
        <w:t>en atención y cumplimiento a lo instruido en la fracción XXIII del artículo 31 de la LEY</w:t>
      </w:r>
      <w:r w:rsidR="0098046E" w:rsidRPr="0063190C">
        <w:rPr>
          <w:rFonts w:ascii="Noto Sans" w:hAnsi="Noto Sans" w:cs="Noto Sans"/>
        </w:rPr>
        <w:t xml:space="preserve"> y el primer párrafo del artículo 46 del REGLAMENTO</w:t>
      </w:r>
      <w:r w:rsidR="00A92100" w:rsidRPr="0063190C">
        <w:rPr>
          <w:rFonts w:ascii="Noto Sans" w:hAnsi="Noto Sans" w:cs="Noto Sans"/>
        </w:rPr>
        <w:t xml:space="preserve">, </w:t>
      </w:r>
      <w:r w:rsidR="009F60D5" w:rsidRPr="0063190C">
        <w:rPr>
          <w:rFonts w:ascii="Noto Sans" w:hAnsi="Noto Sans" w:cs="Noto Sans"/>
        </w:rPr>
        <w:t>d</w:t>
      </w:r>
      <w:r w:rsidR="0063257B" w:rsidRPr="0063190C">
        <w:rPr>
          <w:rFonts w:ascii="Noto Sans" w:hAnsi="Noto Sans" w:cs="Noto Sans"/>
        </w:rPr>
        <w:t xml:space="preserve">e </w:t>
      </w:r>
      <w:r w:rsidR="009F60D5" w:rsidRPr="0063190C">
        <w:rPr>
          <w:rFonts w:ascii="Noto Sans" w:hAnsi="Noto Sans" w:cs="Noto Sans"/>
        </w:rPr>
        <w:t xml:space="preserve">manera </w:t>
      </w:r>
      <w:r w:rsidR="0063257B" w:rsidRPr="0063190C">
        <w:rPr>
          <w:rFonts w:ascii="Noto Sans" w:hAnsi="Noto Sans" w:cs="Noto Sans"/>
        </w:rPr>
        <w:t>complement</w:t>
      </w:r>
      <w:r w:rsidR="009F60D5" w:rsidRPr="0063190C">
        <w:rPr>
          <w:rFonts w:ascii="Noto Sans" w:hAnsi="Noto Sans" w:cs="Noto Sans"/>
        </w:rPr>
        <w:t>aria</w:t>
      </w:r>
      <w:r w:rsidR="0063257B" w:rsidRPr="0063190C">
        <w:rPr>
          <w:rFonts w:ascii="Noto Sans" w:hAnsi="Noto Sans" w:cs="Noto Sans"/>
        </w:rPr>
        <w:t xml:space="preserve"> a</w:t>
      </w:r>
      <w:r w:rsidR="00A62B36" w:rsidRPr="0063190C">
        <w:rPr>
          <w:rFonts w:ascii="Noto Sans" w:hAnsi="Noto Sans" w:cs="Noto Sans"/>
        </w:rPr>
        <w:t xml:space="preserve"> los criterios </w:t>
      </w:r>
      <w:r w:rsidR="00D51648" w:rsidRPr="0063190C">
        <w:rPr>
          <w:rFonts w:ascii="Noto Sans" w:hAnsi="Noto Sans" w:cs="Noto Sans"/>
        </w:rPr>
        <w:t>señalado</w:t>
      </w:r>
      <w:r w:rsidR="00A62B36" w:rsidRPr="0063190C">
        <w:rPr>
          <w:rFonts w:ascii="Noto Sans" w:hAnsi="Noto Sans" w:cs="Noto Sans"/>
        </w:rPr>
        <w:t>s</w:t>
      </w:r>
      <w:r w:rsidR="00D51648" w:rsidRPr="0063190C">
        <w:rPr>
          <w:rFonts w:ascii="Noto Sans" w:hAnsi="Noto Sans" w:cs="Noto Sans"/>
        </w:rPr>
        <w:t xml:space="preserve"> en los artículos 64 y 65 del REGLAMENTO, la </w:t>
      </w:r>
      <w:r w:rsidR="00571F99" w:rsidRPr="0063190C">
        <w:rPr>
          <w:rFonts w:ascii="Noto Sans" w:hAnsi="Noto Sans" w:cs="Noto Sans"/>
        </w:rPr>
        <w:t>ASIPONA</w:t>
      </w:r>
      <w:r w:rsidR="00D51648" w:rsidRPr="0063190C">
        <w:rPr>
          <w:rFonts w:ascii="Noto Sans" w:hAnsi="Noto Sans" w:cs="Noto Sans"/>
        </w:rPr>
        <w:t xml:space="preserve"> ALTAMIRA llevará a cabo la evaluación </w:t>
      </w:r>
      <w:r w:rsidR="00BF67C2" w:rsidRPr="0063190C">
        <w:rPr>
          <w:rFonts w:ascii="Noto Sans" w:hAnsi="Noto Sans" w:cs="Noto Sans"/>
        </w:rPr>
        <w:t xml:space="preserve">cualitativa </w:t>
      </w:r>
      <w:r w:rsidR="00D51648" w:rsidRPr="0063190C">
        <w:rPr>
          <w:rFonts w:ascii="Noto Sans" w:hAnsi="Noto Sans" w:cs="Noto Sans"/>
        </w:rPr>
        <w:t xml:space="preserve">de las proposiciones, </w:t>
      </w:r>
      <w:r w:rsidR="006A6635" w:rsidRPr="0063190C">
        <w:rPr>
          <w:rFonts w:ascii="Noto Sans" w:hAnsi="Noto Sans" w:cs="Noto Sans"/>
        </w:rPr>
        <w:t xml:space="preserve">analizando y </w:t>
      </w:r>
      <w:r w:rsidR="00D51648" w:rsidRPr="0063190C">
        <w:rPr>
          <w:rFonts w:ascii="Noto Sans" w:hAnsi="Noto Sans" w:cs="Noto Sans"/>
        </w:rPr>
        <w:t>verificando</w:t>
      </w:r>
      <w:r w:rsidR="00E86FF1" w:rsidRPr="0063190C">
        <w:rPr>
          <w:rFonts w:ascii="Noto Sans" w:hAnsi="Noto Sans" w:cs="Noto Sans"/>
        </w:rPr>
        <w:t xml:space="preserve"> </w:t>
      </w:r>
      <w:r w:rsidR="00107E15" w:rsidRPr="0063190C">
        <w:rPr>
          <w:rFonts w:ascii="Noto Sans" w:hAnsi="Noto Sans" w:cs="Noto Sans"/>
        </w:rPr>
        <w:t xml:space="preserve">de forma puntual </w:t>
      </w:r>
      <w:r w:rsidR="00D51648" w:rsidRPr="0063190C">
        <w:rPr>
          <w:rFonts w:ascii="Noto Sans" w:hAnsi="Noto Sans" w:cs="Noto Sans"/>
        </w:rPr>
        <w:t>los aspectos</w:t>
      </w:r>
      <w:r w:rsidR="00D261B3" w:rsidRPr="0063190C">
        <w:rPr>
          <w:rFonts w:ascii="Noto Sans" w:hAnsi="Noto Sans" w:cs="Noto Sans"/>
        </w:rPr>
        <w:t xml:space="preserve"> legales, financieros, técnicos y económicos aplicando los criterios específicos que a continuación se </w:t>
      </w:r>
      <w:r w:rsidR="001A5324" w:rsidRPr="0063190C">
        <w:rPr>
          <w:rFonts w:ascii="Noto Sans" w:hAnsi="Noto Sans" w:cs="Noto Sans"/>
        </w:rPr>
        <w:t>detallan</w:t>
      </w:r>
      <w:r w:rsidR="00D51648" w:rsidRPr="0063190C">
        <w:rPr>
          <w:rFonts w:ascii="Noto Sans" w:hAnsi="Noto Sans" w:cs="Noto Sans"/>
        </w:rPr>
        <w:t>:</w:t>
      </w:r>
    </w:p>
    <w:p w14:paraId="619BC1EF" w14:textId="77777777" w:rsidR="009222B2" w:rsidRPr="0063190C" w:rsidRDefault="009222B2" w:rsidP="003C73E4">
      <w:pPr>
        <w:tabs>
          <w:tab w:val="left" w:pos="1560"/>
        </w:tabs>
        <w:ind w:left="851" w:right="-232"/>
        <w:jc w:val="both"/>
        <w:rPr>
          <w:rFonts w:ascii="Noto Sans" w:hAnsi="Noto Sans" w:cs="Noto Sans"/>
          <w:b/>
        </w:rPr>
      </w:pPr>
    </w:p>
    <w:p w14:paraId="39BC1D12" w14:textId="53100C16" w:rsidR="00593983"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593983" w:rsidRPr="0063190C">
        <w:rPr>
          <w:rFonts w:ascii="Noto Sans" w:hAnsi="Noto Sans" w:cs="Noto Sans"/>
          <w:b/>
          <w:bCs/>
        </w:rPr>
        <w:t>ASPECTO</w:t>
      </w:r>
      <w:r w:rsidRPr="0063190C">
        <w:rPr>
          <w:rFonts w:ascii="Noto Sans" w:hAnsi="Noto Sans" w:cs="Noto Sans"/>
          <w:b/>
          <w:bCs/>
        </w:rPr>
        <w:t>S</w:t>
      </w:r>
      <w:r w:rsidR="00593983" w:rsidRPr="0063190C">
        <w:rPr>
          <w:rFonts w:ascii="Noto Sans" w:hAnsi="Noto Sans" w:cs="Noto Sans"/>
          <w:b/>
          <w:bCs/>
        </w:rPr>
        <w:t xml:space="preserve"> LEGAL</w:t>
      </w:r>
      <w:r w:rsidRPr="0063190C">
        <w:rPr>
          <w:rFonts w:ascii="Noto Sans" w:hAnsi="Noto Sans" w:cs="Noto Sans"/>
          <w:b/>
          <w:bCs/>
        </w:rPr>
        <w:t>ES</w:t>
      </w:r>
      <w:r w:rsidR="00593983" w:rsidRPr="0063190C">
        <w:rPr>
          <w:rFonts w:ascii="Noto Sans" w:hAnsi="Noto Sans" w:cs="Noto Sans"/>
          <w:b/>
          <w:bCs/>
        </w:rPr>
        <w:t>:</w:t>
      </w:r>
    </w:p>
    <w:p w14:paraId="32E01760" w14:textId="59ED8727" w:rsidR="00593983" w:rsidRPr="0063190C" w:rsidRDefault="00593983" w:rsidP="00593983">
      <w:pPr>
        <w:pStyle w:val="Prrafodelista"/>
        <w:tabs>
          <w:tab w:val="left" w:pos="1134"/>
        </w:tabs>
        <w:ind w:left="1134" w:right="-232"/>
        <w:jc w:val="both"/>
        <w:rPr>
          <w:rFonts w:ascii="Noto Sans" w:hAnsi="Noto Sans" w:cs="Noto Sans"/>
          <w:b/>
          <w:bCs/>
        </w:rPr>
      </w:pPr>
    </w:p>
    <w:p w14:paraId="4CFB008A" w14:textId="278F5CA3" w:rsidR="009D72B3" w:rsidRPr="0063190C" w:rsidRDefault="009D72B3" w:rsidP="009A66C6">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 l</w:t>
      </w:r>
      <w:r w:rsidR="00A30085" w:rsidRPr="0063190C">
        <w:rPr>
          <w:rFonts w:ascii="Noto Sans" w:hAnsi="Noto Sans" w:cs="Noto Sans"/>
          <w:color w:val="auto"/>
          <w:sz w:val="20"/>
          <w:szCs w:val="20"/>
        </w:rPr>
        <w:t xml:space="preserve">os </w:t>
      </w:r>
      <w:r w:rsidR="00A30085" w:rsidRPr="0063190C">
        <w:rPr>
          <w:rFonts w:ascii="Noto Sans" w:hAnsi="Noto Sans" w:cs="Noto Sans"/>
          <w:b/>
          <w:bCs/>
          <w:color w:val="auto"/>
          <w:sz w:val="20"/>
          <w:szCs w:val="20"/>
        </w:rPr>
        <w:t>ANEXOS A</w:t>
      </w:r>
      <w:r w:rsidR="00A30085" w:rsidRPr="0063190C">
        <w:rPr>
          <w:rFonts w:ascii="Noto Sans" w:hAnsi="Noto Sans" w:cs="Noto Sans"/>
          <w:color w:val="auto"/>
          <w:sz w:val="20"/>
          <w:szCs w:val="20"/>
        </w:rPr>
        <w:t xml:space="preserve">, </w:t>
      </w:r>
      <w:r w:rsidR="00A30085" w:rsidRPr="0063190C">
        <w:rPr>
          <w:rFonts w:ascii="Noto Sans" w:hAnsi="Noto Sans" w:cs="Noto Sans"/>
          <w:b/>
          <w:bCs/>
          <w:color w:val="auto"/>
          <w:sz w:val="20"/>
          <w:szCs w:val="20"/>
        </w:rPr>
        <w:t>B</w:t>
      </w:r>
      <w:r w:rsidR="00A30085" w:rsidRPr="0063190C">
        <w:rPr>
          <w:rFonts w:ascii="Noto Sans" w:hAnsi="Noto Sans" w:cs="Noto Sans"/>
          <w:color w:val="auto"/>
          <w:sz w:val="20"/>
          <w:szCs w:val="20"/>
        </w:rPr>
        <w:t xml:space="preserve"> y </w:t>
      </w:r>
      <w:r w:rsidR="00A30085" w:rsidRPr="0063190C">
        <w:rPr>
          <w:rFonts w:ascii="Noto Sans" w:hAnsi="Noto Sans" w:cs="Noto Sans"/>
          <w:b/>
          <w:bCs/>
          <w:color w:val="auto"/>
          <w:sz w:val="20"/>
          <w:szCs w:val="20"/>
        </w:rPr>
        <w:t>C</w:t>
      </w:r>
      <w:r w:rsidR="00A30085" w:rsidRPr="0063190C">
        <w:rPr>
          <w:rFonts w:ascii="Noto Sans" w:hAnsi="Noto Sans" w:cs="Noto Sans"/>
          <w:color w:val="auto"/>
          <w:sz w:val="20"/>
          <w:szCs w:val="20"/>
        </w:rPr>
        <w:t xml:space="preserve"> </w:t>
      </w:r>
      <w:r w:rsidR="00FB4FE8" w:rsidRPr="0063190C">
        <w:rPr>
          <w:rFonts w:ascii="Noto Sans" w:hAnsi="Noto Sans" w:cs="Noto Sans"/>
          <w:color w:val="auto"/>
          <w:sz w:val="20"/>
          <w:szCs w:val="20"/>
        </w:rPr>
        <w:t>que co</w:t>
      </w:r>
      <w:r w:rsidR="00CE43FD" w:rsidRPr="0063190C">
        <w:rPr>
          <w:rFonts w:ascii="Noto Sans" w:hAnsi="Noto Sans" w:cs="Noto Sans"/>
          <w:color w:val="auto"/>
          <w:sz w:val="20"/>
          <w:szCs w:val="20"/>
        </w:rPr>
        <w:t>nstituyen</w:t>
      </w:r>
      <w:r w:rsidR="00A30085" w:rsidRPr="0063190C">
        <w:rPr>
          <w:rFonts w:ascii="Noto Sans" w:hAnsi="Noto Sans" w:cs="Noto Sans"/>
          <w:color w:val="auto"/>
          <w:sz w:val="20"/>
          <w:szCs w:val="20"/>
        </w:rPr>
        <w:t xml:space="preserve"> la </w:t>
      </w:r>
      <w:r w:rsidR="00A30085" w:rsidRPr="0063190C">
        <w:rPr>
          <w:rFonts w:ascii="Noto Sans" w:hAnsi="Noto Sans" w:cs="Noto Sans"/>
          <w:b/>
          <w:bCs/>
          <w:color w:val="auto"/>
          <w:sz w:val="20"/>
          <w:szCs w:val="20"/>
        </w:rPr>
        <w:t>Documentación Distinta</w:t>
      </w:r>
      <w:r w:rsidR="00A30085" w:rsidRPr="0063190C">
        <w:rPr>
          <w:rFonts w:ascii="Noto Sans" w:hAnsi="Noto Sans" w:cs="Noto Sans"/>
          <w:color w:val="auto"/>
          <w:sz w:val="20"/>
          <w:szCs w:val="20"/>
        </w:rPr>
        <w:t xml:space="preserve"> de las </w:t>
      </w:r>
      <w:r w:rsidRPr="0063190C">
        <w:rPr>
          <w:rFonts w:ascii="Noto Sans" w:hAnsi="Noto Sans" w:cs="Noto Sans"/>
          <w:color w:val="auto"/>
          <w:sz w:val="20"/>
          <w:szCs w:val="20"/>
        </w:rPr>
        <w:t>proposiciones</w:t>
      </w:r>
      <w:r w:rsidR="005870F4" w:rsidRPr="0063190C">
        <w:rPr>
          <w:rFonts w:ascii="Noto Sans" w:hAnsi="Noto Sans" w:cs="Noto Sans"/>
          <w:color w:val="auto"/>
          <w:sz w:val="20"/>
          <w:szCs w:val="20"/>
        </w:rPr>
        <w:t xml:space="preserve"> presentadas</w:t>
      </w:r>
      <w:r w:rsidR="0014767E" w:rsidRPr="0063190C">
        <w:rPr>
          <w:rFonts w:ascii="Noto Sans" w:hAnsi="Noto Sans" w:cs="Noto Sans"/>
          <w:color w:val="auto"/>
          <w:sz w:val="20"/>
          <w:szCs w:val="20"/>
        </w:rPr>
        <w:t xml:space="preserve"> en este proceso de </w:t>
      </w:r>
      <w:r w:rsidR="0014767E" w:rsidRPr="0063190C">
        <w:rPr>
          <w:rFonts w:ascii="Noto Sans" w:hAnsi="Noto Sans" w:cs="Noto Sans"/>
          <w:color w:val="auto"/>
          <w:sz w:val="20"/>
          <w:szCs w:val="20"/>
        </w:rPr>
        <w:lastRenderedPageBreak/>
        <w:t>contratación</w:t>
      </w:r>
      <w:r w:rsidR="005870F4" w:rsidRPr="0063190C">
        <w:rPr>
          <w:rFonts w:ascii="Noto Sans" w:hAnsi="Noto Sans" w:cs="Noto Sans"/>
          <w:color w:val="auto"/>
          <w:sz w:val="20"/>
          <w:szCs w:val="20"/>
        </w:rPr>
        <w:t>,</w:t>
      </w:r>
      <w:r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la CONVOCANTE a través de</w:t>
      </w:r>
      <w:r w:rsidR="00C9142D"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w:t>
      </w:r>
      <w:r w:rsidR="00C9142D" w:rsidRPr="0063190C">
        <w:rPr>
          <w:rFonts w:ascii="Noto Sans" w:hAnsi="Noto Sans" w:cs="Noto Sans"/>
          <w:color w:val="auto"/>
          <w:sz w:val="20"/>
          <w:szCs w:val="20"/>
        </w:rPr>
        <w:t>a</w:t>
      </w:r>
      <w:r w:rsidR="000A737C" w:rsidRPr="0063190C">
        <w:rPr>
          <w:rFonts w:ascii="Noto Sans" w:hAnsi="Noto Sans" w:cs="Noto Sans"/>
          <w:color w:val="auto"/>
          <w:sz w:val="20"/>
          <w:szCs w:val="20"/>
        </w:rPr>
        <w:t xml:space="preserve"> </w:t>
      </w:r>
      <w:r w:rsidR="00C9142D" w:rsidRPr="0063190C">
        <w:rPr>
          <w:rFonts w:ascii="Noto Sans" w:hAnsi="Noto Sans" w:cs="Noto Sans"/>
          <w:b/>
          <w:bCs/>
          <w:color w:val="auto"/>
          <w:sz w:val="20"/>
          <w:szCs w:val="20"/>
        </w:rPr>
        <w:t>Gerencia Jurídica</w:t>
      </w:r>
      <w:r w:rsidR="00C9142D" w:rsidRPr="0063190C">
        <w:rPr>
          <w:rFonts w:ascii="Noto Sans" w:hAnsi="Noto Sans" w:cs="Noto Sans"/>
          <w:color w:val="auto"/>
          <w:sz w:val="20"/>
          <w:szCs w:val="20"/>
        </w:rPr>
        <w:t xml:space="preserve"> </w:t>
      </w:r>
      <w:r w:rsidRPr="0063190C">
        <w:rPr>
          <w:rFonts w:ascii="Noto Sans" w:hAnsi="Noto Sans" w:cs="Noto Sans"/>
          <w:color w:val="auto"/>
          <w:sz w:val="20"/>
          <w:szCs w:val="20"/>
        </w:rPr>
        <w:t>analizará y verificará</w:t>
      </w:r>
      <w:r w:rsidR="00EF5BE8"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 xml:space="preserve">el cumplimiento de </w:t>
      </w:r>
      <w:r w:rsidR="001A6EDC" w:rsidRPr="0063190C">
        <w:rPr>
          <w:rFonts w:ascii="Noto Sans" w:hAnsi="Noto Sans" w:cs="Noto Sans"/>
          <w:color w:val="auto"/>
          <w:sz w:val="20"/>
          <w:szCs w:val="20"/>
        </w:rPr>
        <w:t>todos los</w:t>
      </w:r>
      <w:r w:rsidRPr="0063190C">
        <w:rPr>
          <w:rFonts w:ascii="Noto Sans" w:hAnsi="Noto Sans" w:cs="Noto Sans"/>
          <w:color w:val="auto"/>
          <w:sz w:val="20"/>
          <w:szCs w:val="20"/>
        </w:rPr>
        <w:t xml:space="preserve"> </w:t>
      </w:r>
      <w:r w:rsidR="00CA5AA9" w:rsidRPr="0063190C">
        <w:rPr>
          <w:rFonts w:ascii="Noto Sans" w:hAnsi="Noto Sans" w:cs="Noto Sans"/>
          <w:color w:val="auto"/>
          <w:sz w:val="20"/>
          <w:szCs w:val="20"/>
        </w:rPr>
        <w:t xml:space="preserve">requisitos </w:t>
      </w:r>
      <w:r w:rsidR="00BF4F4B" w:rsidRPr="0063190C">
        <w:rPr>
          <w:rFonts w:ascii="Noto Sans" w:hAnsi="Noto Sans" w:cs="Noto Sans"/>
          <w:color w:val="auto"/>
          <w:sz w:val="20"/>
          <w:szCs w:val="20"/>
        </w:rPr>
        <w:t xml:space="preserve">generales y particulares </w:t>
      </w:r>
      <w:r w:rsidR="00CA5AA9" w:rsidRPr="0063190C">
        <w:rPr>
          <w:rFonts w:ascii="Noto Sans" w:hAnsi="Noto Sans" w:cs="Noto Sans"/>
          <w:color w:val="auto"/>
          <w:sz w:val="20"/>
          <w:szCs w:val="20"/>
        </w:rPr>
        <w:t xml:space="preserve">que implican los </w:t>
      </w:r>
      <w:r w:rsidRPr="0063190C">
        <w:rPr>
          <w:rFonts w:ascii="Noto Sans" w:hAnsi="Noto Sans" w:cs="Noto Sans"/>
          <w:color w:val="auto"/>
          <w:sz w:val="20"/>
          <w:szCs w:val="20"/>
        </w:rPr>
        <w:t xml:space="preserve">siguientes </w:t>
      </w:r>
      <w:r w:rsidRPr="0063190C">
        <w:rPr>
          <w:rFonts w:ascii="Noto Sans" w:hAnsi="Noto Sans" w:cs="Noto Sans"/>
          <w:b/>
          <w:bCs/>
          <w:color w:val="auto"/>
          <w:sz w:val="20"/>
          <w:szCs w:val="20"/>
        </w:rPr>
        <w:t>aspectos legales</w:t>
      </w:r>
      <w:r w:rsidRPr="0063190C">
        <w:rPr>
          <w:rFonts w:ascii="Noto Sans" w:hAnsi="Noto Sans" w:cs="Noto Sans"/>
          <w:color w:val="auto"/>
          <w:sz w:val="20"/>
          <w:szCs w:val="20"/>
        </w:rPr>
        <w:t>:</w:t>
      </w:r>
    </w:p>
    <w:p w14:paraId="0866D5BD" w14:textId="6C225CB8" w:rsidR="00593983" w:rsidRPr="0063190C" w:rsidRDefault="00593983" w:rsidP="00AA2545">
      <w:pPr>
        <w:pStyle w:val="Default"/>
        <w:tabs>
          <w:tab w:val="left" w:pos="851"/>
        </w:tabs>
        <w:ind w:left="851" w:right="-232"/>
        <w:jc w:val="both"/>
        <w:rPr>
          <w:rFonts w:ascii="Noto Sans" w:hAnsi="Noto Sans" w:cs="Noto Sans"/>
          <w:color w:val="auto"/>
          <w:sz w:val="20"/>
          <w:szCs w:val="20"/>
        </w:rPr>
      </w:pPr>
    </w:p>
    <w:p w14:paraId="6A118793" w14:textId="1B674071" w:rsidR="00600FEE" w:rsidRPr="0063190C" w:rsidRDefault="004E618F"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B215DC" w:rsidRPr="0063190C">
        <w:rPr>
          <w:rFonts w:ascii="Noto Sans" w:hAnsi="Noto Sans" w:cs="Noto Sans"/>
          <w:color w:val="auto"/>
          <w:sz w:val="20"/>
          <w:szCs w:val="20"/>
        </w:rPr>
        <w:t xml:space="preserve">presentado </w:t>
      </w:r>
      <w:r w:rsidR="00BB21BD" w:rsidRPr="0063190C">
        <w:rPr>
          <w:rFonts w:ascii="Noto Sans" w:hAnsi="Noto Sans" w:cs="Noto Sans"/>
          <w:color w:val="auto"/>
          <w:sz w:val="20"/>
          <w:szCs w:val="20"/>
        </w:rPr>
        <w:t xml:space="preserve">junto con su respectiva documentación soporte, </w:t>
      </w:r>
      <w:r w:rsidRPr="0063190C">
        <w:rPr>
          <w:rFonts w:ascii="Noto Sans" w:hAnsi="Noto Sans" w:cs="Noto Sans"/>
          <w:color w:val="auto"/>
          <w:sz w:val="20"/>
          <w:szCs w:val="20"/>
        </w:rPr>
        <w:t>contenga</w:t>
      </w:r>
      <w:r w:rsidR="00BB21BD" w:rsidRPr="0063190C">
        <w:rPr>
          <w:rFonts w:ascii="Noto Sans" w:hAnsi="Noto Sans" w:cs="Noto Sans"/>
          <w:color w:val="auto"/>
          <w:sz w:val="20"/>
          <w:szCs w:val="20"/>
        </w:rPr>
        <w:t>n</w:t>
      </w:r>
      <w:r w:rsidRPr="0063190C">
        <w:rPr>
          <w:rFonts w:ascii="Noto Sans" w:hAnsi="Noto Sans" w:cs="Noto Sans"/>
          <w:color w:val="auto"/>
          <w:sz w:val="20"/>
          <w:szCs w:val="20"/>
        </w:rPr>
        <w:t xml:space="preserve"> toda la información</w:t>
      </w:r>
      <w:r w:rsidR="00EB495A" w:rsidRPr="0063190C">
        <w:rPr>
          <w:rFonts w:ascii="Noto Sans" w:hAnsi="Noto Sans" w:cs="Noto Sans"/>
          <w:color w:val="auto"/>
          <w:sz w:val="20"/>
          <w:szCs w:val="20"/>
        </w:rPr>
        <w:t xml:space="preserve"> y</w:t>
      </w:r>
      <w:r w:rsidRPr="0063190C">
        <w:rPr>
          <w:rFonts w:ascii="Noto Sans" w:hAnsi="Noto Sans" w:cs="Noto Sans"/>
          <w:color w:val="auto"/>
          <w:sz w:val="20"/>
          <w:szCs w:val="20"/>
        </w:rPr>
        <w:t xml:space="preserve"> </w:t>
      </w:r>
      <w:r w:rsidR="00050E1B" w:rsidRPr="0063190C">
        <w:rPr>
          <w:rFonts w:ascii="Noto Sans" w:hAnsi="Noto Sans" w:cs="Noto Sans"/>
          <w:color w:val="auto"/>
          <w:sz w:val="20"/>
          <w:szCs w:val="20"/>
        </w:rPr>
        <w:t xml:space="preserve">datos </w:t>
      </w:r>
      <w:r w:rsidRPr="0063190C">
        <w:rPr>
          <w:rFonts w:ascii="Noto Sans" w:hAnsi="Noto Sans" w:cs="Noto Sans"/>
          <w:color w:val="auto"/>
          <w:sz w:val="20"/>
          <w:szCs w:val="20"/>
        </w:rPr>
        <w:t>solicitad</w:t>
      </w:r>
      <w:r w:rsidR="00050E1B" w:rsidRPr="0063190C">
        <w:rPr>
          <w:rFonts w:ascii="Noto Sans" w:hAnsi="Noto Sans" w:cs="Noto Sans"/>
          <w:color w:val="auto"/>
          <w:sz w:val="20"/>
          <w:szCs w:val="20"/>
        </w:rPr>
        <w:t>o</w:t>
      </w:r>
      <w:r w:rsidR="00DC372F" w:rsidRPr="0063190C">
        <w:rPr>
          <w:rFonts w:ascii="Noto Sans" w:hAnsi="Noto Sans" w:cs="Noto Sans"/>
          <w:color w:val="auto"/>
          <w:sz w:val="20"/>
          <w:szCs w:val="20"/>
        </w:rPr>
        <w:t>s</w:t>
      </w:r>
      <w:r w:rsidR="00EB495A" w:rsidRPr="0063190C">
        <w:rPr>
          <w:rFonts w:ascii="Noto Sans" w:hAnsi="Noto Sans" w:cs="Noto Sans"/>
          <w:color w:val="auto"/>
          <w:sz w:val="20"/>
          <w:szCs w:val="20"/>
        </w:rPr>
        <w:t xml:space="preserve">, además de </w:t>
      </w:r>
      <w:r w:rsidR="00600FEE" w:rsidRPr="0063190C">
        <w:rPr>
          <w:rFonts w:ascii="Noto Sans" w:hAnsi="Noto Sans" w:cs="Noto Sans"/>
          <w:color w:val="auto"/>
          <w:sz w:val="20"/>
          <w:szCs w:val="20"/>
        </w:rPr>
        <w:t xml:space="preserve">que cumplan con </w:t>
      </w:r>
      <w:r w:rsidR="00591140" w:rsidRPr="0063190C">
        <w:rPr>
          <w:rFonts w:ascii="Noto Sans" w:hAnsi="Noto Sans" w:cs="Noto Sans"/>
          <w:color w:val="auto"/>
          <w:sz w:val="20"/>
          <w:szCs w:val="20"/>
        </w:rPr>
        <w:t xml:space="preserve">todas </w:t>
      </w:r>
      <w:r w:rsidR="00600FEE" w:rsidRPr="0063190C">
        <w:rPr>
          <w:rFonts w:ascii="Noto Sans" w:hAnsi="Noto Sans" w:cs="Noto Sans"/>
          <w:color w:val="auto"/>
          <w:sz w:val="20"/>
          <w:szCs w:val="20"/>
        </w:rPr>
        <w:t xml:space="preserve">las condiciones </w:t>
      </w:r>
      <w:r w:rsidR="00CC0D12" w:rsidRPr="0063190C">
        <w:rPr>
          <w:rFonts w:ascii="Noto Sans" w:hAnsi="Noto Sans" w:cs="Noto Sans"/>
          <w:color w:val="auto"/>
          <w:sz w:val="20"/>
          <w:szCs w:val="20"/>
        </w:rPr>
        <w:t xml:space="preserve">y requisitos </w:t>
      </w:r>
      <w:r w:rsidR="00600FEE" w:rsidRPr="0063190C">
        <w:rPr>
          <w:rFonts w:ascii="Noto Sans" w:hAnsi="Noto Sans" w:cs="Noto Sans"/>
          <w:color w:val="auto"/>
          <w:sz w:val="20"/>
          <w:szCs w:val="20"/>
        </w:rPr>
        <w:t>legales establecid</w:t>
      </w:r>
      <w:r w:rsidR="00FB4FE8" w:rsidRPr="0063190C">
        <w:rPr>
          <w:rFonts w:ascii="Noto Sans" w:hAnsi="Noto Sans" w:cs="Noto Sans"/>
          <w:color w:val="auto"/>
          <w:sz w:val="20"/>
          <w:szCs w:val="20"/>
        </w:rPr>
        <w:t>o</w:t>
      </w:r>
      <w:r w:rsidR="00600FEE" w:rsidRPr="0063190C">
        <w:rPr>
          <w:rFonts w:ascii="Noto Sans" w:hAnsi="Noto Sans" w:cs="Noto Sans"/>
          <w:color w:val="auto"/>
          <w:sz w:val="20"/>
          <w:szCs w:val="20"/>
        </w:rPr>
        <w:t>s expresamente en l</w:t>
      </w:r>
      <w:r w:rsidR="00CF6C0C" w:rsidRPr="0063190C">
        <w:rPr>
          <w:rFonts w:ascii="Noto Sans" w:hAnsi="Noto Sans" w:cs="Noto Sans"/>
          <w:color w:val="auto"/>
          <w:sz w:val="20"/>
          <w:szCs w:val="20"/>
        </w:rPr>
        <w:t>a</w:t>
      </w:r>
      <w:r w:rsidR="00600FEE" w:rsidRPr="0063190C">
        <w:rPr>
          <w:rFonts w:ascii="Noto Sans" w:hAnsi="Noto Sans" w:cs="Noto Sans"/>
          <w:color w:val="auto"/>
          <w:sz w:val="20"/>
          <w:szCs w:val="20"/>
        </w:rPr>
        <w:t xml:space="preserve"> CONVOCATORIA</w:t>
      </w:r>
      <w:r w:rsidR="00CF6C0C" w:rsidRPr="0063190C">
        <w:rPr>
          <w:rFonts w:ascii="Noto Sans" w:hAnsi="Noto Sans" w:cs="Noto Sans"/>
          <w:color w:val="auto"/>
          <w:sz w:val="20"/>
          <w:szCs w:val="20"/>
        </w:rPr>
        <w:t xml:space="preserve"> </w:t>
      </w:r>
      <w:r w:rsidR="004F67CC" w:rsidRPr="0063190C">
        <w:rPr>
          <w:rFonts w:ascii="Noto Sans" w:hAnsi="Noto Sans" w:cs="Noto Sans"/>
          <w:color w:val="auto"/>
          <w:sz w:val="20"/>
          <w:szCs w:val="20"/>
        </w:rPr>
        <w:t xml:space="preserve">y puntualmente </w:t>
      </w:r>
      <w:r w:rsidR="00CF6C0C" w:rsidRPr="0063190C">
        <w:rPr>
          <w:rFonts w:ascii="Noto Sans" w:hAnsi="Noto Sans" w:cs="Noto Sans"/>
          <w:color w:val="auto"/>
          <w:sz w:val="20"/>
          <w:szCs w:val="20"/>
        </w:rPr>
        <w:t>e</w:t>
      </w:r>
      <w:r w:rsidR="004F67CC" w:rsidRPr="0063190C">
        <w:rPr>
          <w:rFonts w:ascii="Noto Sans" w:hAnsi="Noto Sans" w:cs="Noto Sans"/>
          <w:color w:val="auto"/>
          <w:sz w:val="20"/>
          <w:szCs w:val="20"/>
        </w:rPr>
        <w:t>n</w:t>
      </w:r>
      <w:r w:rsidR="00CF6C0C" w:rsidRPr="0063190C">
        <w:rPr>
          <w:rFonts w:ascii="Noto Sans" w:hAnsi="Noto Sans" w:cs="Noto Sans"/>
          <w:color w:val="auto"/>
          <w:sz w:val="20"/>
          <w:szCs w:val="20"/>
        </w:rPr>
        <w:t xml:space="preserve"> </w:t>
      </w:r>
      <w:r w:rsidR="00216CFC" w:rsidRPr="0063190C">
        <w:rPr>
          <w:rFonts w:ascii="Noto Sans" w:hAnsi="Noto Sans" w:cs="Noto Sans"/>
          <w:color w:val="auto"/>
          <w:sz w:val="20"/>
          <w:szCs w:val="20"/>
        </w:rPr>
        <w:t>e</w:t>
      </w:r>
      <w:r w:rsidR="004F67CC" w:rsidRPr="0063190C">
        <w:rPr>
          <w:rFonts w:ascii="Noto Sans" w:hAnsi="Noto Sans" w:cs="Noto Sans"/>
          <w:color w:val="auto"/>
          <w:sz w:val="20"/>
          <w:szCs w:val="20"/>
        </w:rPr>
        <w:t xml:space="preserve">l </w:t>
      </w:r>
      <w:r w:rsidR="00CF6C0C" w:rsidRPr="0063190C">
        <w:rPr>
          <w:rFonts w:ascii="Noto Sans" w:hAnsi="Noto Sans" w:cs="Noto Sans"/>
          <w:b/>
          <w:bCs/>
          <w:color w:val="auto"/>
          <w:sz w:val="20"/>
          <w:szCs w:val="20"/>
        </w:rPr>
        <w:t>numeral</w:t>
      </w:r>
      <w:r w:rsidR="004F67CC" w:rsidRPr="0063190C">
        <w:rPr>
          <w:rFonts w:ascii="Noto Sans" w:hAnsi="Noto Sans" w:cs="Noto Sans"/>
          <w:b/>
          <w:bCs/>
          <w:color w:val="auto"/>
          <w:sz w:val="20"/>
          <w:szCs w:val="20"/>
        </w:rPr>
        <w:t xml:space="preserve"> 13 “Requisitos legales que deben acreditar los LICITANTES y requisitos para las proposiciones conjuntas” </w:t>
      </w:r>
      <w:r w:rsidR="004F67CC" w:rsidRPr="0063190C">
        <w:rPr>
          <w:rFonts w:ascii="Noto Sans" w:hAnsi="Noto Sans" w:cs="Noto Sans"/>
          <w:color w:val="auto"/>
          <w:sz w:val="20"/>
          <w:szCs w:val="20"/>
        </w:rPr>
        <w:t>y</w:t>
      </w:r>
      <w:r w:rsidR="00216CFC" w:rsidRPr="0063190C">
        <w:rPr>
          <w:rFonts w:ascii="Noto Sans" w:hAnsi="Noto Sans" w:cs="Noto Sans"/>
          <w:color w:val="auto"/>
          <w:sz w:val="20"/>
          <w:szCs w:val="20"/>
        </w:rPr>
        <w:t xml:space="preserve"> el </w:t>
      </w:r>
      <w:proofErr w:type="spellStart"/>
      <w:r w:rsidR="00216CFC" w:rsidRPr="0063190C">
        <w:rPr>
          <w:rFonts w:ascii="Noto Sans" w:hAnsi="Noto Sans" w:cs="Noto Sans"/>
          <w:b/>
          <w:bCs/>
          <w:color w:val="auto"/>
          <w:sz w:val="20"/>
          <w:szCs w:val="20"/>
        </w:rPr>
        <w:t>subnumeral</w:t>
      </w:r>
      <w:proofErr w:type="spellEnd"/>
      <w:r w:rsidR="004F67CC" w:rsidRPr="0063190C">
        <w:rPr>
          <w:rFonts w:ascii="Noto Sans" w:hAnsi="Noto Sans" w:cs="Noto Sans"/>
          <w:b/>
          <w:bCs/>
          <w:color w:val="auto"/>
          <w:sz w:val="20"/>
          <w:szCs w:val="20"/>
        </w:rPr>
        <w:t xml:space="preserve"> </w:t>
      </w:r>
      <w:r w:rsidR="00CF6C0C" w:rsidRPr="0063190C">
        <w:rPr>
          <w:rFonts w:ascii="Noto Sans" w:hAnsi="Noto Sans" w:cs="Noto Sans"/>
          <w:b/>
          <w:bCs/>
          <w:color w:val="auto"/>
          <w:sz w:val="20"/>
          <w:szCs w:val="20"/>
        </w:rPr>
        <w:t>13.1 “Documentación Distinta”</w:t>
      </w:r>
      <w:r w:rsidR="004F67CC" w:rsidRPr="0063190C">
        <w:rPr>
          <w:rFonts w:ascii="Noto Sans" w:hAnsi="Noto Sans" w:cs="Noto Sans"/>
          <w:color w:val="auto"/>
          <w:sz w:val="20"/>
          <w:szCs w:val="20"/>
        </w:rPr>
        <w:t xml:space="preserve">, </w:t>
      </w:r>
      <w:r w:rsidR="007320EA" w:rsidRPr="0063190C">
        <w:rPr>
          <w:rFonts w:ascii="Noto Sans" w:hAnsi="Noto Sans" w:cs="Noto Sans"/>
          <w:bCs/>
          <w:sz w:val="20"/>
        </w:rPr>
        <w:t xml:space="preserve">así como en la LEY, el REGLAMENTO y toda la normatividad vigente que les resulte </w:t>
      </w:r>
      <w:r w:rsidR="00987926" w:rsidRPr="0063190C">
        <w:rPr>
          <w:rFonts w:ascii="Noto Sans" w:hAnsi="Noto Sans" w:cs="Noto Sans"/>
          <w:bCs/>
          <w:sz w:val="20"/>
        </w:rPr>
        <w:t>exigible</w:t>
      </w:r>
      <w:r w:rsidR="007320EA" w:rsidRPr="0063190C">
        <w:rPr>
          <w:rFonts w:ascii="Noto Sans" w:hAnsi="Noto Sans" w:cs="Noto Sans"/>
          <w:bCs/>
          <w:sz w:val="20"/>
        </w:rPr>
        <w:t>.</w:t>
      </w:r>
    </w:p>
    <w:p w14:paraId="5E3FCD43" w14:textId="77777777" w:rsidR="00AB2698" w:rsidRPr="0063190C" w:rsidRDefault="00AB2698" w:rsidP="00AB2698">
      <w:pPr>
        <w:pStyle w:val="Default"/>
        <w:ind w:left="1843" w:right="-232"/>
        <w:jc w:val="both"/>
        <w:rPr>
          <w:rFonts w:ascii="Noto Sans" w:hAnsi="Noto Sans" w:cs="Noto Sans"/>
          <w:color w:val="auto"/>
          <w:sz w:val="20"/>
          <w:szCs w:val="20"/>
        </w:rPr>
      </w:pPr>
    </w:p>
    <w:p w14:paraId="567CF478" w14:textId="491DC8ED" w:rsidR="004F67CC" w:rsidRPr="0063190C" w:rsidRDefault="001A6ED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en </w:t>
      </w:r>
      <w:r w:rsidR="004F67CC" w:rsidRPr="0063190C">
        <w:rPr>
          <w:rFonts w:ascii="Noto Sans" w:hAnsi="Noto Sans" w:cs="Noto Sans"/>
          <w:color w:val="auto"/>
          <w:sz w:val="20"/>
          <w:szCs w:val="20"/>
        </w:rPr>
        <w:t xml:space="preserve">el caso de </w:t>
      </w:r>
      <w:r w:rsidR="004F67CC" w:rsidRPr="0063190C">
        <w:rPr>
          <w:rFonts w:ascii="Noto Sans" w:hAnsi="Noto Sans" w:cs="Noto Sans"/>
          <w:b/>
          <w:bCs/>
          <w:color w:val="auto"/>
          <w:sz w:val="20"/>
          <w:szCs w:val="20"/>
        </w:rPr>
        <w:t>proposiciones conjuntas</w:t>
      </w:r>
      <w:r w:rsidR="004F67CC" w:rsidRPr="0063190C">
        <w:rPr>
          <w:rFonts w:ascii="Noto Sans" w:hAnsi="Noto Sans" w:cs="Noto Sans"/>
          <w:color w:val="auto"/>
          <w:sz w:val="20"/>
          <w:szCs w:val="20"/>
        </w:rPr>
        <w:t xml:space="preserve"> </w:t>
      </w:r>
      <w:r w:rsidR="00A24CA3" w:rsidRPr="0063190C">
        <w:rPr>
          <w:rFonts w:ascii="Noto Sans" w:hAnsi="Noto Sans" w:cs="Noto Sans"/>
          <w:color w:val="auto"/>
          <w:sz w:val="20"/>
          <w:szCs w:val="20"/>
        </w:rPr>
        <w:t>se</w:t>
      </w:r>
      <w:r w:rsidR="004F67CC" w:rsidRPr="0063190C">
        <w:rPr>
          <w:rFonts w:ascii="Noto Sans" w:hAnsi="Noto Sans" w:cs="Noto Sans"/>
          <w:color w:val="auto"/>
          <w:sz w:val="20"/>
          <w:szCs w:val="20"/>
        </w:rPr>
        <w:t xml:space="preserve"> </w:t>
      </w:r>
      <w:r w:rsidR="00CC0D12" w:rsidRPr="0063190C">
        <w:rPr>
          <w:rFonts w:ascii="Noto Sans" w:hAnsi="Noto Sans" w:cs="Noto Sans"/>
          <w:color w:val="auto"/>
          <w:sz w:val="20"/>
          <w:szCs w:val="20"/>
        </w:rPr>
        <w:t xml:space="preserve">cumplan la totalidad de los requisitos legales </w:t>
      </w:r>
      <w:r w:rsidR="004F67CC" w:rsidRPr="0063190C">
        <w:rPr>
          <w:rFonts w:ascii="Noto Sans" w:hAnsi="Noto Sans" w:cs="Noto Sans"/>
          <w:color w:val="auto"/>
          <w:sz w:val="20"/>
          <w:szCs w:val="20"/>
        </w:rPr>
        <w:t>que les corresponda</w:t>
      </w:r>
      <w:r w:rsidR="00CC0D12" w:rsidRPr="0063190C">
        <w:rPr>
          <w:rFonts w:ascii="Noto Sans" w:hAnsi="Noto Sans" w:cs="Noto Sans"/>
          <w:color w:val="auto"/>
          <w:sz w:val="20"/>
          <w:szCs w:val="20"/>
        </w:rPr>
        <w:t xml:space="preserve">n </w:t>
      </w:r>
      <w:r w:rsidR="00844FE1" w:rsidRPr="0063190C">
        <w:rPr>
          <w:rFonts w:ascii="Noto Sans" w:hAnsi="Noto Sans" w:cs="Noto Sans"/>
          <w:color w:val="auto"/>
          <w:sz w:val="20"/>
          <w:szCs w:val="20"/>
        </w:rPr>
        <w:t>en concordancia con</w:t>
      </w:r>
      <w:r w:rsidR="00CC0D12" w:rsidRPr="0063190C">
        <w:rPr>
          <w:rFonts w:ascii="Noto Sans" w:hAnsi="Noto Sans" w:cs="Noto Sans"/>
          <w:color w:val="auto"/>
          <w:sz w:val="20"/>
          <w:szCs w:val="20"/>
        </w:rPr>
        <w:t xml:space="preserve"> lo instruido </w:t>
      </w:r>
      <w:r w:rsidR="004F67CC" w:rsidRPr="0063190C">
        <w:rPr>
          <w:rFonts w:ascii="Noto Sans" w:hAnsi="Noto Sans" w:cs="Noto Sans"/>
          <w:color w:val="auto"/>
          <w:sz w:val="20"/>
          <w:szCs w:val="20"/>
        </w:rPr>
        <w:t>en la CONVOCA</w:t>
      </w:r>
      <w:r w:rsidR="00A36EAB" w:rsidRPr="0063190C">
        <w:rPr>
          <w:rFonts w:ascii="Noto Sans" w:hAnsi="Noto Sans" w:cs="Noto Sans"/>
          <w:color w:val="auto"/>
          <w:sz w:val="20"/>
          <w:szCs w:val="20"/>
        </w:rPr>
        <w:t>TO</w:t>
      </w:r>
      <w:r w:rsidR="004F67CC" w:rsidRPr="0063190C">
        <w:rPr>
          <w:rFonts w:ascii="Noto Sans" w:hAnsi="Noto Sans" w:cs="Noto Sans"/>
          <w:color w:val="auto"/>
          <w:sz w:val="20"/>
          <w:szCs w:val="20"/>
        </w:rPr>
        <w:t xml:space="preserve">RIA y puntualmente en el </w:t>
      </w:r>
      <w:proofErr w:type="spellStart"/>
      <w:r w:rsidR="00085ED7" w:rsidRPr="0063190C">
        <w:rPr>
          <w:rFonts w:ascii="Noto Sans" w:hAnsi="Noto Sans" w:cs="Noto Sans"/>
          <w:b/>
          <w:bCs/>
          <w:color w:val="auto"/>
          <w:sz w:val="20"/>
          <w:szCs w:val="20"/>
        </w:rPr>
        <w:t>sub</w:t>
      </w:r>
      <w:r w:rsidR="004F67CC" w:rsidRPr="0063190C">
        <w:rPr>
          <w:rFonts w:ascii="Noto Sans" w:hAnsi="Noto Sans" w:cs="Noto Sans"/>
          <w:b/>
          <w:bCs/>
          <w:color w:val="auto"/>
          <w:sz w:val="20"/>
          <w:szCs w:val="20"/>
        </w:rPr>
        <w:t>numeral</w:t>
      </w:r>
      <w:proofErr w:type="spellEnd"/>
      <w:r w:rsidR="004F67CC" w:rsidRPr="0063190C">
        <w:rPr>
          <w:rFonts w:ascii="Noto Sans" w:hAnsi="Noto Sans" w:cs="Noto Sans"/>
          <w:b/>
          <w:bCs/>
          <w:color w:val="auto"/>
          <w:sz w:val="20"/>
          <w:szCs w:val="20"/>
        </w:rPr>
        <w:t xml:space="preserve"> 13.2 “Proposiciones conjuntas”</w:t>
      </w:r>
      <w:r w:rsidR="00F2485D" w:rsidRPr="0063190C">
        <w:rPr>
          <w:rFonts w:ascii="Noto Sans" w:hAnsi="Noto Sans" w:cs="Noto Sans"/>
          <w:color w:val="auto"/>
          <w:sz w:val="20"/>
          <w:szCs w:val="20"/>
        </w:rPr>
        <w:t xml:space="preserve">, </w:t>
      </w:r>
      <w:r w:rsidR="00AB67E6" w:rsidRPr="0063190C">
        <w:rPr>
          <w:rFonts w:ascii="Noto Sans" w:hAnsi="Noto Sans" w:cs="Noto Sans"/>
          <w:sz w:val="20"/>
          <w:szCs w:val="20"/>
        </w:rPr>
        <w:t>en el artículo 36 de la LEY y en los artículos 47 y 61 fracción IX inciso f) del REGLAMENTO,</w:t>
      </w:r>
      <w:r w:rsidR="00AB67E6" w:rsidRPr="0063190C">
        <w:rPr>
          <w:rFonts w:ascii="Noto Sans" w:hAnsi="Noto Sans" w:cs="Noto Sans"/>
          <w:color w:val="auto"/>
          <w:sz w:val="20"/>
          <w:szCs w:val="20"/>
        </w:rPr>
        <w:t xml:space="preserve"> </w:t>
      </w:r>
      <w:r w:rsidR="00F2485D" w:rsidRPr="0063190C">
        <w:rPr>
          <w:rFonts w:ascii="Noto Sans" w:hAnsi="Noto Sans" w:cs="Noto Sans"/>
          <w:color w:val="auto"/>
          <w:sz w:val="20"/>
          <w:szCs w:val="20"/>
        </w:rPr>
        <w:t>así como en</w:t>
      </w:r>
      <w:r w:rsidR="004F67CC" w:rsidRPr="0063190C">
        <w:rPr>
          <w:rFonts w:ascii="Noto Sans" w:hAnsi="Noto Sans" w:cs="Noto Sans"/>
          <w:color w:val="auto"/>
          <w:sz w:val="20"/>
          <w:szCs w:val="20"/>
        </w:rPr>
        <w:t xml:space="preserve"> la </w:t>
      </w:r>
      <w:r w:rsidR="00AB67E6" w:rsidRPr="0063190C">
        <w:rPr>
          <w:rFonts w:ascii="Noto Sans" w:hAnsi="Noto Sans" w:cs="Noto Sans"/>
          <w:color w:val="auto"/>
          <w:sz w:val="20"/>
          <w:szCs w:val="20"/>
        </w:rPr>
        <w:t xml:space="preserve">toda la demás </w:t>
      </w:r>
      <w:r w:rsidR="004F67CC" w:rsidRPr="0063190C">
        <w:rPr>
          <w:rFonts w:ascii="Noto Sans" w:hAnsi="Noto Sans" w:cs="Noto Sans"/>
          <w:color w:val="auto"/>
          <w:sz w:val="20"/>
          <w:szCs w:val="20"/>
        </w:rPr>
        <w:t>normatividad vigente aplicable</w:t>
      </w:r>
      <w:r w:rsidR="00685A0C" w:rsidRPr="0063190C">
        <w:rPr>
          <w:rFonts w:ascii="Noto Sans" w:hAnsi="Noto Sans" w:cs="Noto Sans"/>
          <w:color w:val="auto"/>
          <w:sz w:val="20"/>
          <w:szCs w:val="20"/>
        </w:rPr>
        <w:t xml:space="preserve"> para este tipo de proposiciones</w:t>
      </w:r>
      <w:r w:rsidR="004F67CC" w:rsidRPr="0063190C">
        <w:rPr>
          <w:rFonts w:ascii="Noto Sans" w:hAnsi="Noto Sans" w:cs="Noto Sans"/>
          <w:color w:val="auto"/>
          <w:sz w:val="20"/>
          <w:szCs w:val="20"/>
        </w:rPr>
        <w:t>.</w:t>
      </w:r>
    </w:p>
    <w:p w14:paraId="7675D57A" w14:textId="77777777" w:rsidR="00AB67E6" w:rsidRPr="0063190C" w:rsidRDefault="00AB67E6" w:rsidP="000E460A">
      <w:pPr>
        <w:pStyle w:val="Default"/>
        <w:ind w:left="1843" w:right="-232" w:hanging="709"/>
        <w:jc w:val="both"/>
        <w:rPr>
          <w:rFonts w:ascii="Noto Sans" w:hAnsi="Noto Sans" w:cs="Noto Sans"/>
          <w:color w:val="auto"/>
          <w:sz w:val="20"/>
          <w:szCs w:val="20"/>
        </w:rPr>
      </w:pPr>
    </w:p>
    <w:p w14:paraId="6F95DAF6" w14:textId="2590295E" w:rsidR="005E0C60" w:rsidRPr="0063190C" w:rsidRDefault="00EE55D8"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00EB495A"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00EB495A" w:rsidRPr="0063190C">
        <w:rPr>
          <w:rFonts w:ascii="Noto Sans" w:hAnsi="Noto Sans" w:cs="Noto Sans"/>
          <w:b/>
          <w:bCs/>
          <w:i/>
          <w:iCs/>
          <w:sz w:val="20"/>
          <w:szCs w:val="20"/>
        </w:rPr>
        <w:t>”</w:t>
      </w:r>
      <w:r w:rsidRPr="0063190C">
        <w:rPr>
          <w:rFonts w:ascii="Noto Sans" w:hAnsi="Noto Sans" w:cs="Noto Sans"/>
          <w:bCs/>
          <w:sz w:val="20"/>
          <w:szCs w:val="20"/>
        </w:rPr>
        <w:t xml:space="preserve">, cuando así </w:t>
      </w:r>
      <w:r w:rsidR="008737DD" w:rsidRPr="0063190C">
        <w:rPr>
          <w:rFonts w:ascii="Noto Sans" w:hAnsi="Noto Sans" w:cs="Noto Sans"/>
          <w:bCs/>
          <w:sz w:val="20"/>
          <w:szCs w:val="20"/>
        </w:rPr>
        <w:t>se</w:t>
      </w:r>
      <w:r w:rsidRPr="0063190C">
        <w:rPr>
          <w:rFonts w:ascii="Noto Sans" w:hAnsi="Noto Sans" w:cs="Noto Sans"/>
          <w:bCs/>
          <w:sz w:val="20"/>
          <w:szCs w:val="20"/>
        </w:rPr>
        <w:t xml:space="preserv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8A18EB" w:rsidRPr="0063190C">
        <w:rPr>
          <w:rFonts w:ascii="Noto Sans" w:hAnsi="Noto Sans" w:cs="Noto Sans"/>
          <w:bCs/>
          <w:sz w:val="20"/>
          <w:szCs w:val="20"/>
        </w:rPr>
        <w:t>y/</w:t>
      </w:r>
      <w:r w:rsidRPr="0063190C">
        <w:rPr>
          <w:rFonts w:ascii="Noto Sans" w:hAnsi="Noto Sans" w:cs="Noto Sans"/>
          <w:bCs/>
          <w:sz w:val="20"/>
          <w:szCs w:val="20"/>
        </w:rPr>
        <w:t xml:space="preserve">o en los formatos guía </w:t>
      </w:r>
      <w:r w:rsidR="00E113C0" w:rsidRPr="0063190C">
        <w:rPr>
          <w:rFonts w:ascii="Noto Sans" w:hAnsi="Noto Sans" w:cs="Noto Sans"/>
          <w:bCs/>
          <w:sz w:val="20"/>
          <w:szCs w:val="20"/>
        </w:rPr>
        <w:t xml:space="preserve">de elaboración </w:t>
      </w:r>
      <w:r w:rsidR="00734E4B" w:rsidRPr="0063190C">
        <w:rPr>
          <w:rFonts w:ascii="Noto Sans" w:hAnsi="Noto Sans" w:cs="Noto Sans"/>
          <w:bCs/>
          <w:sz w:val="20"/>
          <w:szCs w:val="20"/>
        </w:rPr>
        <w:t xml:space="preserve">de la </w:t>
      </w:r>
      <w:r w:rsidR="00734E4B" w:rsidRPr="0063190C">
        <w:rPr>
          <w:rFonts w:ascii="Noto Sans" w:hAnsi="Noto Sans" w:cs="Noto Sans"/>
          <w:b/>
          <w:sz w:val="20"/>
          <w:szCs w:val="20"/>
        </w:rPr>
        <w:t>Documentación Distinta</w:t>
      </w:r>
      <w:r w:rsidR="00734E4B" w:rsidRPr="0063190C">
        <w:rPr>
          <w:rFonts w:ascii="Noto Sans" w:hAnsi="Noto Sans" w:cs="Noto Sans"/>
          <w:bCs/>
          <w:sz w:val="20"/>
          <w:szCs w:val="20"/>
        </w:rPr>
        <w:t xml:space="preserve"> </w:t>
      </w:r>
      <w:r w:rsidRPr="0063190C">
        <w:rPr>
          <w:rFonts w:ascii="Noto Sans" w:hAnsi="Noto Sans" w:cs="Noto Sans"/>
          <w:bCs/>
          <w:sz w:val="20"/>
          <w:szCs w:val="20"/>
        </w:rPr>
        <w:t xml:space="preserve">proporcionados </w:t>
      </w:r>
      <w:r w:rsidR="00E113C0" w:rsidRPr="0063190C">
        <w:rPr>
          <w:rFonts w:ascii="Noto Sans" w:hAnsi="Noto Sans" w:cs="Noto Sans"/>
          <w:bCs/>
          <w:sz w:val="20"/>
          <w:szCs w:val="20"/>
        </w:rPr>
        <w:t>por la CONVOCANTE</w:t>
      </w:r>
      <w:r w:rsidRPr="0063190C">
        <w:rPr>
          <w:rFonts w:ascii="Noto Sans" w:hAnsi="Noto Sans" w:cs="Noto Sans"/>
          <w:bCs/>
          <w:sz w:val="20"/>
          <w:szCs w:val="20"/>
        </w:rPr>
        <w:t>.</w:t>
      </w:r>
    </w:p>
    <w:p w14:paraId="268FC3E8" w14:textId="77777777" w:rsidR="00927725" w:rsidRPr="0063190C" w:rsidRDefault="00927725" w:rsidP="00927725">
      <w:pPr>
        <w:pStyle w:val="Default"/>
        <w:ind w:left="1843" w:right="-232"/>
        <w:jc w:val="both"/>
        <w:rPr>
          <w:rFonts w:ascii="Noto Sans" w:hAnsi="Noto Sans" w:cs="Noto Sans"/>
          <w:color w:val="auto"/>
          <w:sz w:val="20"/>
          <w:szCs w:val="20"/>
        </w:rPr>
      </w:pPr>
    </w:p>
    <w:p w14:paraId="5E215D0A" w14:textId="1A96E852" w:rsidR="005E0C60" w:rsidRPr="0063190C" w:rsidRDefault="005E0C60"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w:t>
      </w:r>
      <w:r w:rsidR="00E955DC" w:rsidRPr="0063190C">
        <w:rPr>
          <w:rFonts w:ascii="Noto Sans" w:hAnsi="Noto Sans" w:cs="Noto Sans"/>
          <w:color w:val="auto"/>
          <w:sz w:val="20"/>
          <w:szCs w:val="20"/>
        </w:rPr>
        <w:t xml:space="preserve">sin omisiones de información </w:t>
      </w:r>
      <w:r w:rsidR="00AE4C9B" w:rsidRPr="0063190C">
        <w:rPr>
          <w:rFonts w:ascii="Noto Sans" w:hAnsi="Noto Sans" w:cs="Noto Sans"/>
          <w:color w:val="auto"/>
          <w:sz w:val="20"/>
          <w:szCs w:val="20"/>
        </w:rPr>
        <w:t>y/</w:t>
      </w:r>
      <w:r w:rsidR="00E955DC" w:rsidRPr="0063190C">
        <w:rPr>
          <w:rFonts w:ascii="Noto Sans" w:hAnsi="Noto Sans" w:cs="Noto Sans"/>
          <w:color w:val="auto"/>
          <w:sz w:val="20"/>
          <w:szCs w:val="20"/>
        </w:rPr>
        <w:t xml:space="preserve">o datos, </w:t>
      </w:r>
      <w:r w:rsidR="00050E1B" w:rsidRPr="0063190C">
        <w:rPr>
          <w:rFonts w:ascii="Noto Sans" w:hAnsi="Noto Sans" w:cs="Noto Sans"/>
          <w:color w:val="auto"/>
          <w:sz w:val="20"/>
          <w:szCs w:val="20"/>
        </w:rPr>
        <w:t>sin raspaduras</w:t>
      </w:r>
      <w:r w:rsidR="00CC41E9" w:rsidRPr="0063190C">
        <w:rPr>
          <w:rFonts w:ascii="Noto Sans" w:hAnsi="Noto Sans" w:cs="Noto Sans"/>
          <w:color w:val="auto"/>
          <w:sz w:val="20"/>
          <w:szCs w:val="20"/>
        </w:rPr>
        <w:t xml:space="preserve">, tachaduras </w:t>
      </w:r>
      <w:r w:rsidR="00AE4C9B" w:rsidRPr="0063190C">
        <w:rPr>
          <w:rFonts w:ascii="Noto Sans" w:hAnsi="Noto Sans" w:cs="Noto Sans"/>
          <w:color w:val="auto"/>
          <w:sz w:val="20"/>
          <w:szCs w:val="20"/>
        </w:rPr>
        <w:t>y/</w:t>
      </w:r>
      <w:r w:rsidR="00050E1B" w:rsidRPr="0063190C">
        <w:rPr>
          <w:rFonts w:ascii="Noto Sans" w:hAnsi="Noto Sans" w:cs="Noto Sans"/>
          <w:color w:val="auto"/>
          <w:sz w:val="20"/>
          <w:szCs w:val="20"/>
        </w:rPr>
        <w:t xml:space="preserve">o enmendaduras, </w:t>
      </w:r>
      <w:r w:rsidRPr="0063190C">
        <w:rPr>
          <w:rFonts w:ascii="Noto Sans" w:hAnsi="Noto Sans" w:cs="Noto Sans"/>
          <w:color w:val="auto"/>
          <w:sz w:val="20"/>
          <w:szCs w:val="20"/>
        </w:rPr>
        <w:t xml:space="preserve">con toda la documentación soporte </w:t>
      </w:r>
      <w:r w:rsidR="00670E92" w:rsidRPr="0063190C">
        <w:rPr>
          <w:rFonts w:ascii="Noto Sans" w:hAnsi="Noto Sans" w:cs="Noto Sans"/>
          <w:color w:val="auto"/>
          <w:sz w:val="20"/>
          <w:szCs w:val="20"/>
        </w:rPr>
        <w:t xml:space="preserve">mínima </w:t>
      </w:r>
      <w:r w:rsidRPr="0063190C">
        <w:rPr>
          <w:rFonts w:ascii="Noto Sans" w:hAnsi="Noto Sans" w:cs="Noto Sans"/>
          <w:color w:val="auto"/>
          <w:sz w:val="20"/>
          <w:szCs w:val="20"/>
        </w:rPr>
        <w:t>requerida, debidamente suscrito por las partes involucradas</w:t>
      </w:r>
      <w:r w:rsidR="00AE4C9B" w:rsidRPr="0063190C">
        <w:rPr>
          <w:rFonts w:ascii="Noto Sans" w:hAnsi="Noto Sans" w:cs="Noto Sans"/>
          <w:color w:val="auto"/>
          <w:sz w:val="20"/>
          <w:szCs w:val="20"/>
        </w:rPr>
        <w:t xml:space="preserve"> cuando así se requiera</w:t>
      </w:r>
      <w:r w:rsidR="00E955DC" w:rsidRPr="0063190C">
        <w:rPr>
          <w:rFonts w:ascii="Noto Sans" w:hAnsi="Noto Sans" w:cs="Noto Sans"/>
          <w:color w:val="auto"/>
          <w:sz w:val="20"/>
          <w:szCs w:val="20"/>
        </w:rPr>
        <w:t>,</w:t>
      </w:r>
      <w:r w:rsidRPr="0063190C">
        <w:rPr>
          <w:rFonts w:ascii="Noto Sans" w:hAnsi="Noto Sans" w:cs="Noto Sans"/>
          <w:color w:val="auto"/>
          <w:sz w:val="20"/>
          <w:szCs w:val="20"/>
        </w:rPr>
        <w:t xml:space="preserve"> que sea </w:t>
      </w:r>
      <w:r w:rsidR="00050E1B" w:rsidRPr="0063190C">
        <w:rPr>
          <w:rFonts w:ascii="Noto Sans" w:hAnsi="Noto Sans" w:cs="Noto Sans"/>
          <w:color w:val="auto"/>
          <w:sz w:val="20"/>
          <w:szCs w:val="20"/>
        </w:rPr>
        <w:t xml:space="preserve">totalmente </w:t>
      </w:r>
      <w:r w:rsidRPr="0063190C">
        <w:rPr>
          <w:rFonts w:ascii="Noto Sans" w:hAnsi="Noto Sans" w:cs="Noto Sans"/>
          <w:color w:val="auto"/>
          <w:sz w:val="20"/>
          <w:szCs w:val="20"/>
        </w:rPr>
        <w:t>legible</w:t>
      </w:r>
      <w:r w:rsidR="00E955DC" w:rsidRPr="0063190C">
        <w:rPr>
          <w:rFonts w:ascii="Noto Sans" w:hAnsi="Noto Sans" w:cs="Noto Sans"/>
          <w:color w:val="auto"/>
          <w:sz w:val="20"/>
          <w:szCs w:val="20"/>
        </w:rPr>
        <w:t xml:space="preserve"> y que no presente</w:t>
      </w:r>
      <w:r w:rsidR="004C6875" w:rsidRPr="0063190C">
        <w:rPr>
          <w:rFonts w:ascii="Noto Sans" w:hAnsi="Noto Sans" w:cs="Noto Sans"/>
          <w:color w:val="auto"/>
          <w:sz w:val="20"/>
          <w:szCs w:val="20"/>
        </w:rPr>
        <w:t>n</w:t>
      </w:r>
      <w:r w:rsidR="00E955DC" w:rsidRPr="0063190C">
        <w:rPr>
          <w:rFonts w:ascii="Noto Sans" w:hAnsi="Noto Sans" w:cs="Noto Sans"/>
          <w:color w:val="auto"/>
          <w:sz w:val="20"/>
          <w:szCs w:val="20"/>
        </w:rPr>
        <w:t xml:space="preserve"> errores en su integración y elaboración</w:t>
      </w:r>
      <w:r w:rsidRPr="0063190C">
        <w:rPr>
          <w:rFonts w:ascii="Noto Sans" w:hAnsi="Noto Sans" w:cs="Noto Sans"/>
          <w:color w:val="auto"/>
          <w:sz w:val="20"/>
          <w:szCs w:val="20"/>
        </w:rPr>
        <w:t>.</w:t>
      </w:r>
    </w:p>
    <w:p w14:paraId="106C4119" w14:textId="77777777" w:rsidR="009E6C1D" w:rsidRPr="0063190C" w:rsidRDefault="009E6C1D" w:rsidP="000E460A">
      <w:pPr>
        <w:pStyle w:val="Prrafodelista"/>
        <w:ind w:left="1843" w:hanging="709"/>
        <w:rPr>
          <w:rFonts w:ascii="Noto Sans" w:hAnsi="Noto Sans" w:cs="Noto Sans"/>
        </w:rPr>
      </w:pPr>
    </w:p>
    <w:p w14:paraId="240A1D0C" w14:textId="4A8C2BF5" w:rsidR="009E6C1D" w:rsidRPr="0063190C" w:rsidRDefault="009E6C1D"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 los documentos presentados no</w:t>
      </w:r>
      <w:r w:rsidR="00B54B7D" w:rsidRPr="0063190C">
        <w:rPr>
          <w:rFonts w:ascii="Noto Sans" w:hAnsi="Noto Sans" w:cs="Noto Sans"/>
          <w:color w:val="auto"/>
          <w:sz w:val="20"/>
          <w:szCs w:val="20"/>
        </w:rPr>
        <w:t xml:space="preserve"> contengan</w:t>
      </w:r>
      <w:r w:rsidRPr="0063190C">
        <w:rPr>
          <w:rFonts w:ascii="Noto Sans" w:hAnsi="Noto Sans" w:cs="Noto Sans"/>
          <w:color w:val="auto"/>
          <w:sz w:val="20"/>
          <w:szCs w:val="20"/>
        </w:rPr>
        <w:t xml:space="preserve"> </w:t>
      </w:r>
      <w:r w:rsidRPr="0063190C">
        <w:rPr>
          <w:rFonts w:ascii="Noto Sans" w:hAnsi="Noto Sans" w:cs="Noto Sans"/>
          <w:sz w:val="20"/>
          <w:szCs w:val="20"/>
        </w:rPr>
        <w:t xml:space="preserve">contradicciones entre sí, es decir, </w:t>
      </w:r>
      <w:r w:rsidR="002E223A" w:rsidRPr="0063190C">
        <w:rPr>
          <w:rFonts w:ascii="Noto Sans" w:hAnsi="Noto Sans" w:cs="Noto Sans"/>
          <w:sz w:val="20"/>
          <w:szCs w:val="20"/>
        </w:rPr>
        <w:t>que</w:t>
      </w:r>
      <w:r w:rsidRPr="0063190C">
        <w:rPr>
          <w:rFonts w:ascii="Noto Sans" w:hAnsi="Noto Sans" w:cs="Noto Sans"/>
          <w:sz w:val="20"/>
          <w:szCs w:val="20"/>
        </w:rPr>
        <w:t xml:space="preserve"> la información</w:t>
      </w:r>
      <w:r w:rsidR="00633541" w:rsidRPr="0063190C">
        <w:rPr>
          <w:rFonts w:ascii="Noto Sans" w:hAnsi="Noto Sans" w:cs="Noto Sans"/>
          <w:sz w:val="20"/>
          <w:szCs w:val="20"/>
        </w:rPr>
        <w:t xml:space="preserve">, datos, etc., </w:t>
      </w:r>
      <w:r w:rsidRPr="0063190C">
        <w:rPr>
          <w:rFonts w:ascii="Noto Sans" w:hAnsi="Noto Sans" w:cs="Noto Sans"/>
          <w:sz w:val="20"/>
          <w:szCs w:val="20"/>
        </w:rPr>
        <w:t>consignad</w:t>
      </w:r>
      <w:r w:rsidR="00633541" w:rsidRPr="0063190C">
        <w:rPr>
          <w:rFonts w:ascii="Noto Sans" w:hAnsi="Noto Sans" w:cs="Noto Sans"/>
          <w:sz w:val="20"/>
          <w:szCs w:val="20"/>
        </w:rPr>
        <w:t>os</w:t>
      </w:r>
      <w:r w:rsidRPr="0063190C">
        <w:rPr>
          <w:rFonts w:ascii="Noto Sans" w:hAnsi="Noto Sans" w:cs="Noto Sans"/>
          <w:sz w:val="20"/>
          <w:szCs w:val="20"/>
        </w:rPr>
        <w:t xml:space="preserve"> en algún documento de la proposición no coincida</w:t>
      </w:r>
      <w:r w:rsidR="00633541" w:rsidRPr="0063190C">
        <w:rPr>
          <w:rFonts w:ascii="Noto Sans" w:hAnsi="Noto Sans" w:cs="Noto Sans"/>
          <w:sz w:val="20"/>
          <w:szCs w:val="20"/>
        </w:rPr>
        <w:t>n</w:t>
      </w:r>
      <w:r w:rsidRPr="0063190C">
        <w:rPr>
          <w:rFonts w:ascii="Noto Sans" w:hAnsi="Noto Sans" w:cs="Noto Sans"/>
          <w:sz w:val="20"/>
          <w:szCs w:val="20"/>
        </w:rPr>
        <w:t xml:space="preserve"> o </w:t>
      </w:r>
      <w:r w:rsidR="001D06D2" w:rsidRPr="0063190C">
        <w:rPr>
          <w:rFonts w:ascii="Noto Sans" w:hAnsi="Noto Sans" w:cs="Noto Sans"/>
          <w:sz w:val="20"/>
          <w:szCs w:val="20"/>
        </w:rPr>
        <w:t xml:space="preserve">no </w:t>
      </w:r>
      <w:r w:rsidRPr="0063190C">
        <w:rPr>
          <w:rFonts w:ascii="Noto Sans" w:hAnsi="Noto Sans" w:cs="Noto Sans"/>
          <w:sz w:val="20"/>
          <w:szCs w:val="20"/>
        </w:rPr>
        <w:t>sea</w:t>
      </w:r>
      <w:r w:rsidR="00633541" w:rsidRPr="0063190C">
        <w:rPr>
          <w:rFonts w:ascii="Noto Sans" w:hAnsi="Noto Sans" w:cs="Noto Sans"/>
          <w:sz w:val="20"/>
          <w:szCs w:val="20"/>
        </w:rPr>
        <w:t>n</w:t>
      </w:r>
      <w:r w:rsidRPr="0063190C">
        <w:rPr>
          <w:rFonts w:ascii="Noto Sans" w:hAnsi="Noto Sans" w:cs="Noto Sans"/>
          <w:sz w:val="20"/>
          <w:szCs w:val="20"/>
        </w:rPr>
        <w:t xml:space="preserve"> congruente</w:t>
      </w:r>
      <w:r w:rsidR="00633541" w:rsidRPr="0063190C">
        <w:rPr>
          <w:rFonts w:ascii="Noto Sans" w:hAnsi="Noto Sans" w:cs="Noto Sans"/>
          <w:sz w:val="20"/>
          <w:szCs w:val="20"/>
        </w:rPr>
        <w:t>s</w:t>
      </w:r>
      <w:r w:rsidRPr="0063190C">
        <w:rPr>
          <w:rFonts w:ascii="Noto Sans" w:hAnsi="Noto Sans" w:cs="Noto Sans"/>
          <w:sz w:val="20"/>
          <w:szCs w:val="20"/>
        </w:rPr>
        <w:t xml:space="preserve"> con la </w:t>
      </w:r>
      <w:r w:rsidR="00633541" w:rsidRPr="0063190C">
        <w:rPr>
          <w:rFonts w:ascii="Noto Sans" w:hAnsi="Noto Sans" w:cs="Noto Sans"/>
          <w:sz w:val="20"/>
          <w:szCs w:val="20"/>
        </w:rPr>
        <w:t xml:space="preserve">misma </w:t>
      </w:r>
      <w:r w:rsidRPr="0063190C">
        <w:rPr>
          <w:rFonts w:ascii="Noto Sans" w:hAnsi="Noto Sans" w:cs="Noto Sans"/>
          <w:sz w:val="20"/>
          <w:szCs w:val="20"/>
        </w:rPr>
        <w:t>información proporcionada en otro documento de la proposición</w:t>
      </w:r>
      <w:r w:rsidR="00633541" w:rsidRPr="0063190C">
        <w:rPr>
          <w:rFonts w:ascii="Noto Sans" w:hAnsi="Noto Sans" w:cs="Noto Sans"/>
          <w:sz w:val="20"/>
          <w:szCs w:val="20"/>
        </w:rPr>
        <w:t xml:space="preserve"> presentada en este proceso de contratación</w:t>
      </w:r>
      <w:r w:rsidRPr="0063190C">
        <w:rPr>
          <w:rFonts w:ascii="Noto Sans" w:hAnsi="Noto Sans" w:cs="Noto Sans"/>
          <w:sz w:val="20"/>
          <w:szCs w:val="20"/>
        </w:rPr>
        <w:t>.</w:t>
      </w:r>
    </w:p>
    <w:p w14:paraId="5D756ED9" w14:textId="77777777" w:rsidR="00B54B7D" w:rsidRPr="0063190C" w:rsidRDefault="00B54B7D" w:rsidP="000E460A">
      <w:pPr>
        <w:pStyle w:val="Prrafodelista"/>
        <w:ind w:left="1843" w:hanging="709"/>
        <w:rPr>
          <w:rFonts w:ascii="Noto Sans" w:hAnsi="Noto Sans" w:cs="Noto Sans"/>
        </w:rPr>
      </w:pPr>
    </w:p>
    <w:p w14:paraId="6621F70C" w14:textId="48F69D27" w:rsidR="00A973FE" w:rsidRPr="0063190C" w:rsidRDefault="00A973FE"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00E236BB"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37F7B53D" w14:textId="77777777" w:rsidR="00C74A96" w:rsidRPr="0063190C" w:rsidRDefault="00C74A96" w:rsidP="00C74A96">
      <w:pPr>
        <w:pStyle w:val="Default"/>
        <w:ind w:left="1843" w:right="-232"/>
        <w:jc w:val="both"/>
        <w:rPr>
          <w:rFonts w:ascii="Noto Sans" w:hAnsi="Noto Sans" w:cs="Noto Sans"/>
          <w:color w:val="auto"/>
          <w:sz w:val="20"/>
          <w:szCs w:val="20"/>
        </w:rPr>
      </w:pPr>
    </w:p>
    <w:p w14:paraId="57C3AA9F" w14:textId="27DC421E"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EE7AD3" w:rsidRPr="0063190C">
        <w:rPr>
          <w:rFonts w:ascii="Noto Sans" w:hAnsi="Noto Sans" w:cs="Noto Sans"/>
          <w:color w:val="auto"/>
          <w:sz w:val="20"/>
          <w:szCs w:val="20"/>
        </w:rPr>
        <w:t>cada</w:t>
      </w:r>
      <w:r w:rsidRPr="0063190C">
        <w:rPr>
          <w:rFonts w:ascii="Noto Sans" w:hAnsi="Noto Sans" w:cs="Noto Sans"/>
          <w:color w:val="auto"/>
          <w:sz w:val="20"/>
          <w:szCs w:val="20"/>
        </w:rPr>
        <w:t xml:space="preserve"> </w:t>
      </w:r>
      <w:r w:rsidR="00600FEE" w:rsidRPr="0063190C">
        <w:rPr>
          <w:rFonts w:ascii="Noto Sans" w:hAnsi="Noto Sans" w:cs="Noto Sans"/>
          <w:color w:val="auto"/>
          <w:sz w:val="20"/>
          <w:szCs w:val="20"/>
        </w:rPr>
        <w:t xml:space="preserve">LICITANTE </w:t>
      </w:r>
      <w:r w:rsidRPr="0063190C">
        <w:rPr>
          <w:rFonts w:ascii="Noto Sans" w:hAnsi="Noto Sans" w:cs="Noto Sans"/>
          <w:color w:val="auto"/>
          <w:sz w:val="20"/>
          <w:szCs w:val="20"/>
        </w:rPr>
        <w:t xml:space="preserve">no se ubique </w:t>
      </w:r>
      <w:r w:rsidR="00600FEE" w:rsidRPr="0063190C">
        <w:rPr>
          <w:rFonts w:ascii="Noto Sans" w:hAnsi="Noto Sans" w:cs="Noto Sans"/>
          <w:color w:val="auto"/>
          <w:sz w:val="20"/>
          <w:szCs w:val="20"/>
        </w:rPr>
        <w:t>en alguno de los supuestos señalados en los artículos 31 fracción XXIII, 51 y 78 penúltimo párrafo de la LEY.</w:t>
      </w:r>
    </w:p>
    <w:p w14:paraId="41E15A68" w14:textId="77777777" w:rsidR="001C0173" w:rsidRPr="0063190C" w:rsidRDefault="001C0173" w:rsidP="001C0173">
      <w:pPr>
        <w:pStyle w:val="Default"/>
        <w:ind w:left="1843" w:right="-232"/>
        <w:jc w:val="both"/>
        <w:rPr>
          <w:rFonts w:ascii="Noto Sans" w:hAnsi="Noto Sans" w:cs="Noto Sans"/>
          <w:color w:val="auto"/>
          <w:sz w:val="20"/>
          <w:szCs w:val="20"/>
        </w:rPr>
      </w:pPr>
    </w:p>
    <w:p w14:paraId="1F5AD52F" w14:textId="4F136A1F"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00FEE" w:rsidRPr="0063190C">
        <w:rPr>
          <w:rFonts w:ascii="Noto Sans" w:hAnsi="Noto Sans" w:cs="Noto Sans"/>
          <w:color w:val="auto"/>
          <w:sz w:val="20"/>
          <w:szCs w:val="20"/>
        </w:rPr>
        <w:t>present</w:t>
      </w:r>
      <w:r w:rsidRPr="0063190C">
        <w:rPr>
          <w:rFonts w:ascii="Noto Sans" w:hAnsi="Noto Sans" w:cs="Noto Sans"/>
          <w:color w:val="auto"/>
          <w:sz w:val="20"/>
          <w:szCs w:val="20"/>
        </w:rPr>
        <w: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w:t>
      </w:r>
      <w:r w:rsidR="00600FEE" w:rsidRPr="0063190C">
        <w:rPr>
          <w:rFonts w:ascii="Noto Sans" w:hAnsi="Noto Sans" w:cs="Noto Sans"/>
          <w:color w:val="auto"/>
          <w:sz w:val="20"/>
          <w:szCs w:val="20"/>
        </w:rPr>
        <w:t>los escritos o manifiestos a que se refiere la fracción VIII del artículo 34 del REGLAMENTO</w:t>
      </w:r>
      <w:r w:rsidRPr="0063190C">
        <w:rPr>
          <w:rFonts w:ascii="Noto Sans" w:hAnsi="Noto Sans" w:cs="Noto Sans"/>
          <w:color w:val="auto"/>
          <w:sz w:val="20"/>
          <w:szCs w:val="20"/>
        </w:rPr>
        <w:t xml:space="preserve"> que hayan sido solicitados </w:t>
      </w:r>
      <w:r w:rsidR="0040790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en la CONVOCATORIA</w:t>
      </w:r>
      <w:r w:rsidR="00600FEE" w:rsidRPr="0063190C">
        <w:rPr>
          <w:rFonts w:ascii="Noto Sans" w:hAnsi="Noto Sans" w:cs="Noto Sans"/>
          <w:color w:val="auto"/>
          <w:sz w:val="20"/>
          <w:szCs w:val="20"/>
        </w:rPr>
        <w:t>.</w:t>
      </w:r>
    </w:p>
    <w:p w14:paraId="1678E61B" w14:textId="77777777" w:rsidR="00A8198B" w:rsidRPr="0063190C" w:rsidRDefault="00A8198B" w:rsidP="00A8198B">
      <w:pPr>
        <w:pStyle w:val="Default"/>
        <w:ind w:left="1843" w:right="-232"/>
        <w:jc w:val="both"/>
        <w:rPr>
          <w:rFonts w:ascii="Noto Sans" w:hAnsi="Noto Sans" w:cs="Noto Sans"/>
          <w:color w:val="auto"/>
          <w:sz w:val="20"/>
          <w:szCs w:val="20"/>
        </w:rPr>
      </w:pPr>
    </w:p>
    <w:p w14:paraId="0D45D919" w14:textId="573265DD"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proofErr w:type="gramStart"/>
      <w:r w:rsidRPr="0063190C">
        <w:rPr>
          <w:rFonts w:ascii="Noto Sans" w:hAnsi="Noto Sans" w:cs="Noto Sans"/>
          <w:sz w:val="20"/>
          <w:szCs w:val="20"/>
        </w:rPr>
        <w:t>Que</w:t>
      </w:r>
      <w:proofErr w:type="gramEnd"/>
      <w:r w:rsidRPr="0063190C">
        <w:rPr>
          <w:rFonts w:ascii="Noto Sans" w:hAnsi="Noto Sans" w:cs="Noto Sans"/>
          <w:sz w:val="20"/>
          <w:szCs w:val="20"/>
        </w:rPr>
        <w:t xml:space="preserve"> </w:t>
      </w:r>
      <w:r w:rsidR="002A1E9F" w:rsidRPr="0063190C">
        <w:rPr>
          <w:rFonts w:ascii="Noto Sans" w:hAnsi="Noto Sans" w:cs="Noto Sans"/>
          <w:sz w:val="20"/>
          <w:szCs w:val="20"/>
        </w:rPr>
        <w:t xml:space="preserve">en su caso, </w:t>
      </w:r>
      <w:r w:rsidRPr="0063190C">
        <w:rPr>
          <w:rFonts w:ascii="Noto Sans" w:hAnsi="Noto Sans" w:cs="Noto Sans"/>
          <w:sz w:val="20"/>
          <w:szCs w:val="20"/>
        </w:rPr>
        <w:t xml:space="preserve">la documentación y datos proporcionados </w:t>
      </w:r>
      <w:r w:rsidR="00065E94" w:rsidRPr="0063190C">
        <w:rPr>
          <w:rFonts w:ascii="Noto Sans" w:hAnsi="Noto Sans" w:cs="Noto Sans"/>
          <w:sz w:val="20"/>
          <w:szCs w:val="20"/>
        </w:rPr>
        <w:t xml:space="preserve">sin excepciones </w:t>
      </w:r>
      <w:r w:rsidRPr="0063190C">
        <w:rPr>
          <w:rFonts w:ascii="Noto Sans" w:hAnsi="Noto Sans" w:cs="Noto Sans"/>
          <w:color w:val="auto"/>
          <w:sz w:val="20"/>
          <w:szCs w:val="20"/>
        </w:rPr>
        <w:t xml:space="preserve">considere las aclaraciones y/o modificaciones derivadas </w:t>
      </w:r>
      <w:r w:rsidR="0040790C" w:rsidRPr="0063190C">
        <w:rPr>
          <w:rFonts w:ascii="Noto Sans" w:hAnsi="Noto Sans" w:cs="Noto Sans"/>
          <w:color w:val="auto"/>
          <w:sz w:val="20"/>
          <w:szCs w:val="20"/>
        </w:rPr>
        <w:t xml:space="preserve">en su caso </w:t>
      </w:r>
      <w:r w:rsidRPr="0063190C">
        <w:rPr>
          <w:rFonts w:ascii="Noto Sans" w:hAnsi="Noto Sans" w:cs="Noto Sans"/>
          <w:color w:val="auto"/>
          <w:sz w:val="20"/>
          <w:szCs w:val="20"/>
        </w:rPr>
        <w:t xml:space="preserve">de las </w:t>
      </w:r>
      <w:r w:rsidR="0040790C" w:rsidRPr="0063190C">
        <w:rPr>
          <w:rFonts w:ascii="Noto Sans" w:hAnsi="Noto Sans" w:cs="Noto Sans"/>
          <w:color w:val="auto"/>
          <w:sz w:val="20"/>
          <w:szCs w:val="20"/>
        </w:rPr>
        <w:t xml:space="preserve">Juntas de Aclaraciones </w:t>
      </w:r>
      <w:r w:rsidRPr="0063190C">
        <w:rPr>
          <w:rFonts w:ascii="Noto Sans" w:hAnsi="Noto Sans" w:cs="Noto Sans"/>
          <w:color w:val="auto"/>
          <w:sz w:val="20"/>
          <w:szCs w:val="20"/>
        </w:rPr>
        <w:t xml:space="preserve">y/o </w:t>
      </w:r>
      <w:r w:rsidR="0040790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CE084E" w:rsidRPr="0063190C">
        <w:rPr>
          <w:rFonts w:ascii="Noto Sans" w:hAnsi="Noto Sans" w:cs="Noto Sans"/>
          <w:color w:val="auto"/>
          <w:sz w:val="20"/>
          <w:szCs w:val="20"/>
        </w:rPr>
        <w:t xml:space="preserve"> que estén relacionadas con la </w:t>
      </w:r>
      <w:r w:rsidR="00CE084E" w:rsidRPr="0063190C">
        <w:rPr>
          <w:rFonts w:ascii="Noto Sans" w:hAnsi="Noto Sans" w:cs="Noto Sans"/>
          <w:b/>
          <w:bCs/>
          <w:color w:val="auto"/>
          <w:sz w:val="20"/>
          <w:szCs w:val="20"/>
        </w:rPr>
        <w:t>Documentación Distinta</w:t>
      </w:r>
      <w:r w:rsidRPr="0063190C">
        <w:rPr>
          <w:rFonts w:ascii="Noto Sans" w:hAnsi="Noto Sans" w:cs="Noto Sans"/>
          <w:color w:val="auto"/>
          <w:sz w:val="20"/>
          <w:szCs w:val="20"/>
        </w:rPr>
        <w:t>.</w:t>
      </w:r>
    </w:p>
    <w:p w14:paraId="53D98D4C" w14:textId="77777777" w:rsidR="00DE2A19" w:rsidRPr="0063190C" w:rsidRDefault="00DE2A19" w:rsidP="000E460A">
      <w:pPr>
        <w:pStyle w:val="Prrafodelista"/>
        <w:ind w:left="1843" w:hanging="709"/>
        <w:rPr>
          <w:rFonts w:ascii="Noto Sans" w:hAnsi="Noto Sans" w:cs="Noto Sans"/>
        </w:rPr>
      </w:pPr>
    </w:p>
    <w:p w14:paraId="460B3F80" w14:textId="7AF904F2"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DE2A19" w:rsidRPr="0063190C">
        <w:rPr>
          <w:rFonts w:ascii="Noto Sans" w:hAnsi="Noto Sans" w:cs="Noto Sans"/>
          <w:sz w:val="20"/>
          <w:szCs w:val="20"/>
        </w:rPr>
        <w:t xml:space="preserve">los </w:t>
      </w:r>
      <w:r w:rsidRPr="0063190C">
        <w:rPr>
          <w:rFonts w:ascii="Noto Sans" w:hAnsi="Noto Sans" w:cs="Noto Sans"/>
          <w:sz w:val="20"/>
          <w:szCs w:val="20"/>
        </w:rPr>
        <w:t>LICITANTE</w:t>
      </w:r>
      <w:r w:rsidR="00DE2A19" w:rsidRPr="0063190C">
        <w:rPr>
          <w:rFonts w:ascii="Noto Sans" w:hAnsi="Noto Sans" w:cs="Noto Sans"/>
          <w:sz w:val="20"/>
          <w:szCs w:val="20"/>
        </w:rPr>
        <w:t>S</w:t>
      </w:r>
      <w:r w:rsidRPr="0063190C">
        <w:rPr>
          <w:rFonts w:ascii="Noto Sans" w:hAnsi="Noto Sans" w:cs="Noto Sans"/>
          <w:sz w:val="20"/>
          <w:szCs w:val="20"/>
        </w:rPr>
        <w:t xml:space="preserve"> </w:t>
      </w:r>
      <w:r w:rsidR="00594510" w:rsidRPr="0063190C">
        <w:rPr>
          <w:rFonts w:ascii="Noto Sans" w:hAnsi="Noto Sans" w:cs="Noto Sans"/>
          <w:sz w:val="20"/>
          <w:szCs w:val="20"/>
        </w:rPr>
        <w:t xml:space="preserve">no </w:t>
      </w:r>
      <w:r w:rsidRPr="0063190C">
        <w:rPr>
          <w:rFonts w:ascii="Noto Sans" w:hAnsi="Noto Sans" w:cs="Noto Sans"/>
          <w:sz w:val="20"/>
          <w:szCs w:val="20"/>
        </w:rPr>
        <w:t>presente</w:t>
      </w:r>
      <w:r w:rsidR="00DE2A19" w:rsidRPr="0063190C">
        <w:rPr>
          <w:rFonts w:ascii="Noto Sans" w:hAnsi="Noto Sans" w:cs="Noto Sans"/>
          <w:sz w:val="20"/>
          <w:szCs w:val="20"/>
        </w:rPr>
        <w:t>n</w:t>
      </w:r>
      <w:r w:rsidRPr="0063190C">
        <w:rPr>
          <w:rFonts w:ascii="Noto Sans" w:hAnsi="Noto Sans" w:cs="Noto Sans"/>
          <w:sz w:val="20"/>
          <w:szCs w:val="20"/>
        </w:rPr>
        <w:t xml:space="preserve"> varias proposiciones bajo el mismo o diferentes nombres, ya sea por sí mismo</w:t>
      </w:r>
      <w:r w:rsidR="007A0D1C" w:rsidRPr="0063190C">
        <w:rPr>
          <w:rFonts w:ascii="Noto Sans" w:hAnsi="Noto Sans" w:cs="Noto Sans"/>
          <w:sz w:val="20"/>
          <w:szCs w:val="20"/>
        </w:rPr>
        <w:t>, por interpósita persona</w:t>
      </w:r>
      <w:r w:rsidRPr="0063190C">
        <w:rPr>
          <w:rFonts w:ascii="Noto Sans" w:hAnsi="Noto Sans" w:cs="Noto Sans"/>
          <w:sz w:val="20"/>
          <w:szCs w:val="20"/>
        </w:rPr>
        <w:t xml:space="preserve"> o formando parte de cualquier compañía o asociación</w:t>
      </w:r>
      <w:r w:rsidR="007A0D1C" w:rsidRPr="0063190C">
        <w:rPr>
          <w:rFonts w:ascii="Noto Sans" w:hAnsi="Noto Sans" w:cs="Noto Sans"/>
          <w:sz w:val="20"/>
          <w:szCs w:val="20"/>
        </w:rPr>
        <w:t>, incluyendo socios o miembros de sus consejos de administración en común</w:t>
      </w:r>
      <w:r w:rsidRPr="0063190C">
        <w:rPr>
          <w:rFonts w:ascii="Noto Sans" w:hAnsi="Noto Sans" w:cs="Noto Sans"/>
          <w:sz w:val="20"/>
          <w:szCs w:val="20"/>
        </w:rPr>
        <w:t>.</w:t>
      </w:r>
    </w:p>
    <w:p w14:paraId="196E08C7" w14:textId="77777777" w:rsidR="00F216D1" w:rsidRPr="0063190C" w:rsidRDefault="00F216D1" w:rsidP="00F216D1">
      <w:pPr>
        <w:pStyle w:val="Prrafodelista"/>
        <w:rPr>
          <w:rFonts w:ascii="Noto Sans" w:hAnsi="Noto Sans" w:cs="Noto Sans"/>
        </w:rPr>
      </w:pPr>
    </w:p>
    <w:p w14:paraId="2BA9FE17" w14:textId="2F5FE098" w:rsidR="00F216D1" w:rsidRPr="0063190C" w:rsidRDefault="00775832"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w:t>
      </w:r>
      <w:r w:rsidR="0061559C" w:rsidRPr="0063190C">
        <w:rPr>
          <w:rFonts w:ascii="Noto Sans" w:hAnsi="Noto Sans" w:cs="Noto Sans"/>
          <w:color w:val="auto"/>
          <w:sz w:val="20"/>
          <w:szCs w:val="20"/>
        </w:rPr>
        <w:t xml:space="preserve"> no</w:t>
      </w:r>
      <w:r w:rsidRPr="0063190C">
        <w:rPr>
          <w:rFonts w:ascii="Noto Sans" w:hAnsi="Noto Sans" w:cs="Noto Sans"/>
          <w:color w:val="auto"/>
          <w:sz w:val="20"/>
          <w:szCs w:val="20"/>
        </w:rPr>
        <w:t xml:space="preserve"> propongan alternativas o </w:t>
      </w:r>
      <w:r w:rsidR="00BE1CE5" w:rsidRPr="0063190C">
        <w:rPr>
          <w:rFonts w:ascii="Noto Sans" w:hAnsi="Noto Sans" w:cs="Noto Sans"/>
          <w:color w:val="auto"/>
          <w:sz w:val="20"/>
          <w:szCs w:val="20"/>
        </w:rPr>
        <w:t xml:space="preserve">sin justificación alguna </w:t>
      </w:r>
      <w:r w:rsidRPr="0063190C">
        <w:rPr>
          <w:rFonts w:ascii="Noto Sans" w:hAnsi="Noto Sans" w:cs="Noto Sans"/>
          <w:color w:val="auto"/>
          <w:sz w:val="20"/>
          <w:szCs w:val="20"/>
        </w:rPr>
        <w:t xml:space="preserve">hagan cambios sustanciales a la redacción y/o contenido de los formatos proporcionados con la CONVOCATORIA, que tengan como propósito modificar cualquiera de </w:t>
      </w:r>
      <w:r w:rsidR="00F216D1" w:rsidRPr="0063190C">
        <w:rPr>
          <w:rFonts w:ascii="Noto Sans" w:hAnsi="Noto Sans" w:cs="Noto Sans"/>
          <w:color w:val="auto"/>
          <w:sz w:val="20"/>
          <w:szCs w:val="20"/>
        </w:rPr>
        <w:t>los requisitos legales establecidos en la CONVOCATORIA</w:t>
      </w:r>
      <w:r w:rsidR="002D1B57" w:rsidRPr="0063190C">
        <w:rPr>
          <w:rFonts w:ascii="Noto Sans" w:hAnsi="Noto Sans" w:cs="Noto Sans"/>
          <w:color w:val="auto"/>
          <w:sz w:val="20"/>
          <w:szCs w:val="20"/>
        </w:rPr>
        <w:t>, las Juntas de Aclaraciones, las Circulares Aclaratorias</w:t>
      </w:r>
      <w:r w:rsidR="00F216D1" w:rsidRPr="0063190C">
        <w:rPr>
          <w:rFonts w:ascii="Noto Sans" w:hAnsi="Noto Sans" w:cs="Noto Sans"/>
          <w:color w:val="auto"/>
          <w:sz w:val="20"/>
          <w:szCs w:val="20"/>
        </w:rPr>
        <w:t xml:space="preserve"> o en la normatividad </w:t>
      </w:r>
      <w:r w:rsidR="0049553F" w:rsidRPr="0063190C">
        <w:rPr>
          <w:rFonts w:ascii="Noto Sans" w:hAnsi="Noto Sans" w:cs="Noto Sans"/>
          <w:color w:val="auto"/>
          <w:sz w:val="20"/>
          <w:szCs w:val="20"/>
        </w:rPr>
        <w:t xml:space="preserve">que le sea </w:t>
      </w:r>
      <w:r w:rsidR="00F216D1" w:rsidRPr="0063190C">
        <w:rPr>
          <w:rFonts w:ascii="Noto Sans" w:hAnsi="Noto Sans" w:cs="Noto Sans"/>
          <w:color w:val="auto"/>
          <w:sz w:val="20"/>
          <w:szCs w:val="20"/>
        </w:rPr>
        <w:t>aplicable.</w:t>
      </w:r>
    </w:p>
    <w:p w14:paraId="2A142D49" w14:textId="77777777" w:rsidR="0032403F" w:rsidRPr="0063190C" w:rsidRDefault="0032403F" w:rsidP="0032403F">
      <w:pPr>
        <w:pStyle w:val="Prrafodelista"/>
        <w:rPr>
          <w:rFonts w:ascii="Noto Sans" w:hAnsi="Noto Sans" w:cs="Noto Sans"/>
        </w:rPr>
      </w:pPr>
    </w:p>
    <w:p w14:paraId="02D44AD6" w14:textId="6C089D47" w:rsidR="006520CC" w:rsidRPr="0063190C" w:rsidRDefault="00DE2A19"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dentro de su objeto social</w:t>
      </w:r>
      <w:r w:rsidR="00D529C9" w:rsidRPr="0063190C">
        <w:rPr>
          <w:rFonts w:ascii="Noto Sans" w:hAnsi="Noto Sans" w:cs="Noto Sans"/>
          <w:color w:val="auto"/>
          <w:sz w:val="20"/>
          <w:szCs w:val="20"/>
        </w:rPr>
        <w:t xml:space="preserve"> y/o actividades económicas</w:t>
      </w:r>
      <w:r w:rsidR="006520CC" w:rsidRPr="0063190C">
        <w:rPr>
          <w:rFonts w:ascii="Noto Sans" w:hAnsi="Noto Sans" w:cs="Noto Sans"/>
          <w:color w:val="auto"/>
          <w:sz w:val="20"/>
          <w:szCs w:val="20"/>
        </w:rPr>
        <w:t>, l</w:t>
      </w:r>
      <w:r w:rsidRPr="0063190C">
        <w:rPr>
          <w:rFonts w:ascii="Noto Sans" w:hAnsi="Noto Sans" w:cs="Noto Sans"/>
          <w:color w:val="auto"/>
          <w:sz w:val="20"/>
          <w:szCs w:val="20"/>
        </w:rPr>
        <w:t>os</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contempl</w:t>
      </w:r>
      <w:r w:rsidRPr="0063190C">
        <w:rPr>
          <w:rFonts w:ascii="Noto Sans" w:hAnsi="Noto Sans" w:cs="Noto Sans"/>
          <w:color w:val="auto"/>
          <w:sz w:val="20"/>
          <w:szCs w:val="20"/>
        </w:rPr>
        <w:t>en</w:t>
      </w:r>
      <w:r w:rsidR="006520CC" w:rsidRPr="0063190C">
        <w:rPr>
          <w:rFonts w:ascii="Noto Sans" w:hAnsi="Noto Sans" w:cs="Noto Sans"/>
          <w:color w:val="auto"/>
          <w:sz w:val="20"/>
          <w:szCs w:val="20"/>
        </w:rPr>
        <w:t xml:space="preserve"> la ejecución y contratación de obras equivalentes al objeto de la CONVOCATORIA</w:t>
      </w:r>
      <w:r w:rsidR="00A460B5" w:rsidRPr="0063190C">
        <w:rPr>
          <w:rFonts w:ascii="Noto Sans" w:hAnsi="Noto Sans" w:cs="Noto Sans"/>
          <w:color w:val="auto"/>
          <w:sz w:val="20"/>
          <w:szCs w:val="20"/>
        </w:rPr>
        <w:t xml:space="preserve"> y</w:t>
      </w:r>
      <w:r w:rsidR="00CC41E9" w:rsidRPr="0063190C">
        <w:rPr>
          <w:rFonts w:ascii="Noto Sans" w:hAnsi="Noto Sans" w:cs="Noto Sans"/>
          <w:color w:val="auto"/>
          <w:sz w:val="20"/>
          <w:szCs w:val="20"/>
        </w:rPr>
        <w:t xml:space="preserve"> que </w:t>
      </w:r>
      <w:r w:rsidR="009B6FB0" w:rsidRPr="0063190C">
        <w:rPr>
          <w:rFonts w:ascii="Noto Sans" w:hAnsi="Noto Sans" w:cs="Noto Sans"/>
          <w:color w:val="auto"/>
          <w:sz w:val="20"/>
          <w:szCs w:val="20"/>
        </w:rPr>
        <w:t xml:space="preserve">con la documentación presentada </w:t>
      </w:r>
      <w:r w:rsidR="00A460B5" w:rsidRPr="0063190C">
        <w:rPr>
          <w:rFonts w:ascii="Noto Sans" w:hAnsi="Noto Sans" w:cs="Noto Sans"/>
          <w:color w:val="auto"/>
          <w:sz w:val="20"/>
          <w:szCs w:val="20"/>
        </w:rPr>
        <w:t>la CONVOCANTE pueda</w:t>
      </w:r>
      <w:r w:rsidR="00CC41E9" w:rsidRPr="0063190C">
        <w:rPr>
          <w:rFonts w:ascii="Noto Sans" w:hAnsi="Noto Sans" w:cs="Noto Sans"/>
          <w:color w:val="auto"/>
          <w:sz w:val="20"/>
          <w:szCs w:val="20"/>
        </w:rPr>
        <w:t xml:space="preserve"> verificar de manera </w:t>
      </w:r>
      <w:r w:rsidR="009B6FB0" w:rsidRPr="0063190C">
        <w:rPr>
          <w:rFonts w:ascii="Noto Sans" w:hAnsi="Noto Sans" w:cs="Noto Sans"/>
          <w:color w:val="auto"/>
          <w:sz w:val="20"/>
          <w:szCs w:val="20"/>
        </w:rPr>
        <w:t>fehaciente</w:t>
      </w:r>
      <w:r w:rsidR="00CC41E9" w:rsidRPr="0063190C">
        <w:rPr>
          <w:rFonts w:ascii="Noto Sans" w:hAnsi="Noto Sans" w:cs="Noto Sans"/>
          <w:color w:val="auto"/>
          <w:sz w:val="20"/>
          <w:szCs w:val="20"/>
        </w:rPr>
        <w:t xml:space="preserve"> la legal existencia de </w:t>
      </w:r>
      <w:r w:rsidR="009B6FB0" w:rsidRPr="0063190C">
        <w:rPr>
          <w:rFonts w:ascii="Noto Sans" w:hAnsi="Noto Sans" w:cs="Noto Sans"/>
          <w:color w:val="auto"/>
          <w:sz w:val="20"/>
          <w:szCs w:val="20"/>
        </w:rPr>
        <w:t>los</w:t>
      </w:r>
      <w:r w:rsidR="00CC41E9" w:rsidRPr="0063190C">
        <w:rPr>
          <w:rFonts w:ascii="Noto Sans" w:hAnsi="Noto Sans" w:cs="Noto Sans"/>
          <w:color w:val="auto"/>
          <w:sz w:val="20"/>
          <w:szCs w:val="20"/>
        </w:rPr>
        <w:t xml:space="preserve"> </w:t>
      </w:r>
      <w:r w:rsidR="00D312BA" w:rsidRPr="0063190C">
        <w:rPr>
          <w:rFonts w:ascii="Noto Sans" w:hAnsi="Noto Sans" w:cs="Noto Sans"/>
          <w:color w:val="auto"/>
          <w:sz w:val="20"/>
          <w:szCs w:val="20"/>
        </w:rPr>
        <w:t>LICITANTES,</w:t>
      </w:r>
      <w:r w:rsidR="009B6FB0" w:rsidRPr="0063190C">
        <w:rPr>
          <w:rFonts w:ascii="Noto Sans" w:hAnsi="Noto Sans" w:cs="Noto Sans"/>
          <w:color w:val="auto"/>
          <w:sz w:val="20"/>
          <w:szCs w:val="20"/>
        </w:rPr>
        <w:t xml:space="preserve"> </w:t>
      </w:r>
      <w:r w:rsidR="00A460B5" w:rsidRPr="0063190C">
        <w:rPr>
          <w:rFonts w:ascii="Noto Sans" w:hAnsi="Noto Sans" w:cs="Noto Sans"/>
          <w:color w:val="auto"/>
          <w:sz w:val="20"/>
          <w:szCs w:val="20"/>
        </w:rPr>
        <w:t xml:space="preserve">así como </w:t>
      </w:r>
      <w:r w:rsidR="009B6FB0" w:rsidRPr="0063190C">
        <w:rPr>
          <w:rFonts w:ascii="Noto Sans" w:hAnsi="Noto Sans" w:cs="Noto Sans"/>
          <w:color w:val="auto"/>
          <w:sz w:val="20"/>
          <w:szCs w:val="20"/>
        </w:rPr>
        <w:t>la</w:t>
      </w:r>
      <w:r w:rsidR="008329E9" w:rsidRPr="0063190C">
        <w:rPr>
          <w:rFonts w:ascii="Noto Sans" w:hAnsi="Noto Sans" w:cs="Noto Sans"/>
          <w:color w:val="auto"/>
          <w:sz w:val="20"/>
          <w:szCs w:val="20"/>
        </w:rPr>
        <w:t xml:space="preserve"> personalidad y</w:t>
      </w:r>
      <w:r w:rsidR="009B6FB0" w:rsidRPr="0063190C">
        <w:rPr>
          <w:rFonts w:ascii="Noto Sans" w:hAnsi="Noto Sans" w:cs="Noto Sans"/>
          <w:color w:val="auto"/>
          <w:sz w:val="20"/>
          <w:szCs w:val="20"/>
        </w:rPr>
        <w:t xml:space="preserve"> atribuciones legales de sus representantes</w:t>
      </w:r>
      <w:r w:rsidR="006520CC" w:rsidRPr="0063190C">
        <w:rPr>
          <w:rFonts w:ascii="Noto Sans" w:hAnsi="Noto Sans" w:cs="Noto Sans"/>
          <w:color w:val="auto"/>
          <w:sz w:val="20"/>
          <w:szCs w:val="20"/>
        </w:rPr>
        <w:t>.</w:t>
      </w:r>
    </w:p>
    <w:p w14:paraId="7DADD2B7" w14:textId="77777777" w:rsidR="001F5884" w:rsidRPr="0063190C" w:rsidRDefault="001F5884" w:rsidP="001F5884">
      <w:pPr>
        <w:pStyle w:val="Default"/>
        <w:ind w:left="1843" w:right="-232"/>
        <w:jc w:val="both"/>
        <w:rPr>
          <w:rFonts w:ascii="Noto Sans" w:hAnsi="Noto Sans" w:cs="Noto Sans"/>
          <w:color w:val="auto"/>
          <w:sz w:val="20"/>
          <w:szCs w:val="20"/>
        </w:rPr>
      </w:pPr>
    </w:p>
    <w:p w14:paraId="0830C8EB" w14:textId="4A5DE084" w:rsidR="00D51648"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D51648" w:rsidRPr="0063190C">
        <w:rPr>
          <w:rFonts w:ascii="Noto Sans" w:hAnsi="Noto Sans" w:cs="Noto Sans"/>
          <w:b/>
          <w:bCs/>
        </w:rPr>
        <w:t>ASPECTO</w:t>
      </w:r>
      <w:r w:rsidRPr="0063190C">
        <w:rPr>
          <w:rFonts w:ascii="Noto Sans" w:hAnsi="Noto Sans" w:cs="Noto Sans"/>
          <w:b/>
          <w:bCs/>
        </w:rPr>
        <w:t>S</w:t>
      </w:r>
      <w:r w:rsidR="00D51648" w:rsidRPr="0063190C">
        <w:rPr>
          <w:rFonts w:ascii="Noto Sans" w:hAnsi="Noto Sans" w:cs="Noto Sans"/>
          <w:b/>
          <w:bCs/>
        </w:rPr>
        <w:t xml:space="preserve"> TÉCNICO</w:t>
      </w:r>
      <w:r w:rsidRPr="0063190C">
        <w:rPr>
          <w:rFonts w:ascii="Noto Sans" w:hAnsi="Noto Sans" w:cs="Noto Sans"/>
          <w:b/>
          <w:bCs/>
        </w:rPr>
        <w:t>S</w:t>
      </w:r>
      <w:r w:rsidR="00593983" w:rsidRPr="0063190C">
        <w:rPr>
          <w:rFonts w:ascii="Noto Sans" w:hAnsi="Noto Sans" w:cs="Noto Sans"/>
          <w:b/>
          <w:bCs/>
        </w:rPr>
        <w:t xml:space="preserve"> Y FINANCIERO</w:t>
      </w:r>
      <w:r w:rsidRPr="0063190C">
        <w:rPr>
          <w:rFonts w:ascii="Noto Sans" w:hAnsi="Noto Sans" w:cs="Noto Sans"/>
          <w:b/>
          <w:bCs/>
        </w:rPr>
        <w:t>S</w:t>
      </w:r>
      <w:r w:rsidR="00D51648" w:rsidRPr="0063190C">
        <w:rPr>
          <w:rFonts w:ascii="Noto Sans" w:hAnsi="Noto Sans" w:cs="Noto Sans"/>
          <w:b/>
          <w:bCs/>
        </w:rPr>
        <w:t>:</w:t>
      </w:r>
    </w:p>
    <w:p w14:paraId="641B4EE4" w14:textId="77777777" w:rsidR="00A82151" w:rsidRPr="0063190C" w:rsidRDefault="00A82151" w:rsidP="00A82151">
      <w:pPr>
        <w:pStyle w:val="Prrafodelista"/>
        <w:tabs>
          <w:tab w:val="left" w:pos="1134"/>
        </w:tabs>
        <w:ind w:left="1134" w:right="-232"/>
        <w:jc w:val="both"/>
        <w:rPr>
          <w:rFonts w:ascii="Noto Sans" w:hAnsi="Noto Sans" w:cs="Noto Sans"/>
          <w:b/>
          <w:bCs/>
        </w:rPr>
      </w:pPr>
    </w:p>
    <w:p w14:paraId="4503C0F3" w14:textId="1D6B4369" w:rsidR="00D51648" w:rsidRPr="0063190C" w:rsidRDefault="00D51648" w:rsidP="008F5B0C">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 xml:space="preserve">Para la evaluación </w:t>
      </w:r>
      <w:r w:rsidR="00710E61" w:rsidRPr="0063190C">
        <w:rPr>
          <w:rFonts w:ascii="Noto Sans" w:hAnsi="Noto Sans" w:cs="Noto Sans"/>
          <w:color w:val="auto"/>
          <w:sz w:val="20"/>
          <w:szCs w:val="20"/>
        </w:rPr>
        <w:t xml:space="preserve">cualitativa </w:t>
      </w:r>
      <w:r w:rsidRPr="0063190C">
        <w:rPr>
          <w:rFonts w:ascii="Noto Sans" w:hAnsi="Noto Sans" w:cs="Noto Sans"/>
          <w:color w:val="auto"/>
          <w:sz w:val="20"/>
          <w:szCs w:val="20"/>
        </w:rPr>
        <w:t xml:space="preserve">de </w:t>
      </w:r>
      <w:r w:rsidRPr="000E17AC">
        <w:rPr>
          <w:rFonts w:ascii="Noto Sans" w:hAnsi="Noto Sans" w:cs="Noto Sans"/>
          <w:color w:val="auto"/>
          <w:sz w:val="20"/>
          <w:szCs w:val="20"/>
        </w:rPr>
        <w:t>l</w:t>
      </w:r>
      <w:r w:rsidR="00C90498" w:rsidRPr="000E17AC">
        <w:rPr>
          <w:rFonts w:ascii="Noto Sans" w:hAnsi="Noto Sans" w:cs="Noto Sans"/>
          <w:color w:val="auto"/>
          <w:sz w:val="20"/>
          <w:szCs w:val="20"/>
        </w:rPr>
        <w:t>o</w:t>
      </w:r>
      <w:r w:rsidRPr="000E17AC">
        <w:rPr>
          <w:rFonts w:ascii="Noto Sans" w:hAnsi="Noto Sans" w:cs="Noto Sans"/>
          <w:color w:val="auto"/>
          <w:sz w:val="20"/>
          <w:szCs w:val="20"/>
        </w:rPr>
        <w:t xml:space="preserve">s </w:t>
      </w:r>
      <w:r w:rsidR="00CA4F22" w:rsidRPr="000E17AC">
        <w:rPr>
          <w:rFonts w:ascii="Noto Sans" w:hAnsi="Noto Sans" w:cs="Noto Sans"/>
          <w:b/>
          <w:bCs/>
          <w:color w:val="auto"/>
          <w:sz w:val="20"/>
          <w:szCs w:val="20"/>
        </w:rPr>
        <w:t>DOCUMENTOS</w:t>
      </w:r>
      <w:r w:rsidR="00A407E8" w:rsidRPr="000E17AC">
        <w:rPr>
          <w:rFonts w:ascii="Noto Sans" w:hAnsi="Noto Sans" w:cs="Noto Sans"/>
          <w:b/>
          <w:bCs/>
          <w:color w:val="auto"/>
          <w:sz w:val="20"/>
          <w:szCs w:val="20"/>
        </w:rPr>
        <w:t xml:space="preserve"> del</w:t>
      </w:r>
      <w:r w:rsidR="00CA4F22" w:rsidRPr="000E17AC">
        <w:rPr>
          <w:rFonts w:ascii="Noto Sans" w:hAnsi="Noto Sans" w:cs="Noto Sans"/>
          <w:b/>
          <w:bCs/>
          <w:color w:val="auto"/>
          <w:sz w:val="20"/>
          <w:szCs w:val="20"/>
        </w:rPr>
        <w:t xml:space="preserve"> 01 </w:t>
      </w:r>
      <w:r w:rsidR="00A407E8" w:rsidRPr="000E17AC">
        <w:rPr>
          <w:rFonts w:ascii="Noto Sans" w:hAnsi="Noto Sans" w:cs="Noto Sans"/>
          <w:b/>
          <w:bCs/>
          <w:color w:val="auto"/>
          <w:sz w:val="20"/>
          <w:szCs w:val="20"/>
        </w:rPr>
        <w:t xml:space="preserve">AL </w:t>
      </w:r>
      <w:r w:rsidR="00A407E8" w:rsidRPr="000E17AC">
        <w:rPr>
          <w:rFonts w:ascii="Noto Sans" w:hAnsi="Noto Sans" w:cs="Noto Sans"/>
          <w:b/>
          <w:bCs/>
          <w:sz w:val="20"/>
          <w:szCs w:val="20"/>
        </w:rPr>
        <w:t>07</w:t>
      </w:r>
      <w:r w:rsidR="00A407E8" w:rsidRPr="000E17AC">
        <w:rPr>
          <w:rFonts w:ascii="Noto Sans" w:hAnsi="Noto Sans" w:cs="Noto Sans"/>
          <w:sz w:val="20"/>
          <w:szCs w:val="20"/>
        </w:rPr>
        <w:t>,</w:t>
      </w:r>
      <w:r w:rsidR="00A407E8" w:rsidRPr="000E17AC">
        <w:rPr>
          <w:rFonts w:ascii="Noto Sans" w:hAnsi="Noto Sans" w:cs="Noto Sans"/>
          <w:b/>
          <w:bCs/>
          <w:sz w:val="20"/>
          <w:szCs w:val="20"/>
        </w:rPr>
        <w:t xml:space="preserve"> de</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la misma forma que los datos técnicos contenidos</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en</w:t>
      </w:r>
      <w:r w:rsidR="002B5DFB" w:rsidRPr="000E17AC">
        <w:rPr>
          <w:rFonts w:ascii="Noto Sans" w:hAnsi="Noto Sans" w:cs="Noto Sans"/>
          <w:b/>
          <w:bCs/>
          <w:sz w:val="20"/>
          <w:szCs w:val="20"/>
        </w:rPr>
        <w:t xml:space="preserve"> </w:t>
      </w:r>
      <w:r w:rsidR="00A407E8" w:rsidRPr="000E17AC">
        <w:rPr>
          <w:rFonts w:ascii="Noto Sans" w:hAnsi="Noto Sans" w:cs="Noto Sans"/>
          <w:sz w:val="20"/>
          <w:szCs w:val="20"/>
        </w:rPr>
        <w:t xml:space="preserve">los </w:t>
      </w:r>
      <w:r w:rsidR="00A407E8" w:rsidRPr="000E17AC">
        <w:rPr>
          <w:rFonts w:ascii="Noto Sans" w:hAnsi="Noto Sans" w:cs="Noto Sans"/>
          <w:b/>
          <w:bCs/>
          <w:sz w:val="20"/>
          <w:szCs w:val="20"/>
        </w:rPr>
        <w:t>DOCUMENTOS</w:t>
      </w:r>
      <w:r w:rsidR="002F2D7B" w:rsidRPr="000E17AC">
        <w:rPr>
          <w:rFonts w:ascii="Noto Sans" w:hAnsi="Noto Sans" w:cs="Noto Sans"/>
          <w:b/>
          <w:bCs/>
          <w:sz w:val="20"/>
          <w:szCs w:val="20"/>
        </w:rPr>
        <w:t xml:space="preserve"> </w:t>
      </w:r>
      <w:r w:rsidR="00A407E8" w:rsidRPr="000E17AC">
        <w:rPr>
          <w:rFonts w:ascii="Noto Sans" w:hAnsi="Noto Sans" w:cs="Noto Sans"/>
          <w:b/>
          <w:bCs/>
          <w:sz w:val="20"/>
          <w:szCs w:val="20"/>
        </w:rPr>
        <w:t xml:space="preserve">del </w:t>
      </w:r>
      <w:r w:rsidR="002F2D7B" w:rsidRPr="000E17AC">
        <w:rPr>
          <w:rFonts w:ascii="Noto Sans" w:hAnsi="Noto Sans" w:cs="Noto Sans"/>
          <w:b/>
          <w:bCs/>
          <w:sz w:val="20"/>
          <w:szCs w:val="20"/>
        </w:rPr>
        <w:t>0</w:t>
      </w:r>
      <w:r w:rsidR="00A407E8" w:rsidRPr="000E17AC">
        <w:rPr>
          <w:rFonts w:ascii="Noto Sans" w:hAnsi="Noto Sans" w:cs="Noto Sans"/>
          <w:b/>
          <w:bCs/>
          <w:sz w:val="20"/>
          <w:szCs w:val="20"/>
        </w:rPr>
        <w:t>8</w:t>
      </w:r>
      <w:r w:rsidR="002F2D7B" w:rsidRPr="000E17AC">
        <w:rPr>
          <w:rFonts w:ascii="Noto Sans" w:hAnsi="Noto Sans" w:cs="Noto Sans"/>
          <w:sz w:val="20"/>
          <w:szCs w:val="20"/>
        </w:rPr>
        <w:t xml:space="preserve">, </w:t>
      </w:r>
      <w:r w:rsidR="00A407E8" w:rsidRPr="000E17AC">
        <w:rPr>
          <w:rFonts w:ascii="Noto Sans" w:hAnsi="Noto Sans" w:cs="Noto Sans"/>
          <w:b/>
          <w:bCs/>
          <w:sz w:val="20"/>
          <w:szCs w:val="20"/>
        </w:rPr>
        <w:t>al 12</w:t>
      </w:r>
      <w:r w:rsidR="00A407E8" w:rsidRPr="000E17AC">
        <w:rPr>
          <w:rFonts w:ascii="Noto Sans" w:hAnsi="Noto Sans" w:cs="Noto Sans"/>
          <w:sz w:val="20"/>
          <w:szCs w:val="20"/>
        </w:rPr>
        <w:t xml:space="preserve"> Y </w:t>
      </w:r>
      <w:r w:rsidR="002F2D7B" w:rsidRPr="000E17AC">
        <w:rPr>
          <w:rFonts w:ascii="Noto Sans" w:hAnsi="Noto Sans" w:cs="Noto Sans"/>
          <w:b/>
          <w:bCs/>
          <w:sz w:val="20"/>
          <w:szCs w:val="20"/>
        </w:rPr>
        <w:t xml:space="preserve">DOCUMENTO </w:t>
      </w:r>
      <w:r w:rsidR="00A407E8" w:rsidRPr="000E17AC">
        <w:rPr>
          <w:rFonts w:ascii="Noto Sans" w:hAnsi="Noto Sans" w:cs="Noto Sans"/>
          <w:b/>
          <w:bCs/>
          <w:sz w:val="20"/>
          <w:szCs w:val="20"/>
        </w:rPr>
        <w:t>14</w:t>
      </w:r>
      <w:r w:rsidR="002F2D7B" w:rsidRPr="000E17AC">
        <w:rPr>
          <w:rFonts w:ascii="Noto Sans" w:hAnsi="Noto Sans" w:cs="Noto Sans"/>
          <w:b/>
          <w:bCs/>
          <w:sz w:val="20"/>
          <w:szCs w:val="20"/>
        </w:rPr>
        <w:t xml:space="preserve"> </w:t>
      </w:r>
      <w:r w:rsidR="005870F4" w:rsidRPr="000E17AC">
        <w:rPr>
          <w:rFonts w:ascii="Noto Sans" w:hAnsi="Noto Sans" w:cs="Noto Sans"/>
          <w:color w:val="auto"/>
          <w:sz w:val="20"/>
          <w:szCs w:val="20"/>
        </w:rPr>
        <w:t>de las proposiciones presentadas, la CONVOCANTE a través de la</w:t>
      </w:r>
      <w:r w:rsidR="00BD33DA" w:rsidRPr="000E17AC">
        <w:rPr>
          <w:rFonts w:ascii="Noto Sans" w:hAnsi="Noto Sans" w:cs="Noto Sans"/>
          <w:color w:val="auto"/>
          <w:sz w:val="20"/>
          <w:szCs w:val="20"/>
        </w:rPr>
        <w:t xml:space="preserve"> </w:t>
      </w:r>
      <w:r w:rsidR="00BD33DA" w:rsidRPr="000E17AC">
        <w:rPr>
          <w:rFonts w:ascii="Noto Sans" w:hAnsi="Noto Sans" w:cs="Noto Sans"/>
          <w:b/>
          <w:bCs/>
          <w:color w:val="auto"/>
          <w:sz w:val="20"/>
          <w:szCs w:val="20"/>
        </w:rPr>
        <w:t>Gerencia de Administración y Finanzas</w:t>
      </w:r>
      <w:r w:rsidR="00BD33DA" w:rsidRPr="000E17AC">
        <w:rPr>
          <w:rFonts w:ascii="Noto Sans" w:hAnsi="Noto Sans" w:cs="Noto Sans"/>
          <w:color w:val="auto"/>
          <w:sz w:val="20"/>
          <w:szCs w:val="20"/>
        </w:rPr>
        <w:t xml:space="preserve"> y de la </w:t>
      </w:r>
      <w:r w:rsidR="00BD33DA" w:rsidRPr="000E17AC">
        <w:rPr>
          <w:rFonts w:ascii="Noto Sans" w:hAnsi="Noto Sans" w:cs="Noto Sans"/>
          <w:b/>
          <w:bCs/>
          <w:color w:val="auto"/>
          <w:sz w:val="20"/>
          <w:szCs w:val="20"/>
        </w:rPr>
        <w:t>ARC</w:t>
      </w:r>
      <w:r w:rsidR="00BD33DA"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llevará a cabo </w:t>
      </w:r>
      <w:r w:rsidR="00BD33DA" w:rsidRPr="000E17AC">
        <w:rPr>
          <w:rFonts w:ascii="Noto Sans" w:hAnsi="Noto Sans" w:cs="Noto Sans"/>
          <w:color w:val="auto"/>
          <w:sz w:val="20"/>
          <w:szCs w:val="20"/>
        </w:rPr>
        <w:t xml:space="preserve">respectivamente </w:t>
      </w:r>
      <w:r w:rsidR="005870F4" w:rsidRPr="000E17AC">
        <w:rPr>
          <w:rFonts w:ascii="Noto Sans" w:hAnsi="Noto Sans" w:cs="Noto Sans"/>
          <w:color w:val="auto"/>
          <w:sz w:val="20"/>
          <w:szCs w:val="20"/>
        </w:rPr>
        <w:t>un</w:t>
      </w:r>
      <w:r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análisis </w:t>
      </w:r>
      <w:r w:rsidR="00626BED" w:rsidRPr="000E17AC">
        <w:rPr>
          <w:rFonts w:ascii="Noto Sans" w:hAnsi="Noto Sans" w:cs="Noto Sans"/>
          <w:color w:val="auto"/>
          <w:sz w:val="20"/>
          <w:szCs w:val="20"/>
        </w:rPr>
        <w:t xml:space="preserve">y </w:t>
      </w:r>
      <w:r w:rsidRPr="000E17AC">
        <w:rPr>
          <w:rFonts w:ascii="Noto Sans" w:hAnsi="Noto Sans" w:cs="Noto Sans"/>
          <w:color w:val="auto"/>
          <w:sz w:val="20"/>
          <w:szCs w:val="20"/>
        </w:rPr>
        <w:t>verifica</w:t>
      </w:r>
      <w:r w:rsidR="005870F4" w:rsidRPr="000E17AC">
        <w:rPr>
          <w:rFonts w:ascii="Noto Sans" w:hAnsi="Noto Sans" w:cs="Noto Sans"/>
          <w:color w:val="auto"/>
          <w:sz w:val="20"/>
          <w:szCs w:val="20"/>
        </w:rPr>
        <w:t>ción</w:t>
      </w:r>
      <w:r w:rsidR="006933E1" w:rsidRPr="000E17AC">
        <w:rPr>
          <w:rFonts w:ascii="Noto Sans" w:hAnsi="Noto Sans" w:cs="Noto Sans"/>
          <w:color w:val="auto"/>
          <w:sz w:val="20"/>
          <w:szCs w:val="20"/>
        </w:rPr>
        <w:t xml:space="preserve"> a detalle</w:t>
      </w:r>
      <w:r w:rsidR="005870F4" w:rsidRPr="000E17AC">
        <w:rPr>
          <w:rFonts w:ascii="Noto Sans" w:hAnsi="Noto Sans" w:cs="Noto Sans"/>
          <w:color w:val="auto"/>
          <w:sz w:val="20"/>
          <w:szCs w:val="20"/>
        </w:rPr>
        <w:t xml:space="preserve"> d</w:t>
      </w:r>
      <w:r w:rsidR="002B5DFB" w:rsidRPr="000E17AC">
        <w:rPr>
          <w:rFonts w:ascii="Noto Sans" w:hAnsi="Noto Sans" w:cs="Noto Sans"/>
          <w:color w:val="auto"/>
          <w:sz w:val="20"/>
          <w:szCs w:val="20"/>
        </w:rPr>
        <w:t xml:space="preserve">el cumplimiento de los requisitos </w:t>
      </w:r>
      <w:r w:rsidR="00F8181C" w:rsidRPr="000E17AC">
        <w:rPr>
          <w:rFonts w:ascii="Noto Sans" w:hAnsi="Noto Sans" w:cs="Noto Sans"/>
          <w:color w:val="auto"/>
          <w:sz w:val="20"/>
          <w:szCs w:val="20"/>
        </w:rPr>
        <w:t xml:space="preserve">generales y particulares </w:t>
      </w:r>
      <w:r w:rsidR="002B5DFB" w:rsidRPr="000E17AC">
        <w:rPr>
          <w:rFonts w:ascii="Noto Sans" w:hAnsi="Noto Sans" w:cs="Noto Sans"/>
          <w:color w:val="auto"/>
          <w:sz w:val="20"/>
          <w:szCs w:val="20"/>
        </w:rPr>
        <w:t>que</w:t>
      </w:r>
      <w:r w:rsidR="002B5DFB" w:rsidRPr="0063190C">
        <w:rPr>
          <w:rFonts w:ascii="Noto Sans" w:hAnsi="Noto Sans" w:cs="Noto Sans"/>
          <w:color w:val="auto"/>
          <w:sz w:val="20"/>
          <w:szCs w:val="20"/>
        </w:rPr>
        <w:t xml:space="preserve"> implican los siguientes </w:t>
      </w:r>
      <w:r w:rsidRPr="0063190C">
        <w:rPr>
          <w:rFonts w:ascii="Noto Sans" w:hAnsi="Noto Sans" w:cs="Noto Sans"/>
          <w:b/>
          <w:bCs/>
          <w:color w:val="auto"/>
          <w:sz w:val="20"/>
          <w:szCs w:val="20"/>
        </w:rPr>
        <w:t>aspectos</w:t>
      </w:r>
      <w:r w:rsidR="00710E61" w:rsidRPr="0063190C">
        <w:rPr>
          <w:rFonts w:ascii="Noto Sans" w:hAnsi="Noto Sans" w:cs="Noto Sans"/>
          <w:b/>
          <w:bCs/>
          <w:color w:val="auto"/>
          <w:sz w:val="20"/>
          <w:szCs w:val="20"/>
        </w:rPr>
        <w:t xml:space="preserve"> técnicos</w:t>
      </w:r>
      <w:r w:rsidR="00AA2545" w:rsidRPr="0063190C">
        <w:rPr>
          <w:rFonts w:ascii="Noto Sans" w:hAnsi="Noto Sans" w:cs="Noto Sans"/>
          <w:color w:val="auto"/>
          <w:sz w:val="20"/>
          <w:szCs w:val="20"/>
        </w:rPr>
        <w:t xml:space="preserve"> y </w:t>
      </w:r>
      <w:r w:rsidR="00AA2545" w:rsidRPr="0063190C">
        <w:rPr>
          <w:rFonts w:ascii="Noto Sans" w:hAnsi="Noto Sans" w:cs="Noto Sans"/>
          <w:b/>
          <w:bCs/>
          <w:color w:val="auto"/>
          <w:sz w:val="20"/>
          <w:szCs w:val="20"/>
        </w:rPr>
        <w:t>financieros</w:t>
      </w:r>
      <w:r w:rsidRPr="0063190C">
        <w:rPr>
          <w:rFonts w:ascii="Noto Sans" w:hAnsi="Noto Sans" w:cs="Noto Sans"/>
          <w:color w:val="auto"/>
          <w:sz w:val="20"/>
          <w:szCs w:val="20"/>
        </w:rPr>
        <w:t>:</w:t>
      </w:r>
    </w:p>
    <w:p w14:paraId="7909B5C3" w14:textId="77777777" w:rsidR="00321069" w:rsidRPr="0063190C" w:rsidRDefault="00321069" w:rsidP="008F5B0C">
      <w:pPr>
        <w:pStyle w:val="Default"/>
        <w:tabs>
          <w:tab w:val="left" w:pos="1134"/>
        </w:tabs>
        <w:ind w:left="1134" w:right="-232"/>
        <w:jc w:val="both"/>
        <w:rPr>
          <w:rFonts w:ascii="Noto Sans" w:hAnsi="Noto Sans" w:cs="Noto Sans"/>
          <w:color w:val="auto"/>
          <w:sz w:val="20"/>
          <w:szCs w:val="20"/>
        </w:rPr>
      </w:pPr>
    </w:p>
    <w:p w14:paraId="671EC4F6" w14:textId="3F24CF8F" w:rsidR="005870F4"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5870F4" w:rsidRPr="0063190C">
        <w:rPr>
          <w:rFonts w:ascii="Noto Sans" w:hAnsi="Noto Sans" w:cs="Noto Sans"/>
          <w:color w:val="auto"/>
          <w:sz w:val="20"/>
          <w:szCs w:val="20"/>
        </w:rPr>
        <w:t xml:space="preserve">presentado </w:t>
      </w:r>
      <w:r w:rsidR="00592CFC" w:rsidRPr="0063190C">
        <w:rPr>
          <w:rFonts w:ascii="Noto Sans" w:hAnsi="Noto Sans" w:cs="Noto Sans"/>
          <w:color w:val="auto"/>
          <w:sz w:val="20"/>
          <w:szCs w:val="20"/>
        </w:rPr>
        <w:t xml:space="preserve">en la proposición </w:t>
      </w:r>
      <w:r w:rsidRPr="0063190C">
        <w:rPr>
          <w:rFonts w:ascii="Noto Sans" w:hAnsi="Noto Sans" w:cs="Noto Sans"/>
          <w:color w:val="auto"/>
          <w:sz w:val="20"/>
          <w:szCs w:val="20"/>
        </w:rPr>
        <w:t xml:space="preserve">contenga toda la información y datos solicitados, además </w:t>
      </w:r>
      <w:r w:rsidR="00BC2CE0" w:rsidRPr="0063190C">
        <w:rPr>
          <w:rFonts w:ascii="Noto Sans" w:hAnsi="Noto Sans" w:cs="Noto Sans"/>
          <w:color w:val="auto"/>
          <w:sz w:val="20"/>
          <w:szCs w:val="20"/>
        </w:rPr>
        <w:t>que</w:t>
      </w:r>
      <w:r w:rsidRPr="0063190C">
        <w:rPr>
          <w:rFonts w:ascii="Noto Sans" w:hAnsi="Noto Sans" w:cs="Noto Sans"/>
          <w:color w:val="auto"/>
          <w:sz w:val="20"/>
          <w:szCs w:val="20"/>
        </w:rPr>
        <w:t xml:space="preserve"> </w:t>
      </w:r>
      <w:r w:rsidR="005870F4" w:rsidRPr="0063190C">
        <w:rPr>
          <w:rFonts w:ascii="Noto Sans" w:hAnsi="Noto Sans" w:cs="Noto Sans"/>
          <w:color w:val="auto"/>
          <w:sz w:val="20"/>
          <w:szCs w:val="20"/>
        </w:rPr>
        <w:t xml:space="preserve">estos </w:t>
      </w:r>
      <w:r w:rsidRPr="0063190C">
        <w:rPr>
          <w:rFonts w:ascii="Noto Sans" w:hAnsi="Noto Sans" w:cs="Noto Sans"/>
          <w:color w:val="auto"/>
          <w:sz w:val="20"/>
          <w:szCs w:val="20"/>
        </w:rPr>
        <w:t xml:space="preserve">cumplan con todas las condiciones y requisitos </w:t>
      </w:r>
      <w:r w:rsidR="00BC2CE0" w:rsidRPr="0063190C">
        <w:rPr>
          <w:rFonts w:ascii="Noto Sans" w:hAnsi="Noto Sans" w:cs="Noto Sans"/>
          <w:color w:val="auto"/>
          <w:sz w:val="20"/>
          <w:szCs w:val="20"/>
        </w:rPr>
        <w:t xml:space="preserve">tanto </w:t>
      </w:r>
      <w:r w:rsidR="005870F4" w:rsidRPr="0063190C">
        <w:rPr>
          <w:rFonts w:ascii="Noto Sans" w:hAnsi="Noto Sans" w:cs="Noto Sans"/>
          <w:color w:val="auto"/>
          <w:sz w:val="20"/>
          <w:szCs w:val="20"/>
        </w:rPr>
        <w:t xml:space="preserve">técnicos </w:t>
      </w:r>
      <w:r w:rsidR="00BC2CE0" w:rsidRPr="0063190C">
        <w:rPr>
          <w:rFonts w:ascii="Noto Sans" w:hAnsi="Noto Sans" w:cs="Noto Sans"/>
          <w:color w:val="auto"/>
          <w:sz w:val="20"/>
          <w:szCs w:val="20"/>
        </w:rPr>
        <w:t>como</w:t>
      </w:r>
      <w:r w:rsidR="005870F4" w:rsidRPr="0063190C">
        <w:rPr>
          <w:rFonts w:ascii="Noto Sans" w:hAnsi="Noto Sans" w:cs="Noto Sans"/>
          <w:color w:val="auto"/>
          <w:sz w:val="20"/>
          <w:szCs w:val="20"/>
        </w:rPr>
        <w:t xml:space="preserve"> financieros </w:t>
      </w:r>
      <w:r w:rsidRPr="0063190C">
        <w:rPr>
          <w:rFonts w:ascii="Noto Sans" w:hAnsi="Noto Sans" w:cs="Noto Sans"/>
          <w:color w:val="auto"/>
          <w:sz w:val="20"/>
          <w:szCs w:val="20"/>
        </w:rPr>
        <w:t>establecid</w:t>
      </w:r>
      <w:r w:rsidR="005870F4" w:rsidRPr="0063190C">
        <w:rPr>
          <w:rFonts w:ascii="Noto Sans" w:hAnsi="Noto Sans" w:cs="Noto Sans"/>
          <w:color w:val="auto"/>
          <w:sz w:val="20"/>
          <w:szCs w:val="20"/>
        </w:rPr>
        <w:t>o</w:t>
      </w:r>
      <w:r w:rsidRPr="0063190C">
        <w:rPr>
          <w:rFonts w:ascii="Noto Sans" w:hAnsi="Noto Sans" w:cs="Noto Sans"/>
          <w:color w:val="auto"/>
          <w:sz w:val="20"/>
          <w:szCs w:val="20"/>
        </w:rPr>
        <w:t xml:space="preserve">s expresamente en la CONVOCATORIA y puntualmente en los </w:t>
      </w:r>
      <w:proofErr w:type="spellStart"/>
      <w:r w:rsidR="003A4C79" w:rsidRPr="0063190C">
        <w:rPr>
          <w:rFonts w:ascii="Noto Sans" w:hAnsi="Noto Sans" w:cs="Noto Sans"/>
          <w:b/>
          <w:bCs/>
          <w:color w:val="auto"/>
          <w:sz w:val="20"/>
          <w:szCs w:val="20"/>
        </w:rPr>
        <w:t>sub</w:t>
      </w:r>
      <w:r w:rsidRPr="0063190C">
        <w:rPr>
          <w:rFonts w:ascii="Noto Sans" w:hAnsi="Noto Sans" w:cs="Noto Sans"/>
          <w:b/>
          <w:bCs/>
          <w:color w:val="auto"/>
          <w:sz w:val="20"/>
          <w:szCs w:val="20"/>
        </w:rPr>
        <w:t>numerales</w:t>
      </w:r>
      <w:proofErr w:type="spellEnd"/>
      <w:r w:rsidR="003A4C79" w:rsidRPr="0063190C">
        <w:rPr>
          <w:rFonts w:ascii="Noto Sans" w:hAnsi="Noto Sans" w:cs="Noto Sans"/>
          <w:b/>
          <w:bCs/>
          <w:color w:val="auto"/>
          <w:sz w:val="20"/>
          <w:szCs w:val="20"/>
        </w:rPr>
        <w:t xml:space="preserve"> </w:t>
      </w:r>
      <w:r w:rsidR="005870F4" w:rsidRPr="0063190C">
        <w:rPr>
          <w:rFonts w:ascii="Noto Sans" w:hAnsi="Noto Sans" w:cs="Noto Sans"/>
          <w:b/>
          <w:bCs/>
          <w:color w:val="auto"/>
          <w:sz w:val="20"/>
          <w:szCs w:val="20"/>
        </w:rPr>
        <w:t xml:space="preserve">14.1 “Condiciones </w:t>
      </w:r>
      <w:r w:rsidR="009E433C" w:rsidRPr="0063190C">
        <w:rPr>
          <w:rFonts w:ascii="Noto Sans" w:hAnsi="Noto Sans" w:cs="Noto Sans"/>
          <w:b/>
          <w:bCs/>
          <w:color w:val="auto"/>
          <w:sz w:val="20"/>
          <w:szCs w:val="20"/>
        </w:rPr>
        <w:t xml:space="preserve">generales </w:t>
      </w:r>
      <w:r w:rsidR="005870F4" w:rsidRPr="0063190C">
        <w:rPr>
          <w:rFonts w:ascii="Noto Sans" w:hAnsi="Noto Sans" w:cs="Noto Sans"/>
          <w:b/>
          <w:bCs/>
          <w:color w:val="auto"/>
          <w:sz w:val="20"/>
          <w:szCs w:val="20"/>
        </w:rPr>
        <w:t>para presentar la</w:t>
      </w:r>
      <w:r w:rsidR="009E433C" w:rsidRPr="0063190C">
        <w:rPr>
          <w:rFonts w:ascii="Noto Sans" w:hAnsi="Noto Sans" w:cs="Noto Sans"/>
          <w:b/>
          <w:bCs/>
          <w:color w:val="auto"/>
          <w:sz w:val="20"/>
          <w:szCs w:val="20"/>
        </w:rPr>
        <w:t>s</w:t>
      </w:r>
      <w:r w:rsidR="005870F4" w:rsidRPr="0063190C">
        <w:rPr>
          <w:rFonts w:ascii="Noto Sans" w:hAnsi="Noto Sans" w:cs="Noto Sans"/>
          <w:b/>
          <w:bCs/>
          <w:color w:val="auto"/>
          <w:sz w:val="20"/>
          <w:szCs w:val="20"/>
        </w:rPr>
        <w:t xml:space="preserve"> proposici</w:t>
      </w:r>
      <w:r w:rsidR="009E433C" w:rsidRPr="0063190C">
        <w:rPr>
          <w:rFonts w:ascii="Noto Sans" w:hAnsi="Noto Sans" w:cs="Noto Sans"/>
          <w:b/>
          <w:bCs/>
          <w:color w:val="auto"/>
          <w:sz w:val="20"/>
          <w:szCs w:val="20"/>
        </w:rPr>
        <w:t>o</w:t>
      </w:r>
      <w:r w:rsidR="005870F4" w:rsidRPr="0063190C">
        <w:rPr>
          <w:rFonts w:ascii="Noto Sans" w:hAnsi="Noto Sans" w:cs="Noto Sans"/>
          <w:b/>
          <w:bCs/>
          <w:color w:val="auto"/>
          <w:sz w:val="20"/>
          <w:szCs w:val="20"/>
        </w:rPr>
        <w:t>n</w:t>
      </w:r>
      <w:r w:rsidR="009E433C" w:rsidRPr="0063190C">
        <w:rPr>
          <w:rFonts w:ascii="Noto Sans" w:hAnsi="Noto Sans" w:cs="Noto Sans"/>
          <w:b/>
          <w:bCs/>
          <w:color w:val="auto"/>
          <w:sz w:val="20"/>
          <w:szCs w:val="20"/>
        </w:rPr>
        <w:t>es</w:t>
      </w:r>
      <w:r w:rsidR="005870F4" w:rsidRPr="0063190C">
        <w:rPr>
          <w:rFonts w:ascii="Noto Sans" w:hAnsi="Noto Sans" w:cs="Noto Sans"/>
          <w:b/>
          <w:bCs/>
          <w:color w:val="auto"/>
          <w:sz w:val="20"/>
          <w:szCs w:val="20"/>
        </w:rPr>
        <w:t>”</w:t>
      </w:r>
      <w:r w:rsidR="003418A7" w:rsidRPr="0063190C">
        <w:rPr>
          <w:rFonts w:ascii="Noto Sans" w:hAnsi="Noto Sans" w:cs="Noto Sans"/>
          <w:b/>
          <w:bCs/>
          <w:color w:val="auto"/>
          <w:sz w:val="20"/>
          <w:szCs w:val="20"/>
        </w:rPr>
        <w:t xml:space="preserve"> </w:t>
      </w:r>
      <w:r w:rsidRPr="0063190C">
        <w:rPr>
          <w:rFonts w:ascii="Noto Sans" w:hAnsi="Noto Sans" w:cs="Noto Sans"/>
          <w:color w:val="auto"/>
          <w:sz w:val="20"/>
          <w:szCs w:val="20"/>
        </w:rPr>
        <w:t xml:space="preserve">y </w:t>
      </w:r>
      <w:r w:rsidRPr="0063190C">
        <w:rPr>
          <w:rFonts w:ascii="Noto Sans" w:hAnsi="Noto Sans" w:cs="Noto Sans"/>
          <w:b/>
          <w:bCs/>
          <w:color w:val="auto"/>
          <w:sz w:val="20"/>
          <w:szCs w:val="20"/>
        </w:rPr>
        <w:t>1</w:t>
      </w:r>
      <w:r w:rsidR="005870F4" w:rsidRPr="0063190C">
        <w:rPr>
          <w:rFonts w:ascii="Noto Sans" w:hAnsi="Noto Sans" w:cs="Noto Sans"/>
          <w:b/>
          <w:bCs/>
          <w:color w:val="auto"/>
          <w:sz w:val="20"/>
          <w:szCs w:val="20"/>
        </w:rPr>
        <w:t>4</w:t>
      </w:r>
      <w:r w:rsidRPr="0063190C">
        <w:rPr>
          <w:rFonts w:ascii="Noto Sans" w:hAnsi="Noto Sans" w:cs="Noto Sans"/>
          <w:b/>
          <w:bCs/>
          <w:color w:val="auto"/>
          <w:sz w:val="20"/>
          <w:szCs w:val="20"/>
        </w:rPr>
        <w:t>.</w:t>
      </w:r>
      <w:r w:rsidR="005870F4" w:rsidRPr="0063190C">
        <w:rPr>
          <w:rFonts w:ascii="Noto Sans" w:hAnsi="Noto Sans" w:cs="Noto Sans"/>
          <w:b/>
          <w:bCs/>
          <w:color w:val="auto"/>
          <w:sz w:val="20"/>
          <w:szCs w:val="20"/>
        </w:rPr>
        <w:t xml:space="preserve">2 </w:t>
      </w:r>
      <w:r w:rsidRPr="0063190C">
        <w:rPr>
          <w:rFonts w:ascii="Noto Sans" w:hAnsi="Noto Sans" w:cs="Noto Sans"/>
          <w:b/>
          <w:bCs/>
          <w:color w:val="auto"/>
          <w:sz w:val="20"/>
          <w:szCs w:val="20"/>
        </w:rPr>
        <w:t>“</w:t>
      </w:r>
      <w:r w:rsidR="00F33E2C" w:rsidRPr="0063190C">
        <w:rPr>
          <w:rFonts w:ascii="Noto Sans" w:hAnsi="Noto Sans" w:cs="Noto Sans"/>
          <w:b/>
          <w:bCs/>
          <w:sz w:val="20"/>
          <w:szCs w:val="20"/>
        </w:rPr>
        <w:t>Requisitos generales y particulares de los documentos de las proposiciones</w:t>
      </w:r>
      <w:r w:rsidRPr="0063190C">
        <w:rPr>
          <w:rFonts w:ascii="Noto Sans" w:hAnsi="Noto Sans" w:cs="Noto Sans"/>
          <w:b/>
          <w:bCs/>
          <w:color w:val="auto"/>
          <w:sz w:val="20"/>
          <w:szCs w:val="20"/>
        </w:rPr>
        <w:t>”</w:t>
      </w:r>
      <w:r w:rsidRPr="0063190C">
        <w:rPr>
          <w:rFonts w:ascii="Noto Sans" w:hAnsi="Noto Sans" w:cs="Noto Sans"/>
          <w:color w:val="auto"/>
          <w:sz w:val="20"/>
          <w:szCs w:val="20"/>
        </w:rPr>
        <w:t xml:space="preserve">, </w:t>
      </w:r>
      <w:r w:rsidR="00F945CE" w:rsidRPr="0063190C">
        <w:rPr>
          <w:rFonts w:ascii="Noto Sans" w:hAnsi="Noto Sans" w:cs="Noto Sans"/>
          <w:bCs/>
          <w:sz w:val="20"/>
        </w:rPr>
        <w:t xml:space="preserve">así como en la LEY, el REGLAMENTO y toda la normatividad vigente que les </w:t>
      </w:r>
      <w:r w:rsidR="004D38F8" w:rsidRPr="0063190C">
        <w:rPr>
          <w:rFonts w:ascii="Noto Sans" w:hAnsi="Noto Sans" w:cs="Noto Sans"/>
          <w:bCs/>
          <w:sz w:val="20"/>
        </w:rPr>
        <w:t>sea</w:t>
      </w:r>
      <w:r w:rsidR="00F945CE" w:rsidRPr="0063190C">
        <w:rPr>
          <w:rFonts w:ascii="Noto Sans" w:hAnsi="Noto Sans" w:cs="Noto Sans"/>
          <w:bCs/>
          <w:sz w:val="20"/>
        </w:rPr>
        <w:t xml:space="preserve"> aplicable.</w:t>
      </w:r>
    </w:p>
    <w:p w14:paraId="2B28DC81" w14:textId="77777777" w:rsidR="00500E94" w:rsidRPr="0063190C" w:rsidRDefault="00500E94" w:rsidP="00500E94">
      <w:pPr>
        <w:pStyle w:val="Default"/>
        <w:tabs>
          <w:tab w:val="left" w:pos="1701"/>
        </w:tabs>
        <w:ind w:left="1701" w:right="-232"/>
        <w:jc w:val="both"/>
        <w:rPr>
          <w:rFonts w:ascii="Noto Sans" w:hAnsi="Noto Sans" w:cs="Noto Sans"/>
          <w:color w:val="auto"/>
          <w:sz w:val="20"/>
          <w:szCs w:val="20"/>
        </w:rPr>
      </w:pPr>
    </w:p>
    <w:p w14:paraId="7A3C94F5" w14:textId="2FAA078B" w:rsidR="00500E94" w:rsidRPr="0063190C" w:rsidRDefault="00A752E4"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color w:val="auto"/>
          <w:sz w:val="20"/>
          <w:szCs w:val="20"/>
        </w:rPr>
        <w:t>Que</w:t>
      </w:r>
      <w:proofErr w:type="gramEnd"/>
      <w:r w:rsidRPr="0063190C">
        <w:rPr>
          <w:rFonts w:ascii="Noto Sans" w:hAnsi="Noto Sans" w:cs="Noto Sans"/>
          <w:color w:val="auto"/>
          <w:sz w:val="20"/>
          <w:szCs w:val="20"/>
        </w:rPr>
        <w:t xml:space="preserve"> e</w:t>
      </w:r>
      <w:r w:rsidR="00E71B22" w:rsidRPr="0063190C">
        <w:rPr>
          <w:rFonts w:ascii="Noto Sans" w:hAnsi="Noto Sans" w:cs="Noto Sans"/>
          <w:color w:val="auto"/>
          <w:sz w:val="20"/>
          <w:szCs w:val="20"/>
        </w:rPr>
        <w:t xml:space="preserve">n el caso de </w:t>
      </w:r>
      <w:r w:rsidR="00E71B22" w:rsidRPr="0063190C">
        <w:rPr>
          <w:rFonts w:ascii="Noto Sans" w:hAnsi="Noto Sans" w:cs="Noto Sans"/>
          <w:b/>
          <w:bCs/>
          <w:color w:val="auto"/>
          <w:sz w:val="20"/>
          <w:szCs w:val="20"/>
        </w:rPr>
        <w:t>proposiciones conjuntas</w:t>
      </w:r>
      <w:r w:rsidR="006F698E"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6F698E" w:rsidRPr="0063190C">
        <w:rPr>
          <w:rFonts w:ascii="Noto Sans" w:hAnsi="Noto Sans" w:cs="Noto Sans"/>
          <w:color w:val="auto"/>
          <w:sz w:val="20"/>
          <w:szCs w:val="20"/>
        </w:rPr>
        <w:t xml:space="preserve">estas </w:t>
      </w:r>
      <w:r w:rsidR="00E71B22" w:rsidRPr="0063190C">
        <w:rPr>
          <w:rFonts w:ascii="Noto Sans" w:hAnsi="Noto Sans" w:cs="Noto Sans"/>
          <w:color w:val="auto"/>
          <w:sz w:val="20"/>
          <w:szCs w:val="20"/>
        </w:rPr>
        <w:t xml:space="preserve">cumplan la totalidad de los requisitos </w:t>
      </w:r>
      <w:r w:rsidR="005870F4" w:rsidRPr="0063190C">
        <w:rPr>
          <w:rFonts w:ascii="Noto Sans" w:hAnsi="Noto Sans" w:cs="Noto Sans"/>
          <w:color w:val="auto"/>
          <w:sz w:val="20"/>
          <w:szCs w:val="20"/>
        </w:rPr>
        <w:t>técnicos y financieros</w:t>
      </w:r>
      <w:r w:rsidR="00E71B22" w:rsidRPr="0063190C">
        <w:rPr>
          <w:rFonts w:ascii="Noto Sans" w:hAnsi="Noto Sans" w:cs="Noto Sans"/>
          <w:color w:val="auto"/>
          <w:sz w:val="20"/>
          <w:szCs w:val="20"/>
        </w:rPr>
        <w:t xml:space="preserve"> que les correspondan </w:t>
      </w:r>
      <w:proofErr w:type="gramStart"/>
      <w:r w:rsidR="00E71B22" w:rsidRPr="0063190C">
        <w:rPr>
          <w:rFonts w:ascii="Noto Sans" w:hAnsi="Noto Sans" w:cs="Noto Sans"/>
          <w:color w:val="auto"/>
          <w:sz w:val="20"/>
          <w:szCs w:val="20"/>
        </w:rPr>
        <w:t>de acuerdo a</w:t>
      </w:r>
      <w:proofErr w:type="gramEnd"/>
      <w:r w:rsidR="00E71B22" w:rsidRPr="0063190C">
        <w:rPr>
          <w:rFonts w:ascii="Noto Sans" w:hAnsi="Noto Sans" w:cs="Noto Sans"/>
          <w:color w:val="auto"/>
          <w:sz w:val="20"/>
          <w:szCs w:val="20"/>
        </w:rPr>
        <w:t xml:space="preserve"> lo instruido en la CONVOCATORIA y puntualmente en el </w:t>
      </w:r>
      <w:proofErr w:type="spellStart"/>
      <w:r w:rsidR="00DE4AF1" w:rsidRPr="0063190C">
        <w:rPr>
          <w:rFonts w:ascii="Noto Sans" w:hAnsi="Noto Sans" w:cs="Noto Sans"/>
          <w:b/>
          <w:bCs/>
          <w:color w:val="auto"/>
          <w:sz w:val="20"/>
          <w:szCs w:val="20"/>
        </w:rPr>
        <w:t>sub</w:t>
      </w:r>
      <w:r w:rsidR="00E71B22" w:rsidRPr="0063190C">
        <w:rPr>
          <w:rFonts w:ascii="Noto Sans" w:hAnsi="Noto Sans" w:cs="Noto Sans"/>
          <w:b/>
          <w:bCs/>
          <w:color w:val="auto"/>
          <w:sz w:val="20"/>
          <w:szCs w:val="20"/>
        </w:rPr>
        <w:t>numeral</w:t>
      </w:r>
      <w:proofErr w:type="spellEnd"/>
      <w:r w:rsidR="00E71B22" w:rsidRPr="0063190C">
        <w:rPr>
          <w:rFonts w:ascii="Noto Sans" w:hAnsi="Noto Sans" w:cs="Noto Sans"/>
          <w:b/>
          <w:bCs/>
          <w:color w:val="auto"/>
          <w:sz w:val="20"/>
          <w:szCs w:val="20"/>
        </w:rPr>
        <w:t xml:space="preserve"> 13.2 “Proposiciones conjuntas”</w:t>
      </w:r>
      <w:r w:rsidR="00D44065"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CF02B5" w:rsidRPr="0063190C">
        <w:rPr>
          <w:rFonts w:ascii="Noto Sans" w:hAnsi="Noto Sans" w:cs="Noto Sans"/>
          <w:sz w:val="20"/>
          <w:szCs w:val="20"/>
        </w:rPr>
        <w:t>en el artículo 36 de la LEY y en los artículos 47 y 61 fracción IX inciso f) del REGLAMENTO,</w:t>
      </w:r>
      <w:r w:rsidR="00CF02B5" w:rsidRPr="0063190C">
        <w:rPr>
          <w:rFonts w:ascii="Noto Sans" w:hAnsi="Noto Sans" w:cs="Noto Sans"/>
          <w:color w:val="auto"/>
          <w:sz w:val="20"/>
          <w:szCs w:val="20"/>
        </w:rPr>
        <w:t xml:space="preserve"> así como en la toda la demás normatividad vigente aplicable para este tipo de proposiciones.</w:t>
      </w:r>
    </w:p>
    <w:p w14:paraId="2519A266"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6399AD4D" w14:textId="5E70E603" w:rsidR="00252555"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Pr="0063190C">
        <w:rPr>
          <w:rFonts w:ascii="Noto Sans" w:hAnsi="Noto Sans" w:cs="Noto Sans"/>
          <w:bCs/>
          <w:sz w:val="20"/>
          <w:szCs w:val="20"/>
        </w:rPr>
        <w:t xml:space="preserve">, </w:t>
      </w:r>
      <w:bookmarkStart w:id="130" w:name="_Hlk154575501"/>
      <w:r w:rsidRPr="0063190C">
        <w:rPr>
          <w:rFonts w:ascii="Noto Sans" w:hAnsi="Noto Sans" w:cs="Noto Sans"/>
          <w:bCs/>
          <w:sz w:val="20"/>
          <w:szCs w:val="20"/>
        </w:rPr>
        <w:t>cuando así se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252555" w:rsidRPr="0063190C">
        <w:rPr>
          <w:rFonts w:ascii="Noto Sans" w:hAnsi="Noto Sans" w:cs="Noto Sans"/>
          <w:bCs/>
          <w:sz w:val="20"/>
          <w:szCs w:val="20"/>
        </w:rPr>
        <w:t xml:space="preserve">y/o en los </w:t>
      </w:r>
      <w:r w:rsidR="00F420B4" w:rsidRPr="0063190C">
        <w:rPr>
          <w:rFonts w:ascii="Noto Sans" w:hAnsi="Noto Sans" w:cs="Noto Sans"/>
          <w:bCs/>
          <w:sz w:val="20"/>
          <w:szCs w:val="20"/>
        </w:rPr>
        <w:t xml:space="preserve">respectivos </w:t>
      </w:r>
      <w:r w:rsidR="00252555" w:rsidRPr="0063190C">
        <w:rPr>
          <w:rFonts w:ascii="Noto Sans" w:hAnsi="Noto Sans" w:cs="Noto Sans"/>
          <w:bCs/>
          <w:sz w:val="20"/>
          <w:szCs w:val="20"/>
        </w:rPr>
        <w:t>formatos guía de elaboración proporcionados por la CONVOCANTE</w:t>
      </w:r>
      <w:bookmarkEnd w:id="130"/>
      <w:r w:rsidR="00252555" w:rsidRPr="0063190C">
        <w:rPr>
          <w:rFonts w:ascii="Noto Sans" w:hAnsi="Noto Sans" w:cs="Noto Sans"/>
          <w:bCs/>
          <w:sz w:val="20"/>
          <w:szCs w:val="20"/>
        </w:rPr>
        <w:t>.</w:t>
      </w:r>
    </w:p>
    <w:p w14:paraId="1F526FC2" w14:textId="77777777" w:rsidR="006F698E" w:rsidRPr="0063190C" w:rsidRDefault="006F698E" w:rsidP="000E460A">
      <w:pPr>
        <w:pStyle w:val="Prrafodelista"/>
        <w:tabs>
          <w:tab w:val="left" w:pos="1701"/>
        </w:tabs>
        <w:ind w:left="1701" w:hanging="567"/>
        <w:rPr>
          <w:rFonts w:ascii="Noto Sans" w:hAnsi="Noto Sans" w:cs="Noto Sans"/>
        </w:rPr>
      </w:pPr>
    </w:p>
    <w:p w14:paraId="09CC7B9A" w14:textId="30860C24"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sin omisiones de información o datos, sin raspaduras, tachaduras o enmendaduras, </w:t>
      </w:r>
      <w:r w:rsidR="00D30449" w:rsidRPr="0063190C">
        <w:rPr>
          <w:rFonts w:ascii="Noto Sans" w:hAnsi="Noto Sans" w:cs="Noto Sans"/>
          <w:color w:val="auto"/>
          <w:sz w:val="20"/>
          <w:szCs w:val="20"/>
        </w:rPr>
        <w:t>en el orden solicitado</w:t>
      </w:r>
      <w:r w:rsidR="00636EA5" w:rsidRPr="0063190C">
        <w:rPr>
          <w:rFonts w:ascii="Noto Sans" w:hAnsi="Noto Sans" w:cs="Noto Sans"/>
          <w:color w:val="auto"/>
          <w:sz w:val="20"/>
          <w:szCs w:val="20"/>
        </w:rPr>
        <w:t xml:space="preserve">, </w:t>
      </w:r>
      <w:r w:rsidRPr="0063190C">
        <w:rPr>
          <w:rFonts w:ascii="Noto Sans" w:hAnsi="Noto Sans" w:cs="Noto Sans"/>
          <w:color w:val="auto"/>
          <w:sz w:val="20"/>
          <w:szCs w:val="20"/>
        </w:rPr>
        <w:t>con toda la documentación soporte mínima requerida, debidamente suscrito por las partes involucradas</w:t>
      </w:r>
      <w:r w:rsidR="00927725" w:rsidRPr="0063190C">
        <w:rPr>
          <w:rFonts w:ascii="Noto Sans" w:hAnsi="Noto Sans" w:cs="Noto Sans"/>
          <w:color w:val="auto"/>
          <w:sz w:val="20"/>
          <w:szCs w:val="20"/>
        </w:rPr>
        <w:t xml:space="preserve"> cuando así se requiera</w:t>
      </w:r>
      <w:r w:rsidRPr="0063190C">
        <w:rPr>
          <w:rFonts w:ascii="Noto Sans" w:hAnsi="Noto Sans" w:cs="Noto Sans"/>
          <w:color w:val="auto"/>
          <w:sz w:val="20"/>
          <w:szCs w:val="20"/>
        </w:rPr>
        <w:t>, que sea totalmente legible y que no presente</w:t>
      </w:r>
      <w:r w:rsidR="00B070DD" w:rsidRPr="0063190C">
        <w:rPr>
          <w:rFonts w:ascii="Noto Sans" w:hAnsi="Noto Sans" w:cs="Noto Sans"/>
          <w:color w:val="auto"/>
          <w:sz w:val="20"/>
          <w:szCs w:val="20"/>
        </w:rPr>
        <w:t>n</w:t>
      </w:r>
      <w:r w:rsidRPr="0063190C">
        <w:rPr>
          <w:rFonts w:ascii="Noto Sans" w:hAnsi="Noto Sans" w:cs="Noto Sans"/>
          <w:color w:val="auto"/>
          <w:sz w:val="20"/>
          <w:szCs w:val="20"/>
        </w:rPr>
        <w:t xml:space="preserve"> errores en su </w:t>
      </w:r>
      <w:r w:rsidR="00CC1AA8" w:rsidRPr="0063190C">
        <w:rPr>
          <w:rFonts w:ascii="Noto Sans" w:hAnsi="Noto Sans" w:cs="Noto Sans"/>
          <w:color w:val="auto"/>
          <w:sz w:val="20"/>
          <w:szCs w:val="20"/>
        </w:rPr>
        <w:t xml:space="preserve">cálculo, </w:t>
      </w:r>
      <w:r w:rsidRPr="0063190C">
        <w:rPr>
          <w:rFonts w:ascii="Noto Sans" w:hAnsi="Noto Sans" w:cs="Noto Sans"/>
          <w:color w:val="auto"/>
          <w:sz w:val="20"/>
          <w:szCs w:val="20"/>
        </w:rPr>
        <w:t>integración</w:t>
      </w:r>
      <w:r w:rsidR="00ED6119" w:rsidRPr="0063190C">
        <w:rPr>
          <w:rFonts w:ascii="Noto Sans" w:hAnsi="Noto Sans" w:cs="Noto Sans"/>
          <w:color w:val="auto"/>
          <w:sz w:val="20"/>
          <w:szCs w:val="20"/>
        </w:rPr>
        <w:t>,</w:t>
      </w:r>
      <w:r w:rsidRPr="0063190C">
        <w:rPr>
          <w:rFonts w:ascii="Noto Sans" w:hAnsi="Noto Sans" w:cs="Noto Sans"/>
          <w:color w:val="auto"/>
          <w:sz w:val="20"/>
          <w:szCs w:val="20"/>
        </w:rPr>
        <w:t xml:space="preserve"> elaboración</w:t>
      </w:r>
      <w:r w:rsidR="00ED6119" w:rsidRPr="0063190C">
        <w:rPr>
          <w:rFonts w:ascii="Noto Sans" w:hAnsi="Noto Sans" w:cs="Noto Sans"/>
          <w:color w:val="auto"/>
          <w:sz w:val="20"/>
          <w:szCs w:val="20"/>
        </w:rPr>
        <w:t xml:space="preserve"> y análisis</w:t>
      </w:r>
      <w:r w:rsidRPr="0063190C">
        <w:rPr>
          <w:rFonts w:ascii="Noto Sans" w:hAnsi="Noto Sans" w:cs="Noto Sans"/>
          <w:color w:val="auto"/>
          <w:sz w:val="20"/>
          <w:szCs w:val="20"/>
        </w:rPr>
        <w:t>.</w:t>
      </w:r>
    </w:p>
    <w:p w14:paraId="26F55F84" w14:textId="77777777" w:rsidR="00DE1082" w:rsidRPr="0063190C" w:rsidRDefault="00DE1082" w:rsidP="00DE1082">
      <w:pPr>
        <w:pStyle w:val="Prrafodelista"/>
        <w:rPr>
          <w:rFonts w:ascii="Noto Sans" w:hAnsi="Noto Sans" w:cs="Noto Sans"/>
        </w:rPr>
      </w:pPr>
    </w:p>
    <w:p w14:paraId="7394DA42" w14:textId="77777777" w:rsidR="00DE1082" w:rsidRPr="0063190C" w:rsidRDefault="00DE108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4891727" w14:textId="77777777" w:rsidR="00ED6119" w:rsidRPr="0063190C" w:rsidRDefault="00ED6119" w:rsidP="000E460A">
      <w:pPr>
        <w:pStyle w:val="Prrafodelista"/>
        <w:tabs>
          <w:tab w:val="left" w:pos="1701"/>
        </w:tabs>
        <w:ind w:left="1701" w:hanging="567"/>
        <w:rPr>
          <w:rFonts w:ascii="Noto Sans" w:hAnsi="Noto Sans" w:cs="Noto Sans"/>
        </w:rPr>
      </w:pPr>
    </w:p>
    <w:p w14:paraId="679ECB57" w14:textId="4582FE38"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65A3A221" w14:textId="77777777" w:rsidR="00ED6119" w:rsidRPr="0063190C" w:rsidRDefault="00ED6119" w:rsidP="000E460A">
      <w:pPr>
        <w:pStyle w:val="Prrafodelista"/>
        <w:tabs>
          <w:tab w:val="left" w:pos="1701"/>
        </w:tabs>
        <w:ind w:left="1701" w:hanging="567"/>
        <w:rPr>
          <w:rFonts w:ascii="Noto Sans" w:hAnsi="Noto Sans" w:cs="Noto Sans"/>
        </w:rPr>
      </w:pPr>
    </w:p>
    <w:p w14:paraId="598FAC64" w14:textId="0A9CBC70"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A47412" w:rsidRPr="0063190C">
        <w:rPr>
          <w:rFonts w:ascii="Noto Sans" w:hAnsi="Noto Sans" w:cs="Noto Sans"/>
          <w:color w:val="auto"/>
          <w:sz w:val="20"/>
          <w:szCs w:val="20"/>
        </w:rPr>
        <w:t>cada</w:t>
      </w:r>
      <w:r w:rsidRPr="0063190C">
        <w:rPr>
          <w:rFonts w:ascii="Noto Sans" w:hAnsi="Noto Sans" w:cs="Noto Sans"/>
          <w:color w:val="auto"/>
          <w:sz w:val="20"/>
          <w:szCs w:val="20"/>
        </w:rPr>
        <w:t xml:space="preserve"> LICITANTE no se ubique en alguno de los supuestos señalados en los artículos 31 fracción XXIII, 51 y 78 penúltimo párrafo de la LEY.</w:t>
      </w:r>
    </w:p>
    <w:p w14:paraId="1B64FFB2" w14:textId="77777777" w:rsidR="00ED6119" w:rsidRPr="0063190C" w:rsidRDefault="00ED6119" w:rsidP="000E460A">
      <w:pPr>
        <w:pStyle w:val="Prrafodelista"/>
        <w:tabs>
          <w:tab w:val="left" w:pos="1701"/>
        </w:tabs>
        <w:ind w:left="1701" w:hanging="567"/>
        <w:rPr>
          <w:rFonts w:ascii="Noto Sans" w:hAnsi="Noto Sans" w:cs="Noto Sans"/>
        </w:rPr>
      </w:pPr>
    </w:p>
    <w:p w14:paraId="52589845" w14:textId="4B21B951"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presente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los escritos o manifiestos a que se refiere la fracción VIII del artículo 34 del REGLAMENTO que hayan sido </w:t>
      </w:r>
      <w:r w:rsidR="003F301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solicitados en la CONVOCATORIA</w:t>
      </w:r>
      <w:r w:rsidR="004E4BE2" w:rsidRPr="0063190C">
        <w:rPr>
          <w:rFonts w:ascii="Noto Sans" w:hAnsi="Noto Sans" w:cs="Noto Sans"/>
          <w:color w:val="auto"/>
          <w:sz w:val="20"/>
          <w:szCs w:val="20"/>
        </w:rPr>
        <w:t xml:space="preserve">, incluyendo el </w:t>
      </w:r>
      <w:r w:rsidR="00353DF7" w:rsidRPr="0063190C">
        <w:rPr>
          <w:rFonts w:ascii="Noto Sans" w:hAnsi="Noto Sans" w:cs="Noto Sans"/>
          <w:color w:val="auto"/>
          <w:sz w:val="20"/>
          <w:szCs w:val="20"/>
        </w:rPr>
        <w:t xml:space="preserve">presente </w:t>
      </w:r>
      <w:r w:rsidR="004E4BE2" w:rsidRPr="0063190C">
        <w:rPr>
          <w:rFonts w:ascii="Noto Sans" w:hAnsi="Noto Sans" w:cs="Noto Sans"/>
          <w:b/>
          <w:bCs/>
          <w:color w:val="auto"/>
          <w:sz w:val="20"/>
          <w:szCs w:val="20"/>
        </w:rPr>
        <w:t>Pliego de Requisitos de la CONVOCATORIA</w:t>
      </w:r>
      <w:r w:rsidR="004E4BE2" w:rsidRPr="0063190C">
        <w:rPr>
          <w:rFonts w:ascii="Noto Sans" w:hAnsi="Noto Sans" w:cs="Noto Sans"/>
          <w:color w:val="auto"/>
          <w:sz w:val="20"/>
          <w:szCs w:val="20"/>
        </w:rPr>
        <w:t xml:space="preserve"> y el </w:t>
      </w:r>
      <w:r w:rsidR="004E4BE2" w:rsidRPr="0063190C">
        <w:rPr>
          <w:rFonts w:ascii="Noto Sans" w:hAnsi="Noto Sans" w:cs="Noto Sans"/>
          <w:b/>
          <w:bCs/>
          <w:color w:val="auto"/>
          <w:sz w:val="20"/>
          <w:szCs w:val="20"/>
        </w:rPr>
        <w:t>Modelo de Contrato</w:t>
      </w:r>
      <w:r w:rsidR="00E36961" w:rsidRPr="0063190C">
        <w:rPr>
          <w:rFonts w:ascii="Noto Sans" w:hAnsi="Noto Sans" w:cs="Noto Sans"/>
          <w:color w:val="auto"/>
          <w:sz w:val="20"/>
          <w:szCs w:val="20"/>
        </w:rPr>
        <w:t>, ambos</w:t>
      </w:r>
      <w:r w:rsidR="004E4BE2" w:rsidRPr="0063190C">
        <w:rPr>
          <w:rFonts w:ascii="Noto Sans" w:hAnsi="Noto Sans" w:cs="Noto Sans"/>
          <w:color w:val="auto"/>
          <w:sz w:val="20"/>
          <w:szCs w:val="20"/>
        </w:rPr>
        <w:t xml:space="preserve"> debidamente suscrito</w:t>
      </w:r>
      <w:r w:rsidR="005B4A52" w:rsidRPr="0063190C">
        <w:rPr>
          <w:rFonts w:ascii="Noto Sans" w:hAnsi="Noto Sans" w:cs="Noto Sans"/>
          <w:color w:val="auto"/>
          <w:sz w:val="20"/>
          <w:szCs w:val="20"/>
        </w:rPr>
        <w:t>s</w:t>
      </w:r>
      <w:r w:rsidR="004E4BE2" w:rsidRPr="0063190C">
        <w:rPr>
          <w:rFonts w:ascii="Noto Sans" w:hAnsi="Noto Sans" w:cs="Noto Sans"/>
          <w:color w:val="auto"/>
          <w:sz w:val="20"/>
          <w:szCs w:val="20"/>
        </w:rPr>
        <w:t xml:space="preserve"> de conformidad por su Representante Legal.</w:t>
      </w:r>
    </w:p>
    <w:p w14:paraId="6DA9561E" w14:textId="77777777" w:rsidR="00ED6119" w:rsidRPr="0063190C" w:rsidRDefault="00ED6119" w:rsidP="000E460A">
      <w:pPr>
        <w:pStyle w:val="Prrafodelista"/>
        <w:tabs>
          <w:tab w:val="left" w:pos="1701"/>
        </w:tabs>
        <w:ind w:left="1701" w:hanging="567"/>
        <w:rPr>
          <w:rFonts w:ascii="Noto Sans" w:hAnsi="Noto Sans" w:cs="Noto Sans"/>
        </w:rPr>
      </w:pPr>
    </w:p>
    <w:p w14:paraId="5B32E193" w14:textId="2F967CC9"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sz w:val="20"/>
          <w:szCs w:val="20"/>
        </w:rPr>
        <w:t>Que</w:t>
      </w:r>
      <w:proofErr w:type="gramEnd"/>
      <w:r w:rsidRPr="0063190C">
        <w:rPr>
          <w:rFonts w:ascii="Noto Sans" w:hAnsi="Noto Sans" w:cs="Noto Sans"/>
          <w:sz w:val="20"/>
          <w:szCs w:val="20"/>
        </w:rPr>
        <w:t xml:space="preserve"> </w:t>
      </w:r>
      <w:r w:rsidRPr="0063190C">
        <w:rPr>
          <w:rFonts w:ascii="Noto Sans" w:hAnsi="Noto Sans" w:cs="Noto Sans"/>
          <w:color w:val="auto"/>
          <w:sz w:val="20"/>
          <w:szCs w:val="20"/>
        </w:rPr>
        <w:t>en su caso, tod</w:t>
      </w:r>
      <w:r w:rsidR="00421429" w:rsidRPr="0063190C">
        <w:rPr>
          <w:rFonts w:ascii="Noto Sans" w:hAnsi="Noto Sans" w:cs="Noto Sans"/>
          <w:color w:val="auto"/>
          <w:sz w:val="20"/>
          <w:szCs w:val="20"/>
        </w:rPr>
        <w:t>os</w:t>
      </w:r>
      <w:r w:rsidRPr="0063190C">
        <w:rPr>
          <w:rFonts w:ascii="Noto Sans" w:hAnsi="Noto Sans" w:cs="Noto Sans"/>
          <w:color w:val="auto"/>
          <w:sz w:val="20"/>
          <w:szCs w:val="20"/>
        </w:rPr>
        <w:t xml:space="preserve"> </w:t>
      </w:r>
      <w:r w:rsidRPr="0063190C">
        <w:rPr>
          <w:rFonts w:ascii="Noto Sans" w:hAnsi="Noto Sans" w:cs="Noto Sans"/>
          <w:sz w:val="20"/>
          <w:szCs w:val="20"/>
        </w:rPr>
        <w:t>l</w:t>
      </w:r>
      <w:r w:rsidR="00421429" w:rsidRPr="0063190C">
        <w:rPr>
          <w:rFonts w:ascii="Noto Sans" w:hAnsi="Noto Sans" w:cs="Noto Sans"/>
          <w:sz w:val="20"/>
          <w:szCs w:val="20"/>
        </w:rPr>
        <w:t xml:space="preserve">os datos y la </w:t>
      </w:r>
      <w:r w:rsidRPr="0063190C">
        <w:rPr>
          <w:rFonts w:ascii="Noto Sans" w:hAnsi="Noto Sans" w:cs="Noto Sans"/>
          <w:sz w:val="20"/>
          <w:szCs w:val="20"/>
        </w:rPr>
        <w:t>documentación proporcionad</w:t>
      </w:r>
      <w:r w:rsidR="00421429" w:rsidRPr="0063190C">
        <w:rPr>
          <w:rFonts w:ascii="Noto Sans" w:hAnsi="Noto Sans" w:cs="Noto Sans"/>
          <w:sz w:val="20"/>
          <w:szCs w:val="20"/>
        </w:rPr>
        <w:t>a</w:t>
      </w:r>
      <w:r w:rsidRPr="0063190C">
        <w:rPr>
          <w:rFonts w:ascii="Noto Sans" w:hAnsi="Noto Sans" w:cs="Noto Sans"/>
          <w:sz w:val="20"/>
          <w:szCs w:val="20"/>
        </w:rPr>
        <w:t xml:space="preserve"> sin excepciones </w:t>
      </w:r>
      <w:r w:rsidRPr="0063190C">
        <w:rPr>
          <w:rFonts w:ascii="Noto Sans" w:hAnsi="Noto Sans" w:cs="Noto Sans"/>
          <w:color w:val="auto"/>
          <w:sz w:val="20"/>
          <w:szCs w:val="20"/>
        </w:rPr>
        <w:t xml:space="preserve">considere las aclaraciones y/o modificaciones derivadas de las </w:t>
      </w:r>
      <w:r w:rsidR="003F301C" w:rsidRPr="0063190C">
        <w:rPr>
          <w:rFonts w:ascii="Noto Sans" w:hAnsi="Noto Sans" w:cs="Noto Sans"/>
          <w:color w:val="auto"/>
          <w:sz w:val="20"/>
          <w:szCs w:val="20"/>
        </w:rPr>
        <w:t>Juntas</w:t>
      </w:r>
      <w:r w:rsidRPr="0063190C">
        <w:rPr>
          <w:rFonts w:ascii="Noto Sans" w:hAnsi="Noto Sans" w:cs="Noto Sans"/>
          <w:color w:val="auto"/>
          <w:sz w:val="20"/>
          <w:szCs w:val="20"/>
        </w:rPr>
        <w:t xml:space="preserve"> de </w:t>
      </w:r>
      <w:r w:rsidR="003F301C" w:rsidRPr="0063190C">
        <w:rPr>
          <w:rFonts w:ascii="Noto Sans" w:hAnsi="Noto Sans" w:cs="Noto Sans"/>
          <w:color w:val="auto"/>
          <w:sz w:val="20"/>
          <w:szCs w:val="20"/>
        </w:rPr>
        <w:t>Aclaraciones</w:t>
      </w:r>
      <w:r w:rsidRPr="0063190C">
        <w:rPr>
          <w:rFonts w:ascii="Noto Sans" w:hAnsi="Noto Sans" w:cs="Noto Sans"/>
          <w:color w:val="auto"/>
          <w:sz w:val="20"/>
          <w:szCs w:val="20"/>
        </w:rPr>
        <w:t xml:space="preserve"> y/o </w:t>
      </w:r>
      <w:r w:rsidR="003F301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4E2436" w:rsidRPr="0063190C">
        <w:rPr>
          <w:rFonts w:ascii="Noto Sans" w:hAnsi="Noto Sans" w:cs="Noto Sans"/>
          <w:color w:val="auto"/>
          <w:sz w:val="20"/>
          <w:szCs w:val="20"/>
        </w:rPr>
        <w:t xml:space="preserve"> </w:t>
      </w:r>
      <w:r w:rsidR="004E2436" w:rsidRPr="0063190C">
        <w:rPr>
          <w:rFonts w:ascii="Noto Sans" w:hAnsi="Noto Sans" w:cs="Noto Sans"/>
          <w:bCs/>
          <w:sz w:val="20"/>
        </w:rPr>
        <w:t xml:space="preserve">que afecten directamente a los </w:t>
      </w:r>
      <w:r w:rsidR="004E2436" w:rsidRPr="0063190C">
        <w:rPr>
          <w:rFonts w:ascii="Noto Sans" w:hAnsi="Noto Sans" w:cs="Noto Sans"/>
          <w:b/>
          <w:sz w:val="20"/>
        </w:rPr>
        <w:t>Documentos</w:t>
      </w:r>
      <w:r w:rsidR="004E2436" w:rsidRPr="0063190C">
        <w:rPr>
          <w:rFonts w:ascii="Noto Sans" w:hAnsi="Noto Sans" w:cs="Noto Sans"/>
          <w:bCs/>
          <w:sz w:val="20"/>
        </w:rPr>
        <w:t xml:space="preserve"> de la </w:t>
      </w:r>
      <w:r w:rsidR="004E2436" w:rsidRPr="0063190C">
        <w:rPr>
          <w:rFonts w:ascii="Noto Sans" w:hAnsi="Noto Sans" w:cs="Noto Sans"/>
          <w:b/>
          <w:sz w:val="20"/>
        </w:rPr>
        <w:t>Propuesta Técnica</w:t>
      </w:r>
      <w:r w:rsidR="004E2436" w:rsidRPr="0063190C">
        <w:rPr>
          <w:rFonts w:ascii="Noto Sans" w:hAnsi="Noto Sans" w:cs="Noto Sans"/>
          <w:bCs/>
          <w:sz w:val="20"/>
        </w:rPr>
        <w:t xml:space="preserve">, </w:t>
      </w:r>
      <w:r w:rsidR="00421429" w:rsidRPr="0063190C">
        <w:rPr>
          <w:rFonts w:ascii="Noto Sans" w:hAnsi="Noto Sans" w:cs="Noto Sans"/>
          <w:color w:val="auto"/>
          <w:sz w:val="20"/>
          <w:szCs w:val="20"/>
        </w:rPr>
        <w:t xml:space="preserve">adjuntando la manifestación de conocimiento y conformidad y las copias de las </w:t>
      </w:r>
      <w:r w:rsidR="00B709B4" w:rsidRPr="0063190C">
        <w:rPr>
          <w:rFonts w:ascii="Noto Sans" w:hAnsi="Noto Sans" w:cs="Noto Sans"/>
          <w:color w:val="auto"/>
          <w:sz w:val="20"/>
          <w:szCs w:val="20"/>
        </w:rPr>
        <w:t>A</w:t>
      </w:r>
      <w:r w:rsidR="00421429" w:rsidRPr="0063190C">
        <w:rPr>
          <w:rFonts w:ascii="Noto Sans" w:hAnsi="Noto Sans" w:cs="Noto Sans"/>
          <w:color w:val="auto"/>
          <w:sz w:val="20"/>
          <w:szCs w:val="20"/>
        </w:rPr>
        <w:t xml:space="preserve">ctas y/o </w:t>
      </w:r>
      <w:r w:rsidR="00B709B4" w:rsidRPr="0063190C">
        <w:rPr>
          <w:rFonts w:ascii="Noto Sans" w:hAnsi="Noto Sans" w:cs="Noto Sans"/>
          <w:color w:val="auto"/>
          <w:sz w:val="20"/>
          <w:szCs w:val="20"/>
        </w:rPr>
        <w:t>C</w:t>
      </w:r>
      <w:r w:rsidR="00421429" w:rsidRPr="0063190C">
        <w:rPr>
          <w:rFonts w:ascii="Noto Sans" w:hAnsi="Noto Sans" w:cs="Noto Sans"/>
          <w:color w:val="auto"/>
          <w:sz w:val="20"/>
          <w:szCs w:val="20"/>
        </w:rPr>
        <w:t>irculares en mención</w:t>
      </w:r>
      <w:r w:rsidRPr="0063190C">
        <w:rPr>
          <w:rFonts w:ascii="Noto Sans" w:hAnsi="Noto Sans" w:cs="Noto Sans"/>
          <w:color w:val="auto"/>
          <w:sz w:val="20"/>
          <w:szCs w:val="20"/>
        </w:rPr>
        <w:t>.</w:t>
      </w:r>
      <w:r w:rsidR="00421429" w:rsidRPr="0063190C">
        <w:rPr>
          <w:rFonts w:ascii="Noto Sans" w:hAnsi="Noto Sans" w:cs="Noto Sans"/>
          <w:color w:val="auto"/>
          <w:sz w:val="20"/>
          <w:szCs w:val="20"/>
        </w:rPr>
        <w:t xml:space="preserve"> </w:t>
      </w:r>
    </w:p>
    <w:p w14:paraId="2DBF03ED" w14:textId="08344829"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w:t>
      </w:r>
      <w:r w:rsidR="006520CC" w:rsidRPr="0063190C">
        <w:rPr>
          <w:rFonts w:ascii="Noto Sans" w:hAnsi="Noto Sans" w:cs="Noto Sans"/>
          <w:color w:val="auto"/>
          <w:sz w:val="20"/>
          <w:szCs w:val="20"/>
        </w:rPr>
        <w:t xml:space="preserve">ue </w:t>
      </w:r>
      <w:r w:rsidR="00007781" w:rsidRPr="0063190C">
        <w:rPr>
          <w:rFonts w:ascii="Noto Sans" w:hAnsi="Noto Sans" w:cs="Noto Sans"/>
          <w:color w:val="auto"/>
          <w:sz w:val="20"/>
          <w:szCs w:val="20"/>
        </w:rPr>
        <w:t>ningún</w:t>
      </w:r>
      <w:r w:rsidR="006520CC" w:rsidRPr="0063190C">
        <w:rPr>
          <w:rFonts w:ascii="Noto Sans" w:hAnsi="Noto Sans" w:cs="Noto Sans"/>
          <w:color w:val="auto"/>
          <w:sz w:val="20"/>
          <w:szCs w:val="20"/>
        </w:rPr>
        <w:t xml:space="preserve"> LICITANTE ha</w:t>
      </w:r>
      <w:r w:rsidR="002A7423" w:rsidRPr="0063190C">
        <w:rPr>
          <w:rFonts w:ascii="Noto Sans" w:hAnsi="Noto Sans" w:cs="Noto Sans"/>
          <w:color w:val="auto"/>
          <w:sz w:val="20"/>
          <w:szCs w:val="20"/>
        </w:rPr>
        <w:t>ya</w:t>
      </w:r>
      <w:r w:rsidR="006520CC" w:rsidRPr="0063190C">
        <w:rPr>
          <w:rFonts w:ascii="Noto Sans" w:hAnsi="Noto Sans" w:cs="Noto Sans"/>
          <w:color w:val="auto"/>
          <w:sz w:val="20"/>
          <w:szCs w:val="20"/>
        </w:rPr>
        <w:t xml:space="preserve"> acordado con otro u otros cualquier </w:t>
      </w:r>
      <w:r w:rsidRPr="0063190C">
        <w:rPr>
          <w:rFonts w:ascii="Noto Sans" w:hAnsi="Noto Sans" w:cs="Noto Sans"/>
          <w:color w:val="auto"/>
          <w:sz w:val="20"/>
          <w:szCs w:val="20"/>
        </w:rPr>
        <w:t xml:space="preserve">tipo de </w:t>
      </w:r>
      <w:r w:rsidR="006520CC" w:rsidRPr="0063190C">
        <w:rPr>
          <w:rFonts w:ascii="Noto Sans" w:hAnsi="Noto Sans" w:cs="Noto Sans"/>
          <w:color w:val="auto"/>
          <w:sz w:val="20"/>
          <w:szCs w:val="20"/>
        </w:rPr>
        <w:t>acuerdo que tenga como fin el obtener una ventaja</w:t>
      </w:r>
      <w:r w:rsidR="00007781" w:rsidRPr="0063190C">
        <w:rPr>
          <w:rFonts w:ascii="Noto Sans" w:hAnsi="Noto Sans" w:cs="Noto Sans"/>
          <w:color w:val="auto"/>
          <w:sz w:val="20"/>
          <w:szCs w:val="20"/>
        </w:rPr>
        <w:t xml:space="preserve"> técnica o financiera</w:t>
      </w:r>
      <w:r w:rsidR="006520CC" w:rsidRPr="0063190C">
        <w:rPr>
          <w:rFonts w:ascii="Noto Sans" w:hAnsi="Noto Sans" w:cs="Noto Sans"/>
          <w:color w:val="auto"/>
          <w:sz w:val="20"/>
          <w:szCs w:val="20"/>
        </w:rPr>
        <w:t xml:space="preserve"> sobre los demás LICITANTES.</w:t>
      </w:r>
    </w:p>
    <w:p w14:paraId="58C0F01C"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1406607C" w14:textId="43AA1813"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FB56AA" w:rsidRPr="0063190C">
        <w:rPr>
          <w:rFonts w:ascii="Noto Sans" w:hAnsi="Noto Sans" w:cs="Noto Sans"/>
          <w:color w:val="auto"/>
          <w:sz w:val="20"/>
          <w:szCs w:val="20"/>
        </w:rPr>
        <w:t xml:space="preserve">no </w:t>
      </w:r>
      <w:r w:rsidR="006520CC" w:rsidRPr="0063190C">
        <w:rPr>
          <w:rFonts w:ascii="Noto Sans" w:hAnsi="Noto Sans" w:cs="Noto Sans"/>
          <w:color w:val="auto"/>
          <w:sz w:val="20"/>
          <w:szCs w:val="20"/>
        </w:rPr>
        <w:t>propongan</w:t>
      </w:r>
      <w:r w:rsidR="0061559C"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alternativas </w:t>
      </w:r>
      <w:r w:rsidR="00D73997" w:rsidRPr="0063190C">
        <w:rPr>
          <w:rFonts w:ascii="Noto Sans" w:hAnsi="Noto Sans" w:cs="Noto Sans"/>
          <w:color w:val="auto"/>
          <w:sz w:val="20"/>
          <w:szCs w:val="20"/>
        </w:rPr>
        <w:t xml:space="preserve">o </w:t>
      </w:r>
      <w:r w:rsidR="007F0BB7" w:rsidRPr="0063190C">
        <w:rPr>
          <w:rFonts w:ascii="Noto Sans" w:hAnsi="Noto Sans" w:cs="Noto Sans"/>
          <w:color w:val="auto"/>
          <w:sz w:val="20"/>
          <w:szCs w:val="20"/>
        </w:rPr>
        <w:t xml:space="preserve">sin justificación alguna </w:t>
      </w:r>
      <w:r w:rsidR="00D73997" w:rsidRPr="0063190C">
        <w:rPr>
          <w:rFonts w:ascii="Noto Sans" w:hAnsi="Noto Sans" w:cs="Noto Sans"/>
          <w:color w:val="auto"/>
          <w:sz w:val="20"/>
          <w:szCs w:val="20"/>
        </w:rPr>
        <w:t>haga</w:t>
      </w:r>
      <w:r w:rsidR="00856405" w:rsidRPr="0063190C">
        <w:rPr>
          <w:rFonts w:ascii="Noto Sans" w:hAnsi="Noto Sans" w:cs="Noto Sans"/>
          <w:color w:val="auto"/>
          <w:sz w:val="20"/>
          <w:szCs w:val="20"/>
        </w:rPr>
        <w:t>n</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cambios</w:t>
      </w:r>
      <w:r w:rsidR="00D73997" w:rsidRPr="0063190C">
        <w:rPr>
          <w:rFonts w:ascii="Noto Sans" w:hAnsi="Noto Sans" w:cs="Noto Sans"/>
          <w:color w:val="auto"/>
          <w:sz w:val="20"/>
          <w:szCs w:val="20"/>
        </w:rPr>
        <w:t xml:space="preserve"> sustanciales </w:t>
      </w:r>
      <w:r w:rsidR="00856405" w:rsidRPr="0063190C">
        <w:rPr>
          <w:rFonts w:ascii="Noto Sans" w:hAnsi="Noto Sans" w:cs="Noto Sans"/>
          <w:color w:val="auto"/>
          <w:sz w:val="20"/>
          <w:szCs w:val="20"/>
        </w:rPr>
        <w:t>a la redacción y/o contenido de los</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formatos</w:t>
      </w:r>
      <w:r w:rsidR="00F614DA" w:rsidRPr="0063190C">
        <w:rPr>
          <w:rFonts w:ascii="Noto Sans" w:hAnsi="Noto Sans" w:cs="Noto Sans"/>
          <w:color w:val="auto"/>
          <w:sz w:val="20"/>
          <w:szCs w:val="20"/>
        </w:rPr>
        <w:t xml:space="preserve"> proporcionados con la CONVOCATORIA</w:t>
      </w:r>
      <w:r w:rsidR="00D73997"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que </w:t>
      </w:r>
      <w:r w:rsidR="00B517D3" w:rsidRPr="0063190C">
        <w:rPr>
          <w:rFonts w:ascii="Noto Sans" w:hAnsi="Noto Sans" w:cs="Noto Sans"/>
          <w:color w:val="auto"/>
          <w:sz w:val="20"/>
          <w:szCs w:val="20"/>
        </w:rPr>
        <w:t>tengan por objeto modificar</w:t>
      </w:r>
      <w:r w:rsidR="006520CC" w:rsidRPr="0063190C">
        <w:rPr>
          <w:rFonts w:ascii="Noto Sans" w:hAnsi="Noto Sans" w:cs="Noto Sans"/>
          <w:color w:val="auto"/>
          <w:sz w:val="20"/>
          <w:szCs w:val="20"/>
        </w:rPr>
        <w:t xml:space="preserve"> </w:t>
      </w:r>
      <w:r w:rsidR="005661BD" w:rsidRPr="0063190C">
        <w:rPr>
          <w:rFonts w:ascii="Noto Sans" w:hAnsi="Noto Sans" w:cs="Noto Sans"/>
          <w:color w:val="auto"/>
          <w:sz w:val="20"/>
          <w:szCs w:val="20"/>
        </w:rPr>
        <w:t xml:space="preserve">cualquiera de </w:t>
      </w:r>
      <w:r w:rsidR="006520CC" w:rsidRPr="0063190C">
        <w:rPr>
          <w:rFonts w:ascii="Noto Sans" w:hAnsi="Noto Sans" w:cs="Noto Sans"/>
          <w:color w:val="auto"/>
          <w:sz w:val="20"/>
          <w:szCs w:val="20"/>
        </w:rPr>
        <w:t>lo</w:t>
      </w:r>
      <w:r w:rsidRPr="0063190C">
        <w:rPr>
          <w:rFonts w:ascii="Noto Sans" w:hAnsi="Noto Sans" w:cs="Noto Sans"/>
          <w:color w:val="auto"/>
          <w:sz w:val="20"/>
          <w:szCs w:val="20"/>
        </w:rPr>
        <w:t>s requisitos técnicos y/o financieros</w:t>
      </w:r>
      <w:r w:rsidR="006520CC" w:rsidRPr="0063190C">
        <w:rPr>
          <w:rFonts w:ascii="Noto Sans" w:hAnsi="Noto Sans" w:cs="Noto Sans"/>
          <w:color w:val="auto"/>
          <w:sz w:val="20"/>
          <w:szCs w:val="20"/>
        </w:rPr>
        <w:t xml:space="preserve"> establecido</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en la </w:t>
      </w:r>
      <w:r w:rsidR="002D1B57" w:rsidRPr="0063190C">
        <w:rPr>
          <w:rFonts w:ascii="Noto Sans" w:hAnsi="Noto Sans" w:cs="Noto Sans"/>
          <w:color w:val="auto"/>
          <w:sz w:val="20"/>
          <w:szCs w:val="20"/>
        </w:rPr>
        <w:t>CONVOCATORIA, las Juntas de Aclaraciones, las Circulares Aclaratorias</w:t>
      </w:r>
      <w:r w:rsidRPr="0063190C">
        <w:rPr>
          <w:rFonts w:ascii="Noto Sans" w:hAnsi="Noto Sans" w:cs="Noto Sans"/>
          <w:color w:val="auto"/>
          <w:sz w:val="20"/>
          <w:szCs w:val="20"/>
        </w:rPr>
        <w:t xml:space="preserve"> o en la normatividad </w:t>
      </w:r>
      <w:r w:rsidR="00EC395B" w:rsidRPr="0063190C">
        <w:rPr>
          <w:rFonts w:ascii="Noto Sans" w:hAnsi="Noto Sans" w:cs="Noto Sans"/>
          <w:color w:val="auto"/>
          <w:sz w:val="20"/>
          <w:szCs w:val="20"/>
        </w:rPr>
        <w:t xml:space="preserve">que resulte </w:t>
      </w:r>
      <w:r w:rsidRPr="0063190C">
        <w:rPr>
          <w:rFonts w:ascii="Noto Sans" w:hAnsi="Noto Sans" w:cs="Noto Sans"/>
          <w:color w:val="auto"/>
          <w:sz w:val="20"/>
          <w:szCs w:val="20"/>
        </w:rPr>
        <w:t>aplicable</w:t>
      </w:r>
      <w:r w:rsidR="006520CC" w:rsidRPr="0063190C">
        <w:rPr>
          <w:rFonts w:ascii="Noto Sans" w:hAnsi="Noto Sans" w:cs="Noto Sans"/>
          <w:color w:val="auto"/>
          <w:sz w:val="20"/>
          <w:szCs w:val="20"/>
        </w:rPr>
        <w:t>.</w:t>
      </w:r>
      <w:r w:rsidR="003F2C12" w:rsidRPr="0063190C">
        <w:rPr>
          <w:rFonts w:ascii="Noto Sans" w:hAnsi="Noto Sans" w:cs="Noto Sans"/>
          <w:color w:val="auto"/>
          <w:sz w:val="20"/>
          <w:szCs w:val="20"/>
        </w:rPr>
        <w:t xml:space="preserve"> </w:t>
      </w:r>
    </w:p>
    <w:p w14:paraId="6F6A6A37" w14:textId="77777777" w:rsidR="00646E55" w:rsidRPr="0063190C" w:rsidRDefault="00646E55" w:rsidP="00646E55">
      <w:pPr>
        <w:pStyle w:val="Default"/>
        <w:tabs>
          <w:tab w:val="left" w:pos="1701"/>
        </w:tabs>
        <w:ind w:left="1701" w:right="-232"/>
        <w:jc w:val="both"/>
        <w:rPr>
          <w:rFonts w:ascii="Noto Sans" w:hAnsi="Noto Sans" w:cs="Noto Sans"/>
          <w:color w:val="auto"/>
          <w:sz w:val="20"/>
          <w:szCs w:val="20"/>
        </w:rPr>
      </w:pPr>
    </w:p>
    <w:p w14:paraId="0E6129F2" w14:textId="3D85EA9D" w:rsidR="00AF1404"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los LICITANTES </w:t>
      </w:r>
      <w:r w:rsidR="00EA7996" w:rsidRPr="0063190C">
        <w:rPr>
          <w:rFonts w:ascii="Noto Sans" w:hAnsi="Noto Sans" w:cs="Noto Sans"/>
          <w:sz w:val="20"/>
          <w:szCs w:val="20"/>
        </w:rPr>
        <w:t xml:space="preserve">no </w:t>
      </w:r>
      <w:r w:rsidRPr="0063190C">
        <w:rPr>
          <w:rFonts w:ascii="Noto Sans" w:hAnsi="Noto Sans" w:cs="Noto Sans"/>
          <w:sz w:val="20"/>
          <w:szCs w:val="20"/>
        </w:rPr>
        <w:t>presenten varias proposiciones bajo el mismo o diferentes nombres, ya sea por sí mismo, por interpósita persona o formando parte de cualquier compañía o asociación, incluyendo socios o miembros de sus consejos de administración en común.</w:t>
      </w:r>
    </w:p>
    <w:p w14:paraId="1C392354" w14:textId="77777777" w:rsidR="00AA6434" w:rsidRPr="0063190C" w:rsidRDefault="00AA6434" w:rsidP="00AA6434">
      <w:pPr>
        <w:pStyle w:val="Prrafodelista"/>
        <w:rPr>
          <w:rFonts w:ascii="Noto Sans" w:hAnsi="Noto Sans" w:cs="Noto Sans"/>
        </w:rPr>
      </w:pPr>
    </w:p>
    <w:p w14:paraId="55EF25BB" w14:textId="44D5317E"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 xml:space="preserve">hayan considerado en la integración de sus proposiciones, </w:t>
      </w:r>
      <w:r w:rsidR="00C313C3" w:rsidRPr="0063190C">
        <w:rPr>
          <w:rFonts w:ascii="Noto Sans" w:hAnsi="Noto Sans" w:cs="Noto Sans"/>
          <w:color w:val="auto"/>
          <w:sz w:val="20"/>
          <w:szCs w:val="20"/>
        </w:rPr>
        <w:t xml:space="preserve">todos </w:t>
      </w:r>
      <w:r w:rsidR="006520CC" w:rsidRPr="0063190C">
        <w:rPr>
          <w:rFonts w:ascii="Noto Sans" w:hAnsi="Noto Sans" w:cs="Noto Sans"/>
          <w:color w:val="auto"/>
          <w:sz w:val="20"/>
          <w:szCs w:val="20"/>
        </w:rPr>
        <w:t xml:space="preserve">los requisitos y requerimientos </w:t>
      </w:r>
      <w:r w:rsidR="00C313C3" w:rsidRPr="0063190C">
        <w:rPr>
          <w:rFonts w:ascii="Noto Sans" w:hAnsi="Noto Sans" w:cs="Noto Sans"/>
          <w:color w:val="auto"/>
          <w:sz w:val="20"/>
          <w:szCs w:val="20"/>
        </w:rPr>
        <w:t>técnicos instruidos</w:t>
      </w:r>
      <w:r w:rsidR="006520CC" w:rsidRPr="0063190C">
        <w:rPr>
          <w:rFonts w:ascii="Noto Sans" w:hAnsi="Noto Sans" w:cs="Noto Sans"/>
          <w:color w:val="auto"/>
          <w:sz w:val="20"/>
          <w:szCs w:val="20"/>
        </w:rPr>
        <w:t xml:space="preserve"> por la CONVOCANTE </w:t>
      </w:r>
      <w:r w:rsidR="00C313C3" w:rsidRPr="0063190C">
        <w:rPr>
          <w:rFonts w:ascii="Noto Sans" w:hAnsi="Noto Sans" w:cs="Noto Sans"/>
          <w:color w:val="auto"/>
          <w:sz w:val="20"/>
          <w:szCs w:val="20"/>
        </w:rPr>
        <w:t>a través d</w:t>
      </w:r>
      <w:r w:rsidR="006520CC" w:rsidRPr="0063190C">
        <w:rPr>
          <w:rFonts w:ascii="Noto Sans" w:hAnsi="Noto Sans" w:cs="Noto Sans"/>
          <w:color w:val="auto"/>
          <w:sz w:val="20"/>
          <w:szCs w:val="20"/>
        </w:rPr>
        <w:t>e las Especificaciones Generales, Particulares y Planos</w:t>
      </w:r>
      <w:r w:rsidRPr="0063190C">
        <w:rPr>
          <w:rFonts w:ascii="Noto Sans" w:hAnsi="Noto Sans" w:cs="Noto Sans"/>
          <w:color w:val="auto"/>
          <w:sz w:val="20"/>
          <w:szCs w:val="20"/>
        </w:rPr>
        <w:t>, incluyendo lo relacionado con el SGI</w:t>
      </w:r>
      <w:r w:rsidR="00D81D10" w:rsidRPr="0063190C">
        <w:rPr>
          <w:rFonts w:ascii="Noto Sans" w:hAnsi="Noto Sans" w:cs="Noto Sans"/>
          <w:color w:val="auto"/>
          <w:sz w:val="20"/>
          <w:szCs w:val="20"/>
        </w:rPr>
        <w:t xml:space="preserve"> y la normatividad ambiental aplicable</w:t>
      </w:r>
      <w:r w:rsidR="006520CC" w:rsidRPr="0063190C">
        <w:rPr>
          <w:rFonts w:ascii="Noto Sans" w:hAnsi="Noto Sans" w:cs="Noto Sans"/>
          <w:color w:val="auto"/>
          <w:sz w:val="20"/>
          <w:szCs w:val="20"/>
        </w:rPr>
        <w:t>.</w:t>
      </w:r>
    </w:p>
    <w:p w14:paraId="38DE6631" w14:textId="77777777" w:rsidR="00AF1404" w:rsidRPr="0063190C" w:rsidRDefault="00AF1404" w:rsidP="000E460A">
      <w:pPr>
        <w:pStyle w:val="Prrafodelista"/>
        <w:tabs>
          <w:tab w:val="left" w:pos="1701"/>
        </w:tabs>
        <w:ind w:left="1701" w:hanging="567"/>
        <w:rPr>
          <w:rFonts w:ascii="Noto Sans" w:hAnsi="Noto Sans" w:cs="Noto Sans"/>
        </w:rPr>
      </w:pPr>
    </w:p>
    <w:p w14:paraId="0A4B7766" w14:textId="33A2CAA7"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00104E4D" w:rsidRPr="0063190C">
        <w:rPr>
          <w:rFonts w:ascii="Noto Sans" w:hAnsi="Noto Sans" w:cs="Noto Sans"/>
          <w:sz w:val="20"/>
          <w:szCs w:val="20"/>
        </w:rPr>
        <w:t xml:space="preserve">todas </w:t>
      </w:r>
      <w:r w:rsidR="006520CC" w:rsidRPr="0063190C">
        <w:rPr>
          <w:rFonts w:ascii="Noto Sans" w:hAnsi="Noto Sans" w:cs="Noto Sans"/>
          <w:sz w:val="20"/>
          <w:szCs w:val="20"/>
        </w:rPr>
        <w:t>l</w:t>
      </w:r>
      <w:r w:rsidRPr="0063190C">
        <w:rPr>
          <w:rFonts w:ascii="Noto Sans" w:hAnsi="Noto Sans" w:cs="Noto Sans"/>
          <w:sz w:val="20"/>
          <w:szCs w:val="20"/>
        </w:rPr>
        <w:t>a</w:t>
      </w:r>
      <w:r w:rsidR="006520CC" w:rsidRPr="0063190C">
        <w:rPr>
          <w:rFonts w:ascii="Noto Sans" w:hAnsi="Noto Sans" w:cs="Noto Sans"/>
          <w:sz w:val="20"/>
          <w:szCs w:val="20"/>
        </w:rPr>
        <w:t xml:space="preserve">s </w:t>
      </w:r>
      <w:r w:rsidRPr="0063190C">
        <w:rPr>
          <w:rFonts w:ascii="Noto Sans" w:hAnsi="Noto Sans" w:cs="Noto Sans"/>
          <w:sz w:val="20"/>
          <w:szCs w:val="20"/>
        </w:rPr>
        <w:t xml:space="preserve">personas propuestas por los LICITANTES para hacerse cargo </w:t>
      </w:r>
      <w:r w:rsidR="006520CC" w:rsidRPr="0063190C">
        <w:rPr>
          <w:rFonts w:ascii="Noto Sans" w:hAnsi="Noto Sans" w:cs="Noto Sans"/>
          <w:sz w:val="20"/>
          <w:szCs w:val="20"/>
        </w:rPr>
        <w:t xml:space="preserve">de la </w:t>
      </w:r>
      <w:r w:rsidRPr="0063190C">
        <w:rPr>
          <w:rFonts w:ascii="Noto Sans" w:hAnsi="Noto Sans" w:cs="Noto Sans"/>
          <w:sz w:val="20"/>
          <w:szCs w:val="20"/>
        </w:rPr>
        <w:t xml:space="preserve">administración, </w:t>
      </w:r>
      <w:r w:rsidR="006520CC" w:rsidRPr="0063190C">
        <w:rPr>
          <w:rFonts w:ascii="Noto Sans" w:hAnsi="Noto Sans" w:cs="Noto Sans"/>
          <w:sz w:val="20"/>
          <w:szCs w:val="20"/>
        </w:rPr>
        <w:t>dirección</w:t>
      </w:r>
      <w:r w:rsidRPr="0063190C">
        <w:rPr>
          <w:rFonts w:ascii="Noto Sans" w:hAnsi="Noto Sans" w:cs="Noto Sans"/>
          <w:sz w:val="20"/>
          <w:szCs w:val="20"/>
        </w:rPr>
        <w:t>,</w:t>
      </w:r>
      <w:r w:rsidR="006520CC" w:rsidRPr="0063190C">
        <w:rPr>
          <w:rFonts w:ascii="Noto Sans" w:hAnsi="Noto Sans" w:cs="Noto Sans"/>
          <w:sz w:val="20"/>
          <w:szCs w:val="20"/>
        </w:rPr>
        <w:t xml:space="preserve"> </w:t>
      </w:r>
      <w:r w:rsidRPr="0063190C">
        <w:rPr>
          <w:rFonts w:ascii="Noto Sans" w:hAnsi="Noto Sans" w:cs="Noto Sans"/>
          <w:sz w:val="20"/>
          <w:szCs w:val="20"/>
        </w:rPr>
        <w:t xml:space="preserve">control, </w:t>
      </w:r>
      <w:r w:rsidR="00FD44C6" w:rsidRPr="0063190C">
        <w:rPr>
          <w:rFonts w:ascii="Noto Sans" w:hAnsi="Noto Sans" w:cs="Noto Sans"/>
          <w:sz w:val="20"/>
          <w:szCs w:val="20"/>
        </w:rPr>
        <w:t xml:space="preserve">supervisión, </w:t>
      </w:r>
      <w:r w:rsidRPr="0063190C">
        <w:rPr>
          <w:rFonts w:ascii="Noto Sans" w:hAnsi="Noto Sans" w:cs="Noto Sans"/>
          <w:sz w:val="20"/>
          <w:szCs w:val="20"/>
        </w:rPr>
        <w:t xml:space="preserve">seguridad, protección ambiental, salud ocupacional y </w:t>
      </w:r>
      <w:r w:rsidR="00FD44C6" w:rsidRPr="0063190C">
        <w:rPr>
          <w:rFonts w:ascii="Noto Sans" w:hAnsi="Noto Sans" w:cs="Noto Sans"/>
          <w:sz w:val="20"/>
          <w:szCs w:val="20"/>
        </w:rPr>
        <w:t xml:space="preserve">apoyo </w:t>
      </w:r>
      <w:r w:rsidRPr="0063190C">
        <w:rPr>
          <w:rFonts w:ascii="Noto Sans" w:hAnsi="Noto Sans" w:cs="Noto Sans"/>
          <w:sz w:val="20"/>
          <w:szCs w:val="20"/>
        </w:rPr>
        <w:t xml:space="preserve">durante la ejecución de los </w:t>
      </w:r>
      <w:r w:rsidR="00FD44C6" w:rsidRPr="0063190C">
        <w:rPr>
          <w:rFonts w:ascii="Noto Sans" w:hAnsi="Noto Sans" w:cs="Noto Sans"/>
          <w:sz w:val="20"/>
          <w:szCs w:val="20"/>
        </w:rPr>
        <w:t>trabajos</w:t>
      </w:r>
      <w:r w:rsidR="006520CC" w:rsidRPr="0063190C">
        <w:rPr>
          <w:rFonts w:ascii="Noto Sans" w:hAnsi="Noto Sans" w:cs="Noto Sans"/>
          <w:sz w:val="20"/>
          <w:szCs w:val="20"/>
        </w:rPr>
        <w:t xml:space="preserve"> </w:t>
      </w:r>
      <w:r w:rsidRPr="0063190C">
        <w:rPr>
          <w:rFonts w:ascii="Noto Sans" w:hAnsi="Noto Sans" w:cs="Noto Sans"/>
          <w:sz w:val="20"/>
          <w:szCs w:val="20"/>
        </w:rPr>
        <w:t>d</w:t>
      </w:r>
      <w:r w:rsidR="006520CC" w:rsidRPr="0063190C">
        <w:rPr>
          <w:rFonts w:ascii="Noto Sans" w:hAnsi="Noto Sans" w:cs="Noto Sans"/>
          <w:sz w:val="20"/>
          <w:szCs w:val="20"/>
        </w:rPr>
        <w:t>emuestr</w:t>
      </w:r>
      <w:r w:rsidR="00863EE1" w:rsidRPr="0063190C">
        <w:rPr>
          <w:rFonts w:ascii="Noto Sans" w:hAnsi="Noto Sans" w:cs="Noto Sans"/>
          <w:sz w:val="20"/>
          <w:szCs w:val="20"/>
        </w:rPr>
        <w:t>e</w:t>
      </w:r>
      <w:r w:rsidR="006520CC" w:rsidRPr="0063190C">
        <w:rPr>
          <w:rFonts w:ascii="Noto Sans" w:hAnsi="Noto Sans" w:cs="Noto Sans"/>
          <w:sz w:val="20"/>
          <w:szCs w:val="20"/>
        </w:rPr>
        <w:t>n</w:t>
      </w:r>
      <w:r w:rsidRPr="0063190C">
        <w:rPr>
          <w:rFonts w:ascii="Noto Sans" w:hAnsi="Noto Sans" w:cs="Noto Sans"/>
          <w:sz w:val="20"/>
          <w:szCs w:val="20"/>
        </w:rPr>
        <w:t xml:space="preserve"> y</w:t>
      </w:r>
      <w:r w:rsidR="006520CC" w:rsidRPr="0063190C">
        <w:rPr>
          <w:rFonts w:ascii="Noto Sans" w:hAnsi="Noto Sans" w:cs="Noto Sans"/>
          <w:sz w:val="20"/>
          <w:szCs w:val="20"/>
        </w:rPr>
        <w:t xml:space="preserve"> comprueb</w:t>
      </w:r>
      <w:r w:rsidRPr="0063190C">
        <w:rPr>
          <w:rFonts w:ascii="Noto Sans" w:hAnsi="Noto Sans" w:cs="Noto Sans"/>
          <w:sz w:val="20"/>
          <w:szCs w:val="20"/>
        </w:rPr>
        <w:t>e</w:t>
      </w:r>
      <w:r w:rsidR="006520CC" w:rsidRPr="0063190C">
        <w:rPr>
          <w:rFonts w:ascii="Noto Sans" w:hAnsi="Noto Sans" w:cs="Noto Sans"/>
          <w:sz w:val="20"/>
          <w:szCs w:val="20"/>
        </w:rPr>
        <w:t>n fehacientemente</w:t>
      </w:r>
      <w:r w:rsidRPr="0063190C">
        <w:rPr>
          <w:rFonts w:ascii="Noto Sans" w:hAnsi="Noto Sans" w:cs="Noto Sans"/>
          <w:sz w:val="20"/>
          <w:szCs w:val="20"/>
        </w:rPr>
        <w:t xml:space="preserve"> </w:t>
      </w:r>
      <w:r w:rsidR="00E474E7" w:rsidRPr="0063190C">
        <w:rPr>
          <w:rFonts w:ascii="Noto Sans" w:hAnsi="Noto Sans" w:cs="Noto Sans"/>
          <w:sz w:val="20"/>
          <w:szCs w:val="20"/>
        </w:rPr>
        <w:t>la</w:t>
      </w:r>
      <w:r w:rsidR="00AB28CA" w:rsidRPr="0063190C">
        <w:rPr>
          <w:rFonts w:ascii="Noto Sans" w:hAnsi="Noto Sans" w:cs="Noto Sans"/>
          <w:sz w:val="20"/>
          <w:szCs w:val="20"/>
        </w:rPr>
        <w:t xml:space="preserve"> experiencia y capacidad requerida en la CONVOCATORIA </w:t>
      </w:r>
      <w:r w:rsidR="00A763B4" w:rsidRPr="0063190C">
        <w:rPr>
          <w:rFonts w:ascii="Noto Sans" w:hAnsi="Noto Sans" w:cs="Noto Sans"/>
          <w:sz w:val="20"/>
          <w:szCs w:val="20"/>
        </w:rPr>
        <w:t xml:space="preserve">a través del </w:t>
      </w:r>
      <w:r w:rsidR="00052145" w:rsidRPr="0063190C">
        <w:rPr>
          <w:rFonts w:ascii="Noto Sans" w:hAnsi="Noto Sans" w:cs="Noto Sans"/>
          <w:sz w:val="20"/>
          <w:szCs w:val="20"/>
        </w:rPr>
        <w:t xml:space="preserve">correspondiente </w:t>
      </w:r>
      <w:r w:rsidR="00156024" w:rsidRPr="0063190C">
        <w:rPr>
          <w:rFonts w:ascii="Noto Sans" w:hAnsi="Noto Sans" w:cs="Noto Sans"/>
          <w:sz w:val="20"/>
          <w:szCs w:val="20"/>
        </w:rPr>
        <w:t xml:space="preserve">organigrama y </w:t>
      </w:r>
      <w:r w:rsidR="00500EF8" w:rsidRPr="0063190C">
        <w:rPr>
          <w:rFonts w:ascii="Noto Sans" w:hAnsi="Noto Sans" w:cs="Noto Sans"/>
          <w:sz w:val="20"/>
          <w:szCs w:val="20"/>
        </w:rPr>
        <w:t xml:space="preserve">de toda </w:t>
      </w:r>
      <w:r w:rsidR="00156024" w:rsidRPr="0063190C">
        <w:rPr>
          <w:rFonts w:ascii="Noto Sans" w:hAnsi="Noto Sans" w:cs="Noto Sans"/>
          <w:sz w:val="20"/>
          <w:szCs w:val="20"/>
        </w:rPr>
        <w:t xml:space="preserve">la </w:t>
      </w:r>
      <w:r w:rsidR="00A763B4" w:rsidRPr="0063190C">
        <w:rPr>
          <w:rFonts w:ascii="Noto Sans" w:hAnsi="Noto Sans" w:cs="Noto Sans"/>
          <w:sz w:val="20"/>
          <w:szCs w:val="20"/>
        </w:rPr>
        <w:t xml:space="preserve">documentación soporte </w:t>
      </w:r>
      <w:r w:rsidR="008750EF" w:rsidRPr="0063190C">
        <w:rPr>
          <w:rFonts w:ascii="Noto Sans" w:hAnsi="Noto Sans" w:cs="Noto Sans"/>
          <w:sz w:val="20"/>
          <w:szCs w:val="20"/>
        </w:rPr>
        <w:t>solicitada</w:t>
      </w:r>
      <w:r w:rsidR="00052145" w:rsidRPr="0063190C">
        <w:rPr>
          <w:rFonts w:ascii="Noto Sans" w:hAnsi="Noto Sans" w:cs="Noto Sans"/>
          <w:sz w:val="20"/>
          <w:szCs w:val="20"/>
        </w:rPr>
        <w:t xml:space="preserve"> por la CONVOCANTE.</w:t>
      </w:r>
      <w:r w:rsidR="00A763B4" w:rsidRPr="0063190C">
        <w:rPr>
          <w:rFonts w:ascii="Noto Sans" w:hAnsi="Noto Sans" w:cs="Noto Sans"/>
          <w:sz w:val="20"/>
          <w:szCs w:val="20"/>
        </w:rPr>
        <w:t xml:space="preserve"> </w:t>
      </w:r>
    </w:p>
    <w:p w14:paraId="06BF0AC8" w14:textId="77777777" w:rsidR="00406923" w:rsidRPr="0063190C" w:rsidRDefault="00406923" w:rsidP="00406923">
      <w:pPr>
        <w:pStyle w:val="Prrafodelista"/>
        <w:rPr>
          <w:rFonts w:ascii="Noto Sans" w:hAnsi="Noto Sans" w:cs="Noto Sans"/>
        </w:rPr>
      </w:pPr>
    </w:p>
    <w:p w14:paraId="11495DC0" w14:textId="7B68B222" w:rsidR="007A54B0" w:rsidRPr="0063190C" w:rsidRDefault="00406923" w:rsidP="00406923">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LICITANTE proporcione la documentación soporte que permita verificar de manera fehaciente que la persona propuesta como </w:t>
      </w:r>
      <w:r w:rsidRPr="0063190C">
        <w:rPr>
          <w:rFonts w:ascii="Noto Sans" w:hAnsi="Noto Sans" w:cs="Noto Sans"/>
          <w:b/>
          <w:bCs/>
          <w:color w:val="auto"/>
          <w:sz w:val="20"/>
          <w:szCs w:val="20"/>
        </w:rPr>
        <w:t>SUPERINTENDENTE DE CONSTRUCCIÓN</w:t>
      </w:r>
      <w:r w:rsidRPr="0063190C">
        <w:rPr>
          <w:rFonts w:ascii="Noto Sans" w:hAnsi="Noto Sans" w:cs="Noto Sans"/>
          <w:color w:val="auto"/>
          <w:sz w:val="20"/>
          <w:szCs w:val="20"/>
        </w:rPr>
        <w:t xml:space="preserve"> cuenta con su </w:t>
      </w:r>
      <w:proofErr w:type="spellStart"/>
      <w:proofErr w:type="gramStart"/>
      <w:r w:rsidRPr="0063190C">
        <w:rPr>
          <w:rFonts w:ascii="Noto Sans" w:hAnsi="Noto Sans" w:cs="Noto Sans"/>
          <w:b/>
          <w:bCs/>
          <w:color w:val="auto"/>
          <w:sz w:val="20"/>
          <w:szCs w:val="20"/>
        </w:rPr>
        <w:t>e.firma</w:t>
      </w:r>
      <w:proofErr w:type="spellEnd"/>
      <w:proofErr w:type="gramEnd"/>
      <w:r w:rsidRPr="0063190C">
        <w:rPr>
          <w:rFonts w:ascii="Noto Sans" w:hAnsi="Noto Sans" w:cs="Noto Sans"/>
          <w:color w:val="auto"/>
          <w:sz w:val="20"/>
          <w:szCs w:val="20"/>
        </w:rPr>
        <w:t xml:space="preserve"> -</w:t>
      </w:r>
      <w:r w:rsidRPr="0063190C">
        <w:rPr>
          <w:rFonts w:ascii="Noto Sans" w:hAnsi="Noto Sans" w:cs="Noto Sans"/>
          <w:b/>
          <w:bCs/>
          <w:color w:val="auto"/>
          <w:sz w:val="20"/>
          <w:szCs w:val="20"/>
        </w:rPr>
        <w:t>firma electrónica</w:t>
      </w:r>
      <w:r w:rsidRPr="0063190C">
        <w:rPr>
          <w:rFonts w:ascii="Noto Sans" w:hAnsi="Noto Sans" w:cs="Noto Sans"/>
          <w:color w:val="auto"/>
          <w:sz w:val="20"/>
          <w:szCs w:val="20"/>
        </w:rPr>
        <w:t>- vigente en los términos señalados en la CONVOCATORIA.</w:t>
      </w:r>
    </w:p>
    <w:p w14:paraId="5312DC53" w14:textId="77777777" w:rsidR="00406923" w:rsidRPr="0063190C" w:rsidRDefault="00406923" w:rsidP="007A54B0">
      <w:pPr>
        <w:pStyle w:val="Default"/>
        <w:tabs>
          <w:tab w:val="left" w:pos="1701"/>
        </w:tabs>
        <w:ind w:left="1701" w:right="-232"/>
        <w:jc w:val="both"/>
        <w:rPr>
          <w:rFonts w:ascii="Noto Sans" w:hAnsi="Noto Sans" w:cs="Noto Sans"/>
          <w:color w:val="auto"/>
          <w:sz w:val="20"/>
          <w:szCs w:val="20"/>
        </w:rPr>
      </w:pPr>
    </w:p>
    <w:p w14:paraId="25A1A8FD" w14:textId="77777777" w:rsidR="00790D3E" w:rsidRPr="0063190C" w:rsidRDefault="00104E4D" w:rsidP="00F77A6C">
      <w:pPr>
        <w:pStyle w:val="Default"/>
        <w:numPr>
          <w:ilvl w:val="1"/>
          <w:numId w:val="74"/>
        </w:numPr>
        <w:tabs>
          <w:tab w:val="left" w:pos="1701"/>
        </w:tabs>
        <w:ind w:left="1701" w:right="-232" w:hanging="567"/>
        <w:jc w:val="both"/>
        <w:rPr>
          <w:rFonts w:ascii="Noto Sans" w:hAnsi="Noto Sans" w:cs="Noto Sans"/>
          <w:sz w:val="20"/>
          <w:szCs w:val="20"/>
        </w:rPr>
      </w:pPr>
      <w:r w:rsidRPr="0063190C">
        <w:rPr>
          <w:rFonts w:ascii="Noto Sans" w:hAnsi="Noto Sans" w:cs="Noto Sans"/>
          <w:color w:val="auto"/>
          <w:sz w:val="20"/>
          <w:szCs w:val="20"/>
        </w:rPr>
        <w:t>Que</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cada</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por medio de</w:t>
      </w:r>
      <w:r w:rsidRPr="0063190C">
        <w:rPr>
          <w:rFonts w:ascii="Noto Sans" w:hAnsi="Noto Sans" w:cs="Noto Sans"/>
          <w:color w:val="auto"/>
          <w:sz w:val="20"/>
          <w:szCs w:val="20"/>
        </w:rPr>
        <w:t xml:space="preserve"> los contratos manifestados</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y</w:t>
      </w:r>
      <w:r w:rsidRPr="0063190C">
        <w:rPr>
          <w:rFonts w:ascii="Noto Sans" w:hAnsi="Noto Sans" w:cs="Noto Sans"/>
          <w:color w:val="auto"/>
          <w:sz w:val="20"/>
          <w:szCs w:val="20"/>
        </w:rPr>
        <w:t xml:space="preserve"> con su respectiva documentación soporte, d</w:t>
      </w:r>
      <w:r w:rsidR="006520CC" w:rsidRPr="0063190C">
        <w:rPr>
          <w:rFonts w:ascii="Noto Sans" w:hAnsi="Noto Sans" w:cs="Noto Sans"/>
          <w:color w:val="auto"/>
          <w:sz w:val="20"/>
          <w:szCs w:val="20"/>
        </w:rPr>
        <w:t>emuestr</w:t>
      </w:r>
      <w:r w:rsidRPr="0063190C">
        <w:rPr>
          <w:rFonts w:ascii="Noto Sans" w:hAnsi="Noto Sans" w:cs="Noto Sans"/>
          <w:color w:val="auto"/>
          <w:sz w:val="20"/>
          <w:szCs w:val="20"/>
        </w:rPr>
        <w:t>e</w:t>
      </w:r>
      <w:r w:rsidR="0073674A" w:rsidRPr="0063190C">
        <w:rPr>
          <w:rFonts w:ascii="Noto Sans" w:hAnsi="Noto Sans" w:cs="Noto Sans"/>
          <w:color w:val="auto"/>
          <w:sz w:val="20"/>
          <w:szCs w:val="20"/>
        </w:rPr>
        <w:t>n</w:t>
      </w:r>
      <w:r w:rsidR="006520CC" w:rsidRPr="0063190C">
        <w:rPr>
          <w:rFonts w:ascii="Noto Sans" w:hAnsi="Noto Sans" w:cs="Noto Sans"/>
          <w:color w:val="auto"/>
          <w:sz w:val="20"/>
          <w:szCs w:val="20"/>
        </w:rPr>
        <w:t xml:space="preserve"> fehacientemente su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 xml:space="preserve">xperiencia y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specialidad en obras de características técnicas, magnitud y complejidad similares a las del presente proceso de contratación</w:t>
      </w:r>
      <w:r w:rsidR="00790D3E" w:rsidRPr="0063190C">
        <w:rPr>
          <w:rFonts w:ascii="Noto Sans" w:hAnsi="Noto Sans" w:cs="Noto Sans"/>
          <w:color w:val="auto"/>
          <w:sz w:val="20"/>
          <w:szCs w:val="20"/>
        </w:rPr>
        <w:t>, así como</w:t>
      </w:r>
      <w:r w:rsidR="00EA4333" w:rsidRPr="0063190C">
        <w:rPr>
          <w:rFonts w:ascii="Noto Sans" w:hAnsi="Noto Sans" w:cs="Noto Sans"/>
          <w:color w:val="auto"/>
          <w:sz w:val="20"/>
          <w:szCs w:val="20"/>
        </w:rPr>
        <w:t xml:space="preserve"> verificar</w:t>
      </w:r>
      <w:r w:rsidR="00790D3E" w:rsidRPr="0063190C">
        <w:rPr>
          <w:rFonts w:ascii="Noto Sans" w:hAnsi="Noto Sans" w:cs="Noto Sans"/>
          <w:sz w:val="20"/>
          <w:szCs w:val="20"/>
        </w:rPr>
        <w:t xml:space="preserve"> el grado de cumplimiento de los contratos celebrados por cada LICITANTE con dependencias o entidades -públicas y/o privadas-</w:t>
      </w:r>
      <w:r w:rsidR="00EA4333" w:rsidRPr="0063190C">
        <w:rPr>
          <w:rFonts w:ascii="Noto Sans" w:hAnsi="Noto Sans" w:cs="Noto Sans"/>
          <w:sz w:val="20"/>
          <w:szCs w:val="20"/>
        </w:rPr>
        <w:t xml:space="preserve"> </w:t>
      </w:r>
      <w:r w:rsidR="00790D3E" w:rsidRPr="0063190C">
        <w:rPr>
          <w:rFonts w:ascii="Noto Sans" w:hAnsi="Noto Sans" w:cs="Noto Sans"/>
          <w:sz w:val="20"/>
          <w:szCs w:val="20"/>
        </w:rPr>
        <w:t>conforme a los parámetros establecidos en la CONVOCATORIA para efectos de lo dispuesto en el último párrafo del artículo 36 de la LEY.</w:t>
      </w:r>
    </w:p>
    <w:p w14:paraId="4247D902" w14:textId="77777777" w:rsidR="00790D3E" w:rsidRPr="0063190C" w:rsidRDefault="00790D3E" w:rsidP="000E460A">
      <w:pPr>
        <w:pStyle w:val="Prrafodelista"/>
        <w:tabs>
          <w:tab w:val="left" w:pos="1701"/>
        </w:tabs>
        <w:ind w:left="1701" w:hanging="567"/>
        <w:rPr>
          <w:rFonts w:ascii="Noto Sans" w:hAnsi="Noto Sans" w:cs="Noto Sans"/>
        </w:rPr>
      </w:pPr>
    </w:p>
    <w:p w14:paraId="19C93CFB" w14:textId="3B2BA5BC" w:rsidR="006520CC" w:rsidRPr="0063190C" w:rsidRDefault="00ED0C0C"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color w:val="auto"/>
          <w:sz w:val="20"/>
          <w:szCs w:val="20"/>
        </w:rPr>
        <w:t>Que</w:t>
      </w:r>
      <w:proofErr w:type="gramEnd"/>
      <w:r w:rsidRPr="0063190C">
        <w:rPr>
          <w:rFonts w:ascii="Noto Sans" w:hAnsi="Noto Sans" w:cs="Noto Sans"/>
          <w:color w:val="auto"/>
          <w:sz w:val="20"/>
          <w:szCs w:val="20"/>
        </w:rPr>
        <w:t xml:space="preserve"> </w:t>
      </w:r>
      <w:r w:rsidR="00C33A6A" w:rsidRPr="0063190C">
        <w:rPr>
          <w:rFonts w:ascii="Noto Sans" w:hAnsi="Noto Sans" w:cs="Noto Sans"/>
          <w:color w:val="auto"/>
          <w:sz w:val="20"/>
          <w:szCs w:val="20"/>
        </w:rPr>
        <w:t xml:space="preserve">en su caso, </w:t>
      </w:r>
      <w:r w:rsidR="006520CC" w:rsidRPr="0063190C">
        <w:rPr>
          <w:rFonts w:ascii="Noto Sans" w:hAnsi="Noto Sans" w:cs="Noto Sans"/>
          <w:bCs/>
          <w:sz w:val="20"/>
          <w:szCs w:val="20"/>
        </w:rPr>
        <w:t xml:space="preserve">los </w:t>
      </w:r>
      <w:r w:rsidR="006520CC" w:rsidRPr="0063190C">
        <w:rPr>
          <w:rFonts w:ascii="Noto Sans" w:hAnsi="Noto Sans" w:cs="Noto Sans"/>
          <w:b/>
          <w:sz w:val="20"/>
          <w:szCs w:val="20"/>
        </w:rPr>
        <w:t>Subcontratistas</w:t>
      </w:r>
      <w:r w:rsidR="006520CC" w:rsidRPr="0063190C">
        <w:rPr>
          <w:rFonts w:ascii="Noto Sans" w:hAnsi="Noto Sans" w:cs="Noto Sans"/>
          <w:bCs/>
          <w:sz w:val="20"/>
          <w:szCs w:val="20"/>
        </w:rPr>
        <w:t xml:space="preserve"> y/o </w:t>
      </w:r>
      <w:r w:rsidR="006520CC" w:rsidRPr="0063190C">
        <w:rPr>
          <w:rFonts w:ascii="Noto Sans" w:hAnsi="Noto Sans" w:cs="Noto Sans"/>
          <w:b/>
          <w:sz w:val="20"/>
          <w:szCs w:val="20"/>
        </w:rPr>
        <w:t>Arrendadores</w:t>
      </w:r>
      <w:r w:rsidR="006520CC" w:rsidRPr="0063190C">
        <w:rPr>
          <w:rFonts w:ascii="Noto Sans" w:hAnsi="Noto Sans" w:cs="Noto Sans"/>
          <w:bCs/>
          <w:sz w:val="20"/>
          <w:szCs w:val="20"/>
        </w:rPr>
        <w:t xml:space="preserve"> de maquinaria y/o equipos propuestos </w:t>
      </w:r>
      <w:r w:rsidR="003D615D" w:rsidRPr="0063190C">
        <w:rPr>
          <w:rFonts w:ascii="Noto Sans" w:hAnsi="Noto Sans" w:cs="Noto Sans"/>
          <w:bCs/>
          <w:sz w:val="20"/>
          <w:szCs w:val="20"/>
        </w:rPr>
        <w:t xml:space="preserve">por </w:t>
      </w:r>
      <w:r w:rsidR="00FC71CA" w:rsidRPr="0063190C">
        <w:rPr>
          <w:rFonts w:ascii="Noto Sans" w:hAnsi="Noto Sans" w:cs="Noto Sans"/>
          <w:bCs/>
          <w:sz w:val="20"/>
          <w:szCs w:val="20"/>
        </w:rPr>
        <w:t>cada</w:t>
      </w:r>
      <w:r w:rsidR="003D615D" w:rsidRPr="0063190C">
        <w:rPr>
          <w:rFonts w:ascii="Noto Sans" w:hAnsi="Noto Sans" w:cs="Noto Sans"/>
          <w:bCs/>
          <w:sz w:val="20"/>
          <w:szCs w:val="20"/>
        </w:rPr>
        <w:t xml:space="preserve"> LICITANTE </w:t>
      </w:r>
      <w:r w:rsidR="006520CC" w:rsidRPr="0063190C">
        <w:rPr>
          <w:rFonts w:ascii="Noto Sans" w:hAnsi="Noto Sans" w:cs="Noto Sans"/>
          <w:bCs/>
          <w:sz w:val="20"/>
          <w:szCs w:val="20"/>
        </w:rPr>
        <w:t>demuestr</w:t>
      </w:r>
      <w:r w:rsidRPr="0063190C">
        <w:rPr>
          <w:rFonts w:ascii="Noto Sans" w:hAnsi="Noto Sans" w:cs="Noto Sans"/>
          <w:bCs/>
          <w:sz w:val="20"/>
          <w:szCs w:val="20"/>
        </w:rPr>
        <w:t>e</w:t>
      </w:r>
      <w:r w:rsidR="006520CC" w:rsidRPr="0063190C">
        <w:rPr>
          <w:rFonts w:ascii="Noto Sans" w:hAnsi="Noto Sans" w:cs="Noto Sans"/>
          <w:bCs/>
          <w:sz w:val="20"/>
          <w:szCs w:val="20"/>
        </w:rPr>
        <w:t xml:space="preserve">n </w:t>
      </w:r>
      <w:r w:rsidRPr="0063190C">
        <w:rPr>
          <w:rFonts w:ascii="Noto Sans" w:hAnsi="Noto Sans" w:cs="Noto Sans"/>
          <w:bCs/>
          <w:sz w:val="20"/>
          <w:szCs w:val="20"/>
        </w:rPr>
        <w:t xml:space="preserve">fehacientemente </w:t>
      </w:r>
      <w:r w:rsidR="006520CC" w:rsidRPr="0063190C">
        <w:rPr>
          <w:rFonts w:ascii="Noto Sans" w:hAnsi="Noto Sans" w:cs="Noto Sans"/>
          <w:bCs/>
          <w:sz w:val="20"/>
          <w:szCs w:val="20"/>
        </w:rPr>
        <w:t xml:space="preserve">su capacidad técnica, </w:t>
      </w:r>
      <w:r w:rsidR="006520CC" w:rsidRPr="0063190C">
        <w:rPr>
          <w:rFonts w:ascii="Noto Sans" w:hAnsi="Noto Sans" w:cs="Noto Sans"/>
          <w:sz w:val="20"/>
          <w:szCs w:val="20"/>
        </w:rPr>
        <w:t xml:space="preserve">en los términos solicitados </w:t>
      </w:r>
      <w:r w:rsidR="006169A9" w:rsidRPr="0063190C">
        <w:rPr>
          <w:rFonts w:ascii="Noto Sans" w:hAnsi="Noto Sans" w:cs="Noto Sans"/>
          <w:sz w:val="20"/>
          <w:szCs w:val="20"/>
        </w:rPr>
        <w:t xml:space="preserve">expresamente </w:t>
      </w:r>
      <w:r w:rsidR="006520CC" w:rsidRPr="0063190C">
        <w:rPr>
          <w:rFonts w:ascii="Noto Sans" w:hAnsi="Noto Sans" w:cs="Noto Sans"/>
          <w:sz w:val="20"/>
          <w:szCs w:val="20"/>
        </w:rPr>
        <w:t>en la CONVOCATORIA y en las fracciones V y VII del artículo 44 del REGLAMENTO.</w:t>
      </w:r>
    </w:p>
    <w:p w14:paraId="08B6D818" w14:textId="77777777" w:rsidR="000E460A" w:rsidRPr="0063190C" w:rsidRDefault="000E460A" w:rsidP="000E460A">
      <w:pPr>
        <w:pStyle w:val="Prrafodelista"/>
        <w:tabs>
          <w:tab w:val="left" w:pos="1701"/>
        </w:tabs>
        <w:ind w:left="1701" w:hanging="567"/>
        <w:rPr>
          <w:rFonts w:ascii="Noto Sans" w:hAnsi="Noto Sans" w:cs="Noto Sans"/>
        </w:rPr>
      </w:pPr>
    </w:p>
    <w:p w14:paraId="5DD026C2" w14:textId="03112C17" w:rsidR="006F70D6" w:rsidRPr="0063190C" w:rsidRDefault="006F70D6"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9D6713" w:rsidRPr="0063190C">
        <w:rPr>
          <w:rFonts w:ascii="Noto Sans" w:hAnsi="Noto Sans" w:cs="Noto Sans"/>
          <w:color w:val="auto"/>
          <w:sz w:val="20"/>
          <w:szCs w:val="20"/>
        </w:rPr>
        <w:t xml:space="preserve">cada LICITANTE </w:t>
      </w:r>
      <w:r w:rsidR="009D51A5" w:rsidRPr="0063190C">
        <w:rPr>
          <w:rFonts w:ascii="Noto Sans" w:hAnsi="Noto Sans" w:cs="Noto Sans"/>
          <w:color w:val="auto"/>
          <w:sz w:val="20"/>
          <w:szCs w:val="20"/>
        </w:rPr>
        <w:t>presente las copias de</w:t>
      </w:r>
      <w:r w:rsidR="00A2585C" w:rsidRPr="0063190C">
        <w:rPr>
          <w:rFonts w:ascii="Noto Sans" w:hAnsi="Noto Sans" w:cs="Noto Sans"/>
          <w:color w:val="auto"/>
          <w:sz w:val="20"/>
          <w:szCs w:val="20"/>
        </w:rPr>
        <w:t xml:space="preserve"> su</w:t>
      </w:r>
      <w:r w:rsidR="009D51A5" w:rsidRPr="0063190C">
        <w:rPr>
          <w:rFonts w:ascii="Noto Sans" w:hAnsi="Noto Sans" w:cs="Noto Sans"/>
          <w:color w:val="auto"/>
          <w:sz w:val="20"/>
          <w:szCs w:val="20"/>
        </w:rPr>
        <w:t xml:space="preserve"> alta en el IMSS y el último pago realizado a esa </w:t>
      </w:r>
      <w:r w:rsidR="007368D3" w:rsidRPr="0063190C">
        <w:rPr>
          <w:rFonts w:ascii="Noto Sans" w:hAnsi="Noto Sans" w:cs="Noto Sans"/>
          <w:color w:val="auto"/>
          <w:sz w:val="20"/>
          <w:szCs w:val="20"/>
        </w:rPr>
        <w:t>institución</w:t>
      </w:r>
      <w:r w:rsidR="009D51A5" w:rsidRPr="0063190C">
        <w:rPr>
          <w:rFonts w:ascii="Noto Sans" w:hAnsi="Noto Sans" w:cs="Noto Sans"/>
          <w:color w:val="auto"/>
          <w:sz w:val="20"/>
          <w:szCs w:val="20"/>
        </w:rPr>
        <w:t xml:space="preserve">, así como que </w:t>
      </w:r>
      <w:r w:rsidRPr="0063190C">
        <w:rPr>
          <w:rFonts w:ascii="Noto Sans" w:hAnsi="Noto Sans" w:cs="Noto Sans"/>
          <w:color w:val="auto"/>
          <w:sz w:val="20"/>
          <w:szCs w:val="20"/>
        </w:rPr>
        <w:t xml:space="preserve">las opiniones de cumplimiento de </w:t>
      </w:r>
      <w:r w:rsidR="006169A9" w:rsidRPr="0063190C">
        <w:rPr>
          <w:rFonts w:ascii="Noto Sans" w:hAnsi="Noto Sans" w:cs="Noto Sans"/>
          <w:color w:val="auto"/>
          <w:sz w:val="20"/>
          <w:szCs w:val="20"/>
        </w:rPr>
        <w:t>las</w:t>
      </w:r>
      <w:r w:rsidRPr="0063190C">
        <w:rPr>
          <w:rFonts w:ascii="Noto Sans" w:hAnsi="Noto Sans" w:cs="Noto Sans"/>
          <w:color w:val="auto"/>
          <w:sz w:val="20"/>
          <w:szCs w:val="20"/>
        </w:rPr>
        <w:t xml:space="preserve"> obligaciones fiscales emitidas por el SAT</w:t>
      </w:r>
      <w:r w:rsidR="00AB46F3" w:rsidRPr="0063190C">
        <w:rPr>
          <w:rFonts w:ascii="Noto Sans" w:hAnsi="Noto Sans" w:cs="Noto Sans"/>
          <w:color w:val="auto"/>
          <w:sz w:val="20"/>
          <w:szCs w:val="20"/>
        </w:rPr>
        <w:t xml:space="preserve"> e</w:t>
      </w:r>
      <w:r w:rsidRPr="0063190C">
        <w:rPr>
          <w:rFonts w:ascii="Noto Sans" w:hAnsi="Noto Sans" w:cs="Noto Sans"/>
          <w:color w:val="auto"/>
          <w:sz w:val="20"/>
          <w:szCs w:val="20"/>
        </w:rPr>
        <w:t xml:space="preserve"> INFONAVIT</w:t>
      </w:r>
      <w:r w:rsidR="00610761" w:rsidRPr="0063190C">
        <w:rPr>
          <w:rFonts w:ascii="Noto Sans" w:hAnsi="Noto Sans" w:cs="Noto Sans"/>
          <w:color w:val="auto"/>
          <w:sz w:val="20"/>
          <w:szCs w:val="20"/>
        </w:rPr>
        <w:t xml:space="preserve">, incluyendo las de los Subcontratistas y/o Arrendadores propuestos, se encuentren </w:t>
      </w:r>
      <w:r w:rsidRPr="0063190C">
        <w:rPr>
          <w:rFonts w:ascii="Noto Sans" w:hAnsi="Noto Sans" w:cs="Noto Sans"/>
          <w:color w:val="auto"/>
          <w:sz w:val="20"/>
          <w:szCs w:val="20"/>
        </w:rPr>
        <w:t>vigentes y en sentido positivo en la fecha de entrega de las proposiciones.</w:t>
      </w:r>
      <w:r w:rsidR="00AB46F3" w:rsidRPr="0063190C">
        <w:rPr>
          <w:rFonts w:ascii="Noto Sans" w:hAnsi="Noto Sans" w:cs="Noto Sans"/>
          <w:color w:val="auto"/>
          <w:sz w:val="20"/>
          <w:szCs w:val="20"/>
        </w:rPr>
        <w:t xml:space="preserve"> En el caso </w:t>
      </w:r>
      <w:r w:rsidR="00EA17D4" w:rsidRPr="0063190C">
        <w:rPr>
          <w:rFonts w:ascii="Noto Sans" w:hAnsi="Noto Sans" w:cs="Noto Sans"/>
          <w:color w:val="auto"/>
          <w:sz w:val="20"/>
          <w:szCs w:val="20"/>
        </w:rPr>
        <w:t>específico</w:t>
      </w:r>
      <w:r w:rsidR="00AB46F3" w:rsidRPr="0063190C">
        <w:rPr>
          <w:rFonts w:ascii="Noto Sans" w:hAnsi="Noto Sans" w:cs="Noto Sans"/>
          <w:color w:val="auto"/>
          <w:sz w:val="20"/>
          <w:szCs w:val="20"/>
        </w:rPr>
        <w:t xml:space="preserve"> de la opinión de cumplimiento emitida por el </w:t>
      </w:r>
      <w:r w:rsidR="006169A9" w:rsidRPr="0063190C">
        <w:rPr>
          <w:rFonts w:ascii="Noto Sans" w:hAnsi="Noto Sans" w:cs="Noto Sans"/>
          <w:color w:val="auto"/>
          <w:sz w:val="20"/>
          <w:szCs w:val="20"/>
        </w:rPr>
        <w:t>IMSS</w:t>
      </w:r>
      <w:r w:rsidR="00AB46F3" w:rsidRPr="0063190C">
        <w:rPr>
          <w:rFonts w:ascii="Noto Sans" w:hAnsi="Noto Sans" w:cs="Noto Sans"/>
          <w:color w:val="auto"/>
          <w:sz w:val="20"/>
          <w:szCs w:val="20"/>
        </w:rPr>
        <w:t xml:space="preserve">, se verificará que esta sea en sentido positivo y </w:t>
      </w:r>
      <w:r w:rsidR="0069495D" w:rsidRPr="0063190C">
        <w:rPr>
          <w:rFonts w:ascii="Noto Sans" w:hAnsi="Noto Sans" w:cs="Noto Sans"/>
          <w:color w:val="auto"/>
          <w:sz w:val="20"/>
          <w:szCs w:val="20"/>
        </w:rPr>
        <w:t xml:space="preserve">que esté vigente o </w:t>
      </w:r>
      <w:r w:rsidR="004A69C8" w:rsidRPr="0063190C">
        <w:rPr>
          <w:rFonts w:ascii="Noto Sans" w:hAnsi="Noto Sans" w:cs="Noto Sans"/>
          <w:color w:val="auto"/>
          <w:sz w:val="20"/>
          <w:szCs w:val="20"/>
        </w:rPr>
        <w:t xml:space="preserve">por lo menos </w:t>
      </w:r>
      <w:r w:rsidR="00AB46F3" w:rsidRPr="0063190C">
        <w:rPr>
          <w:rFonts w:ascii="Noto Sans" w:hAnsi="Noto Sans" w:cs="Noto Sans"/>
          <w:color w:val="auto"/>
          <w:sz w:val="20"/>
          <w:szCs w:val="20"/>
        </w:rPr>
        <w:t>con una fecha de emisión no mayor de 30 (treinta) días naturales previos a la fecha de presentación y apertura de proposiciones.</w:t>
      </w:r>
    </w:p>
    <w:p w14:paraId="156BC63B" w14:textId="77777777" w:rsidR="006F70D6" w:rsidRPr="0063190C" w:rsidRDefault="006F70D6" w:rsidP="006F70D6">
      <w:pPr>
        <w:pStyle w:val="Prrafodelista"/>
        <w:rPr>
          <w:rFonts w:ascii="Noto Sans" w:hAnsi="Noto Sans" w:cs="Noto Sans"/>
        </w:rPr>
      </w:pPr>
    </w:p>
    <w:p w14:paraId="689B2235" w14:textId="12E74283" w:rsidR="00D42F7B" w:rsidRPr="0063190C" w:rsidRDefault="00D42F7B"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Para la evaluación cualitativa de la capacidad financiera de los LICITANTES, la </w:t>
      </w:r>
      <w:r w:rsidRPr="0063190C">
        <w:rPr>
          <w:rFonts w:ascii="Noto Sans" w:hAnsi="Noto Sans" w:cs="Noto Sans"/>
          <w:b/>
          <w:bCs/>
          <w:sz w:val="20"/>
          <w:szCs w:val="20"/>
        </w:rPr>
        <w:t>Gerencia de Administración y Finanzas</w:t>
      </w:r>
      <w:r w:rsidRPr="0063190C">
        <w:rPr>
          <w:rFonts w:ascii="Noto Sans" w:hAnsi="Noto Sans" w:cs="Noto Sans"/>
          <w:sz w:val="20"/>
          <w:szCs w:val="20"/>
        </w:rPr>
        <w:t xml:space="preserve"> a través del </w:t>
      </w:r>
      <w:r w:rsidRPr="0063190C">
        <w:rPr>
          <w:rFonts w:ascii="Noto Sans" w:hAnsi="Noto Sans" w:cs="Noto Sans"/>
          <w:b/>
          <w:bCs/>
          <w:sz w:val="20"/>
          <w:szCs w:val="20"/>
        </w:rPr>
        <w:t xml:space="preserve">Departamento de Tesorería </w:t>
      </w:r>
      <w:r w:rsidRPr="0063190C">
        <w:rPr>
          <w:rFonts w:ascii="Noto Sans" w:hAnsi="Noto Sans" w:cs="Noto Sans"/>
          <w:sz w:val="20"/>
          <w:szCs w:val="20"/>
        </w:rPr>
        <w:t>adscrito a</w:t>
      </w:r>
      <w:r w:rsidRPr="0063190C">
        <w:rPr>
          <w:rFonts w:ascii="Noto Sans" w:hAnsi="Noto Sans" w:cs="Noto Sans"/>
          <w:b/>
          <w:bCs/>
          <w:sz w:val="20"/>
          <w:szCs w:val="20"/>
        </w:rPr>
        <w:t xml:space="preserve"> </w:t>
      </w:r>
      <w:r w:rsidRPr="0063190C">
        <w:rPr>
          <w:rFonts w:ascii="Noto Sans" w:hAnsi="Noto Sans" w:cs="Noto Sans"/>
          <w:sz w:val="20"/>
          <w:szCs w:val="20"/>
        </w:rPr>
        <w:t xml:space="preserve">la </w:t>
      </w:r>
      <w:r w:rsidRPr="0063190C">
        <w:rPr>
          <w:rFonts w:ascii="Noto Sans" w:hAnsi="Noto Sans" w:cs="Noto Sans"/>
          <w:b/>
          <w:bCs/>
          <w:sz w:val="20"/>
          <w:szCs w:val="20"/>
        </w:rPr>
        <w:t>Subgerencia de Finanzas</w:t>
      </w:r>
      <w:r w:rsidRPr="0063190C">
        <w:rPr>
          <w:rFonts w:ascii="Noto Sans" w:hAnsi="Noto Sans" w:cs="Noto Sans"/>
          <w:sz w:val="20"/>
          <w:szCs w:val="20"/>
        </w:rPr>
        <w:t>, revisará los siguientes aspectos:</w:t>
      </w:r>
    </w:p>
    <w:p w14:paraId="227C2BB0" w14:textId="77777777" w:rsidR="00D42F7B" w:rsidRPr="0063190C" w:rsidRDefault="00D42F7B" w:rsidP="00D42F7B">
      <w:pPr>
        <w:pStyle w:val="Prrafodelista"/>
        <w:rPr>
          <w:rFonts w:ascii="Noto Sans" w:hAnsi="Noto Sans" w:cs="Noto Sans"/>
        </w:rPr>
      </w:pPr>
    </w:p>
    <w:p w14:paraId="0D451B45" w14:textId="5E1E88EF" w:rsidR="006520CC"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sz w:val="20"/>
          <w:szCs w:val="20"/>
        </w:rPr>
        <w:t>L</w:t>
      </w:r>
      <w:r w:rsidR="006520CC" w:rsidRPr="0063190C">
        <w:rPr>
          <w:rFonts w:ascii="Noto Sans" w:hAnsi="Noto Sans" w:cs="Noto Sans"/>
          <w:sz w:val="20"/>
          <w:szCs w:val="20"/>
        </w:rPr>
        <w:t xml:space="preserve">os parámetros o razones financieras </w:t>
      </w:r>
      <w:r w:rsidR="00E62907" w:rsidRPr="0063190C">
        <w:rPr>
          <w:rFonts w:ascii="Noto Sans" w:hAnsi="Noto Sans" w:cs="Noto Sans"/>
          <w:sz w:val="20"/>
          <w:szCs w:val="20"/>
        </w:rPr>
        <w:t>presentados por</w:t>
      </w:r>
      <w:r w:rsidR="006520CC" w:rsidRPr="0063190C">
        <w:rPr>
          <w:rFonts w:ascii="Noto Sans" w:hAnsi="Noto Sans" w:cs="Noto Sans"/>
          <w:sz w:val="20"/>
          <w:szCs w:val="20"/>
        </w:rPr>
        <w:t xml:space="preserve"> l</w:t>
      </w:r>
      <w:r w:rsidR="00E62907" w:rsidRPr="0063190C">
        <w:rPr>
          <w:rFonts w:ascii="Noto Sans" w:hAnsi="Noto Sans" w:cs="Noto Sans"/>
          <w:sz w:val="20"/>
          <w:szCs w:val="20"/>
        </w:rPr>
        <w:t>os</w:t>
      </w:r>
      <w:r w:rsidR="006520CC" w:rsidRPr="0063190C">
        <w:rPr>
          <w:rFonts w:ascii="Noto Sans" w:hAnsi="Noto Sans" w:cs="Noto Sans"/>
          <w:sz w:val="20"/>
          <w:szCs w:val="20"/>
        </w:rPr>
        <w:t xml:space="preserve"> LICITANTE</w:t>
      </w:r>
      <w:r w:rsidR="00E62907" w:rsidRPr="0063190C">
        <w:rPr>
          <w:rFonts w:ascii="Noto Sans" w:hAnsi="Noto Sans" w:cs="Noto Sans"/>
          <w:sz w:val="20"/>
          <w:szCs w:val="20"/>
        </w:rPr>
        <w:t>S</w:t>
      </w:r>
      <w:r w:rsidR="006520CC" w:rsidRPr="0063190C">
        <w:rPr>
          <w:rFonts w:ascii="Noto Sans" w:hAnsi="Noto Sans" w:cs="Noto Sans"/>
          <w:sz w:val="20"/>
          <w:szCs w:val="20"/>
        </w:rPr>
        <w:t xml:space="preserve"> </w:t>
      </w:r>
      <w:r w:rsidR="00E62907" w:rsidRPr="0063190C">
        <w:rPr>
          <w:rFonts w:ascii="Noto Sans" w:hAnsi="Noto Sans" w:cs="Noto Sans"/>
          <w:sz w:val="20"/>
          <w:szCs w:val="20"/>
        </w:rPr>
        <w:t>para demostrar su capacidad financiera</w:t>
      </w:r>
      <w:r w:rsidR="00AD2D26" w:rsidRPr="0063190C">
        <w:rPr>
          <w:rFonts w:ascii="Noto Sans" w:hAnsi="Noto Sans" w:cs="Noto Sans"/>
          <w:sz w:val="20"/>
          <w:szCs w:val="20"/>
        </w:rPr>
        <w:t xml:space="preserve">, así como </w:t>
      </w:r>
      <w:r w:rsidR="00DD225E" w:rsidRPr="0063190C">
        <w:rPr>
          <w:rFonts w:ascii="Noto Sans" w:hAnsi="Noto Sans" w:cs="Noto Sans"/>
          <w:sz w:val="20"/>
          <w:szCs w:val="20"/>
        </w:rPr>
        <w:t xml:space="preserve">toda </w:t>
      </w:r>
      <w:r w:rsidR="00AD2D26" w:rsidRPr="0063190C">
        <w:rPr>
          <w:rFonts w:ascii="Noto Sans" w:hAnsi="Noto Sans" w:cs="Noto Sans"/>
          <w:sz w:val="20"/>
          <w:szCs w:val="20"/>
        </w:rPr>
        <w:t>la correspondiente documentación soporte</w:t>
      </w:r>
      <w:r w:rsidR="00E62907" w:rsidRPr="0063190C">
        <w:rPr>
          <w:rFonts w:ascii="Noto Sans" w:hAnsi="Noto Sans" w:cs="Noto Sans"/>
          <w:sz w:val="20"/>
          <w:szCs w:val="20"/>
        </w:rPr>
        <w:t xml:space="preserve"> </w:t>
      </w:r>
      <w:r w:rsidR="0096056E" w:rsidRPr="0063190C">
        <w:rPr>
          <w:rFonts w:ascii="Noto Sans" w:hAnsi="Noto Sans" w:cs="Noto Sans"/>
          <w:sz w:val="20"/>
          <w:szCs w:val="20"/>
        </w:rPr>
        <w:t xml:space="preserve">requerida </w:t>
      </w:r>
      <w:r w:rsidR="006520CC" w:rsidRPr="0063190C">
        <w:rPr>
          <w:rFonts w:ascii="Noto Sans" w:hAnsi="Noto Sans" w:cs="Noto Sans"/>
          <w:sz w:val="20"/>
          <w:szCs w:val="20"/>
        </w:rPr>
        <w:t>cumpl</w:t>
      </w:r>
      <w:r w:rsidR="00E62907" w:rsidRPr="0063190C">
        <w:rPr>
          <w:rFonts w:ascii="Noto Sans" w:hAnsi="Noto Sans" w:cs="Noto Sans"/>
          <w:sz w:val="20"/>
          <w:szCs w:val="20"/>
        </w:rPr>
        <w:t>a</w:t>
      </w:r>
      <w:r w:rsidR="006520CC" w:rsidRPr="0063190C">
        <w:rPr>
          <w:rFonts w:ascii="Noto Sans" w:hAnsi="Noto Sans" w:cs="Noto Sans"/>
          <w:sz w:val="20"/>
          <w:szCs w:val="20"/>
        </w:rPr>
        <w:t xml:space="preserve"> </w:t>
      </w:r>
      <w:r w:rsidR="00E62907" w:rsidRPr="0063190C">
        <w:rPr>
          <w:rFonts w:ascii="Noto Sans" w:hAnsi="Noto Sans" w:cs="Noto Sans"/>
          <w:sz w:val="20"/>
          <w:szCs w:val="20"/>
        </w:rPr>
        <w:t xml:space="preserve">con </w:t>
      </w:r>
      <w:r w:rsidR="009F7515" w:rsidRPr="0063190C">
        <w:rPr>
          <w:rFonts w:ascii="Noto Sans" w:hAnsi="Noto Sans" w:cs="Noto Sans"/>
          <w:sz w:val="20"/>
          <w:szCs w:val="20"/>
        </w:rPr>
        <w:t xml:space="preserve">todos </w:t>
      </w:r>
      <w:r w:rsidR="00E62907" w:rsidRPr="0063190C">
        <w:rPr>
          <w:rFonts w:ascii="Noto Sans" w:hAnsi="Noto Sans" w:cs="Noto Sans"/>
          <w:sz w:val="20"/>
          <w:szCs w:val="20"/>
        </w:rPr>
        <w:t xml:space="preserve">los </w:t>
      </w:r>
      <w:r w:rsidR="00B1603A" w:rsidRPr="0063190C">
        <w:rPr>
          <w:rFonts w:ascii="Noto Sans" w:hAnsi="Noto Sans" w:cs="Noto Sans"/>
          <w:sz w:val="20"/>
          <w:szCs w:val="20"/>
        </w:rPr>
        <w:t>requisitos</w:t>
      </w:r>
      <w:r w:rsidR="00E62907" w:rsidRPr="0063190C">
        <w:rPr>
          <w:rFonts w:ascii="Noto Sans" w:hAnsi="Noto Sans" w:cs="Noto Sans"/>
          <w:sz w:val="20"/>
          <w:szCs w:val="20"/>
        </w:rPr>
        <w:t xml:space="preserve"> solicitados en la CONVOCATORIA</w:t>
      </w:r>
      <w:r w:rsidR="005F6A29" w:rsidRPr="0063190C">
        <w:rPr>
          <w:rFonts w:ascii="Noto Sans" w:hAnsi="Noto Sans" w:cs="Noto Sans"/>
          <w:sz w:val="20"/>
          <w:szCs w:val="20"/>
        </w:rPr>
        <w:t xml:space="preserve"> y la normatividad fiscal </w:t>
      </w:r>
      <w:r w:rsidR="00DD6305" w:rsidRPr="0063190C">
        <w:rPr>
          <w:rFonts w:ascii="Noto Sans" w:hAnsi="Noto Sans" w:cs="Noto Sans"/>
          <w:sz w:val="20"/>
          <w:szCs w:val="20"/>
        </w:rPr>
        <w:t xml:space="preserve">y contable </w:t>
      </w:r>
      <w:r w:rsidR="005F6A29" w:rsidRPr="0063190C">
        <w:rPr>
          <w:rFonts w:ascii="Noto Sans" w:hAnsi="Noto Sans" w:cs="Noto Sans"/>
          <w:sz w:val="20"/>
          <w:szCs w:val="20"/>
        </w:rPr>
        <w:t>aplicable</w:t>
      </w:r>
      <w:r w:rsidR="006520CC" w:rsidRPr="0063190C">
        <w:rPr>
          <w:rFonts w:ascii="Noto Sans" w:hAnsi="Noto Sans" w:cs="Noto Sans"/>
          <w:sz w:val="20"/>
          <w:szCs w:val="20"/>
        </w:rPr>
        <w:t>.</w:t>
      </w:r>
    </w:p>
    <w:p w14:paraId="54783355" w14:textId="77777777" w:rsidR="00497C75" w:rsidRPr="0063190C" w:rsidRDefault="00497C75" w:rsidP="00497C75">
      <w:pPr>
        <w:pStyle w:val="Default"/>
        <w:tabs>
          <w:tab w:val="left" w:pos="1701"/>
        </w:tabs>
        <w:ind w:left="2061" w:right="-232"/>
        <w:jc w:val="both"/>
        <w:rPr>
          <w:rFonts w:ascii="Noto Sans" w:hAnsi="Noto Sans" w:cs="Noto Sans"/>
          <w:color w:val="auto"/>
          <w:sz w:val="20"/>
          <w:szCs w:val="20"/>
        </w:rPr>
      </w:pPr>
    </w:p>
    <w:p w14:paraId="4725C5BA" w14:textId="778C957C"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w:t>
      </w:r>
      <w:r w:rsidR="00861863" w:rsidRPr="0063190C">
        <w:rPr>
          <w:rFonts w:ascii="Noto Sans" w:hAnsi="Noto Sans" w:cs="Noto Sans"/>
          <w:bCs/>
          <w:color w:val="auto"/>
          <w:sz w:val="20"/>
          <w:szCs w:val="20"/>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7A60C76" w14:textId="77777777" w:rsidR="00772361" w:rsidRPr="0063190C" w:rsidRDefault="00772361" w:rsidP="00772361">
      <w:pPr>
        <w:pStyle w:val="Default"/>
        <w:tabs>
          <w:tab w:val="left" w:pos="1701"/>
        </w:tabs>
        <w:ind w:left="2061" w:right="-232"/>
        <w:jc w:val="both"/>
        <w:rPr>
          <w:rFonts w:ascii="Noto Sans" w:hAnsi="Noto Sans" w:cs="Noto Sans"/>
          <w:color w:val="auto"/>
          <w:sz w:val="20"/>
          <w:szCs w:val="20"/>
        </w:rPr>
      </w:pPr>
    </w:p>
    <w:p w14:paraId="0F1F483D" w14:textId="192A7737"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C</w:t>
      </w:r>
      <w:r w:rsidR="00861863" w:rsidRPr="0063190C">
        <w:rPr>
          <w:rFonts w:ascii="Noto Sans" w:hAnsi="Noto Sans" w:cs="Noto Sans"/>
          <w:bCs/>
          <w:color w:val="auto"/>
          <w:sz w:val="20"/>
          <w:szCs w:val="20"/>
        </w:rPr>
        <w:t xml:space="preserve">ada LICITANTE tenga capacidad para pagar sus obligaciones. </w:t>
      </w:r>
    </w:p>
    <w:p w14:paraId="0D2C2711" w14:textId="77777777" w:rsidR="006C74DB" w:rsidRPr="0063190C" w:rsidRDefault="006C74DB" w:rsidP="006C74DB">
      <w:pPr>
        <w:pStyle w:val="Default"/>
        <w:tabs>
          <w:tab w:val="left" w:pos="1701"/>
        </w:tabs>
        <w:ind w:left="2061" w:right="-232"/>
        <w:jc w:val="both"/>
        <w:rPr>
          <w:rFonts w:ascii="Noto Sans" w:hAnsi="Noto Sans" w:cs="Noto Sans"/>
          <w:color w:val="auto"/>
          <w:sz w:val="20"/>
          <w:szCs w:val="20"/>
        </w:rPr>
      </w:pPr>
    </w:p>
    <w:p w14:paraId="3E231391" w14:textId="4B66E4E9" w:rsidR="00861863" w:rsidRPr="0063190C" w:rsidRDefault="00861863"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El grado en que cada LICITANTE depende del endeudamiento y la rentabilidad de la empresa.</w:t>
      </w:r>
    </w:p>
    <w:p w14:paraId="45688D18" w14:textId="77777777" w:rsidR="00682A81" w:rsidRPr="0063190C" w:rsidRDefault="00682A81" w:rsidP="00682A81">
      <w:pPr>
        <w:pStyle w:val="Default"/>
        <w:tabs>
          <w:tab w:val="left" w:pos="2127"/>
        </w:tabs>
        <w:ind w:left="2127" w:right="-232"/>
        <w:jc w:val="both"/>
        <w:rPr>
          <w:rFonts w:ascii="Noto Sans" w:hAnsi="Noto Sans" w:cs="Noto Sans"/>
          <w:bCs/>
          <w:color w:val="auto"/>
          <w:sz w:val="20"/>
          <w:szCs w:val="20"/>
        </w:rPr>
      </w:pPr>
    </w:p>
    <w:p w14:paraId="585E510E" w14:textId="0E33DCAA" w:rsidR="004A5B24" w:rsidRPr="0063190C" w:rsidRDefault="006520C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la </w:t>
      </w:r>
      <w:r w:rsidR="00ED246F" w:rsidRPr="0063190C">
        <w:rPr>
          <w:rFonts w:ascii="Noto Sans" w:hAnsi="Noto Sans" w:cs="Noto Sans"/>
          <w:b/>
          <w:sz w:val="20"/>
          <w:szCs w:val="20"/>
        </w:rPr>
        <w:t>Planeación integral para la realización de los trabajos</w:t>
      </w:r>
      <w:r w:rsidR="00ED246F" w:rsidRPr="0063190C">
        <w:rPr>
          <w:rFonts w:ascii="Noto Sans" w:hAnsi="Noto Sans" w:cs="Noto Sans"/>
          <w:sz w:val="20"/>
          <w:szCs w:val="20"/>
        </w:rPr>
        <w:t xml:space="preserve"> </w:t>
      </w:r>
      <w:r w:rsidRPr="0063190C">
        <w:rPr>
          <w:rFonts w:ascii="Noto Sans" w:hAnsi="Noto Sans" w:cs="Noto Sans"/>
          <w:sz w:val="20"/>
          <w:szCs w:val="20"/>
        </w:rPr>
        <w:t xml:space="preserve">y </w:t>
      </w:r>
      <w:r w:rsidR="009D655D" w:rsidRPr="0063190C">
        <w:rPr>
          <w:rFonts w:ascii="Noto Sans" w:hAnsi="Noto Sans" w:cs="Noto Sans"/>
          <w:sz w:val="20"/>
          <w:szCs w:val="20"/>
        </w:rPr>
        <w:t xml:space="preserve">el </w:t>
      </w:r>
      <w:r w:rsidR="00992659" w:rsidRPr="0063190C">
        <w:rPr>
          <w:rFonts w:ascii="Noto Sans" w:hAnsi="Noto Sans" w:cs="Noto Sans"/>
          <w:b/>
          <w:sz w:val="20"/>
          <w:szCs w:val="20"/>
        </w:rPr>
        <w:t>Procedimiento de ejecución de los trabajos</w:t>
      </w:r>
      <w:r w:rsidR="00992659" w:rsidRPr="0063190C">
        <w:rPr>
          <w:rFonts w:ascii="Noto Sans" w:hAnsi="Noto Sans" w:cs="Noto Sans"/>
          <w:sz w:val="20"/>
          <w:szCs w:val="20"/>
        </w:rPr>
        <w:t xml:space="preserve"> </w:t>
      </w:r>
      <w:r w:rsidRPr="0063190C">
        <w:rPr>
          <w:rFonts w:ascii="Noto Sans" w:hAnsi="Noto Sans" w:cs="Noto Sans"/>
          <w:sz w:val="20"/>
          <w:szCs w:val="20"/>
        </w:rPr>
        <w:t xml:space="preserve">propuesto por </w:t>
      </w:r>
      <w:r w:rsidR="00CD19AF" w:rsidRPr="0063190C">
        <w:rPr>
          <w:rFonts w:ascii="Noto Sans" w:hAnsi="Noto Sans" w:cs="Noto Sans"/>
          <w:sz w:val="20"/>
          <w:szCs w:val="20"/>
        </w:rPr>
        <w:t>cada</w:t>
      </w:r>
      <w:r w:rsidRPr="0063190C">
        <w:rPr>
          <w:rFonts w:ascii="Noto Sans" w:hAnsi="Noto Sans" w:cs="Noto Sans"/>
          <w:sz w:val="20"/>
          <w:szCs w:val="20"/>
        </w:rPr>
        <w:t xml:space="preserve"> LICITANTE para la organización y desarrollo de los trabajos considere todos los alcances y especificaciones establecidas por la CONVOCANTE y que sean congruentes con las características, complejidad y magnitud de estos</w:t>
      </w:r>
      <w:r w:rsidR="004A5B24" w:rsidRPr="0063190C">
        <w:rPr>
          <w:rFonts w:ascii="Noto Sans" w:hAnsi="Noto Sans" w:cs="Noto Sans"/>
          <w:sz w:val="20"/>
          <w:szCs w:val="20"/>
        </w:rPr>
        <w:t xml:space="preserve">, además que </w:t>
      </w:r>
      <w:r w:rsidR="004A5B24" w:rsidRPr="0063190C">
        <w:rPr>
          <w:rFonts w:ascii="Noto Sans" w:hAnsi="Noto Sans" w:cs="Noto Sans"/>
          <w:color w:val="auto"/>
          <w:sz w:val="20"/>
          <w:szCs w:val="20"/>
        </w:rPr>
        <w:t>demuestre que conoce los trabajos a realizar y que tiene la capacidad</w:t>
      </w:r>
      <w:r w:rsidR="00994549" w:rsidRPr="0063190C">
        <w:rPr>
          <w:rFonts w:ascii="Noto Sans" w:hAnsi="Noto Sans" w:cs="Noto Sans"/>
          <w:color w:val="auto"/>
          <w:sz w:val="20"/>
          <w:szCs w:val="20"/>
        </w:rPr>
        <w:t>,</w:t>
      </w:r>
      <w:r w:rsidR="004A5B24" w:rsidRPr="0063190C">
        <w:rPr>
          <w:rFonts w:ascii="Noto Sans" w:hAnsi="Noto Sans" w:cs="Noto Sans"/>
          <w:color w:val="auto"/>
          <w:sz w:val="20"/>
          <w:szCs w:val="20"/>
        </w:rPr>
        <w:t xml:space="preserve"> experiencia </w:t>
      </w:r>
      <w:r w:rsidR="00994549" w:rsidRPr="0063190C">
        <w:rPr>
          <w:rFonts w:ascii="Noto Sans" w:hAnsi="Noto Sans" w:cs="Noto Sans"/>
          <w:color w:val="auto"/>
          <w:sz w:val="20"/>
          <w:szCs w:val="20"/>
        </w:rPr>
        <w:t xml:space="preserve">y especialidad </w:t>
      </w:r>
      <w:r w:rsidR="004A5B24" w:rsidRPr="0063190C">
        <w:rPr>
          <w:rFonts w:ascii="Noto Sans" w:hAnsi="Noto Sans" w:cs="Noto Sans"/>
          <w:color w:val="auto"/>
          <w:sz w:val="20"/>
          <w:szCs w:val="20"/>
        </w:rPr>
        <w:t xml:space="preserve">para ejecutarlos satisfactoriamente, tomando en cuenta que la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laneación</w:t>
      </w:r>
      <w:r w:rsidR="004A5B24" w:rsidRPr="0063190C">
        <w:rPr>
          <w:rFonts w:ascii="Noto Sans" w:hAnsi="Noto Sans" w:cs="Noto Sans"/>
          <w:color w:val="auto"/>
          <w:sz w:val="20"/>
          <w:szCs w:val="20"/>
        </w:rPr>
        <w:t xml:space="preserve"> y el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rocedimiento</w:t>
      </w:r>
      <w:r w:rsidR="004A5B24" w:rsidRPr="0063190C">
        <w:rPr>
          <w:rFonts w:ascii="Noto Sans" w:hAnsi="Noto Sans" w:cs="Noto Sans"/>
          <w:color w:val="auto"/>
          <w:sz w:val="20"/>
          <w:szCs w:val="20"/>
        </w:rPr>
        <w:t xml:space="preserve"> en </w:t>
      </w:r>
      <w:r w:rsidR="009D655D" w:rsidRPr="0063190C">
        <w:rPr>
          <w:rFonts w:ascii="Noto Sans" w:hAnsi="Noto Sans" w:cs="Noto Sans"/>
          <w:color w:val="auto"/>
          <w:sz w:val="20"/>
          <w:szCs w:val="20"/>
        </w:rPr>
        <w:t>cuestión</w:t>
      </w:r>
      <w:r w:rsidR="004A5B24" w:rsidRPr="0063190C">
        <w:rPr>
          <w:rFonts w:ascii="Noto Sans" w:hAnsi="Noto Sans" w:cs="Noto Sans"/>
          <w:color w:val="auto"/>
          <w:sz w:val="20"/>
          <w:szCs w:val="20"/>
        </w:rPr>
        <w:t xml:space="preserve"> deben ser acordes </w:t>
      </w:r>
      <w:r w:rsidR="009D655D" w:rsidRPr="0063190C">
        <w:rPr>
          <w:rFonts w:ascii="Noto Sans" w:hAnsi="Noto Sans" w:cs="Noto Sans"/>
          <w:color w:val="auto"/>
          <w:sz w:val="20"/>
          <w:szCs w:val="20"/>
        </w:rPr>
        <w:t>y congruentes con e</w:t>
      </w:r>
      <w:r w:rsidR="004A5B24" w:rsidRPr="0063190C">
        <w:rPr>
          <w:rFonts w:ascii="Noto Sans" w:hAnsi="Noto Sans" w:cs="Noto Sans"/>
          <w:color w:val="auto"/>
          <w:sz w:val="20"/>
          <w:szCs w:val="20"/>
        </w:rPr>
        <w:t xml:space="preserve">l </w:t>
      </w:r>
      <w:r w:rsidR="004D706D" w:rsidRPr="0063190C">
        <w:rPr>
          <w:rFonts w:ascii="Noto Sans" w:hAnsi="Noto Sans" w:cs="Noto Sans"/>
          <w:b/>
          <w:bCs/>
          <w:sz w:val="20"/>
          <w:szCs w:val="20"/>
        </w:rPr>
        <w:t>Programa mensual de ejecución de los trabajos</w:t>
      </w:r>
      <w:r w:rsidR="004A5B24" w:rsidRPr="0063190C">
        <w:rPr>
          <w:rFonts w:ascii="Noto Sans" w:hAnsi="Noto Sans" w:cs="Noto Sans"/>
          <w:color w:val="auto"/>
          <w:sz w:val="20"/>
          <w:szCs w:val="20"/>
        </w:rPr>
        <w:t xml:space="preserve"> </w:t>
      </w:r>
      <w:r w:rsidR="009D655D" w:rsidRPr="0063190C">
        <w:rPr>
          <w:rFonts w:ascii="Noto Sans" w:hAnsi="Noto Sans" w:cs="Noto Sans"/>
          <w:color w:val="auto"/>
          <w:sz w:val="20"/>
          <w:szCs w:val="20"/>
        </w:rPr>
        <w:t xml:space="preserve">y los </w:t>
      </w:r>
      <w:r w:rsidR="00CC2B74" w:rsidRPr="0063190C">
        <w:rPr>
          <w:rFonts w:ascii="Noto Sans" w:hAnsi="Noto Sans" w:cs="Noto Sans"/>
          <w:b/>
          <w:bCs/>
          <w:sz w:val="20"/>
          <w:szCs w:val="20"/>
        </w:rPr>
        <w:t>Programas mensuales de insumos por concepto</w:t>
      </w:r>
      <w:r w:rsidR="009D655D" w:rsidRPr="0063190C">
        <w:rPr>
          <w:rFonts w:ascii="Noto Sans" w:hAnsi="Noto Sans" w:cs="Noto Sans"/>
          <w:color w:val="auto"/>
          <w:sz w:val="20"/>
          <w:szCs w:val="20"/>
        </w:rPr>
        <w:t xml:space="preserve"> </w:t>
      </w:r>
      <w:r w:rsidR="004A5B24" w:rsidRPr="0063190C">
        <w:rPr>
          <w:rFonts w:ascii="Noto Sans" w:hAnsi="Noto Sans" w:cs="Noto Sans"/>
          <w:color w:val="auto"/>
          <w:sz w:val="20"/>
          <w:szCs w:val="20"/>
        </w:rPr>
        <w:t>considerado</w:t>
      </w:r>
      <w:r w:rsidR="009D655D" w:rsidRPr="0063190C">
        <w:rPr>
          <w:rFonts w:ascii="Noto Sans" w:hAnsi="Noto Sans" w:cs="Noto Sans"/>
          <w:color w:val="auto"/>
          <w:sz w:val="20"/>
          <w:szCs w:val="20"/>
        </w:rPr>
        <w:t>s</w:t>
      </w:r>
      <w:r w:rsidR="004A5B24" w:rsidRPr="0063190C">
        <w:rPr>
          <w:rFonts w:ascii="Noto Sans" w:hAnsi="Noto Sans" w:cs="Noto Sans"/>
          <w:color w:val="auto"/>
          <w:sz w:val="20"/>
          <w:szCs w:val="20"/>
        </w:rPr>
        <w:t xml:space="preserve"> en la proposición</w:t>
      </w:r>
      <w:r w:rsidR="00446704" w:rsidRPr="0063190C">
        <w:rPr>
          <w:rFonts w:ascii="Noto Sans" w:hAnsi="Noto Sans" w:cs="Noto Sans"/>
          <w:color w:val="auto"/>
          <w:sz w:val="20"/>
          <w:szCs w:val="20"/>
        </w:rPr>
        <w:t>, además de tomar en cuenta todos los requisitos que exija el SGI y la normatividad ambiental y de seguridad en el trabajo aplicables al tipo de obra objeto de este proceso de contratación</w:t>
      </w:r>
      <w:r w:rsidR="004A5B24" w:rsidRPr="0063190C">
        <w:rPr>
          <w:rFonts w:ascii="Noto Sans" w:hAnsi="Noto Sans" w:cs="Noto Sans"/>
          <w:color w:val="auto"/>
          <w:sz w:val="20"/>
          <w:szCs w:val="20"/>
        </w:rPr>
        <w:t>.</w:t>
      </w:r>
    </w:p>
    <w:p w14:paraId="05AFFC32" w14:textId="77777777" w:rsidR="004A5B24" w:rsidRPr="0063190C" w:rsidRDefault="004A5B24" w:rsidP="00567105">
      <w:pPr>
        <w:pStyle w:val="Prrafodelista"/>
        <w:rPr>
          <w:rFonts w:ascii="Noto Sans" w:hAnsi="Noto Sans" w:cs="Noto Sans"/>
        </w:rPr>
      </w:pPr>
    </w:p>
    <w:p w14:paraId="62064188" w14:textId="3589B2B2" w:rsidR="009151AD" w:rsidRPr="0063190C" w:rsidRDefault="009151AD"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w:t>
      </w:r>
      <w:r w:rsidR="00CC2B74" w:rsidRPr="0063190C">
        <w:rPr>
          <w:rFonts w:ascii="Noto Sans" w:hAnsi="Noto Sans" w:cs="Noto Sans"/>
          <w:b/>
          <w:color w:val="auto"/>
          <w:sz w:val="20"/>
          <w:szCs w:val="20"/>
        </w:rPr>
        <w:t>P</w:t>
      </w:r>
      <w:r w:rsidRPr="0063190C">
        <w:rPr>
          <w:rFonts w:ascii="Noto Sans" w:hAnsi="Noto Sans" w:cs="Noto Sans"/>
          <w:b/>
          <w:color w:val="auto"/>
          <w:sz w:val="20"/>
          <w:szCs w:val="20"/>
        </w:rPr>
        <w:t>rogramas</w:t>
      </w:r>
      <w:r w:rsidR="00EE7DD3" w:rsidRPr="0063190C">
        <w:rPr>
          <w:rFonts w:ascii="Noto Sans" w:hAnsi="Noto Sans" w:cs="Noto Sans"/>
          <w:b/>
          <w:color w:val="auto"/>
          <w:sz w:val="20"/>
          <w:szCs w:val="20"/>
        </w:rPr>
        <w:t xml:space="preserve"> además se verificará que</w:t>
      </w:r>
      <w:r w:rsidRPr="0063190C">
        <w:rPr>
          <w:rFonts w:ascii="Noto Sans" w:hAnsi="Noto Sans" w:cs="Noto Sans"/>
          <w:b/>
          <w:color w:val="auto"/>
          <w:sz w:val="20"/>
          <w:szCs w:val="20"/>
        </w:rPr>
        <w:t>:</w:t>
      </w:r>
    </w:p>
    <w:p w14:paraId="250CE43C" w14:textId="77777777" w:rsidR="009151AD" w:rsidRPr="0063190C" w:rsidRDefault="009151AD" w:rsidP="009151AD">
      <w:pPr>
        <w:pStyle w:val="Prrafodelista"/>
        <w:rPr>
          <w:rFonts w:ascii="Noto Sans" w:hAnsi="Noto Sans" w:cs="Noto Sans"/>
        </w:rPr>
      </w:pPr>
    </w:p>
    <w:p w14:paraId="4763182C" w14:textId="5E62C141" w:rsidR="006520CC"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bookmarkStart w:id="131" w:name="_Hlk154585133"/>
      <w:r w:rsidRPr="0063190C">
        <w:rPr>
          <w:rFonts w:ascii="Noto Sans" w:hAnsi="Noto Sans" w:cs="Noto Sans"/>
          <w:color w:val="auto"/>
          <w:sz w:val="20"/>
          <w:szCs w:val="20"/>
        </w:rPr>
        <w:t>E</w:t>
      </w:r>
      <w:r w:rsidR="000E179C" w:rsidRPr="0063190C">
        <w:rPr>
          <w:rFonts w:ascii="Noto Sans" w:hAnsi="Noto Sans" w:cs="Noto Sans"/>
          <w:color w:val="auto"/>
          <w:sz w:val="20"/>
          <w:szCs w:val="20"/>
        </w:rPr>
        <w:t>l</w:t>
      </w:r>
      <w:r w:rsidR="006520CC" w:rsidRPr="0063190C">
        <w:rPr>
          <w:rFonts w:ascii="Noto Sans" w:hAnsi="Noto Sans" w:cs="Noto Sans"/>
          <w:sz w:val="20"/>
          <w:szCs w:val="20"/>
        </w:rPr>
        <w:t xml:space="preserve"> </w:t>
      </w:r>
      <w:r w:rsidR="00E778DC" w:rsidRPr="0063190C">
        <w:rPr>
          <w:rFonts w:ascii="Noto Sans" w:hAnsi="Noto Sans" w:cs="Noto Sans"/>
          <w:b/>
          <w:bCs/>
          <w:sz w:val="20"/>
        </w:rPr>
        <w:t>Programa mensual de ejecución de los trabajos</w:t>
      </w:r>
      <w:r w:rsidR="006520CC" w:rsidRPr="0063190C">
        <w:rPr>
          <w:rFonts w:ascii="Noto Sans" w:hAnsi="Noto Sans" w:cs="Noto Sans"/>
          <w:sz w:val="20"/>
          <w:szCs w:val="20"/>
        </w:rPr>
        <w:t xml:space="preserve"> </w:t>
      </w:r>
      <w:r w:rsidR="000E179C" w:rsidRPr="0063190C">
        <w:rPr>
          <w:rFonts w:ascii="Noto Sans" w:hAnsi="Noto Sans" w:cs="Noto Sans"/>
          <w:sz w:val="20"/>
          <w:szCs w:val="20"/>
        </w:rPr>
        <w:t>y</w:t>
      </w:r>
      <w:r w:rsidR="006520CC" w:rsidRPr="0063190C">
        <w:rPr>
          <w:rFonts w:ascii="Noto Sans" w:hAnsi="Noto Sans" w:cs="Noto Sans"/>
          <w:sz w:val="20"/>
          <w:szCs w:val="20"/>
        </w:rPr>
        <w:t xml:space="preserve"> </w:t>
      </w:r>
      <w:r w:rsidR="000E179C" w:rsidRPr="0063190C">
        <w:rPr>
          <w:rFonts w:ascii="Noto Sans" w:hAnsi="Noto Sans" w:cs="Noto Sans"/>
          <w:sz w:val="20"/>
          <w:szCs w:val="20"/>
        </w:rPr>
        <w:t xml:space="preserve">los </w:t>
      </w:r>
      <w:r w:rsidR="00E778DC" w:rsidRPr="0063190C">
        <w:rPr>
          <w:rFonts w:ascii="Noto Sans" w:hAnsi="Noto Sans" w:cs="Noto Sans"/>
          <w:b/>
          <w:bCs/>
          <w:sz w:val="20"/>
          <w:szCs w:val="20"/>
        </w:rPr>
        <w:t>P</w:t>
      </w:r>
      <w:r w:rsidR="006520CC" w:rsidRPr="0063190C">
        <w:rPr>
          <w:rFonts w:ascii="Noto Sans" w:hAnsi="Noto Sans" w:cs="Noto Sans"/>
          <w:b/>
          <w:bCs/>
          <w:sz w:val="20"/>
          <w:szCs w:val="20"/>
        </w:rPr>
        <w:t xml:space="preserve">rogramas </w:t>
      </w:r>
      <w:r w:rsidR="00FB7DB5" w:rsidRPr="0063190C">
        <w:rPr>
          <w:rFonts w:ascii="Noto Sans" w:hAnsi="Noto Sans" w:cs="Noto Sans"/>
          <w:b/>
          <w:bCs/>
          <w:sz w:val="20"/>
          <w:szCs w:val="20"/>
        </w:rPr>
        <w:t xml:space="preserve">mensuales </w:t>
      </w:r>
      <w:r w:rsidR="006520CC" w:rsidRPr="0063190C">
        <w:rPr>
          <w:rFonts w:ascii="Noto Sans" w:hAnsi="Noto Sans" w:cs="Noto Sans"/>
          <w:b/>
          <w:bCs/>
          <w:sz w:val="20"/>
          <w:szCs w:val="20"/>
        </w:rPr>
        <w:t xml:space="preserve">de utilización de </w:t>
      </w:r>
      <w:r w:rsidR="000E179C" w:rsidRPr="0063190C">
        <w:rPr>
          <w:rFonts w:ascii="Noto Sans" w:hAnsi="Noto Sans" w:cs="Noto Sans"/>
          <w:b/>
          <w:bCs/>
          <w:sz w:val="20"/>
          <w:szCs w:val="20"/>
        </w:rPr>
        <w:t>insumos</w:t>
      </w:r>
      <w:r w:rsidR="006520CC" w:rsidRPr="0063190C">
        <w:rPr>
          <w:rFonts w:ascii="Noto Sans" w:hAnsi="Noto Sans" w:cs="Noto Sans"/>
          <w:b/>
          <w:bCs/>
          <w:sz w:val="20"/>
          <w:szCs w:val="20"/>
        </w:rPr>
        <w:t xml:space="preserve"> </w:t>
      </w:r>
      <w:r w:rsidR="003065ED" w:rsidRPr="0063190C">
        <w:rPr>
          <w:rFonts w:ascii="Noto Sans" w:hAnsi="Noto Sans" w:cs="Noto Sans"/>
          <w:b/>
          <w:bCs/>
          <w:sz w:val="20"/>
          <w:szCs w:val="20"/>
        </w:rPr>
        <w:t>por concepto</w:t>
      </w:r>
      <w:r w:rsidR="00CC2B74" w:rsidRPr="0063190C">
        <w:rPr>
          <w:rFonts w:ascii="Noto Sans" w:hAnsi="Noto Sans" w:cs="Noto Sans"/>
          <w:b/>
          <w:bCs/>
          <w:sz w:val="20"/>
          <w:szCs w:val="20"/>
        </w:rPr>
        <w:t xml:space="preserve"> </w:t>
      </w:r>
      <w:r w:rsidR="006520CC" w:rsidRPr="0063190C">
        <w:rPr>
          <w:rFonts w:ascii="Noto Sans" w:hAnsi="Noto Sans" w:cs="Noto Sans"/>
          <w:sz w:val="20"/>
          <w:szCs w:val="20"/>
        </w:rPr>
        <w:t xml:space="preserve">estén </w:t>
      </w:r>
      <w:r w:rsidR="000E179C" w:rsidRPr="0063190C">
        <w:rPr>
          <w:rFonts w:ascii="Noto Sans" w:hAnsi="Noto Sans" w:cs="Noto Sans"/>
          <w:sz w:val="20"/>
          <w:szCs w:val="20"/>
        </w:rPr>
        <w:t xml:space="preserve">correctamente </w:t>
      </w:r>
      <w:r w:rsidR="006520CC" w:rsidRPr="0063190C">
        <w:rPr>
          <w:rFonts w:ascii="Noto Sans" w:hAnsi="Noto Sans" w:cs="Noto Sans"/>
          <w:sz w:val="20"/>
          <w:szCs w:val="20"/>
        </w:rPr>
        <w:t xml:space="preserve">integrados </w:t>
      </w:r>
      <w:r w:rsidR="00FB7DB5" w:rsidRPr="0063190C">
        <w:rPr>
          <w:rFonts w:ascii="Noto Sans" w:hAnsi="Noto Sans" w:cs="Noto Sans"/>
          <w:sz w:val="20"/>
          <w:szCs w:val="20"/>
        </w:rPr>
        <w:t xml:space="preserve">y consideren </w:t>
      </w:r>
      <w:r w:rsidR="00235F2B" w:rsidRPr="0063190C">
        <w:rPr>
          <w:rFonts w:ascii="Noto Sans" w:hAnsi="Noto Sans" w:cs="Noto Sans"/>
          <w:sz w:val="20"/>
          <w:szCs w:val="20"/>
        </w:rPr>
        <w:t xml:space="preserve">en su integración </w:t>
      </w:r>
      <w:r w:rsidR="00D71662" w:rsidRPr="0063190C">
        <w:rPr>
          <w:rFonts w:ascii="Noto Sans" w:hAnsi="Noto Sans" w:cs="Noto Sans"/>
          <w:sz w:val="20"/>
          <w:szCs w:val="20"/>
        </w:rPr>
        <w:t xml:space="preserve">todos </w:t>
      </w:r>
      <w:r w:rsidR="007E1DBB" w:rsidRPr="0063190C">
        <w:rPr>
          <w:rFonts w:ascii="Noto Sans" w:hAnsi="Noto Sans" w:cs="Noto Sans"/>
          <w:sz w:val="20"/>
          <w:szCs w:val="20"/>
        </w:rPr>
        <w:t>los requisitos generales y particulares establecidos en la CONVOCATORIA</w:t>
      </w:r>
      <w:r w:rsidR="006520CC" w:rsidRPr="0063190C">
        <w:rPr>
          <w:rFonts w:ascii="Noto Sans" w:hAnsi="Noto Sans" w:cs="Noto Sans"/>
          <w:sz w:val="20"/>
          <w:szCs w:val="20"/>
        </w:rPr>
        <w:t>.</w:t>
      </w:r>
    </w:p>
    <w:p w14:paraId="7B28A3F7" w14:textId="77777777" w:rsidR="00486706" w:rsidRPr="0063190C" w:rsidRDefault="00486706" w:rsidP="00486706">
      <w:pPr>
        <w:pStyle w:val="Default"/>
        <w:tabs>
          <w:tab w:val="left" w:pos="1985"/>
        </w:tabs>
        <w:ind w:left="1985" w:right="-232"/>
        <w:jc w:val="both"/>
        <w:rPr>
          <w:rFonts w:ascii="Noto Sans" w:hAnsi="Noto Sans" w:cs="Noto Sans"/>
          <w:color w:val="auto"/>
          <w:sz w:val="20"/>
          <w:szCs w:val="20"/>
        </w:rPr>
      </w:pPr>
    </w:p>
    <w:p w14:paraId="407CADEF" w14:textId="7B1F1957" w:rsidR="00C27185"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E</w:t>
      </w:r>
      <w:r w:rsidR="00C27185" w:rsidRPr="0063190C">
        <w:rPr>
          <w:rFonts w:ascii="Noto Sans" w:hAnsi="Noto Sans" w:cs="Noto Sans"/>
          <w:bCs/>
          <w:color w:val="auto"/>
          <w:sz w:val="20"/>
          <w:szCs w:val="20"/>
        </w:rPr>
        <w:t xml:space="preserve">l </w:t>
      </w:r>
      <w:r w:rsidR="00E778DC" w:rsidRPr="0063190C">
        <w:rPr>
          <w:rFonts w:ascii="Noto Sans" w:hAnsi="Noto Sans" w:cs="Noto Sans"/>
          <w:b/>
          <w:bCs/>
          <w:sz w:val="20"/>
        </w:rPr>
        <w:t>Programa mensual de ejecución de los trabajos</w:t>
      </w:r>
      <w:r w:rsidR="00C27185" w:rsidRPr="0063190C">
        <w:rPr>
          <w:rFonts w:ascii="Noto Sans" w:hAnsi="Noto Sans" w:cs="Noto Sans"/>
          <w:bCs/>
          <w:color w:val="auto"/>
          <w:sz w:val="20"/>
          <w:szCs w:val="20"/>
        </w:rPr>
        <w:t xml:space="preserve"> </w:t>
      </w:r>
      <w:r w:rsidR="00984AD4" w:rsidRPr="0063190C">
        <w:rPr>
          <w:rFonts w:ascii="Noto Sans" w:hAnsi="Noto Sans" w:cs="Noto Sans"/>
          <w:bCs/>
          <w:color w:val="auto"/>
          <w:sz w:val="20"/>
          <w:szCs w:val="20"/>
        </w:rPr>
        <w:t xml:space="preserve">y los </w:t>
      </w:r>
      <w:r w:rsidR="00E778DC" w:rsidRPr="0063190C">
        <w:rPr>
          <w:rFonts w:ascii="Noto Sans" w:hAnsi="Noto Sans" w:cs="Noto Sans"/>
          <w:b/>
          <w:color w:val="auto"/>
          <w:sz w:val="20"/>
          <w:szCs w:val="20"/>
        </w:rPr>
        <w:t>P</w:t>
      </w:r>
      <w:r w:rsidR="00984AD4" w:rsidRPr="0063190C">
        <w:rPr>
          <w:rFonts w:ascii="Noto Sans" w:hAnsi="Noto Sans" w:cs="Noto Sans"/>
          <w:b/>
          <w:color w:val="auto"/>
          <w:sz w:val="20"/>
          <w:szCs w:val="20"/>
        </w:rPr>
        <w:t>rogramas mensuales de insumos por conceptos</w:t>
      </w:r>
      <w:r w:rsidR="00984AD4"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corresponda</w:t>
      </w:r>
      <w:r w:rsidR="00984AD4" w:rsidRPr="0063190C">
        <w:rPr>
          <w:rFonts w:ascii="Noto Sans" w:hAnsi="Noto Sans" w:cs="Noto Sans"/>
          <w:bCs/>
          <w:color w:val="auto"/>
          <w:sz w:val="20"/>
          <w:szCs w:val="20"/>
        </w:rPr>
        <w:t>n</w:t>
      </w:r>
      <w:r w:rsidR="00C27185" w:rsidRPr="0063190C">
        <w:rPr>
          <w:rFonts w:ascii="Noto Sans" w:hAnsi="Noto Sans" w:cs="Noto Sans"/>
          <w:bCs/>
          <w:color w:val="auto"/>
          <w:sz w:val="20"/>
          <w:szCs w:val="20"/>
        </w:rPr>
        <w:t xml:space="preserve"> al plazo</w:t>
      </w:r>
      <w:r w:rsidR="00DB6094" w:rsidRPr="0063190C">
        <w:rPr>
          <w:rFonts w:ascii="Noto Sans" w:hAnsi="Noto Sans" w:cs="Noto Sans"/>
          <w:bCs/>
          <w:color w:val="auto"/>
          <w:sz w:val="20"/>
          <w:szCs w:val="20"/>
        </w:rPr>
        <w:t xml:space="preserve"> de ejecución</w:t>
      </w:r>
      <w:r w:rsidR="00C27185" w:rsidRPr="0063190C">
        <w:rPr>
          <w:rFonts w:ascii="Noto Sans" w:hAnsi="Noto Sans" w:cs="Noto Sans"/>
          <w:bCs/>
          <w:color w:val="auto"/>
          <w:sz w:val="20"/>
          <w:szCs w:val="20"/>
        </w:rPr>
        <w:t xml:space="preserve"> establecido por la CONVOCANTE</w:t>
      </w:r>
      <w:r w:rsidR="00C70C27" w:rsidRPr="0063190C">
        <w:rPr>
          <w:rFonts w:ascii="Noto Sans" w:hAnsi="Noto Sans" w:cs="Noto Sans"/>
          <w:bCs/>
          <w:color w:val="auto"/>
          <w:sz w:val="20"/>
          <w:szCs w:val="20"/>
        </w:rPr>
        <w:t xml:space="preserve"> y </w:t>
      </w:r>
      <w:r w:rsidR="003C493B" w:rsidRPr="0063190C">
        <w:rPr>
          <w:rFonts w:ascii="Noto Sans" w:hAnsi="Noto Sans" w:cs="Noto Sans"/>
          <w:bCs/>
          <w:color w:val="auto"/>
          <w:sz w:val="20"/>
          <w:szCs w:val="20"/>
        </w:rPr>
        <w:t>estén vinculados con cada uno de los conceptos descritos en el Catálogo de Conceptos. E</w:t>
      </w:r>
      <w:r w:rsidR="00C70C27" w:rsidRPr="0063190C">
        <w:rPr>
          <w:rFonts w:ascii="Noto Sans" w:hAnsi="Noto Sans" w:cs="Noto Sans"/>
          <w:bCs/>
          <w:color w:val="auto"/>
          <w:sz w:val="20"/>
          <w:szCs w:val="20"/>
        </w:rPr>
        <w:t xml:space="preserve">n caso de presentar variaciones estas </w:t>
      </w:r>
      <w:r w:rsidR="003C493B" w:rsidRPr="0063190C">
        <w:rPr>
          <w:rFonts w:ascii="Noto Sans" w:hAnsi="Noto Sans" w:cs="Noto Sans"/>
          <w:bCs/>
          <w:color w:val="auto"/>
          <w:sz w:val="20"/>
          <w:szCs w:val="20"/>
        </w:rPr>
        <w:t>deberán estar</w:t>
      </w:r>
      <w:r w:rsidR="00C70C27" w:rsidRPr="0063190C">
        <w:rPr>
          <w:rFonts w:ascii="Noto Sans" w:hAnsi="Noto Sans" w:cs="Noto Sans"/>
          <w:bCs/>
          <w:color w:val="auto"/>
          <w:sz w:val="20"/>
          <w:szCs w:val="20"/>
        </w:rPr>
        <w:t xml:space="preserve"> justifi</w:t>
      </w:r>
      <w:r w:rsidR="003C493B" w:rsidRPr="0063190C">
        <w:rPr>
          <w:rFonts w:ascii="Noto Sans" w:hAnsi="Noto Sans" w:cs="Noto Sans"/>
          <w:bCs/>
          <w:color w:val="auto"/>
          <w:sz w:val="20"/>
          <w:szCs w:val="20"/>
        </w:rPr>
        <w:t>cadas</w:t>
      </w:r>
      <w:r w:rsidR="00C70C27" w:rsidRPr="0063190C">
        <w:rPr>
          <w:rFonts w:ascii="Noto Sans" w:hAnsi="Noto Sans" w:cs="Noto Sans"/>
          <w:bCs/>
          <w:color w:val="auto"/>
          <w:sz w:val="20"/>
          <w:szCs w:val="20"/>
        </w:rPr>
        <w:t xml:space="preserve"> de manera fehaciente y lógica</w:t>
      </w:r>
      <w:r w:rsidR="00C27185" w:rsidRPr="0063190C">
        <w:rPr>
          <w:rFonts w:ascii="Noto Sans" w:hAnsi="Noto Sans" w:cs="Noto Sans"/>
          <w:bCs/>
          <w:color w:val="auto"/>
          <w:sz w:val="20"/>
          <w:szCs w:val="20"/>
        </w:rPr>
        <w:t>.</w:t>
      </w:r>
    </w:p>
    <w:p w14:paraId="14507974" w14:textId="77777777" w:rsidR="00772361" w:rsidRPr="0063190C" w:rsidRDefault="00772361" w:rsidP="00772361">
      <w:pPr>
        <w:pStyle w:val="Default"/>
        <w:tabs>
          <w:tab w:val="left" w:pos="1985"/>
        </w:tabs>
        <w:ind w:left="1985" w:right="-232"/>
        <w:jc w:val="both"/>
        <w:rPr>
          <w:rFonts w:ascii="Noto Sans" w:hAnsi="Noto Sans" w:cs="Noto Sans"/>
          <w:color w:val="auto"/>
          <w:sz w:val="20"/>
          <w:szCs w:val="20"/>
        </w:rPr>
      </w:pPr>
    </w:p>
    <w:p w14:paraId="10BEBFCD" w14:textId="52FC92B2" w:rsidR="00D3360B" w:rsidRPr="0063190C" w:rsidRDefault="007E18CC" w:rsidP="00F77A6C">
      <w:pPr>
        <w:pStyle w:val="Default"/>
        <w:numPr>
          <w:ilvl w:val="0"/>
          <w:numId w:val="78"/>
        </w:numPr>
        <w:tabs>
          <w:tab w:val="left" w:pos="1985"/>
        </w:tabs>
        <w:ind w:left="1985" w:right="-232" w:hanging="284"/>
        <w:jc w:val="both"/>
        <w:rPr>
          <w:rFonts w:ascii="Noto Sans" w:hAnsi="Noto Sans" w:cs="Noto Sans"/>
          <w:sz w:val="20"/>
          <w:szCs w:val="20"/>
        </w:rPr>
      </w:pPr>
      <w:r w:rsidRPr="0063190C">
        <w:rPr>
          <w:rFonts w:ascii="Noto Sans" w:hAnsi="Noto Sans" w:cs="Noto Sans"/>
          <w:bCs/>
          <w:color w:val="auto"/>
          <w:sz w:val="20"/>
          <w:szCs w:val="20"/>
        </w:rPr>
        <w:t>L</w:t>
      </w:r>
      <w:r w:rsidR="00C27185" w:rsidRPr="0063190C">
        <w:rPr>
          <w:rFonts w:ascii="Noto Sans" w:hAnsi="Noto Sans" w:cs="Noto Sans"/>
          <w:bCs/>
          <w:color w:val="auto"/>
          <w:sz w:val="20"/>
          <w:szCs w:val="20"/>
        </w:rPr>
        <w:t xml:space="preserve">os </w:t>
      </w:r>
      <w:r w:rsidR="00CC2B74" w:rsidRPr="0063190C">
        <w:rPr>
          <w:rFonts w:ascii="Noto Sans" w:hAnsi="Noto Sans" w:cs="Noto Sans"/>
          <w:b/>
          <w:bCs/>
          <w:sz w:val="20"/>
          <w:szCs w:val="20"/>
        </w:rPr>
        <w:t>Programas mensuales de utilización de insumos por concepto</w:t>
      </w:r>
      <w:r w:rsidR="00C27185" w:rsidRPr="0063190C">
        <w:rPr>
          <w:rFonts w:ascii="Noto Sans" w:hAnsi="Noto Sans" w:cs="Noto Sans"/>
          <w:bCs/>
          <w:color w:val="auto"/>
          <w:sz w:val="20"/>
          <w:szCs w:val="20"/>
        </w:rPr>
        <w:t xml:space="preserve"> de materiales</w:t>
      </w:r>
      <w:r w:rsidR="00D47BC9" w:rsidRPr="0063190C">
        <w:rPr>
          <w:rFonts w:ascii="Noto Sans" w:hAnsi="Noto Sans" w:cs="Noto Sans"/>
          <w:bCs/>
          <w:color w:val="auto"/>
          <w:sz w:val="20"/>
          <w:szCs w:val="20"/>
        </w:rPr>
        <w:t xml:space="preserve"> y/o</w:t>
      </w:r>
      <w:r w:rsidR="00C27185"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equipo de instalación permanente, </w:t>
      </w:r>
      <w:r w:rsidR="00C27185" w:rsidRPr="0063190C">
        <w:rPr>
          <w:rFonts w:ascii="Noto Sans" w:hAnsi="Noto Sans" w:cs="Noto Sans"/>
          <w:bCs/>
          <w:color w:val="auto"/>
          <w:sz w:val="20"/>
          <w:szCs w:val="20"/>
        </w:rPr>
        <w:t>mano de obra</w:t>
      </w:r>
      <w:r w:rsidR="00503741" w:rsidRPr="0063190C">
        <w:rPr>
          <w:rFonts w:ascii="Noto Sans" w:hAnsi="Noto Sans" w:cs="Noto Sans"/>
          <w:bCs/>
          <w:color w:val="auto"/>
          <w:sz w:val="20"/>
          <w:szCs w:val="20"/>
        </w:rPr>
        <w:t>,</w:t>
      </w:r>
      <w:r w:rsidR="00C27185"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lastRenderedPageBreak/>
        <w:t xml:space="preserve">maquinaria y/o equipo </w:t>
      </w:r>
      <w:r w:rsidR="00503741" w:rsidRPr="0063190C">
        <w:rPr>
          <w:rFonts w:ascii="Noto Sans" w:hAnsi="Noto Sans" w:cs="Noto Sans"/>
          <w:sz w:val="20"/>
          <w:szCs w:val="20"/>
        </w:rPr>
        <w:t xml:space="preserve">y del </w:t>
      </w:r>
      <w:r w:rsidR="00503741" w:rsidRPr="0063190C">
        <w:rPr>
          <w:rFonts w:ascii="Noto Sans" w:hAnsi="Noto Sans" w:cs="Noto Sans"/>
          <w:color w:val="auto"/>
          <w:sz w:val="20"/>
          <w:szCs w:val="20"/>
        </w:rPr>
        <w:t xml:space="preserve">personal </w:t>
      </w:r>
      <w:r w:rsidR="00503741" w:rsidRPr="0063190C">
        <w:rPr>
          <w:rFonts w:ascii="Noto Sans" w:hAnsi="Noto Sans" w:cs="Noto Sans"/>
          <w:bCs/>
          <w:sz w:val="20"/>
          <w:szCs w:val="20"/>
        </w:rPr>
        <w:t>profesional, técnico, administrativo y de servicios,</w:t>
      </w:r>
      <w:r w:rsidR="0050374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 xml:space="preserve">sean congruentes </w:t>
      </w:r>
      <w:r w:rsidR="00772361" w:rsidRPr="0063190C">
        <w:rPr>
          <w:rFonts w:ascii="Noto Sans" w:hAnsi="Noto Sans" w:cs="Noto Sans"/>
          <w:bCs/>
          <w:color w:val="auto"/>
          <w:sz w:val="20"/>
          <w:szCs w:val="20"/>
        </w:rPr>
        <w:t>con el p</w:t>
      </w:r>
      <w:r w:rsidR="00E778DC" w:rsidRPr="0063190C">
        <w:rPr>
          <w:rFonts w:ascii="Noto Sans" w:hAnsi="Noto Sans" w:cs="Noto Sans"/>
          <w:b/>
          <w:bCs/>
          <w:sz w:val="20"/>
        </w:rPr>
        <w:t xml:space="preserve"> Programa mensual de ejecución de los trabajos</w:t>
      </w:r>
      <w:r w:rsidR="0077236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con los consumos</w:t>
      </w:r>
      <w:r w:rsidR="00772361" w:rsidRPr="0063190C">
        <w:rPr>
          <w:rFonts w:ascii="Noto Sans" w:hAnsi="Noto Sans" w:cs="Noto Sans"/>
          <w:bCs/>
          <w:color w:val="auto"/>
          <w:sz w:val="20"/>
          <w:szCs w:val="20"/>
        </w:rPr>
        <w:t>, cantidades</w:t>
      </w:r>
      <w:r w:rsidR="00C27185" w:rsidRPr="0063190C">
        <w:rPr>
          <w:rFonts w:ascii="Noto Sans" w:hAnsi="Noto Sans" w:cs="Noto Sans"/>
          <w:bCs/>
          <w:color w:val="auto"/>
          <w:sz w:val="20"/>
          <w:szCs w:val="20"/>
        </w:rPr>
        <w:t xml:space="preserve"> y rendimientos </w:t>
      </w:r>
      <w:r w:rsidR="007966FA" w:rsidRPr="0063190C">
        <w:rPr>
          <w:rFonts w:ascii="Noto Sans" w:hAnsi="Noto Sans" w:cs="Noto Sans"/>
          <w:bCs/>
          <w:color w:val="auto"/>
          <w:sz w:val="20"/>
          <w:szCs w:val="20"/>
        </w:rPr>
        <w:t>contemplados</w:t>
      </w:r>
      <w:r w:rsidR="00C27185" w:rsidRPr="0063190C">
        <w:rPr>
          <w:rFonts w:ascii="Noto Sans" w:hAnsi="Noto Sans" w:cs="Noto Sans"/>
          <w:bCs/>
          <w:color w:val="auto"/>
          <w:sz w:val="20"/>
          <w:szCs w:val="20"/>
        </w:rPr>
        <w:t xml:space="preserve"> por </w:t>
      </w:r>
      <w:r w:rsidR="009151AD" w:rsidRPr="0063190C">
        <w:rPr>
          <w:rFonts w:ascii="Noto Sans" w:hAnsi="Noto Sans" w:cs="Noto Sans"/>
          <w:bCs/>
          <w:color w:val="auto"/>
          <w:sz w:val="20"/>
          <w:szCs w:val="20"/>
        </w:rPr>
        <w:t>cada</w:t>
      </w:r>
      <w:r w:rsidR="00C27185" w:rsidRPr="0063190C">
        <w:rPr>
          <w:rFonts w:ascii="Noto Sans" w:hAnsi="Noto Sans" w:cs="Noto Sans"/>
          <w:bCs/>
          <w:color w:val="auto"/>
          <w:sz w:val="20"/>
          <w:szCs w:val="20"/>
        </w:rPr>
        <w:t xml:space="preserve"> LICITANTE</w:t>
      </w:r>
      <w:r w:rsidR="003909E9"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considerando todos los requisitos establecidos tanto </w:t>
      </w:r>
      <w:r w:rsidR="003909E9" w:rsidRPr="0063190C">
        <w:rPr>
          <w:rFonts w:ascii="Noto Sans" w:hAnsi="Noto Sans" w:cs="Noto Sans"/>
          <w:bCs/>
          <w:color w:val="auto"/>
          <w:sz w:val="20"/>
          <w:szCs w:val="20"/>
        </w:rPr>
        <w:t>en las Especificaciones Generales como en las Particulares</w:t>
      </w:r>
      <w:r w:rsidR="00772361" w:rsidRPr="0063190C">
        <w:rPr>
          <w:rFonts w:ascii="Noto Sans" w:hAnsi="Noto Sans" w:cs="Noto Sans"/>
          <w:bCs/>
          <w:color w:val="auto"/>
          <w:sz w:val="20"/>
          <w:szCs w:val="20"/>
        </w:rPr>
        <w:t xml:space="preserve">, así como las </w:t>
      </w:r>
      <w:r w:rsidR="00D3360B" w:rsidRPr="0063190C">
        <w:rPr>
          <w:rFonts w:ascii="Noto Sans" w:hAnsi="Noto Sans" w:cs="Noto Sans"/>
          <w:color w:val="auto"/>
          <w:sz w:val="20"/>
          <w:szCs w:val="20"/>
        </w:rPr>
        <w:t>características técnicas, magnitud y complejidad</w:t>
      </w:r>
      <w:r w:rsidR="00772361" w:rsidRPr="0063190C">
        <w:rPr>
          <w:rFonts w:ascii="Noto Sans" w:hAnsi="Noto Sans" w:cs="Noto Sans"/>
          <w:color w:val="auto"/>
          <w:sz w:val="20"/>
          <w:szCs w:val="20"/>
        </w:rPr>
        <w:t xml:space="preserve"> de los trabajos objeto del presente proceso de contratación.</w:t>
      </w:r>
    </w:p>
    <w:p w14:paraId="0858012B" w14:textId="77777777" w:rsidR="00814D4B" w:rsidRPr="0063190C" w:rsidRDefault="00814D4B" w:rsidP="00814D4B">
      <w:pPr>
        <w:pStyle w:val="Default"/>
        <w:tabs>
          <w:tab w:val="left" w:pos="1985"/>
        </w:tabs>
        <w:ind w:left="1985" w:right="-232"/>
        <w:jc w:val="both"/>
        <w:rPr>
          <w:rFonts w:ascii="Noto Sans" w:hAnsi="Noto Sans" w:cs="Noto Sans"/>
          <w:sz w:val="20"/>
          <w:szCs w:val="20"/>
        </w:rPr>
      </w:pPr>
    </w:p>
    <w:bookmarkEnd w:id="131"/>
    <w:p w14:paraId="0B25105B" w14:textId="237A03FB" w:rsidR="00A95A44" w:rsidRPr="0063190C" w:rsidRDefault="00A95A44" w:rsidP="00F77A6C">
      <w:pPr>
        <w:pStyle w:val="Default"/>
        <w:numPr>
          <w:ilvl w:val="1"/>
          <w:numId w:val="74"/>
        </w:numPr>
        <w:tabs>
          <w:tab w:val="left" w:pos="1701"/>
        </w:tabs>
        <w:ind w:left="1701" w:right="-232" w:hanging="567"/>
        <w:jc w:val="both"/>
        <w:rPr>
          <w:rFonts w:ascii="Noto Sans" w:hAnsi="Noto Sans" w:cs="Noto Sans"/>
          <w:b/>
          <w:bCs/>
          <w:color w:val="auto"/>
          <w:sz w:val="20"/>
          <w:szCs w:val="20"/>
        </w:rPr>
      </w:pPr>
      <w:r w:rsidRPr="0063190C">
        <w:rPr>
          <w:rFonts w:ascii="Noto Sans" w:hAnsi="Noto Sans" w:cs="Noto Sans"/>
          <w:b/>
          <w:bCs/>
          <w:color w:val="auto"/>
          <w:sz w:val="20"/>
          <w:szCs w:val="20"/>
        </w:rPr>
        <w:t>De la maquinaria y/o equipo</w:t>
      </w:r>
      <w:r w:rsidR="00EE7DD3" w:rsidRPr="0063190C">
        <w:rPr>
          <w:rFonts w:ascii="Noto Sans" w:hAnsi="Noto Sans" w:cs="Noto Sans"/>
          <w:b/>
          <w:bCs/>
          <w:color w:val="auto"/>
          <w:sz w:val="20"/>
          <w:szCs w:val="20"/>
        </w:rPr>
        <w:t xml:space="preserve"> </w:t>
      </w:r>
      <w:r w:rsidR="00EE7DD3" w:rsidRPr="0063190C">
        <w:rPr>
          <w:rFonts w:ascii="Noto Sans" w:hAnsi="Noto Sans" w:cs="Noto Sans"/>
          <w:b/>
          <w:color w:val="auto"/>
          <w:sz w:val="20"/>
          <w:szCs w:val="20"/>
        </w:rPr>
        <w:t>además se verificará que</w:t>
      </w:r>
      <w:r w:rsidRPr="0063190C">
        <w:rPr>
          <w:rFonts w:ascii="Noto Sans" w:hAnsi="Noto Sans" w:cs="Noto Sans"/>
          <w:b/>
          <w:bCs/>
          <w:color w:val="auto"/>
          <w:sz w:val="20"/>
          <w:szCs w:val="20"/>
        </w:rPr>
        <w:t xml:space="preserve">: </w:t>
      </w:r>
    </w:p>
    <w:p w14:paraId="27F13BE4" w14:textId="77777777" w:rsidR="00A95A44" w:rsidRPr="0063190C" w:rsidRDefault="00A95A44" w:rsidP="00A95A44">
      <w:pPr>
        <w:pStyle w:val="Default"/>
        <w:tabs>
          <w:tab w:val="left" w:pos="1701"/>
        </w:tabs>
        <w:ind w:left="3141" w:right="-232"/>
        <w:jc w:val="both"/>
        <w:rPr>
          <w:rFonts w:ascii="Noto Sans" w:hAnsi="Noto Sans" w:cs="Noto Sans"/>
          <w:color w:val="auto"/>
          <w:sz w:val="20"/>
          <w:szCs w:val="20"/>
        </w:rPr>
      </w:pPr>
    </w:p>
    <w:p w14:paraId="6C936295" w14:textId="3DFA28E4" w:rsidR="00A95A44" w:rsidRPr="0063190C" w:rsidRDefault="007E18CC" w:rsidP="00F77A6C">
      <w:pPr>
        <w:pStyle w:val="Default"/>
        <w:numPr>
          <w:ilvl w:val="0"/>
          <w:numId w:val="79"/>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oda </w:t>
      </w:r>
      <w:r w:rsidR="006F7D25" w:rsidRPr="0063190C">
        <w:rPr>
          <w:rFonts w:ascii="Noto Sans" w:hAnsi="Noto Sans" w:cs="Noto Sans"/>
          <w:color w:val="auto"/>
          <w:sz w:val="20"/>
          <w:szCs w:val="20"/>
        </w:rPr>
        <w:t xml:space="preserve">la </w:t>
      </w:r>
      <w:r w:rsidR="006F7D25" w:rsidRPr="0063190C">
        <w:rPr>
          <w:rFonts w:ascii="Noto Sans" w:hAnsi="Noto Sans" w:cs="Noto Sans"/>
          <w:sz w:val="20"/>
          <w:szCs w:val="20"/>
        </w:rPr>
        <w:t>maquinaria y/o equipo</w:t>
      </w:r>
      <w:r w:rsidR="00A77FF0" w:rsidRPr="0063190C">
        <w:rPr>
          <w:rFonts w:ascii="Noto Sans" w:hAnsi="Noto Sans" w:cs="Noto Sans"/>
          <w:sz w:val="20"/>
          <w:szCs w:val="20"/>
        </w:rPr>
        <w:t>,</w:t>
      </w:r>
      <w:r w:rsidR="006F7D25" w:rsidRPr="0063190C">
        <w:rPr>
          <w:rFonts w:ascii="Noto Sans" w:hAnsi="Noto Sans" w:cs="Noto Sans"/>
          <w:sz w:val="20"/>
          <w:szCs w:val="20"/>
        </w:rPr>
        <w:t xml:space="preserve"> así como la documentación soporte proporcionada por los LICITANTES para sustentar la propuesta de esos insumos cumpla con</w:t>
      </w:r>
      <w:r w:rsidR="007C1F38" w:rsidRPr="0063190C">
        <w:rPr>
          <w:rFonts w:ascii="Noto Sans" w:hAnsi="Noto Sans" w:cs="Noto Sans"/>
          <w:sz w:val="20"/>
          <w:szCs w:val="20"/>
        </w:rPr>
        <w:t xml:space="preserve"> todos </w:t>
      </w:r>
      <w:r w:rsidR="006F7D25" w:rsidRPr="0063190C">
        <w:rPr>
          <w:rFonts w:ascii="Noto Sans" w:hAnsi="Noto Sans" w:cs="Noto Sans"/>
          <w:sz w:val="20"/>
          <w:szCs w:val="20"/>
        </w:rPr>
        <w:t>los requisitos generales y particulares requeridos por la CONVOCANTE</w:t>
      </w:r>
      <w:r w:rsidR="002B4808" w:rsidRPr="0063190C">
        <w:rPr>
          <w:rFonts w:ascii="Noto Sans" w:hAnsi="Noto Sans" w:cs="Noto Sans"/>
          <w:sz w:val="20"/>
          <w:szCs w:val="20"/>
        </w:rPr>
        <w:t xml:space="preserve">, que </w:t>
      </w:r>
      <w:r w:rsidR="00497D23" w:rsidRPr="0063190C">
        <w:rPr>
          <w:rFonts w:ascii="Noto Sans" w:hAnsi="Noto Sans" w:cs="Noto Sans"/>
          <w:sz w:val="20"/>
          <w:szCs w:val="20"/>
        </w:rPr>
        <w:t xml:space="preserve">el </w:t>
      </w:r>
      <w:r w:rsidR="002B4808" w:rsidRPr="0063190C">
        <w:rPr>
          <w:rFonts w:ascii="Noto Sans" w:hAnsi="Noto Sans" w:cs="Noto Sans"/>
          <w:sz w:val="20"/>
          <w:szCs w:val="20"/>
        </w:rPr>
        <w:t xml:space="preserve">origen </w:t>
      </w:r>
      <w:r w:rsidR="00497D23" w:rsidRPr="0063190C">
        <w:rPr>
          <w:rFonts w:ascii="Noto Sans" w:hAnsi="Noto Sans" w:cs="Noto Sans"/>
          <w:sz w:val="20"/>
          <w:szCs w:val="20"/>
        </w:rPr>
        <w:t xml:space="preserve">de cada uno de esos insumos </w:t>
      </w:r>
      <w:r w:rsidR="002B4808" w:rsidRPr="0063190C">
        <w:rPr>
          <w:rFonts w:ascii="Noto Sans" w:hAnsi="Noto Sans" w:cs="Noto Sans"/>
          <w:sz w:val="20"/>
          <w:szCs w:val="20"/>
        </w:rPr>
        <w:t>esté</w:t>
      </w:r>
      <w:r w:rsidR="006F7D25" w:rsidRPr="0063190C">
        <w:rPr>
          <w:rFonts w:ascii="Noto Sans" w:hAnsi="Noto Sans" w:cs="Noto Sans"/>
          <w:sz w:val="20"/>
          <w:szCs w:val="20"/>
        </w:rPr>
        <w:t xml:space="preserve"> </w:t>
      </w:r>
      <w:r w:rsidR="002B4808" w:rsidRPr="0063190C">
        <w:rPr>
          <w:rFonts w:ascii="Noto Sans" w:hAnsi="Noto Sans" w:cs="Noto Sans"/>
          <w:sz w:val="20"/>
          <w:szCs w:val="20"/>
        </w:rPr>
        <w:t xml:space="preserve">fehacientemente demostrado </w:t>
      </w:r>
      <w:r w:rsidR="006F7D25" w:rsidRPr="0063190C">
        <w:rPr>
          <w:rFonts w:ascii="Noto Sans" w:hAnsi="Noto Sans" w:cs="Noto Sans"/>
          <w:sz w:val="20"/>
          <w:szCs w:val="20"/>
        </w:rPr>
        <w:t xml:space="preserve">y que estos sean </w:t>
      </w:r>
      <w:r w:rsidR="00A95A44" w:rsidRPr="0063190C">
        <w:rPr>
          <w:rFonts w:ascii="Noto Sans" w:hAnsi="Noto Sans" w:cs="Noto Sans"/>
          <w:color w:val="auto"/>
          <w:sz w:val="20"/>
          <w:szCs w:val="20"/>
        </w:rPr>
        <w:t>los adecuados, necesarios y suficientes para ejecutar los trabajos objeto de este proceso de contratación</w:t>
      </w:r>
      <w:r w:rsidR="00434DAB" w:rsidRPr="0063190C">
        <w:rPr>
          <w:rFonts w:ascii="Noto Sans" w:hAnsi="Noto Sans" w:cs="Noto Sans"/>
          <w:color w:val="auto"/>
          <w:sz w:val="20"/>
          <w:szCs w:val="20"/>
        </w:rPr>
        <w:t xml:space="preserve"> </w:t>
      </w:r>
      <w:proofErr w:type="gramStart"/>
      <w:r w:rsidR="00434DAB" w:rsidRPr="0063190C">
        <w:rPr>
          <w:rFonts w:ascii="Noto Sans" w:hAnsi="Noto Sans" w:cs="Noto Sans"/>
          <w:color w:val="auto"/>
          <w:sz w:val="20"/>
          <w:szCs w:val="20"/>
        </w:rPr>
        <w:t>de acuerdo a</w:t>
      </w:r>
      <w:proofErr w:type="gramEnd"/>
      <w:r w:rsidR="00434DAB" w:rsidRPr="0063190C">
        <w:rPr>
          <w:rFonts w:ascii="Noto Sans" w:hAnsi="Noto Sans" w:cs="Noto Sans"/>
          <w:color w:val="auto"/>
          <w:sz w:val="20"/>
          <w:szCs w:val="20"/>
        </w:rPr>
        <w:t xml:space="preserve"> sus características técnicas, magnitud y complejidad</w:t>
      </w:r>
      <w:r w:rsidR="009C78C7" w:rsidRPr="0063190C">
        <w:rPr>
          <w:rFonts w:ascii="Noto Sans" w:hAnsi="Noto Sans" w:cs="Noto Sans"/>
          <w:color w:val="auto"/>
          <w:sz w:val="20"/>
          <w:szCs w:val="20"/>
        </w:rPr>
        <w:t xml:space="preserve">. Además de </w:t>
      </w:r>
      <w:r w:rsidR="00A95A44" w:rsidRPr="0063190C">
        <w:rPr>
          <w:rFonts w:ascii="Noto Sans" w:hAnsi="Noto Sans" w:cs="Noto Sans"/>
          <w:color w:val="auto"/>
          <w:sz w:val="20"/>
          <w:szCs w:val="20"/>
        </w:rPr>
        <w:t>que tod</w:t>
      </w:r>
      <w:r w:rsidR="003C3289"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s sus </w:t>
      </w:r>
      <w:r w:rsidR="003C3289" w:rsidRPr="0063190C">
        <w:rPr>
          <w:rFonts w:ascii="Noto Sans" w:hAnsi="Noto Sans" w:cs="Noto Sans"/>
          <w:color w:val="auto"/>
          <w:sz w:val="20"/>
          <w:szCs w:val="20"/>
        </w:rPr>
        <w:t xml:space="preserve">descripciones, </w:t>
      </w:r>
      <w:r w:rsidR="00FE437F" w:rsidRPr="0063190C">
        <w:rPr>
          <w:rFonts w:ascii="Noto Sans" w:hAnsi="Noto Sans" w:cs="Noto Sans"/>
          <w:color w:val="auto"/>
          <w:sz w:val="20"/>
          <w:szCs w:val="20"/>
        </w:rPr>
        <w:t>datos y</w:t>
      </w:r>
      <w:r w:rsidR="007E3E2C" w:rsidRPr="0063190C">
        <w:rPr>
          <w:rFonts w:ascii="Noto Sans" w:hAnsi="Noto Sans" w:cs="Noto Sans"/>
          <w:color w:val="auto"/>
          <w:sz w:val="20"/>
          <w:szCs w:val="20"/>
        </w:rPr>
        <w:t xml:space="preserve"> rendimientos particulares </w:t>
      </w:r>
      <w:r w:rsidR="00A95A44" w:rsidRPr="0063190C">
        <w:rPr>
          <w:rFonts w:ascii="Noto Sans" w:hAnsi="Noto Sans" w:cs="Noto Sans"/>
          <w:color w:val="auto"/>
          <w:sz w:val="20"/>
          <w:szCs w:val="20"/>
        </w:rPr>
        <w:t xml:space="preserve">coincidan </w:t>
      </w:r>
      <w:r w:rsidR="00FE437F" w:rsidRPr="0063190C">
        <w:rPr>
          <w:rFonts w:ascii="Noto Sans" w:hAnsi="Noto Sans" w:cs="Noto Sans"/>
          <w:color w:val="auto"/>
          <w:sz w:val="20"/>
          <w:szCs w:val="20"/>
        </w:rPr>
        <w:t>en</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 xml:space="preserve">cada uno de los </w:t>
      </w:r>
      <w:r w:rsidR="0018712B" w:rsidRPr="0063190C">
        <w:rPr>
          <w:rFonts w:ascii="Noto Sans" w:hAnsi="Noto Sans" w:cs="Noto Sans"/>
          <w:color w:val="auto"/>
          <w:sz w:val="20"/>
          <w:szCs w:val="20"/>
        </w:rPr>
        <w:t xml:space="preserve">diferentes </w:t>
      </w:r>
      <w:r w:rsidR="009C78C7" w:rsidRPr="0063190C">
        <w:rPr>
          <w:rFonts w:ascii="Noto Sans" w:hAnsi="Noto Sans" w:cs="Noto Sans"/>
          <w:color w:val="auto"/>
          <w:sz w:val="20"/>
          <w:szCs w:val="20"/>
        </w:rPr>
        <w:t xml:space="preserve">documentos </w:t>
      </w:r>
      <w:r w:rsidR="00A95A44" w:rsidRPr="0063190C">
        <w:rPr>
          <w:rFonts w:ascii="Noto Sans" w:hAnsi="Noto Sans" w:cs="Noto Sans"/>
          <w:color w:val="auto"/>
          <w:sz w:val="20"/>
          <w:szCs w:val="20"/>
        </w:rPr>
        <w:t>presentado</w:t>
      </w:r>
      <w:r w:rsidR="009C78C7"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en la proposición</w:t>
      </w:r>
      <w:r w:rsidR="00526697" w:rsidRPr="0063190C">
        <w:rPr>
          <w:rFonts w:ascii="Noto Sans" w:hAnsi="Noto Sans" w:cs="Noto Sans"/>
          <w:color w:val="auto"/>
          <w:sz w:val="20"/>
          <w:szCs w:val="20"/>
        </w:rPr>
        <w:t xml:space="preserve"> donde son mencionados</w:t>
      </w:r>
      <w:r w:rsidR="00A95A44" w:rsidRPr="0063190C">
        <w:rPr>
          <w:rFonts w:ascii="Noto Sans" w:hAnsi="Noto Sans" w:cs="Noto Sans"/>
          <w:color w:val="auto"/>
          <w:sz w:val="20"/>
          <w:szCs w:val="20"/>
        </w:rPr>
        <w:t>.</w:t>
      </w:r>
    </w:p>
    <w:p w14:paraId="15683CAC" w14:textId="77777777" w:rsidR="00A43296" w:rsidRPr="0063190C" w:rsidRDefault="00A43296" w:rsidP="00A43296">
      <w:pPr>
        <w:pStyle w:val="Default"/>
        <w:tabs>
          <w:tab w:val="left" w:pos="1701"/>
          <w:tab w:val="left" w:pos="1985"/>
        </w:tabs>
        <w:ind w:left="1985" w:right="-232"/>
        <w:jc w:val="both"/>
        <w:rPr>
          <w:rFonts w:ascii="Noto Sans" w:hAnsi="Noto Sans" w:cs="Noto Sans"/>
          <w:color w:val="auto"/>
          <w:sz w:val="20"/>
          <w:szCs w:val="20"/>
        </w:rPr>
      </w:pPr>
    </w:p>
    <w:p w14:paraId="6D39D647" w14:textId="12456698"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as características y capacidad de </w:t>
      </w:r>
      <w:r w:rsidR="0043601D" w:rsidRPr="0063190C">
        <w:rPr>
          <w:rFonts w:ascii="Noto Sans" w:hAnsi="Noto Sans" w:cs="Noto Sans"/>
          <w:color w:val="auto"/>
          <w:sz w:val="20"/>
          <w:szCs w:val="20"/>
        </w:rPr>
        <w:t>toda la</w:t>
      </w:r>
      <w:r w:rsidR="00A95A44" w:rsidRPr="0063190C">
        <w:rPr>
          <w:rFonts w:ascii="Noto Sans" w:hAnsi="Noto Sans" w:cs="Noto Sans"/>
          <w:color w:val="auto"/>
          <w:sz w:val="20"/>
          <w:szCs w:val="20"/>
        </w:rPr>
        <w:t xml:space="preserve"> maquinaria y/o equipo considerad</w:t>
      </w:r>
      <w:r w:rsidR="0043601D" w:rsidRPr="0063190C">
        <w:rPr>
          <w:rFonts w:ascii="Noto Sans" w:hAnsi="Noto Sans" w:cs="Noto Sans"/>
          <w:color w:val="auto"/>
          <w:sz w:val="20"/>
          <w:szCs w:val="20"/>
        </w:rPr>
        <w:t>o</w:t>
      </w:r>
      <w:r w:rsidR="00A95A44" w:rsidRPr="0063190C">
        <w:rPr>
          <w:rFonts w:ascii="Noto Sans" w:hAnsi="Noto Sans" w:cs="Noto Sans"/>
          <w:color w:val="auto"/>
          <w:sz w:val="20"/>
          <w:szCs w:val="20"/>
        </w:rPr>
        <w:t xml:space="preserve">s por cada LICITANTE sean las adecuadas para desarrollar </w:t>
      </w:r>
      <w:r w:rsidR="003E324F" w:rsidRPr="0063190C">
        <w:rPr>
          <w:rFonts w:ascii="Noto Sans" w:hAnsi="Noto Sans" w:cs="Noto Sans"/>
          <w:color w:val="auto"/>
          <w:sz w:val="20"/>
          <w:szCs w:val="20"/>
        </w:rPr>
        <w:t xml:space="preserve">a cabalidad </w:t>
      </w:r>
      <w:r w:rsidR="00A95A44" w:rsidRPr="0063190C">
        <w:rPr>
          <w:rFonts w:ascii="Noto Sans" w:hAnsi="Noto Sans" w:cs="Noto Sans"/>
          <w:color w:val="auto"/>
          <w:sz w:val="20"/>
          <w:szCs w:val="20"/>
        </w:rPr>
        <w:t>l</w:t>
      </w:r>
      <w:r w:rsidR="003E324F" w:rsidRPr="0063190C">
        <w:rPr>
          <w:rFonts w:ascii="Noto Sans" w:hAnsi="Noto Sans" w:cs="Noto Sans"/>
          <w:color w:val="auto"/>
          <w:sz w:val="20"/>
          <w:szCs w:val="20"/>
        </w:rPr>
        <w:t>os</w:t>
      </w:r>
      <w:r w:rsidR="00A95A44" w:rsidRPr="0063190C">
        <w:rPr>
          <w:rFonts w:ascii="Noto Sans" w:hAnsi="Noto Sans" w:cs="Noto Sans"/>
          <w:color w:val="auto"/>
          <w:sz w:val="20"/>
          <w:szCs w:val="20"/>
        </w:rPr>
        <w:t xml:space="preserve"> trabajo</w:t>
      </w:r>
      <w:r w:rsidR="003E324F"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3E324F" w:rsidRPr="0063190C">
        <w:rPr>
          <w:rFonts w:ascii="Noto Sans" w:hAnsi="Noto Sans" w:cs="Noto Sans"/>
          <w:color w:val="auto"/>
          <w:sz w:val="20"/>
          <w:szCs w:val="20"/>
        </w:rPr>
        <w:t xml:space="preserve">dentro de </w:t>
      </w:r>
      <w:r w:rsidR="00A95A44" w:rsidRPr="0063190C">
        <w:rPr>
          <w:rFonts w:ascii="Noto Sans" w:hAnsi="Noto Sans" w:cs="Noto Sans"/>
          <w:color w:val="auto"/>
          <w:sz w:val="20"/>
          <w:szCs w:val="20"/>
        </w:rPr>
        <w:t xml:space="preserve">las condiciones </w:t>
      </w:r>
      <w:r w:rsidR="00344863" w:rsidRPr="0063190C">
        <w:rPr>
          <w:rFonts w:ascii="Noto Sans" w:hAnsi="Noto Sans" w:cs="Noto Sans"/>
          <w:color w:val="auto"/>
          <w:sz w:val="20"/>
          <w:szCs w:val="20"/>
        </w:rPr>
        <w:t xml:space="preserve">particulares del sitio </w:t>
      </w:r>
      <w:r w:rsidR="00A95A44" w:rsidRPr="0063190C">
        <w:rPr>
          <w:rFonts w:ascii="Noto Sans" w:hAnsi="Noto Sans" w:cs="Noto Sans"/>
          <w:color w:val="auto"/>
          <w:sz w:val="20"/>
          <w:szCs w:val="20"/>
        </w:rPr>
        <w:t xml:space="preserve">donde </w:t>
      </w:r>
      <w:r w:rsidR="003E324F" w:rsidRPr="0063190C">
        <w:rPr>
          <w:rFonts w:ascii="Noto Sans" w:hAnsi="Noto Sans" w:cs="Noto Sans"/>
          <w:color w:val="auto"/>
          <w:sz w:val="20"/>
          <w:szCs w:val="20"/>
        </w:rPr>
        <w:t>se ejecutarán</w:t>
      </w:r>
      <w:r w:rsidR="00A95A44" w:rsidRPr="0063190C">
        <w:rPr>
          <w:rFonts w:ascii="Noto Sans" w:hAnsi="Noto Sans" w:cs="Noto Sans"/>
          <w:color w:val="auto"/>
          <w:sz w:val="20"/>
          <w:szCs w:val="20"/>
        </w:rPr>
        <w:t xml:space="preserve"> y que </w:t>
      </w:r>
      <w:r w:rsidR="00344863" w:rsidRPr="0063190C">
        <w:rPr>
          <w:rFonts w:ascii="Noto Sans" w:hAnsi="Noto Sans" w:cs="Noto Sans"/>
          <w:color w:val="auto"/>
          <w:sz w:val="20"/>
          <w:szCs w:val="20"/>
        </w:rPr>
        <w:t>estos correspondan a lo señalado</w:t>
      </w:r>
      <w:r w:rsidR="00A95A44" w:rsidRPr="0063190C">
        <w:rPr>
          <w:rFonts w:ascii="Noto Sans" w:hAnsi="Noto Sans" w:cs="Noto Sans"/>
          <w:color w:val="auto"/>
          <w:sz w:val="20"/>
          <w:szCs w:val="20"/>
        </w:rPr>
        <w:t xml:space="preserve"> </w:t>
      </w:r>
      <w:r w:rsidR="00344863" w:rsidRPr="0063190C">
        <w:rPr>
          <w:rFonts w:ascii="Noto Sans" w:hAnsi="Noto Sans" w:cs="Noto Sans"/>
          <w:color w:val="auto"/>
          <w:sz w:val="20"/>
          <w:szCs w:val="20"/>
        </w:rPr>
        <w:t xml:space="preserve">en </w:t>
      </w:r>
      <w:r w:rsidR="00A95A44" w:rsidRPr="0063190C">
        <w:rPr>
          <w:rFonts w:ascii="Noto Sans" w:hAnsi="Noto Sans" w:cs="Noto Sans"/>
          <w:color w:val="auto"/>
          <w:sz w:val="20"/>
          <w:szCs w:val="20"/>
        </w:rPr>
        <w:t>l</w:t>
      </w:r>
      <w:r w:rsidR="009C78C7"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 </w:t>
      </w:r>
      <w:r w:rsidR="00616E59" w:rsidRPr="0063190C">
        <w:rPr>
          <w:rFonts w:ascii="Noto Sans" w:hAnsi="Noto Sans" w:cs="Noto Sans"/>
          <w:b/>
          <w:sz w:val="20"/>
          <w:szCs w:val="20"/>
        </w:rPr>
        <w:t>Planeación integral para la realización de los trabajos</w:t>
      </w:r>
      <w:r w:rsidR="009C78C7" w:rsidRPr="0063190C">
        <w:rPr>
          <w:rFonts w:ascii="Noto Sans" w:hAnsi="Noto Sans" w:cs="Noto Sans"/>
          <w:color w:val="auto"/>
          <w:sz w:val="20"/>
          <w:szCs w:val="20"/>
        </w:rPr>
        <w:t xml:space="preserve"> y el </w:t>
      </w:r>
      <w:r w:rsidR="00992659" w:rsidRPr="0063190C">
        <w:rPr>
          <w:rFonts w:ascii="Noto Sans" w:hAnsi="Noto Sans" w:cs="Noto Sans"/>
          <w:b/>
          <w:sz w:val="20"/>
          <w:szCs w:val="20"/>
        </w:rPr>
        <w:t>Procedimiento de ejecución de los trabajos</w:t>
      </w:r>
      <w:r w:rsidR="00CB14EF" w:rsidRPr="0063190C">
        <w:rPr>
          <w:rFonts w:ascii="Noto Sans" w:hAnsi="Noto Sans" w:cs="Noto Sans"/>
          <w:color w:val="auto"/>
          <w:sz w:val="20"/>
          <w:szCs w:val="20"/>
        </w:rPr>
        <w:t xml:space="preserve"> </w:t>
      </w:r>
      <w:r w:rsidR="00A95A44" w:rsidRPr="0063190C">
        <w:rPr>
          <w:rFonts w:ascii="Noto Sans" w:hAnsi="Noto Sans" w:cs="Noto Sans"/>
          <w:color w:val="auto"/>
          <w:sz w:val="20"/>
          <w:szCs w:val="20"/>
        </w:rPr>
        <w:t xml:space="preserve">propuesto por </w:t>
      </w:r>
      <w:r w:rsidR="009C78C7" w:rsidRPr="0063190C">
        <w:rPr>
          <w:rFonts w:ascii="Noto Sans" w:hAnsi="Noto Sans" w:cs="Noto Sans"/>
          <w:color w:val="auto"/>
          <w:sz w:val="20"/>
          <w:szCs w:val="20"/>
        </w:rPr>
        <w:t>cada</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LICITANTE</w:t>
      </w:r>
      <w:r w:rsidR="00344863" w:rsidRPr="0063190C">
        <w:rPr>
          <w:rFonts w:ascii="Noto Sans" w:hAnsi="Noto Sans" w:cs="Noto Sans"/>
          <w:color w:val="auto"/>
          <w:sz w:val="20"/>
          <w:szCs w:val="20"/>
        </w:rPr>
        <w:t>,</w:t>
      </w:r>
      <w:r w:rsidR="00A95A44" w:rsidRPr="0063190C">
        <w:rPr>
          <w:rFonts w:ascii="Noto Sans" w:hAnsi="Noto Sans" w:cs="Noto Sans"/>
          <w:color w:val="auto"/>
          <w:sz w:val="20"/>
          <w:szCs w:val="20"/>
        </w:rPr>
        <w:t xml:space="preserve"> </w:t>
      </w:r>
      <w:r w:rsidR="006E6790" w:rsidRPr="0063190C">
        <w:rPr>
          <w:rFonts w:ascii="Noto Sans" w:hAnsi="Noto Sans" w:cs="Noto Sans"/>
          <w:color w:val="auto"/>
          <w:sz w:val="20"/>
          <w:szCs w:val="20"/>
        </w:rPr>
        <w:t xml:space="preserve">así como </w:t>
      </w:r>
      <w:r w:rsidR="00344863" w:rsidRPr="0063190C">
        <w:rPr>
          <w:rFonts w:ascii="Noto Sans" w:hAnsi="Noto Sans" w:cs="Noto Sans"/>
          <w:color w:val="auto"/>
          <w:sz w:val="20"/>
          <w:szCs w:val="20"/>
        </w:rPr>
        <w:t xml:space="preserve">acordes </w:t>
      </w:r>
      <w:r w:rsidR="00A95A44" w:rsidRPr="0063190C">
        <w:rPr>
          <w:rFonts w:ascii="Noto Sans" w:hAnsi="Noto Sans" w:cs="Noto Sans"/>
          <w:color w:val="auto"/>
          <w:sz w:val="20"/>
          <w:szCs w:val="20"/>
        </w:rPr>
        <w:t xml:space="preserve">con las </w:t>
      </w:r>
      <w:r w:rsidR="009C78C7" w:rsidRPr="0063190C">
        <w:rPr>
          <w:rFonts w:ascii="Noto Sans" w:hAnsi="Noto Sans" w:cs="Noto Sans"/>
          <w:color w:val="auto"/>
          <w:sz w:val="20"/>
          <w:szCs w:val="20"/>
        </w:rPr>
        <w:t xml:space="preserve">correspondientes </w:t>
      </w:r>
      <w:r w:rsidR="002D0A34" w:rsidRPr="0063190C">
        <w:rPr>
          <w:rFonts w:ascii="Noto Sans" w:hAnsi="Noto Sans" w:cs="Noto Sans"/>
          <w:color w:val="auto"/>
          <w:sz w:val="20"/>
          <w:szCs w:val="20"/>
        </w:rPr>
        <w:t>Especificaciones</w:t>
      </w:r>
      <w:r w:rsidR="00A95A44" w:rsidRPr="0063190C">
        <w:rPr>
          <w:rFonts w:ascii="Noto Sans" w:hAnsi="Noto Sans" w:cs="Noto Sans"/>
          <w:color w:val="auto"/>
          <w:sz w:val="20"/>
          <w:szCs w:val="20"/>
        </w:rPr>
        <w:t xml:space="preserve"> </w:t>
      </w:r>
      <w:r w:rsidR="002D0A34" w:rsidRPr="0063190C">
        <w:rPr>
          <w:rFonts w:ascii="Noto Sans" w:hAnsi="Noto Sans" w:cs="Noto Sans"/>
          <w:color w:val="auto"/>
          <w:sz w:val="20"/>
          <w:szCs w:val="20"/>
        </w:rPr>
        <w:t>Generales y Particulares</w:t>
      </w:r>
      <w:r w:rsidR="006E6790" w:rsidRPr="0063190C">
        <w:rPr>
          <w:rFonts w:ascii="Noto Sans" w:hAnsi="Noto Sans" w:cs="Noto Sans"/>
          <w:color w:val="auto"/>
          <w:sz w:val="20"/>
          <w:szCs w:val="20"/>
        </w:rPr>
        <w:t xml:space="preserve"> fijadas por</w:t>
      </w:r>
      <w:r w:rsidR="00A95A44" w:rsidRPr="0063190C">
        <w:rPr>
          <w:rFonts w:ascii="Noto Sans" w:hAnsi="Noto Sans" w:cs="Noto Sans"/>
          <w:color w:val="auto"/>
          <w:sz w:val="20"/>
          <w:szCs w:val="20"/>
        </w:rPr>
        <w:t xml:space="preserve"> la </w:t>
      </w:r>
      <w:r w:rsidR="006E6790" w:rsidRPr="0063190C">
        <w:rPr>
          <w:rFonts w:ascii="Noto Sans" w:hAnsi="Noto Sans" w:cs="Noto Sans"/>
          <w:color w:val="auto"/>
          <w:sz w:val="20"/>
          <w:szCs w:val="20"/>
        </w:rPr>
        <w:t>CONVOCANTE</w:t>
      </w:r>
      <w:r w:rsidR="00A95A44" w:rsidRPr="0063190C">
        <w:rPr>
          <w:rFonts w:ascii="Noto Sans" w:hAnsi="Noto Sans" w:cs="Noto Sans"/>
          <w:color w:val="auto"/>
          <w:sz w:val="20"/>
          <w:szCs w:val="20"/>
        </w:rPr>
        <w:t>.</w:t>
      </w:r>
    </w:p>
    <w:p w14:paraId="577ACA2E" w14:textId="77777777" w:rsidR="00CB14EF" w:rsidRPr="0063190C" w:rsidRDefault="00CB14EF" w:rsidP="00CB14EF">
      <w:pPr>
        <w:pStyle w:val="Prrafodelista"/>
        <w:rPr>
          <w:rFonts w:ascii="Noto Sans" w:hAnsi="Noto Sans" w:cs="Noto Sans"/>
        </w:rPr>
      </w:pPr>
    </w:p>
    <w:p w14:paraId="6FE44970" w14:textId="182A91F2" w:rsidR="00CB14EF" w:rsidRPr="0063190C" w:rsidRDefault="00B67DC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No</w:t>
      </w:r>
      <w:r w:rsidR="00CB14EF" w:rsidRPr="0063190C">
        <w:rPr>
          <w:rFonts w:ascii="Noto Sans" w:hAnsi="Noto Sans" w:cs="Noto Sans"/>
          <w:bCs/>
          <w:iCs/>
          <w:color w:val="auto"/>
          <w:sz w:val="20"/>
          <w:szCs w:val="20"/>
        </w:rPr>
        <w:t xml:space="preserve"> consider</w:t>
      </w:r>
      <w:r w:rsidRPr="0063190C">
        <w:rPr>
          <w:rFonts w:ascii="Noto Sans" w:hAnsi="Noto Sans" w:cs="Noto Sans"/>
          <w:bCs/>
          <w:iCs/>
          <w:color w:val="auto"/>
          <w:sz w:val="20"/>
          <w:szCs w:val="20"/>
        </w:rPr>
        <w:t>e</w:t>
      </w:r>
      <w:r w:rsidR="00CB14EF" w:rsidRPr="0063190C">
        <w:rPr>
          <w:rFonts w:ascii="Noto Sans" w:hAnsi="Noto Sans" w:cs="Noto Sans"/>
          <w:bCs/>
          <w:iCs/>
          <w:color w:val="auto"/>
          <w:sz w:val="20"/>
          <w:szCs w:val="20"/>
        </w:rPr>
        <w:t xml:space="preserve"> maquinaria y/o equipo para el transporte de materiales y/o equipo de instalación permanente, </w:t>
      </w:r>
      <w:r w:rsidRPr="0063190C">
        <w:rPr>
          <w:rFonts w:ascii="Noto Sans" w:hAnsi="Noto Sans" w:cs="Noto Sans"/>
          <w:bCs/>
          <w:iCs/>
          <w:color w:val="auto"/>
          <w:sz w:val="20"/>
          <w:szCs w:val="20"/>
        </w:rPr>
        <w:t xml:space="preserve">toda vez </w:t>
      </w:r>
      <w:r w:rsidR="00CB14EF" w:rsidRPr="0063190C">
        <w:rPr>
          <w:rFonts w:ascii="Noto Sans" w:hAnsi="Noto Sans" w:cs="Noto Sans"/>
          <w:bCs/>
          <w:iCs/>
          <w:color w:val="auto"/>
          <w:sz w:val="20"/>
          <w:szCs w:val="20"/>
        </w:rPr>
        <w:t xml:space="preserve">el artículo 193 del REGLAMENTO, establece que </w:t>
      </w:r>
      <w:r w:rsidRPr="0063190C">
        <w:rPr>
          <w:rFonts w:ascii="Noto Sans" w:hAnsi="Noto Sans" w:cs="Noto Sans"/>
          <w:bCs/>
          <w:iCs/>
          <w:color w:val="auto"/>
          <w:sz w:val="20"/>
          <w:szCs w:val="20"/>
        </w:rPr>
        <w:t xml:space="preserve">los materiales y/o equipo de instalación permanente </w:t>
      </w:r>
      <w:r w:rsidR="00CB14EF" w:rsidRPr="0063190C">
        <w:rPr>
          <w:rFonts w:ascii="Noto Sans" w:hAnsi="Noto Sans" w:cs="Noto Sans"/>
          <w:bCs/>
          <w:iCs/>
          <w:color w:val="auto"/>
          <w:sz w:val="20"/>
          <w:szCs w:val="20"/>
        </w:rPr>
        <w:t>deben considerase puestos en el sitio de ejecución de los trabajos.</w:t>
      </w:r>
    </w:p>
    <w:p w14:paraId="57F6CBC1" w14:textId="77777777" w:rsidR="00004198" w:rsidRPr="0063190C" w:rsidRDefault="00004198" w:rsidP="00004198">
      <w:pPr>
        <w:pStyle w:val="Prrafodelista"/>
        <w:rPr>
          <w:rFonts w:ascii="Noto Sans" w:hAnsi="Noto Sans" w:cs="Noto Sans"/>
        </w:rPr>
      </w:pPr>
    </w:p>
    <w:p w14:paraId="31F39896" w14:textId="029478A3" w:rsidR="00004198" w:rsidRPr="000E17AC" w:rsidRDefault="00AC572F"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0E17AC">
        <w:rPr>
          <w:rFonts w:ascii="Noto Sans" w:hAnsi="Noto Sans" w:cs="Noto Sans"/>
          <w:bCs/>
          <w:iCs/>
          <w:color w:val="auto"/>
          <w:sz w:val="20"/>
          <w:szCs w:val="20"/>
        </w:rPr>
        <w:t>N</w:t>
      </w:r>
      <w:r w:rsidR="00004198" w:rsidRPr="000E17AC">
        <w:rPr>
          <w:rFonts w:ascii="Noto Sans" w:hAnsi="Noto Sans" w:cs="Noto Sans"/>
          <w:bCs/>
          <w:iCs/>
          <w:color w:val="auto"/>
          <w:sz w:val="20"/>
          <w:szCs w:val="20"/>
        </w:rPr>
        <w:t>o consider</w:t>
      </w:r>
      <w:r w:rsidRPr="000E17AC">
        <w:rPr>
          <w:rFonts w:ascii="Noto Sans" w:hAnsi="Noto Sans" w:cs="Noto Sans"/>
          <w:bCs/>
          <w:iCs/>
          <w:color w:val="auto"/>
          <w:sz w:val="20"/>
          <w:szCs w:val="20"/>
        </w:rPr>
        <w:t>e</w:t>
      </w:r>
      <w:r w:rsidR="00004198" w:rsidRPr="000E17AC">
        <w:rPr>
          <w:rFonts w:ascii="Noto Sans" w:hAnsi="Noto Sans" w:cs="Noto Sans"/>
          <w:bCs/>
          <w:iCs/>
          <w:color w:val="auto"/>
          <w:sz w:val="20"/>
          <w:szCs w:val="20"/>
        </w:rPr>
        <w:t xml:space="preserve"> maquinaria y/o equipo para</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el transporte de personal, toda vez</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que</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ese tipo de insumos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debe incluirse en los </w:t>
      </w:r>
      <w:r w:rsidR="00004198" w:rsidRPr="000E17AC">
        <w:rPr>
          <w:rFonts w:ascii="Noto Sans" w:hAnsi="Noto Sans" w:cs="Noto Sans"/>
          <w:b/>
          <w:iCs/>
          <w:color w:val="auto"/>
          <w:sz w:val="20"/>
          <w:szCs w:val="20"/>
        </w:rPr>
        <w:t>Costos Indirectos</w:t>
      </w:r>
      <w:r w:rsidR="00232B89" w:rsidRPr="000E17AC">
        <w:rPr>
          <w:rFonts w:ascii="Noto Sans" w:hAnsi="Noto Sans" w:cs="Noto Sans"/>
          <w:bCs/>
          <w:iCs/>
          <w:color w:val="auto"/>
          <w:sz w:val="20"/>
          <w:szCs w:val="20"/>
        </w:rPr>
        <w:t>,</w:t>
      </w:r>
      <w:r w:rsidR="00004198" w:rsidRPr="000E17AC">
        <w:rPr>
          <w:rFonts w:ascii="Noto Sans" w:hAnsi="Noto Sans" w:cs="Noto Sans"/>
          <w:bCs/>
          <w:iCs/>
          <w:color w:val="auto"/>
          <w:sz w:val="20"/>
          <w:szCs w:val="20"/>
        </w:rPr>
        <w:t xml:space="preserve"> </w:t>
      </w:r>
      <w:r w:rsidR="00232B89" w:rsidRPr="000E17AC">
        <w:rPr>
          <w:rFonts w:ascii="Noto Sans" w:hAnsi="Noto Sans" w:cs="Noto Sans"/>
          <w:bCs/>
          <w:iCs/>
          <w:color w:val="auto"/>
          <w:sz w:val="20"/>
          <w:szCs w:val="20"/>
        </w:rPr>
        <w:t xml:space="preserve">en el entendido de que </w:t>
      </w:r>
      <w:r w:rsidR="007B6E40" w:rsidRPr="000E17AC">
        <w:rPr>
          <w:rFonts w:ascii="Noto Sans" w:hAnsi="Noto Sans" w:cs="Noto Sans"/>
          <w:bCs/>
          <w:iCs/>
          <w:color w:val="auto"/>
          <w:sz w:val="20"/>
          <w:szCs w:val="20"/>
        </w:rPr>
        <w:t xml:space="preserve">solo </w:t>
      </w:r>
      <w:r w:rsidR="00232B89" w:rsidRPr="000E17AC">
        <w:rPr>
          <w:rFonts w:ascii="Noto Sans" w:hAnsi="Noto Sans" w:cs="Noto Sans"/>
          <w:bCs/>
          <w:iCs/>
          <w:color w:val="auto"/>
          <w:sz w:val="20"/>
          <w:szCs w:val="20"/>
        </w:rPr>
        <w:t xml:space="preserve">podrá </w:t>
      </w:r>
      <w:r w:rsidR="00004198" w:rsidRPr="000E17AC">
        <w:rPr>
          <w:rFonts w:ascii="Noto Sans" w:hAnsi="Noto Sans" w:cs="Noto Sans"/>
          <w:bCs/>
          <w:iCs/>
          <w:color w:val="auto"/>
          <w:sz w:val="20"/>
          <w:szCs w:val="20"/>
        </w:rPr>
        <w:t xml:space="preserve">incluir este tipo de maquinaria y/o equipo si </w:t>
      </w:r>
      <w:r w:rsidR="00232B89" w:rsidRPr="000E17AC">
        <w:rPr>
          <w:rFonts w:ascii="Noto Sans" w:hAnsi="Noto Sans" w:cs="Noto Sans"/>
          <w:bCs/>
          <w:iCs/>
          <w:color w:val="auto"/>
          <w:sz w:val="20"/>
          <w:szCs w:val="20"/>
        </w:rPr>
        <w:t xml:space="preserve">expresamente </w:t>
      </w:r>
      <w:r w:rsidR="00004198" w:rsidRPr="000E17AC">
        <w:rPr>
          <w:rFonts w:ascii="Noto Sans" w:hAnsi="Noto Sans" w:cs="Noto Sans"/>
          <w:bCs/>
          <w:iCs/>
          <w:color w:val="auto"/>
          <w:sz w:val="20"/>
          <w:szCs w:val="20"/>
        </w:rPr>
        <w:t xml:space="preserve">así </w:t>
      </w:r>
      <w:r w:rsidR="00232B89" w:rsidRPr="000E17AC">
        <w:rPr>
          <w:rFonts w:ascii="Noto Sans" w:hAnsi="Noto Sans" w:cs="Noto Sans"/>
          <w:bCs/>
          <w:iCs/>
          <w:color w:val="auto"/>
          <w:sz w:val="20"/>
          <w:szCs w:val="20"/>
        </w:rPr>
        <w:t>lo</w:t>
      </w:r>
      <w:r w:rsidR="00004198" w:rsidRPr="000E17AC">
        <w:rPr>
          <w:rFonts w:ascii="Noto Sans" w:hAnsi="Noto Sans" w:cs="Noto Sans"/>
          <w:bCs/>
          <w:iCs/>
          <w:color w:val="auto"/>
          <w:sz w:val="20"/>
          <w:szCs w:val="20"/>
        </w:rPr>
        <w:t xml:space="preserve"> indica</w:t>
      </w:r>
      <w:r w:rsidR="00232B89" w:rsidRPr="000E17AC">
        <w:rPr>
          <w:rFonts w:ascii="Noto Sans" w:hAnsi="Noto Sans" w:cs="Noto Sans"/>
          <w:bCs/>
          <w:iCs/>
          <w:color w:val="auto"/>
          <w:sz w:val="20"/>
          <w:szCs w:val="20"/>
        </w:rPr>
        <w:t xml:space="preserve"> la CONVOCANTE</w:t>
      </w:r>
      <w:r w:rsidR="00004198" w:rsidRPr="000E17AC">
        <w:rPr>
          <w:rFonts w:ascii="Noto Sans" w:hAnsi="Noto Sans" w:cs="Noto Sans"/>
          <w:bCs/>
          <w:iCs/>
          <w:color w:val="auto"/>
          <w:sz w:val="20"/>
          <w:szCs w:val="20"/>
        </w:rPr>
        <w:t xml:space="preserve"> en las Especificaciones </w:t>
      </w:r>
      <w:r w:rsidR="00004198" w:rsidRPr="000E17AC">
        <w:rPr>
          <w:rFonts w:ascii="Noto Sans" w:hAnsi="Noto Sans" w:cs="Noto Sans"/>
          <w:bCs/>
          <w:iCs/>
          <w:color w:val="auto"/>
          <w:sz w:val="20"/>
          <w:szCs w:val="20"/>
        </w:rPr>
        <w:lastRenderedPageBreak/>
        <w:t>Generales y Particulares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contenidas en el </w:t>
      </w:r>
      <w:r w:rsidR="00004198" w:rsidRPr="000E17AC">
        <w:rPr>
          <w:rFonts w:ascii="Noto Sans" w:hAnsi="Noto Sans" w:cs="Noto Sans"/>
          <w:b/>
          <w:iCs/>
          <w:color w:val="auto"/>
          <w:sz w:val="20"/>
          <w:szCs w:val="20"/>
        </w:rPr>
        <w:t>DOCUMENTO 05</w:t>
      </w:r>
      <w:r w:rsidR="00004198" w:rsidRPr="000E17AC">
        <w:rPr>
          <w:rFonts w:ascii="Noto Sans" w:hAnsi="Noto Sans" w:cs="Noto Sans"/>
          <w:bCs/>
          <w:iCs/>
          <w:color w:val="auto"/>
          <w:sz w:val="20"/>
          <w:szCs w:val="20"/>
        </w:rPr>
        <w:t xml:space="preserve"> de la CONVOCATORIA.</w:t>
      </w:r>
    </w:p>
    <w:p w14:paraId="1172B5F6" w14:textId="77777777" w:rsidR="00307AFB" w:rsidRPr="0063190C" w:rsidRDefault="00307AFB" w:rsidP="00307AFB">
      <w:pPr>
        <w:pStyle w:val="Prrafodelista"/>
        <w:rPr>
          <w:rFonts w:ascii="Noto Sans" w:hAnsi="Noto Sans" w:cs="Noto Sans"/>
          <w:lang w:val="es-ES_tradnl"/>
        </w:rPr>
      </w:pPr>
    </w:p>
    <w:p w14:paraId="78BB658C" w14:textId="50B4F494" w:rsidR="00307AFB" w:rsidRPr="0063190C" w:rsidRDefault="003505A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sz w:val="20"/>
          <w:szCs w:val="20"/>
        </w:rPr>
        <w:t>E</w:t>
      </w:r>
      <w:r w:rsidR="00307AFB" w:rsidRPr="0063190C">
        <w:rPr>
          <w:rFonts w:ascii="Noto Sans" w:hAnsi="Noto Sans" w:cs="Noto Sans"/>
          <w:sz w:val="20"/>
          <w:szCs w:val="20"/>
        </w:rPr>
        <w:t xml:space="preserve">n los </w:t>
      </w:r>
      <w:r w:rsidR="00307AFB" w:rsidRPr="0063190C">
        <w:rPr>
          <w:rFonts w:ascii="Noto Sans" w:hAnsi="Noto Sans" w:cs="Noto Sans"/>
          <w:b/>
          <w:bCs/>
          <w:sz w:val="20"/>
          <w:szCs w:val="20"/>
        </w:rPr>
        <w:t>Costos Horarios</w:t>
      </w:r>
      <w:r w:rsidR="00307AFB" w:rsidRPr="0063190C">
        <w:rPr>
          <w:rFonts w:ascii="Noto Sans" w:hAnsi="Noto Sans" w:cs="Noto Sans"/>
          <w:sz w:val="20"/>
          <w:szCs w:val="20"/>
        </w:rPr>
        <w:t xml:space="preserve"> de la maquinaria y/o equipo se consideren todos los consumibles, </w:t>
      </w:r>
      <w:r w:rsidR="0090527B" w:rsidRPr="0063190C">
        <w:rPr>
          <w:rFonts w:ascii="Noto Sans" w:hAnsi="Noto Sans" w:cs="Noto Sans"/>
          <w:sz w:val="20"/>
          <w:szCs w:val="20"/>
        </w:rPr>
        <w:t>componentes</w:t>
      </w:r>
      <w:r w:rsidR="00025520" w:rsidRPr="0063190C">
        <w:rPr>
          <w:rFonts w:ascii="Noto Sans" w:hAnsi="Noto Sans" w:cs="Noto Sans"/>
          <w:sz w:val="20"/>
          <w:szCs w:val="20"/>
        </w:rPr>
        <w:t xml:space="preserve">, </w:t>
      </w:r>
      <w:r w:rsidR="00307AFB" w:rsidRPr="0063190C">
        <w:rPr>
          <w:rFonts w:ascii="Noto Sans" w:hAnsi="Noto Sans" w:cs="Noto Sans"/>
          <w:sz w:val="20"/>
          <w:szCs w:val="20"/>
        </w:rPr>
        <w:t>combustibles y/o lubricantes necesarios para el correcto funcionamiento de los insumos propuestos, así como a sus respectivos operadores.</w:t>
      </w:r>
    </w:p>
    <w:p w14:paraId="186DD076" w14:textId="77777777" w:rsidR="002D0A34" w:rsidRPr="0063190C" w:rsidRDefault="002D0A34" w:rsidP="002D0A34">
      <w:pPr>
        <w:pStyle w:val="Default"/>
        <w:tabs>
          <w:tab w:val="left" w:pos="1701"/>
        </w:tabs>
        <w:ind w:left="1985" w:right="-232"/>
        <w:jc w:val="both"/>
        <w:rPr>
          <w:rFonts w:ascii="Noto Sans" w:hAnsi="Noto Sans" w:cs="Noto Sans"/>
          <w:color w:val="auto"/>
          <w:sz w:val="20"/>
          <w:szCs w:val="20"/>
        </w:rPr>
      </w:pPr>
    </w:p>
    <w:p w14:paraId="5EDE4E36" w14:textId="54FDC569"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os rendimientos de </w:t>
      </w:r>
      <w:r w:rsidR="0065490F" w:rsidRPr="0063190C">
        <w:rPr>
          <w:rFonts w:ascii="Noto Sans" w:hAnsi="Noto Sans" w:cs="Noto Sans"/>
          <w:color w:val="auto"/>
          <w:sz w:val="20"/>
          <w:szCs w:val="20"/>
        </w:rPr>
        <w:t xml:space="preserve">la maquinaria y/o equipo </w:t>
      </w:r>
      <w:r w:rsidR="00A95A44" w:rsidRPr="0063190C">
        <w:rPr>
          <w:rFonts w:ascii="Noto Sans" w:hAnsi="Noto Sans" w:cs="Noto Sans"/>
          <w:color w:val="auto"/>
          <w:sz w:val="20"/>
          <w:szCs w:val="20"/>
        </w:rPr>
        <w:t>sean considerados como nuevos, para lo cual se deberán apoyar en los rendimientos que determinen los manuales de los fabricantes respectivos</w:t>
      </w:r>
      <w:r w:rsidR="005B036A" w:rsidRPr="0063190C">
        <w:rPr>
          <w:rFonts w:ascii="Noto Sans" w:hAnsi="Noto Sans" w:cs="Noto Sans"/>
          <w:color w:val="auto"/>
          <w:sz w:val="20"/>
          <w:szCs w:val="20"/>
        </w:rPr>
        <w:t xml:space="preserve"> y demás documentación soporte</w:t>
      </w:r>
      <w:r w:rsidR="00857FFB" w:rsidRPr="0063190C">
        <w:rPr>
          <w:rFonts w:ascii="Noto Sans" w:hAnsi="Noto Sans" w:cs="Noto Sans"/>
          <w:color w:val="auto"/>
          <w:sz w:val="20"/>
          <w:szCs w:val="20"/>
        </w:rPr>
        <w:t xml:space="preserve"> que deberá cumplir con todos los requisitos establecidos en la CONVOCATORIA</w:t>
      </w:r>
      <w:r w:rsidR="00A95A44" w:rsidRPr="0063190C">
        <w:rPr>
          <w:rFonts w:ascii="Noto Sans" w:hAnsi="Noto Sans" w:cs="Noto Sans"/>
          <w:color w:val="auto"/>
          <w:sz w:val="20"/>
          <w:szCs w:val="20"/>
        </w:rPr>
        <w:t>.</w:t>
      </w:r>
    </w:p>
    <w:p w14:paraId="60F1B286" w14:textId="2A04977B" w:rsidR="00A95A44" w:rsidRPr="0063190C" w:rsidRDefault="00A95A44" w:rsidP="009C78C7">
      <w:pPr>
        <w:pStyle w:val="Default"/>
        <w:tabs>
          <w:tab w:val="left" w:pos="1701"/>
        </w:tabs>
        <w:ind w:left="1701" w:right="-232"/>
        <w:jc w:val="both"/>
        <w:rPr>
          <w:rFonts w:ascii="Noto Sans" w:hAnsi="Noto Sans" w:cs="Noto Sans"/>
          <w:color w:val="auto"/>
          <w:sz w:val="20"/>
          <w:szCs w:val="20"/>
        </w:rPr>
      </w:pPr>
    </w:p>
    <w:p w14:paraId="4FF5AA66" w14:textId="623C3A90" w:rsidR="007A4551" w:rsidRPr="0063190C" w:rsidRDefault="007A4551"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materiales y/o equipos de instalación permanente además se verificará que: </w:t>
      </w:r>
    </w:p>
    <w:p w14:paraId="3B9F8399" w14:textId="77777777" w:rsidR="0072614B" w:rsidRPr="0063190C" w:rsidRDefault="0072614B" w:rsidP="0072614B">
      <w:pPr>
        <w:pStyle w:val="Default"/>
        <w:tabs>
          <w:tab w:val="left" w:pos="1701"/>
        </w:tabs>
        <w:ind w:left="1701" w:right="-232"/>
        <w:jc w:val="both"/>
        <w:rPr>
          <w:rFonts w:ascii="Noto Sans" w:hAnsi="Noto Sans" w:cs="Noto Sans"/>
          <w:b/>
          <w:color w:val="auto"/>
          <w:sz w:val="20"/>
          <w:szCs w:val="20"/>
        </w:rPr>
      </w:pPr>
    </w:p>
    <w:p w14:paraId="50A73200" w14:textId="0752606C" w:rsidR="006F7D25" w:rsidRPr="0063190C" w:rsidRDefault="007E18CC" w:rsidP="00F77A6C">
      <w:pPr>
        <w:pStyle w:val="Default"/>
        <w:numPr>
          <w:ilvl w:val="0"/>
          <w:numId w:val="80"/>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odos los </w:t>
      </w:r>
      <w:r w:rsidR="006F7D25" w:rsidRPr="0063190C">
        <w:rPr>
          <w:rFonts w:ascii="Noto Sans" w:hAnsi="Noto Sans" w:cs="Noto Sans"/>
          <w:sz w:val="20"/>
          <w:szCs w:val="20"/>
        </w:rPr>
        <w:t>materiales y</w:t>
      </w:r>
      <w:r w:rsidR="007301B7" w:rsidRPr="0063190C">
        <w:rPr>
          <w:rFonts w:ascii="Noto Sans" w:hAnsi="Noto Sans" w:cs="Noto Sans"/>
          <w:sz w:val="20"/>
          <w:szCs w:val="20"/>
        </w:rPr>
        <w:t>/o</w:t>
      </w:r>
      <w:r w:rsidR="006F7D25" w:rsidRPr="0063190C">
        <w:rPr>
          <w:rFonts w:ascii="Noto Sans" w:hAnsi="Noto Sans" w:cs="Noto Sans"/>
          <w:sz w:val="20"/>
          <w:szCs w:val="20"/>
        </w:rPr>
        <w:t xml:space="preserve"> equipo de instalación permanente propuestos, así como la documentación soporte proporcionada por los LICITANTES para sustentar la propuesta de esos insumos, cumplan con </w:t>
      </w:r>
      <w:r w:rsidR="007C1F38" w:rsidRPr="0063190C">
        <w:rPr>
          <w:rFonts w:ascii="Noto Sans" w:hAnsi="Noto Sans" w:cs="Noto Sans"/>
          <w:sz w:val="20"/>
          <w:szCs w:val="20"/>
        </w:rPr>
        <w:t xml:space="preserve">todos </w:t>
      </w:r>
      <w:r w:rsidR="006F7D25" w:rsidRPr="0063190C">
        <w:rPr>
          <w:rFonts w:ascii="Noto Sans" w:hAnsi="Noto Sans" w:cs="Noto Sans"/>
          <w:sz w:val="20"/>
          <w:szCs w:val="20"/>
        </w:rPr>
        <w:t>los requisitos generales y particulares requeridos por la CONVOCANTE</w:t>
      </w:r>
      <w:r w:rsidR="00B607FD" w:rsidRPr="0063190C">
        <w:rPr>
          <w:rFonts w:ascii="Noto Sans" w:hAnsi="Noto Sans" w:cs="Noto Sans"/>
          <w:sz w:val="20"/>
          <w:szCs w:val="20"/>
        </w:rPr>
        <w:t>,</w:t>
      </w:r>
      <w:r w:rsidR="007301B7" w:rsidRPr="0063190C">
        <w:rPr>
          <w:rFonts w:ascii="Noto Sans" w:hAnsi="Noto Sans" w:cs="Noto Sans"/>
          <w:sz w:val="20"/>
          <w:szCs w:val="20"/>
        </w:rPr>
        <w:t xml:space="preserve"> </w:t>
      </w:r>
      <w:r w:rsidR="00D54AA1" w:rsidRPr="0063190C">
        <w:rPr>
          <w:rFonts w:ascii="Noto Sans" w:hAnsi="Noto Sans" w:cs="Noto Sans"/>
          <w:sz w:val="20"/>
          <w:szCs w:val="20"/>
        </w:rPr>
        <w:t xml:space="preserve">que el origen -nacional o extranjero- de cada uno de esos insumos quedé debidamente asentado, </w:t>
      </w:r>
      <w:r w:rsidR="007301B7" w:rsidRPr="0063190C">
        <w:rPr>
          <w:rFonts w:ascii="Noto Sans" w:hAnsi="Noto Sans" w:cs="Noto Sans"/>
          <w:sz w:val="20"/>
          <w:szCs w:val="20"/>
        </w:rPr>
        <w:t>así como que sus características correspondan a los señalados en el REGLAMENTO para ser clasificados como este tipo de insumos</w:t>
      </w:r>
      <w:r w:rsidR="00ED06CC" w:rsidRPr="0063190C">
        <w:rPr>
          <w:rFonts w:ascii="Noto Sans" w:hAnsi="Noto Sans" w:cs="Noto Sans"/>
          <w:sz w:val="20"/>
          <w:szCs w:val="20"/>
        </w:rPr>
        <w:t>,</w:t>
      </w:r>
      <w:r w:rsidR="006F7D25" w:rsidRPr="0063190C">
        <w:rPr>
          <w:rFonts w:ascii="Noto Sans" w:hAnsi="Noto Sans" w:cs="Noto Sans"/>
          <w:sz w:val="20"/>
          <w:szCs w:val="20"/>
        </w:rPr>
        <w:t xml:space="preserve"> que estos sean suficientes y adecuados para la ejecución de los trabajos</w:t>
      </w:r>
      <w:r w:rsidR="004F7606" w:rsidRPr="0063190C">
        <w:rPr>
          <w:rFonts w:ascii="Noto Sans" w:hAnsi="Noto Sans" w:cs="Noto Sans"/>
          <w:sz w:val="20"/>
          <w:szCs w:val="20"/>
        </w:rPr>
        <w:t xml:space="preserve"> de acuerdo con sus </w:t>
      </w:r>
      <w:r w:rsidR="004F7606" w:rsidRPr="0063190C">
        <w:rPr>
          <w:rFonts w:ascii="Noto Sans" w:hAnsi="Noto Sans" w:cs="Noto Sans"/>
          <w:color w:val="auto"/>
          <w:sz w:val="20"/>
          <w:szCs w:val="20"/>
        </w:rPr>
        <w:t>características técnicas, magnitud y complejidad</w:t>
      </w:r>
      <w:r w:rsidR="006F7D25" w:rsidRPr="0063190C">
        <w:rPr>
          <w:rFonts w:ascii="Noto Sans" w:hAnsi="Noto Sans" w:cs="Noto Sans"/>
          <w:sz w:val="20"/>
          <w:szCs w:val="20"/>
        </w:rPr>
        <w:t>.</w:t>
      </w:r>
    </w:p>
    <w:p w14:paraId="19B7F7EA" w14:textId="77777777" w:rsidR="007301B7" w:rsidRPr="0063190C" w:rsidRDefault="007301B7" w:rsidP="007301B7">
      <w:pPr>
        <w:pStyle w:val="Default"/>
        <w:tabs>
          <w:tab w:val="left" w:pos="1701"/>
          <w:tab w:val="left" w:pos="1985"/>
        </w:tabs>
        <w:ind w:left="1985" w:right="-232"/>
        <w:jc w:val="both"/>
        <w:rPr>
          <w:rFonts w:ascii="Noto Sans" w:hAnsi="Noto Sans" w:cs="Noto Sans"/>
          <w:color w:val="auto"/>
          <w:sz w:val="20"/>
          <w:szCs w:val="20"/>
        </w:rPr>
      </w:pPr>
    </w:p>
    <w:p w14:paraId="1C70A708" w14:textId="1D547FF4"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consumo</w:t>
      </w:r>
      <w:r w:rsidR="004F7606"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de</w:t>
      </w:r>
      <w:r w:rsidR="004F7606" w:rsidRPr="0063190C">
        <w:rPr>
          <w:rFonts w:ascii="Noto Sans" w:hAnsi="Noto Sans" w:cs="Noto Sans"/>
          <w:bCs/>
          <w:color w:val="auto"/>
          <w:sz w:val="20"/>
          <w:szCs w:val="20"/>
        </w:rPr>
        <w:t xml:space="preserve"> </w:t>
      </w:r>
      <w:r w:rsidR="007A4551"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material</w:t>
      </w:r>
      <w:r w:rsidR="004F7606" w:rsidRPr="0063190C">
        <w:rPr>
          <w:rFonts w:ascii="Noto Sans" w:hAnsi="Noto Sans" w:cs="Noto Sans"/>
          <w:bCs/>
          <w:color w:val="auto"/>
          <w:sz w:val="20"/>
          <w:szCs w:val="20"/>
        </w:rPr>
        <w:t>es</w:t>
      </w:r>
      <w:r w:rsidR="007A4551" w:rsidRPr="0063190C">
        <w:rPr>
          <w:rFonts w:ascii="Noto Sans" w:hAnsi="Noto Sans" w:cs="Noto Sans"/>
          <w:bCs/>
          <w:color w:val="auto"/>
          <w:sz w:val="20"/>
          <w:szCs w:val="20"/>
        </w:rPr>
        <w:t xml:space="preserve"> por unidad de medida, determinado</w:t>
      </w:r>
      <w:r w:rsidR="00D04A65"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por </w:t>
      </w:r>
      <w:r w:rsidR="000B2EA6" w:rsidRPr="0063190C">
        <w:rPr>
          <w:rFonts w:ascii="Noto Sans" w:hAnsi="Noto Sans" w:cs="Noto Sans"/>
          <w:bCs/>
          <w:color w:val="auto"/>
          <w:sz w:val="20"/>
          <w:szCs w:val="20"/>
        </w:rPr>
        <w:t>cada</w:t>
      </w:r>
      <w:r w:rsidR="007A4551" w:rsidRPr="0063190C">
        <w:rPr>
          <w:rFonts w:ascii="Noto Sans" w:hAnsi="Noto Sans" w:cs="Noto Sans"/>
          <w:bCs/>
          <w:color w:val="auto"/>
          <w:sz w:val="20"/>
          <w:szCs w:val="20"/>
        </w:rPr>
        <w:t xml:space="preserve"> LICITANTE para el concepto de trabajo en que intervienen, se consideren los desperdicios, mermas y, en su caso, los usos de acuerdo con la vida útil del material de que se trate</w:t>
      </w:r>
      <w:r w:rsidR="001F0C66" w:rsidRPr="0063190C">
        <w:rPr>
          <w:rFonts w:ascii="Noto Sans" w:hAnsi="Noto Sans" w:cs="Noto Sans"/>
          <w:bCs/>
          <w:color w:val="auto"/>
          <w:sz w:val="20"/>
          <w:szCs w:val="20"/>
        </w:rPr>
        <w:t>, así como su transporte y puesta en el sitio de ejecución de los trabajos</w:t>
      </w:r>
      <w:r w:rsidR="007A4551" w:rsidRPr="0063190C">
        <w:rPr>
          <w:rFonts w:ascii="Noto Sans" w:hAnsi="Noto Sans" w:cs="Noto Sans"/>
          <w:bCs/>
          <w:color w:val="auto"/>
          <w:sz w:val="20"/>
          <w:szCs w:val="20"/>
        </w:rPr>
        <w:t>.</w:t>
      </w:r>
      <w:r w:rsidR="00D04A65" w:rsidRPr="0063190C">
        <w:rPr>
          <w:rFonts w:ascii="Noto Sans" w:hAnsi="Noto Sans" w:cs="Noto Sans"/>
          <w:bCs/>
          <w:color w:val="auto"/>
          <w:sz w:val="20"/>
          <w:szCs w:val="20"/>
        </w:rPr>
        <w:t xml:space="preserve"> Lo anterior incluye a los equipos de instalación permanente.</w:t>
      </w:r>
    </w:p>
    <w:p w14:paraId="4DBD7F65" w14:textId="77777777" w:rsidR="005F7259" w:rsidRPr="0063190C" w:rsidRDefault="005F7259" w:rsidP="005F7259">
      <w:pPr>
        <w:pStyle w:val="Default"/>
        <w:tabs>
          <w:tab w:val="left" w:pos="1985"/>
        </w:tabs>
        <w:ind w:left="1985" w:right="-232"/>
        <w:jc w:val="both"/>
        <w:rPr>
          <w:rFonts w:ascii="Noto Sans" w:hAnsi="Noto Sans" w:cs="Noto Sans"/>
          <w:bCs/>
          <w:color w:val="auto"/>
          <w:sz w:val="20"/>
          <w:szCs w:val="20"/>
        </w:rPr>
      </w:pPr>
    </w:p>
    <w:p w14:paraId="28C4A158" w14:textId="49E89C3E"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7A4551" w:rsidRPr="0063190C">
        <w:rPr>
          <w:rFonts w:ascii="Noto Sans" w:hAnsi="Noto Sans" w:cs="Noto Sans"/>
          <w:bCs/>
          <w:color w:val="auto"/>
          <w:sz w:val="20"/>
          <w:szCs w:val="20"/>
        </w:rPr>
        <w:t xml:space="preserve">as características, especificaciones y calidad de los </w:t>
      </w:r>
      <w:r w:rsidR="0055642A" w:rsidRPr="0063190C">
        <w:rPr>
          <w:rFonts w:ascii="Noto Sans" w:hAnsi="Noto Sans" w:cs="Noto Sans"/>
          <w:bCs/>
          <w:color w:val="auto"/>
          <w:sz w:val="20"/>
          <w:szCs w:val="20"/>
        </w:rPr>
        <w:t>materiales y/o equipos de instalación permanente</w:t>
      </w:r>
      <w:r w:rsidR="007A4551" w:rsidRPr="0063190C">
        <w:rPr>
          <w:rFonts w:ascii="Noto Sans" w:hAnsi="Noto Sans" w:cs="Noto Sans"/>
          <w:bCs/>
          <w:color w:val="auto"/>
          <w:sz w:val="20"/>
          <w:szCs w:val="20"/>
        </w:rPr>
        <w:t xml:space="preserve"> sean las requeridas en las normas de calidad y </w:t>
      </w:r>
      <w:r w:rsidR="00FB0600" w:rsidRPr="0063190C">
        <w:rPr>
          <w:rFonts w:ascii="Noto Sans" w:hAnsi="Noto Sans" w:cs="Noto Sans"/>
          <w:bCs/>
          <w:color w:val="auto"/>
          <w:sz w:val="20"/>
          <w:szCs w:val="20"/>
        </w:rPr>
        <w:t>de acuerdo con</w:t>
      </w:r>
      <w:r w:rsidR="00713E8A" w:rsidRPr="0063190C">
        <w:rPr>
          <w:rFonts w:ascii="Noto Sans" w:hAnsi="Noto Sans" w:cs="Noto Sans"/>
          <w:bCs/>
          <w:color w:val="auto"/>
          <w:sz w:val="20"/>
          <w:szCs w:val="20"/>
        </w:rPr>
        <w:t xml:space="preserve"> las </w:t>
      </w:r>
      <w:r w:rsidR="00424917" w:rsidRPr="0063190C">
        <w:rPr>
          <w:rFonts w:ascii="Noto Sans" w:hAnsi="Noto Sans" w:cs="Noto Sans"/>
          <w:bCs/>
          <w:color w:val="auto"/>
          <w:sz w:val="20"/>
          <w:szCs w:val="20"/>
        </w:rPr>
        <w:t xml:space="preserve">Especificaciones Generales </w:t>
      </w:r>
      <w:r w:rsidR="007A4551" w:rsidRPr="0063190C">
        <w:rPr>
          <w:rFonts w:ascii="Noto Sans" w:hAnsi="Noto Sans" w:cs="Noto Sans"/>
          <w:bCs/>
          <w:color w:val="auto"/>
          <w:sz w:val="20"/>
          <w:szCs w:val="20"/>
        </w:rPr>
        <w:t xml:space="preserve">y </w:t>
      </w:r>
      <w:r w:rsidR="00424917" w:rsidRPr="0063190C">
        <w:rPr>
          <w:rFonts w:ascii="Noto Sans" w:hAnsi="Noto Sans" w:cs="Noto Sans"/>
          <w:bCs/>
          <w:color w:val="auto"/>
          <w:sz w:val="20"/>
          <w:szCs w:val="20"/>
        </w:rPr>
        <w:t>P</w:t>
      </w:r>
      <w:r w:rsidR="007A4551" w:rsidRPr="0063190C">
        <w:rPr>
          <w:rFonts w:ascii="Noto Sans" w:hAnsi="Noto Sans" w:cs="Noto Sans"/>
          <w:bCs/>
          <w:color w:val="auto"/>
          <w:sz w:val="20"/>
          <w:szCs w:val="20"/>
        </w:rPr>
        <w:t>articulares establecidas en la CONVOCATORIA.</w:t>
      </w:r>
      <w:r w:rsidR="005D615A" w:rsidRPr="0063190C">
        <w:rPr>
          <w:rFonts w:ascii="Noto Sans" w:hAnsi="Noto Sans" w:cs="Noto Sans"/>
          <w:bCs/>
          <w:color w:val="auto"/>
          <w:sz w:val="20"/>
          <w:szCs w:val="20"/>
        </w:rPr>
        <w:t xml:space="preserve"> Así como que sus </w:t>
      </w:r>
      <w:r w:rsidR="005F7259" w:rsidRPr="0063190C">
        <w:rPr>
          <w:rFonts w:ascii="Noto Sans" w:hAnsi="Noto Sans" w:cs="Noto Sans"/>
          <w:bCs/>
          <w:color w:val="auto"/>
          <w:sz w:val="20"/>
          <w:szCs w:val="20"/>
        </w:rPr>
        <w:t xml:space="preserve">descripciones, </w:t>
      </w:r>
      <w:r w:rsidR="005D615A" w:rsidRPr="0063190C">
        <w:rPr>
          <w:rFonts w:ascii="Noto Sans" w:hAnsi="Noto Sans" w:cs="Noto Sans"/>
          <w:bCs/>
          <w:color w:val="auto"/>
          <w:sz w:val="20"/>
          <w:szCs w:val="20"/>
        </w:rPr>
        <w:t>características técnicas, cantidades y rendimientos sean los mismos en cada uno de los diferentes documentos de la proposición donde son mencionados.</w:t>
      </w:r>
    </w:p>
    <w:p w14:paraId="6971AA8D" w14:textId="77777777" w:rsidR="00745CE4" w:rsidRPr="0063190C" w:rsidRDefault="00745CE4" w:rsidP="00745CE4">
      <w:pPr>
        <w:pStyle w:val="Prrafodelista"/>
        <w:rPr>
          <w:rFonts w:ascii="Noto Sans" w:hAnsi="Noto Sans" w:cs="Noto Sans"/>
          <w:bCs/>
        </w:rPr>
      </w:pPr>
    </w:p>
    <w:p w14:paraId="612176B3" w14:textId="387BCB2E" w:rsidR="001D672A" w:rsidRPr="0063190C" w:rsidRDefault="002B31B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como materiales y/o equipo de instalación permanente aquellas herramientas y/o equipos que por su naturaleza y uso dentro de la ejecución de los trabajos no corresponden a lo definido como </w:t>
      </w:r>
      <w:r w:rsidR="00BD6451" w:rsidRPr="0063190C">
        <w:rPr>
          <w:rFonts w:ascii="Noto Sans" w:hAnsi="Noto Sans" w:cs="Noto Sans"/>
          <w:bCs/>
          <w:sz w:val="20"/>
          <w:szCs w:val="20"/>
        </w:rPr>
        <w:t>ese tipo de insumos</w:t>
      </w:r>
      <w:r w:rsidRPr="0063190C">
        <w:rPr>
          <w:rFonts w:ascii="Noto Sans" w:hAnsi="Noto Sans" w:cs="Noto Sans"/>
          <w:bCs/>
          <w:sz w:val="20"/>
          <w:szCs w:val="20"/>
        </w:rPr>
        <w:t xml:space="preserve"> en el primer y segundo párrafo del artículo 193 del REGLAMENTO y por ende son equipos, maquinaria o herramienta menor que </w:t>
      </w:r>
      <w:r w:rsidR="00765EA8" w:rsidRPr="0063190C">
        <w:rPr>
          <w:rFonts w:ascii="Noto Sans" w:hAnsi="Noto Sans" w:cs="Noto Sans"/>
          <w:bCs/>
          <w:sz w:val="20"/>
          <w:szCs w:val="20"/>
        </w:rPr>
        <w:t xml:space="preserve">deben </w:t>
      </w:r>
      <w:r w:rsidRPr="0063190C">
        <w:rPr>
          <w:rFonts w:ascii="Noto Sans" w:hAnsi="Noto Sans" w:cs="Noto Sans"/>
          <w:bCs/>
          <w:sz w:val="20"/>
          <w:szCs w:val="20"/>
        </w:rPr>
        <w:t xml:space="preserve">ser </w:t>
      </w:r>
      <w:r w:rsidR="001F4723" w:rsidRPr="0063190C">
        <w:rPr>
          <w:rFonts w:ascii="Noto Sans" w:hAnsi="Noto Sans" w:cs="Noto Sans"/>
          <w:bCs/>
          <w:sz w:val="20"/>
          <w:szCs w:val="20"/>
        </w:rPr>
        <w:t>incluidos y</w:t>
      </w:r>
      <w:r w:rsidRPr="0063190C">
        <w:rPr>
          <w:rFonts w:ascii="Noto Sans" w:hAnsi="Noto Sans" w:cs="Noto Sans"/>
          <w:bCs/>
          <w:sz w:val="20"/>
          <w:szCs w:val="20"/>
        </w:rPr>
        <w:t xml:space="preserve"> analizados junto con la maquinaria y/o equipo propuest</w:t>
      </w:r>
      <w:r w:rsidR="00254C95" w:rsidRPr="0063190C">
        <w:rPr>
          <w:rFonts w:ascii="Noto Sans" w:hAnsi="Noto Sans" w:cs="Noto Sans"/>
          <w:bCs/>
          <w:sz w:val="20"/>
          <w:szCs w:val="20"/>
        </w:rPr>
        <w:t>o</w:t>
      </w:r>
      <w:r w:rsidRPr="0063190C">
        <w:rPr>
          <w:rFonts w:ascii="Noto Sans" w:hAnsi="Noto Sans" w:cs="Noto Sans"/>
          <w:bCs/>
          <w:sz w:val="20"/>
          <w:szCs w:val="20"/>
        </w:rPr>
        <w:t xml:space="preserve"> o </w:t>
      </w:r>
      <w:r w:rsidR="00765EA8" w:rsidRPr="0063190C">
        <w:rPr>
          <w:rFonts w:ascii="Noto Sans" w:hAnsi="Noto Sans" w:cs="Noto Sans"/>
          <w:bCs/>
          <w:sz w:val="20"/>
          <w:szCs w:val="20"/>
        </w:rPr>
        <w:t xml:space="preserve">como </w:t>
      </w:r>
      <w:r w:rsidRPr="0063190C">
        <w:rPr>
          <w:rFonts w:ascii="Noto Sans" w:hAnsi="Noto Sans" w:cs="Noto Sans"/>
          <w:bCs/>
          <w:sz w:val="20"/>
          <w:szCs w:val="20"/>
        </w:rPr>
        <w:t>parte del porcentaje de herramienta menor.</w:t>
      </w:r>
      <w:r w:rsidR="00520222" w:rsidRPr="0063190C">
        <w:rPr>
          <w:rFonts w:ascii="Noto Sans" w:hAnsi="Noto Sans" w:cs="Noto Sans"/>
          <w:bCs/>
          <w:sz w:val="20"/>
          <w:szCs w:val="20"/>
        </w:rPr>
        <w:t xml:space="preserve"> Lo anterior incluye a l</w:t>
      </w:r>
      <w:r w:rsidR="00520222" w:rsidRPr="0063190C">
        <w:rPr>
          <w:rFonts w:ascii="Noto Sans" w:hAnsi="Noto Sans" w:cs="Noto Sans"/>
          <w:sz w:val="20"/>
          <w:szCs w:val="20"/>
        </w:rPr>
        <w:t xml:space="preserve">os consumibles, componentes, combustibles y/o lubricantes necesarios para el correcto funcionamiento de la maquinaria y/o </w:t>
      </w:r>
      <w:r w:rsidR="002D0697" w:rsidRPr="0063190C">
        <w:rPr>
          <w:rFonts w:ascii="Noto Sans" w:hAnsi="Noto Sans" w:cs="Noto Sans"/>
          <w:sz w:val="20"/>
          <w:szCs w:val="20"/>
        </w:rPr>
        <w:t>equipos propuestos</w:t>
      </w:r>
      <w:r w:rsidR="00520222" w:rsidRPr="0063190C">
        <w:rPr>
          <w:rFonts w:ascii="Noto Sans" w:hAnsi="Noto Sans" w:cs="Noto Sans"/>
          <w:sz w:val="20"/>
          <w:szCs w:val="20"/>
        </w:rPr>
        <w:t xml:space="preserve"> que deben estar incluidos en los </w:t>
      </w:r>
      <w:r w:rsidR="00520222" w:rsidRPr="0063190C">
        <w:rPr>
          <w:rFonts w:ascii="Noto Sans" w:hAnsi="Noto Sans" w:cs="Noto Sans"/>
          <w:b/>
          <w:bCs/>
          <w:sz w:val="20"/>
          <w:szCs w:val="20"/>
        </w:rPr>
        <w:t>Costos Horarios</w:t>
      </w:r>
      <w:r w:rsidR="00520222" w:rsidRPr="0063190C">
        <w:rPr>
          <w:rFonts w:ascii="Noto Sans" w:hAnsi="Noto Sans" w:cs="Noto Sans"/>
          <w:sz w:val="20"/>
          <w:szCs w:val="20"/>
        </w:rPr>
        <w:t>.</w:t>
      </w:r>
    </w:p>
    <w:p w14:paraId="5E70B870" w14:textId="77777777" w:rsidR="00B20F97" w:rsidRPr="0063190C" w:rsidRDefault="00B20F97" w:rsidP="00B20F97">
      <w:pPr>
        <w:pStyle w:val="Default"/>
        <w:tabs>
          <w:tab w:val="left" w:pos="1985"/>
        </w:tabs>
        <w:ind w:left="1985" w:right="-232"/>
        <w:jc w:val="both"/>
        <w:rPr>
          <w:rFonts w:ascii="Noto Sans" w:hAnsi="Noto Sans" w:cs="Noto Sans"/>
          <w:bCs/>
          <w:color w:val="auto"/>
          <w:sz w:val="20"/>
          <w:szCs w:val="20"/>
        </w:rPr>
      </w:pPr>
    </w:p>
    <w:p w14:paraId="10A477E1" w14:textId="77777777" w:rsidR="001D672A" w:rsidRPr="0063190C" w:rsidRDefault="001D672A"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la mano de obra además se verificará que: </w:t>
      </w:r>
    </w:p>
    <w:p w14:paraId="5A1E6DCA" w14:textId="77777777" w:rsidR="001D672A" w:rsidRPr="0063190C" w:rsidRDefault="001D672A" w:rsidP="001D672A">
      <w:pPr>
        <w:pStyle w:val="Default"/>
        <w:tabs>
          <w:tab w:val="left" w:pos="1418"/>
        </w:tabs>
        <w:ind w:left="1560" w:right="-232" w:hanging="426"/>
        <w:jc w:val="both"/>
        <w:rPr>
          <w:rFonts w:ascii="Noto Sans" w:hAnsi="Noto Sans" w:cs="Noto Sans"/>
          <w:b/>
          <w:bCs/>
          <w:color w:val="auto"/>
          <w:sz w:val="20"/>
          <w:szCs w:val="20"/>
        </w:rPr>
      </w:pPr>
    </w:p>
    <w:p w14:paraId="2231DDFF" w14:textId="47071B74" w:rsidR="001D672A" w:rsidRPr="0063190C" w:rsidRDefault="007E18CC"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25388" w:rsidRPr="0063190C">
        <w:rPr>
          <w:rFonts w:ascii="Noto Sans" w:hAnsi="Noto Sans" w:cs="Noto Sans"/>
          <w:color w:val="auto"/>
          <w:sz w:val="20"/>
          <w:szCs w:val="20"/>
        </w:rPr>
        <w:t xml:space="preserve">oda </w:t>
      </w:r>
      <w:r w:rsidR="001D672A" w:rsidRPr="0063190C">
        <w:rPr>
          <w:rFonts w:ascii="Noto Sans" w:hAnsi="Noto Sans" w:cs="Noto Sans"/>
          <w:color w:val="auto"/>
          <w:sz w:val="20"/>
          <w:szCs w:val="20"/>
        </w:rPr>
        <w:t xml:space="preserve">la </w:t>
      </w:r>
      <w:r w:rsidR="001D672A" w:rsidRPr="0063190C">
        <w:rPr>
          <w:rFonts w:ascii="Noto Sans" w:hAnsi="Noto Sans" w:cs="Noto Sans"/>
          <w:sz w:val="20"/>
          <w:szCs w:val="20"/>
        </w:rPr>
        <w:t>mano de obra propuesta</w:t>
      </w:r>
      <w:r w:rsidR="00F140F1" w:rsidRPr="0063190C">
        <w:rPr>
          <w:rFonts w:ascii="Noto Sans" w:hAnsi="Noto Sans" w:cs="Noto Sans"/>
          <w:sz w:val="20"/>
          <w:szCs w:val="20"/>
        </w:rPr>
        <w:t xml:space="preserve"> para la ejecución directa de los trabajos</w:t>
      </w:r>
      <w:r w:rsidR="00115137" w:rsidRPr="0063190C">
        <w:rPr>
          <w:rFonts w:ascii="Noto Sans" w:hAnsi="Noto Sans" w:cs="Noto Sans"/>
          <w:sz w:val="20"/>
          <w:szCs w:val="20"/>
        </w:rPr>
        <w:t xml:space="preserve"> y todo </w:t>
      </w:r>
      <w:r w:rsidR="00044209" w:rsidRPr="0063190C">
        <w:rPr>
          <w:rFonts w:ascii="Noto Sans" w:hAnsi="Noto Sans" w:cs="Noto Sans"/>
          <w:bCs/>
          <w:color w:val="auto"/>
          <w:sz w:val="20"/>
          <w:szCs w:val="20"/>
        </w:rPr>
        <w:t xml:space="preserve">el personal </w:t>
      </w:r>
      <w:r w:rsidR="00115137" w:rsidRPr="0063190C">
        <w:rPr>
          <w:rFonts w:ascii="Noto Sans" w:hAnsi="Noto Sans" w:cs="Noto Sans"/>
          <w:bCs/>
          <w:color w:val="auto"/>
          <w:sz w:val="20"/>
          <w:szCs w:val="20"/>
        </w:rPr>
        <w:t>propuesto para encargarse</w:t>
      </w:r>
      <w:r w:rsidR="00044209" w:rsidRPr="0063190C">
        <w:rPr>
          <w:rFonts w:ascii="Noto Sans" w:hAnsi="Noto Sans" w:cs="Noto Sans"/>
          <w:bCs/>
          <w:color w:val="auto"/>
          <w:sz w:val="20"/>
          <w:szCs w:val="20"/>
        </w:rPr>
        <w:t xml:space="preserve"> de la </w:t>
      </w:r>
      <w:r w:rsidR="00044209" w:rsidRPr="0063190C">
        <w:rPr>
          <w:rFonts w:ascii="Noto Sans" w:hAnsi="Noto Sans" w:cs="Noto Sans"/>
          <w:sz w:val="20"/>
          <w:szCs w:val="20"/>
        </w:rPr>
        <w:t xml:space="preserve">administración, dirección, control, supervisión, seguridad, protección ambiental, salud ocupacional y apoyo, así como </w:t>
      </w:r>
      <w:r w:rsidR="001D672A" w:rsidRPr="0063190C">
        <w:rPr>
          <w:rFonts w:ascii="Noto Sans" w:hAnsi="Noto Sans" w:cs="Noto Sans"/>
          <w:sz w:val="20"/>
          <w:szCs w:val="20"/>
        </w:rPr>
        <w:t xml:space="preserve">la documentación soporte proporcionada por los LICITANTES </w:t>
      </w:r>
      <w:r w:rsidR="00342182" w:rsidRPr="0063190C">
        <w:rPr>
          <w:rFonts w:ascii="Noto Sans" w:hAnsi="Noto Sans" w:cs="Noto Sans"/>
          <w:sz w:val="20"/>
          <w:szCs w:val="20"/>
        </w:rPr>
        <w:t xml:space="preserve">para sustentar su propuesta </w:t>
      </w:r>
      <w:r w:rsidR="00342182" w:rsidRPr="0063190C">
        <w:rPr>
          <w:rFonts w:ascii="Noto Sans" w:hAnsi="Noto Sans" w:cs="Noto Sans"/>
          <w:bCs/>
          <w:color w:val="auto"/>
          <w:sz w:val="20"/>
          <w:szCs w:val="20"/>
        </w:rPr>
        <w:t>considere</w:t>
      </w:r>
      <w:r w:rsidR="00006FA5" w:rsidRPr="0063190C">
        <w:rPr>
          <w:rFonts w:ascii="Noto Sans" w:hAnsi="Noto Sans" w:cs="Noto Sans"/>
          <w:bCs/>
          <w:color w:val="auto"/>
          <w:sz w:val="20"/>
          <w:szCs w:val="20"/>
        </w:rPr>
        <w:t xml:space="preserve"> lo señalado en las Especificaciones Generales y Particulares de la CONVOCATORIA</w:t>
      </w:r>
      <w:r w:rsidR="00006FA5" w:rsidRPr="0063190C">
        <w:rPr>
          <w:rFonts w:ascii="Noto Sans" w:hAnsi="Noto Sans" w:cs="Noto Sans"/>
          <w:sz w:val="20"/>
          <w:szCs w:val="20"/>
        </w:rPr>
        <w:t xml:space="preserve"> </w:t>
      </w:r>
      <w:r w:rsidR="001D672A" w:rsidRPr="0063190C">
        <w:rPr>
          <w:rFonts w:ascii="Noto Sans" w:hAnsi="Noto Sans" w:cs="Noto Sans"/>
          <w:sz w:val="20"/>
          <w:szCs w:val="20"/>
        </w:rPr>
        <w:t>y que esta sea suficiente y adecuada para la ejecución de los trabajos</w:t>
      </w:r>
      <w:r w:rsidR="00044209" w:rsidRPr="0063190C">
        <w:rPr>
          <w:rFonts w:ascii="Noto Sans" w:hAnsi="Noto Sans" w:cs="Noto Sans"/>
          <w:sz w:val="20"/>
          <w:szCs w:val="20"/>
        </w:rPr>
        <w:t xml:space="preserve"> de acuerdo con sus </w:t>
      </w:r>
      <w:r w:rsidR="00044209" w:rsidRPr="0063190C">
        <w:rPr>
          <w:rFonts w:ascii="Noto Sans" w:hAnsi="Noto Sans" w:cs="Noto Sans"/>
          <w:color w:val="auto"/>
          <w:sz w:val="20"/>
          <w:szCs w:val="20"/>
        </w:rPr>
        <w:t>características técnicas, magnitud y complejidad</w:t>
      </w:r>
      <w:r w:rsidR="001D672A" w:rsidRPr="0063190C">
        <w:rPr>
          <w:rFonts w:ascii="Noto Sans" w:hAnsi="Noto Sans" w:cs="Noto Sans"/>
          <w:sz w:val="20"/>
          <w:szCs w:val="20"/>
        </w:rPr>
        <w:t>.</w:t>
      </w:r>
      <w:r w:rsidR="000F5E3C" w:rsidRPr="0063190C">
        <w:rPr>
          <w:rFonts w:ascii="Noto Sans" w:hAnsi="Noto Sans" w:cs="Noto Sans"/>
          <w:sz w:val="20"/>
          <w:szCs w:val="20"/>
        </w:rPr>
        <w:t xml:space="preserve"> </w:t>
      </w:r>
      <w:r w:rsidR="000F5E3C" w:rsidRPr="0063190C">
        <w:rPr>
          <w:rFonts w:ascii="Noto Sans" w:hAnsi="Noto Sans" w:cs="Noto Sans"/>
          <w:bCs/>
          <w:color w:val="auto"/>
          <w:sz w:val="20"/>
          <w:szCs w:val="20"/>
        </w:rPr>
        <w:t xml:space="preserve">De igual manera, que </w:t>
      </w:r>
      <w:r w:rsidR="0071528F" w:rsidRPr="0063190C">
        <w:rPr>
          <w:rFonts w:ascii="Noto Sans" w:hAnsi="Noto Sans" w:cs="Noto Sans"/>
          <w:bCs/>
          <w:color w:val="auto"/>
          <w:sz w:val="20"/>
          <w:szCs w:val="20"/>
        </w:rPr>
        <w:t xml:space="preserve">las </w:t>
      </w:r>
      <w:r w:rsidR="00106DE1" w:rsidRPr="0063190C">
        <w:rPr>
          <w:rFonts w:ascii="Noto Sans" w:hAnsi="Noto Sans" w:cs="Noto Sans"/>
          <w:bCs/>
          <w:color w:val="auto"/>
          <w:sz w:val="20"/>
          <w:szCs w:val="20"/>
        </w:rPr>
        <w:t xml:space="preserve">descripciones. </w:t>
      </w:r>
      <w:r w:rsidR="000F5E3C" w:rsidRPr="0063190C">
        <w:rPr>
          <w:rFonts w:ascii="Noto Sans" w:hAnsi="Noto Sans" w:cs="Noto Sans"/>
          <w:bCs/>
          <w:color w:val="auto"/>
          <w:sz w:val="20"/>
          <w:szCs w:val="20"/>
        </w:rPr>
        <w:t>características</w:t>
      </w:r>
      <w:r w:rsidR="00C323A0" w:rsidRPr="0063190C">
        <w:rPr>
          <w:rFonts w:ascii="Noto Sans" w:hAnsi="Noto Sans" w:cs="Noto Sans"/>
          <w:bCs/>
          <w:color w:val="auto"/>
          <w:sz w:val="20"/>
          <w:szCs w:val="20"/>
        </w:rPr>
        <w:t>, cantidad de jornadas</w:t>
      </w:r>
      <w:r w:rsidR="000F5E3C" w:rsidRPr="0063190C">
        <w:rPr>
          <w:rFonts w:ascii="Noto Sans" w:hAnsi="Noto Sans" w:cs="Noto Sans"/>
          <w:bCs/>
          <w:color w:val="auto"/>
          <w:sz w:val="20"/>
          <w:szCs w:val="20"/>
        </w:rPr>
        <w:t xml:space="preserve"> y rendimientos particulares</w:t>
      </w:r>
      <w:r w:rsidR="0071528F" w:rsidRPr="0063190C">
        <w:rPr>
          <w:rFonts w:ascii="Noto Sans" w:hAnsi="Noto Sans" w:cs="Noto Sans"/>
          <w:bCs/>
          <w:color w:val="auto"/>
          <w:sz w:val="20"/>
          <w:szCs w:val="20"/>
        </w:rPr>
        <w:t xml:space="preserve"> de cada una de las categorías de mano de obra</w:t>
      </w:r>
      <w:r w:rsidR="000F5E3C" w:rsidRPr="0063190C">
        <w:rPr>
          <w:rFonts w:ascii="Noto Sans" w:hAnsi="Noto Sans" w:cs="Noto Sans"/>
          <w:bCs/>
          <w:color w:val="auto"/>
          <w:sz w:val="20"/>
          <w:szCs w:val="20"/>
        </w:rPr>
        <w:t xml:space="preserve"> </w:t>
      </w:r>
      <w:r w:rsidR="0071528F" w:rsidRPr="0063190C">
        <w:rPr>
          <w:rFonts w:ascii="Noto Sans" w:hAnsi="Noto Sans" w:cs="Noto Sans"/>
          <w:bCs/>
          <w:color w:val="auto"/>
          <w:sz w:val="20"/>
          <w:szCs w:val="20"/>
        </w:rPr>
        <w:t xml:space="preserve">propuesta </w:t>
      </w:r>
      <w:r w:rsidR="000F5E3C" w:rsidRPr="0063190C">
        <w:rPr>
          <w:rFonts w:ascii="Noto Sans" w:hAnsi="Noto Sans" w:cs="Noto Sans"/>
          <w:bCs/>
          <w:color w:val="auto"/>
          <w:sz w:val="20"/>
          <w:szCs w:val="20"/>
        </w:rPr>
        <w:t>sean l</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mism</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en cada uno de los diferentes documentos de la proposición donde son mencionados.</w:t>
      </w:r>
    </w:p>
    <w:p w14:paraId="7AEDD32F" w14:textId="77777777" w:rsidR="00002EB4" w:rsidRPr="0063190C" w:rsidRDefault="00002EB4" w:rsidP="00002EB4">
      <w:pPr>
        <w:pStyle w:val="Default"/>
        <w:tabs>
          <w:tab w:val="left" w:pos="1985"/>
        </w:tabs>
        <w:ind w:left="1985" w:right="-232"/>
        <w:jc w:val="both"/>
        <w:rPr>
          <w:rFonts w:ascii="Noto Sans" w:hAnsi="Noto Sans" w:cs="Noto Sans"/>
          <w:color w:val="auto"/>
          <w:sz w:val="20"/>
          <w:szCs w:val="20"/>
        </w:rPr>
      </w:pPr>
    </w:p>
    <w:p w14:paraId="6E2E97ED" w14:textId="7DBF641B" w:rsidR="001D672A" w:rsidRPr="0063190C" w:rsidRDefault="007E18CC" w:rsidP="00F77A6C">
      <w:pPr>
        <w:pStyle w:val="Default"/>
        <w:numPr>
          <w:ilvl w:val="0"/>
          <w:numId w:val="81"/>
        </w:numPr>
        <w:tabs>
          <w:tab w:val="left" w:pos="1276"/>
          <w:tab w:val="left" w:pos="1418"/>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1D672A" w:rsidRPr="0063190C">
        <w:rPr>
          <w:rFonts w:ascii="Noto Sans" w:hAnsi="Noto Sans" w:cs="Noto Sans"/>
          <w:bCs/>
          <w:color w:val="auto"/>
          <w:sz w:val="20"/>
          <w:szCs w:val="20"/>
        </w:rPr>
        <w:t xml:space="preserve">os rendimientos </w:t>
      </w:r>
      <w:r w:rsidRPr="0063190C">
        <w:rPr>
          <w:rFonts w:ascii="Noto Sans" w:hAnsi="Noto Sans" w:cs="Noto Sans"/>
          <w:bCs/>
          <w:color w:val="auto"/>
          <w:sz w:val="20"/>
          <w:szCs w:val="20"/>
        </w:rPr>
        <w:t>de</w:t>
      </w:r>
      <w:r w:rsidR="00002EB4" w:rsidRPr="0063190C">
        <w:rPr>
          <w:rFonts w:ascii="Noto Sans" w:hAnsi="Noto Sans" w:cs="Noto Sans"/>
          <w:bCs/>
          <w:color w:val="auto"/>
          <w:sz w:val="20"/>
          <w:szCs w:val="20"/>
        </w:rPr>
        <w:t xml:space="preserve"> la mano de obra</w:t>
      </w:r>
      <w:r w:rsidR="001D672A" w:rsidRPr="0063190C">
        <w:rPr>
          <w:rFonts w:ascii="Noto Sans" w:hAnsi="Noto Sans" w:cs="Noto Sans"/>
          <w:bCs/>
          <w:color w:val="auto"/>
          <w:sz w:val="20"/>
          <w:szCs w:val="20"/>
        </w:rPr>
        <w:t xml:space="preserve"> se encuentren dentro de los </w:t>
      </w:r>
      <w:r w:rsidR="00002EB4" w:rsidRPr="0063190C">
        <w:rPr>
          <w:rFonts w:ascii="Noto Sans" w:hAnsi="Noto Sans" w:cs="Noto Sans"/>
          <w:bCs/>
          <w:color w:val="auto"/>
          <w:sz w:val="20"/>
          <w:szCs w:val="20"/>
        </w:rPr>
        <w:t xml:space="preserve">parámetros </w:t>
      </w:r>
      <w:r w:rsidR="001D672A" w:rsidRPr="0063190C">
        <w:rPr>
          <w:rFonts w:ascii="Noto Sans" w:hAnsi="Noto Sans" w:cs="Noto Sans"/>
          <w:bCs/>
          <w:color w:val="auto"/>
          <w:sz w:val="20"/>
          <w:szCs w:val="20"/>
        </w:rPr>
        <w:t xml:space="preserve">razonables y aceptables </w:t>
      </w:r>
      <w:r w:rsidR="00002EB4" w:rsidRPr="0063190C">
        <w:rPr>
          <w:rFonts w:ascii="Noto Sans" w:hAnsi="Noto Sans" w:cs="Noto Sans"/>
          <w:bCs/>
          <w:color w:val="auto"/>
          <w:sz w:val="20"/>
          <w:szCs w:val="20"/>
        </w:rPr>
        <w:t xml:space="preserve">acorde </w:t>
      </w:r>
      <w:r w:rsidR="001D672A" w:rsidRPr="0063190C">
        <w:rPr>
          <w:rFonts w:ascii="Noto Sans" w:hAnsi="Noto Sans" w:cs="Noto Sans"/>
          <w:bCs/>
          <w:color w:val="auto"/>
          <w:sz w:val="20"/>
          <w:szCs w:val="20"/>
        </w:rPr>
        <w:t>con l</w:t>
      </w:r>
      <w:r w:rsidR="00E24B21" w:rsidRPr="0063190C">
        <w:rPr>
          <w:rFonts w:ascii="Noto Sans" w:hAnsi="Noto Sans" w:cs="Noto Sans"/>
          <w:bCs/>
          <w:color w:val="auto"/>
          <w:sz w:val="20"/>
          <w:szCs w:val="20"/>
        </w:rPr>
        <w:t xml:space="preserve">os requisitos </w:t>
      </w:r>
      <w:r w:rsidR="00002EB4" w:rsidRPr="0063190C">
        <w:rPr>
          <w:rFonts w:ascii="Noto Sans" w:hAnsi="Noto Sans" w:cs="Noto Sans"/>
          <w:bCs/>
          <w:color w:val="auto"/>
          <w:sz w:val="20"/>
          <w:szCs w:val="20"/>
        </w:rPr>
        <w:t>indicados</w:t>
      </w:r>
      <w:r w:rsidR="00E24B21" w:rsidRPr="0063190C">
        <w:rPr>
          <w:rFonts w:ascii="Noto Sans" w:hAnsi="Noto Sans" w:cs="Noto Sans"/>
          <w:bCs/>
          <w:color w:val="auto"/>
          <w:sz w:val="20"/>
          <w:szCs w:val="20"/>
        </w:rPr>
        <w:t xml:space="preserve"> por la CONVOCANTE para cada </w:t>
      </w:r>
      <w:r w:rsidR="00002EB4" w:rsidRPr="0063190C">
        <w:rPr>
          <w:rFonts w:ascii="Noto Sans" w:hAnsi="Noto Sans" w:cs="Noto Sans"/>
          <w:bCs/>
          <w:color w:val="auto"/>
          <w:sz w:val="20"/>
          <w:szCs w:val="20"/>
        </w:rPr>
        <w:t>actividad</w:t>
      </w:r>
      <w:r w:rsidR="00E24B21" w:rsidRPr="0063190C">
        <w:rPr>
          <w:rFonts w:ascii="Noto Sans" w:hAnsi="Noto Sans" w:cs="Noto Sans"/>
          <w:bCs/>
          <w:color w:val="auto"/>
          <w:sz w:val="20"/>
          <w:szCs w:val="20"/>
        </w:rPr>
        <w:t xml:space="preserve"> en las Especificaciones </w:t>
      </w:r>
      <w:r w:rsidR="00002EB4" w:rsidRPr="0063190C">
        <w:rPr>
          <w:rFonts w:ascii="Noto Sans" w:hAnsi="Noto Sans" w:cs="Noto Sans"/>
          <w:bCs/>
          <w:color w:val="auto"/>
          <w:sz w:val="20"/>
          <w:szCs w:val="20"/>
        </w:rPr>
        <w:t>Generales</w:t>
      </w:r>
      <w:r w:rsidR="00E24B21" w:rsidRPr="0063190C">
        <w:rPr>
          <w:rFonts w:ascii="Noto Sans" w:hAnsi="Noto Sans" w:cs="Noto Sans"/>
          <w:bCs/>
          <w:color w:val="auto"/>
          <w:sz w:val="20"/>
          <w:szCs w:val="20"/>
        </w:rPr>
        <w:t xml:space="preserve"> y Particulares, </w:t>
      </w:r>
      <w:r w:rsidR="00002EB4" w:rsidRPr="0063190C">
        <w:rPr>
          <w:rFonts w:ascii="Noto Sans" w:hAnsi="Noto Sans" w:cs="Noto Sans"/>
          <w:bCs/>
          <w:color w:val="auto"/>
          <w:sz w:val="20"/>
          <w:szCs w:val="20"/>
        </w:rPr>
        <w:t xml:space="preserve">así como con </w:t>
      </w:r>
      <w:r w:rsidR="00E24B21" w:rsidRPr="0063190C">
        <w:rPr>
          <w:rFonts w:ascii="Noto Sans" w:hAnsi="Noto Sans" w:cs="Noto Sans"/>
          <w:bCs/>
          <w:color w:val="auto"/>
          <w:sz w:val="20"/>
          <w:szCs w:val="20"/>
        </w:rPr>
        <w:t>la</w:t>
      </w:r>
      <w:r w:rsidR="001D672A" w:rsidRPr="0063190C">
        <w:rPr>
          <w:rFonts w:ascii="Noto Sans" w:hAnsi="Noto Sans" w:cs="Noto Sans"/>
          <w:bCs/>
          <w:color w:val="auto"/>
          <w:sz w:val="20"/>
          <w:szCs w:val="20"/>
        </w:rPr>
        <w:t xml:space="preserve"> </w:t>
      </w:r>
      <w:r w:rsidR="00616E59" w:rsidRPr="0063190C">
        <w:rPr>
          <w:rFonts w:ascii="Noto Sans" w:hAnsi="Noto Sans" w:cs="Noto Sans"/>
          <w:b/>
          <w:sz w:val="20"/>
          <w:szCs w:val="20"/>
        </w:rPr>
        <w:t>Planeación integral para la realización de los trabajos</w:t>
      </w:r>
      <w:r w:rsidR="00616E59" w:rsidRPr="0063190C">
        <w:rPr>
          <w:rFonts w:ascii="Noto Sans" w:hAnsi="Noto Sans" w:cs="Noto Sans"/>
          <w:bCs/>
          <w:color w:val="auto"/>
          <w:sz w:val="20"/>
          <w:szCs w:val="20"/>
        </w:rPr>
        <w:t xml:space="preserve"> </w:t>
      </w:r>
      <w:r w:rsidR="006655E7" w:rsidRPr="0063190C">
        <w:rPr>
          <w:rFonts w:ascii="Noto Sans" w:hAnsi="Noto Sans" w:cs="Noto Sans"/>
          <w:bCs/>
          <w:color w:val="auto"/>
          <w:sz w:val="20"/>
          <w:szCs w:val="20"/>
        </w:rPr>
        <w:t xml:space="preserve">y el </w:t>
      </w:r>
      <w:r w:rsidR="00992659" w:rsidRPr="0063190C">
        <w:rPr>
          <w:rFonts w:ascii="Noto Sans" w:hAnsi="Noto Sans" w:cs="Noto Sans"/>
          <w:b/>
          <w:sz w:val="20"/>
          <w:szCs w:val="20"/>
        </w:rPr>
        <w:t>Procedimiento de ejecución de los trabajos</w:t>
      </w:r>
      <w:r w:rsidR="006655E7" w:rsidRPr="0063190C">
        <w:rPr>
          <w:rFonts w:ascii="Noto Sans" w:hAnsi="Noto Sans" w:cs="Noto Sans"/>
          <w:bCs/>
          <w:color w:val="auto"/>
          <w:sz w:val="20"/>
          <w:szCs w:val="20"/>
        </w:rPr>
        <w:t xml:space="preserve"> </w:t>
      </w:r>
      <w:r w:rsidR="001D672A" w:rsidRPr="0063190C">
        <w:rPr>
          <w:rFonts w:ascii="Noto Sans" w:hAnsi="Noto Sans" w:cs="Noto Sans"/>
          <w:bCs/>
          <w:color w:val="auto"/>
          <w:sz w:val="20"/>
          <w:szCs w:val="20"/>
        </w:rPr>
        <w:t xml:space="preserve">propuesto por </w:t>
      </w:r>
      <w:r w:rsidR="006655E7" w:rsidRPr="0063190C">
        <w:rPr>
          <w:rFonts w:ascii="Noto Sans" w:hAnsi="Noto Sans" w:cs="Noto Sans"/>
          <w:bCs/>
          <w:color w:val="auto"/>
          <w:sz w:val="20"/>
          <w:szCs w:val="20"/>
        </w:rPr>
        <w:t>cada</w:t>
      </w:r>
      <w:r w:rsidR="001D672A" w:rsidRPr="0063190C">
        <w:rPr>
          <w:rFonts w:ascii="Noto Sans" w:hAnsi="Noto Sans" w:cs="Noto Sans"/>
          <w:bCs/>
          <w:color w:val="auto"/>
          <w:sz w:val="20"/>
          <w:szCs w:val="20"/>
        </w:rPr>
        <w:t xml:space="preserve"> LICITANTE, tomando en cuenta las características particulares bajo las cuales deben realizarse los trabajos</w:t>
      </w:r>
      <w:r w:rsidR="00002EB4" w:rsidRPr="0063190C">
        <w:rPr>
          <w:rFonts w:ascii="Noto Sans" w:hAnsi="Noto Sans" w:cs="Noto Sans"/>
          <w:bCs/>
          <w:color w:val="auto"/>
          <w:sz w:val="20"/>
          <w:szCs w:val="20"/>
        </w:rPr>
        <w:t xml:space="preserve"> y </w:t>
      </w:r>
      <w:r w:rsidR="00E24B21" w:rsidRPr="0063190C">
        <w:rPr>
          <w:rFonts w:ascii="Noto Sans" w:hAnsi="Noto Sans" w:cs="Noto Sans"/>
          <w:bCs/>
          <w:color w:val="auto"/>
          <w:sz w:val="20"/>
          <w:szCs w:val="20"/>
        </w:rPr>
        <w:t>demás requisitos técnicos establecidos</w:t>
      </w:r>
      <w:r w:rsidR="00C323A0" w:rsidRPr="0063190C">
        <w:rPr>
          <w:rFonts w:ascii="Noto Sans" w:hAnsi="Noto Sans" w:cs="Noto Sans"/>
          <w:bCs/>
          <w:color w:val="auto"/>
          <w:sz w:val="20"/>
          <w:szCs w:val="20"/>
        </w:rPr>
        <w:t xml:space="preserve"> en la CONVOCATORIA</w:t>
      </w:r>
      <w:r w:rsidR="001D672A" w:rsidRPr="0063190C">
        <w:rPr>
          <w:rFonts w:ascii="Noto Sans" w:hAnsi="Noto Sans" w:cs="Noto Sans"/>
          <w:bCs/>
          <w:color w:val="auto"/>
          <w:sz w:val="20"/>
          <w:szCs w:val="20"/>
        </w:rPr>
        <w:t>.</w:t>
      </w:r>
    </w:p>
    <w:p w14:paraId="4A129F42" w14:textId="623C2FC9" w:rsidR="0017102D" w:rsidRPr="0063190C" w:rsidRDefault="0017102D" w:rsidP="003C73E4">
      <w:pPr>
        <w:pStyle w:val="Textodebloque"/>
        <w:tabs>
          <w:tab w:val="clear" w:pos="284"/>
          <w:tab w:val="left" w:pos="851"/>
        </w:tabs>
        <w:ind w:left="851" w:right="-232"/>
        <w:rPr>
          <w:rFonts w:ascii="Noto Sans" w:hAnsi="Noto Sans" w:cs="Noto Sans"/>
          <w:b/>
          <w:sz w:val="20"/>
        </w:rPr>
      </w:pPr>
    </w:p>
    <w:p w14:paraId="3A0220FD" w14:textId="339DF101" w:rsidR="00486706" w:rsidRPr="0063190C" w:rsidRDefault="00486706" w:rsidP="00F77A6C">
      <w:pPr>
        <w:pStyle w:val="Textodebloque"/>
        <w:numPr>
          <w:ilvl w:val="1"/>
          <w:numId w:val="74"/>
        </w:numPr>
        <w:tabs>
          <w:tab w:val="clear" w:pos="284"/>
          <w:tab w:val="left" w:pos="1701"/>
        </w:tabs>
        <w:ind w:left="1701" w:right="-232" w:hanging="567"/>
        <w:rPr>
          <w:rFonts w:ascii="Noto Sans" w:hAnsi="Noto Sans" w:cs="Noto Sans"/>
          <w:b/>
          <w:sz w:val="20"/>
        </w:rPr>
      </w:pPr>
      <w:r w:rsidRPr="0063190C">
        <w:rPr>
          <w:rFonts w:ascii="Noto Sans" w:hAnsi="Noto Sans" w:cs="Noto Sans"/>
          <w:b/>
          <w:sz w:val="20"/>
        </w:rPr>
        <w:t>De la Explosión de Insumos además se verificará que:</w:t>
      </w:r>
    </w:p>
    <w:p w14:paraId="02E5EDC7" w14:textId="77777777" w:rsidR="00486706" w:rsidRPr="0063190C" w:rsidRDefault="00486706" w:rsidP="003C73E4">
      <w:pPr>
        <w:pStyle w:val="Textodebloque"/>
        <w:tabs>
          <w:tab w:val="clear" w:pos="284"/>
          <w:tab w:val="left" w:pos="851"/>
        </w:tabs>
        <w:ind w:left="851" w:right="-232"/>
        <w:rPr>
          <w:rFonts w:ascii="Noto Sans" w:hAnsi="Noto Sans" w:cs="Noto Sans"/>
          <w:b/>
          <w:sz w:val="20"/>
        </w:rPr>
      </w:pPr>
    </w:p>
    <w:p w14:paraId="2F3DBE95" w14:textId="61786D95" w:rsidR="00486706" w:rsidRPr="0063190C" w:rsidRDefault="009C60E3"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Se</w:t>
      </w:r>
      <w:r w:rsidR="00486706" w:rsidRPr="0063190C">
        <w:rPr>
          <w:rFonts w:ascii="Noto Sans" w:hAnsi="Noto Sans" w:cs="Noto Sans"/>
          <w:lang w:val="es-MX"/>
        </w:rPr>
        <w:t xml:space="preserve"> present</w:t>
      </w:r>
      <w:r w:rsidRPr="0063190C">
        <w:rPr>
          <w:rFonts w:ascii="Noto Sans" w:hAnsi="Noto Sans" w:cs="Noto Sans"/>
          <w:lang w:val="es-MX"/>
        </w:rPr>
        <w:t>e</w:t>
      </w:r>
      <w:r w:rsidR="00486706" w:rsidRPr="0063190C">
        <w:rPr>
          <w:rFonts w:ascii="Noto Sans" w:hAnsi="Noto Sans" w:cs="Noto Sans"/>
          <w:lang w:val="es-MX"/>
        </w:rPr>
        <w:t xml:space="preserve"> el listado de todos los insumos que intervienen en el </w:t>
      </w:r>
      <w:r w:rsidR="00486706" w:rsidRPr="0063190C">
        <w:rPr>
          <w:rFonts w:ascii="Noto Sans" w:hAnsi="Noto Sans" w:cs="Noto Sans"/>
          <w:b/>
          <w:bCs/>
          <w:lang w:val="es-MX"/>
        </w:rPr>
        <w:t>Costo Directo</w:t>
      </w:r>
      <w:r w:rsidR="00486706" w:rsidRPr="0063190C">
        <w:rPr>
          <w:rFonts w:ascii="Noto Sans" w:hAnsi="Noto Sans" w:cs="Noto Sans"/>
          <w:lang w:val="es-MX"/>
        </w:rPr>
        <w:t xml:space="preserve"> de la proposición divididos en los </w:t>
      </w:r>
      <w:r w:rsidR="00486706" w:rsidRPr="0063190C">
        <w:rPr>
          <w:rFonts w:ascii="Noto Sans" w:hAnsi="Noto Sans" w:cs="Noto Sans"/>
          <w:b/>
          <w:bCs/>
          <w:lang w:val="es-MX"/>
        </w:rPr>
        <w:t>rubros</w:t>
      </w:r>
      <w:r w:rsidRPr="0063190C">
        <w:rPr>
          <w:rFonts w:ascii="Noto Sans" w:hAnsi="Noto Sans" w:cs="Noto Sans"/>
          <w:b/>
          <w:bCs/>
          <w:lang w:val="es-MX"/>
        </w:rPr>
        <w:t xml:space="preserve"> de</w:t>
      </w:r>
      <w:r w:rsidR="00486706" w:rsidRPr="0063190C">
        <w:rPr>
          <w:rFonts w:ascii="Noto Sans" w:hAnsi="Noto Sans" w:cs="Noto Sans"/>
          <w:b/>
          <w:bCs/>
          <w:lang w:val="es-MX"/>
        </w:rPr>
        <w:t xml:space="preserve"> materiales y/o equipo </w:t>
      </w:r>
      <w:r w:rsidR="00486706" w:rsidRPr="0063190C">
        <w:rPr>
          <w:rFonts w:ascii="Noto Sans" w:hAnsi="Noto Sans" w:cs="Noto Sans"/>
          <w:b/>
          <w:bCs/>
          <w:lang w:val="es-MX"/>
        </w:rPr>
        <w:lastRenderedPageBreak/>
        <w:t>de instalación permanente</w:t>
      </w:r>
      <w:r w:rsidR="00486706" w:rsidRPr="0063190C">
        <w:rPr>
          <w:rFonts w:ascii="Noto Sans" w:hAnsi="Noto Sans" w:cs="Noto Sans"/>
          <w:lang w:val="es-MX"/>
        </w:rPr>
        <w:t xml:space="preserve">, </w:t>
      </w:r>
      <w:r w:rsidR="00486706" w:rsidRPr="0063190C">
        <w:rPr>
          <w:rFonts w:ascii="Noto Sans" w:hAnsi="Noto Sans" w:cs="Noto Sans"/>
          <w:b/>
          <w:bCs/>
          <w:lang w:val="es-MX"/>
        </w:rPr>
        <w:t>mano de obra</w:t>
      </w:r>
      <w:r w:rsidR="00486706" w:rsidRPr="0063190C">
        <w:rPr>
          <w:rFonts w:ascii="Noto Sans" w:hAnsi="Noto Sans" w:cs="Noto Sans"/>
          <w:lang w:val="es-MX"/>
        </w:rPr>
        <w:t xml:space="preserve"> y </w:t>
      </w:r>
      <w:r w:rsidR="00486706" w:rsidRPr="0063190C">
        <w:rPr>
          <w:rFonts w:ascii="Noto Sans" w:hAnsi="Noto Sans" w:cs="Noto Sans"/>
          <w:b/>
          <w:bCs/>
          <w:lang w:val="es-MX"/>
        </w:rPr>
        <w:t>maquinaria y/o equipo</w:t>
      </w:r>
      <w:r w:rsidR="001A3B48" w:rsidRPr="0063190C">
        <w:rPr>
          <w:rFonts w:ascii="Noto Sans" w:hAnsi="Noto Sans" w:cs="Noto Sans"/>
          <w:lang w:val="es-MX"/>
        </w:rPr>
        <w:t>,</w:t>
      </w:r>
      <w:r w:rsidR="00486706" w:rsidRPr="0063190C">
        <w:rPr>
          <w:rFonts w:ascii="Noto Sans" w:hAnsi="Noto Sans" w:cs="Noto Sans"/>
          <w:lang w:val="es-MX"/>
        </w:rPr>
        <w:t xml:space="preserve"> </w:t>
      </w:r>
      <w:r w:rsidR="001A3B48" w:rsidRPr="0063190C">
        <w:rPr>
          <w:rFonts w:ascii="Noto Sans" w:hAnsi="Noto Sans" w:cs="Noto Sans"/>
          <w:lang w:val="es-MX"/>
        </w:rPr>
        <w:t>a</w:t>
      </w:r>
      <w:r w:rsidR="00486706" w:rsidRPr="0063190C">
        <w:rPr>
          <w:rFonts w:ascii="Noto Sans" w:hAnsi="Noto Sans" w:cs="Noto Sans"/>
          <w:lang w:val="es-MX"/>
        </w:rPr>
        <w:t xml:space="preserve">demás </w:t>
      </w:r>
      <w:r w:rsidR="001A3B48" w:rsidRPr="0063190C">
        <w:rPr>
          <w:rFonts w:ascii="Noto Sans" w:hAnsi="Noto Sans" w:cs="Noto Sans"/>
          <w:lang w:val="es-MX"/>
        </w:rPr>
        <w:t xml:space="preserve">que se incluyan </w:t>
      </w:r>
      <w:r w:rsidR="00486706" w:rsidRPr="0063190C">
        <w:rPr>
          <w:rFonts w:ascii="Noto Sans" w:hAnsi="Noto Sans" w:cs="Noto Sans"/>
          <w:lang w:val="es-MX"/>
        </w:rPr>
        <w:t>los porcentaje</w:t>
      </w:r>
      <w:r w:rsidR="00DE4B3D" w:rsidRPr="0063190C">
        <w:rPr>
          <w:rFonts w:ascii="Noto Sans" w:hAnsi="Noto Sans" w:cs="Noto Sans"/>
          <w:lang w:val="es-MX"/>
        </w:rPr>
        <w:t>s</w:t>
      </w:r>
      <w:r w:rsidR="00486706" w:rsidRPr="0063190C">
        <w:rPr>
          <w:rFonts w:ascii="Noto Sans" w:hAnsi="Noto Sans" w:cs="Noto Sans"/>
          <w:lang w:val="es-MX"/>
        </w:rPr>
        <w:t xml:space="preserve"> </w:t>
      </w:r>
      <w:r w:rsidR="00DE4B3D" w:rsidRPr="0063190C">
        <w:rPr>
          <w:rFonts w:ascii="Noto Sans" w:hAnsi="Noto Sans" w:cs="Noto Sans"/>
          <w:lang w:val="es-MX"/>
        </w:rPr>
        <w:t>de</w:t>
      </w:r>
      <w:r w:rsidR="00486706" w:rsidRPr="0063190C">
        <w:rPr>
          <w:rFonts w:ascii="Noto Sans" w:hAnsi="Noto Sans" w:cs="Noto Sans"/>
          <w:lang w:val="es-MX"/>
        </w:rPr>
        <w:t xml:space="preserve"> los conceptos de</w:t>
      </w:r>
      <w:r w:rsidR="00486706" w:rsidRPr="0063190C">
        <w:rPr>
          <w:rFonts w:ascii="Noto Sans" w:hAnsi="Noto Sans" w:cs="Noto Sans"/>
          <w:b/>
          <w:bCs/>
          <w:lang w:val="es-MX"/>
        </w:rPr>
        <w:t xml:space="preserve"> </w:t>
      </w:r>
      <w:r w:rsidR="00486706" w:rsidRPr="0063190C">
        <w:rPr>
          <w:rFonts w:ascii="Noto Sans" w:hAnsi="Noto Sans" w:cs="Noto Sans"/>
          <w:lang w:val="es-MX"/>
        </w:rPr>
        <w:t xml:space="preserve">la </w:t>
      </w:r>
      <w:r w:rsidR="00486706" w:rsidRPr="0063190C">
        <w:rPr>
          <w:rFonts w:ascii="Noto Sans" w:hAnsi="Noto Sans" w:cs="Noto Sans"/>
          <w:b/>
          <w:bCs/>
          <w:lang w:val="es-MX"/>
        </w:rPr>
        <w:t xml:space="preserve">herramienta menor </w:t>
      </w:r>
      <w:r w:rsidR="00486706" w:rsidRPr="0063190C">
        <w:rPr>
          <w:rFonts w:ascii="Noto Sans" w:hAnsi="Noto Sans" w:cs="Noto Sans"/>
          <w:lang w:val="es-MX"/>
        </w:rPr>
        <w:t>y del</w:t>
      </w:r>
      <w:r w:rsidR="00486706" w:rsidRPr="0063190C">
        <w:rPr>
          <w:rFonts w:ascii="Noto Sans" w:hAnsi="Noto Sans" w:cs="Noto Sans"/>
          <w:b/>
          <w:bCs/>
          <w:lang w:val="es-MX"/>
        </w:rPr>
        <w:t xml:space="preserve"> equipo de seguridad</w:t>
      </w:r>
      <w:r w:rsidR="00486706" w:rsidRPr="0063190C">
        <w:rPr>
          <w:rFonts w:ascii="Noto Sans" w:hAnsi="Noto Sans" w:cs="Noto Sans"/>
          <w:lang w:val="es-MX"/>
        </w:rPr>
        <w:t>.</w:t>
      </w:r>
    </w:p>
    <w:p w14:paraId="63B61155" w14:textId="77777777" w:rsidR="00486C89" w:rsidRPr="0063190C" w:rsidRDefault="00486C89" w:rsidP="00486C89">
      <w:pPr>
        <w:pStyle w:val="Textoindependiente2"/>
        <w:tabs>
          <w:tab w:val="left" w:pos="1985"/>
        </w:tabs>
        <w:spacing w:after="0" w:line="240" w:lineRule="auto"/>
        <w:ind w:left="1985" w:right="-232"/>
        <w:jc w:val="both"/>
        <w:rPr>
          <w:rFonts w:ascii="Noto Sans" w:hAnsi="Noto Sans" w:cs="Noto Sans"/>
          <w:lang w:val="es-MX"/>
        </w:rPr>
      </w:pPr>
    </w:p>
    <w:p w14:paraId="5D6A8829" w14:textId="44E55200" w:rsidR="00486C89" w:rsidRPr="0063190C" w:rsidRDefault="00EE2490"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E</w:t>
      </w:r>
      <w:r w:rsidR="00E061A1" w:rsidRPr="0063190C">
        <w:rPr>
          <w:rFonts w:ascii="Noto Sans" w:hAnsi="Noto Sans" w:cs="Noto Sans"/>
          <w:lang w:val="es-MX"/>
        </w:rPr>
        <w:t xml:space="preserve">n </w:t>
      </w:r>
      <w:r w:rsidR="00486C89" w:rsidRPr="0063190C">
        <w:rPr>
          <w:rFonts w:ascii="Noto Sans" w:hAnsi="Noto Sans" w:cs="Noto Sans"/>
          <w:lang w:val="es-MX"/>
        </w:rPr>
        <w:t xml:space="preserve">la integración de cada uno de los rubros antes mencionados </w:t>
      </w:r>
      <w:r w:rsidR="00E061A1" w:rsidRPr="0063190C">
        <w:rPr>
          <w:rFonts w:ascii="Noto Sans" w:hAnsi="Noto Sans" w:cs="Noto Sans"/>
          <w:lang w:val="es-MX"/>
        </w:rPr>
        <w:t xml:space="preserve">se consideren </w:t>
      </w:r>
      <w:r w:rsidR="00486C89" w:rsidRPr="0063190C">
        <w:rPr>
          <w:rFonts w:ascii="Noto Sans" w:hAnsi="Noto Sans" w:cs="Noto Sans"/>
          <w:lang w:val="es-MX"/>
        </w:rPr>
        <w:t>todos los requisitos generales y particulares establecidos en la CONVOCATORIA.</w:t>
      </w:r>
    </w:p>
    <w:p w14:paraId="66DFDDA8" w14:textId="77777777" w:rsidR="00486C89" w:rsidRPr="0063190C" w:rsidRDefault="00486C89" w:rsidP="00486C89">
      <w:pPr>
        <w:pStyle w:val="Prrafodelista"/>
        <w:rPr>
          <w:rFonts w:ascii="Noto Sans" w:hAnsi="Noto Sans" w:cs="Noto Sans"/>
        </w:rPr>
      </w:pPr>
    </w:p>
    <w:p w14:paraId="1BEAE304" w14:textId="08541351" w:rsidR="00486C89" w:rsidRPr="0063190C" w:rsidRDefault="00486C89"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Las descripciones, datos</w:t>
      </w:r>
      <w:r w:rsidR="00EE2490" w:rsidRPr="0063190C">
        <w:rPr>
          <w:rFonts w:ascii="Noto Sans" w:hAnsi="Noto Sans" w:cs="Noto Sans"/>
          <w:sz w:val="20"/>
          <w:szCs w:val="20"/>
        </w:rPr>
        <w:t xml:space="preserve">, cantidades </w:t>
      </w:r>
      <w:r w:rsidRPr="0063190C">
        <w:rPr>
          <w:rFonts w:ascii="Noto Sans" w:hAnsi="Noto Sans" w:cs="Noto Sans"/>
          <w:sz w:val="20"/>
          <w:szCs w:val="20"/>
        </w:rPr>
        <w:t xml:space="preserve">y </w:t>
      </w:r>
      <w:r w:rsidR="00EE2490" w:rsidRPr="0063190C">
        <w:rPr>
          <w:rFonts w:ascii="Noto Sans" w:hAnsi="Noto Sans" w:cs="Noto Sans"/>
          <w:sz w:val="20"/>
          <w:szCs w:val="20"/>
        </w:rPr>
        <w:t xml:space="preserve">demás </w:t>
      </w:r>
      <w:r w:rsidRPr="0063190C">
        <w:rPr>
          <w:rFonts w:ascii="Noto Sans" w:hAnsi="Noto Sans" w:cs="Noto Sans"/>
          <w:sz w:val="20"/>
          <w:szCs w:val="20"/>
        </w:rPr>
        <w:t xml:space="preserve">características de </w:t>
      </w:r>
      <w:r w:rsidR="00EE2490" w:rsidRPr="0063190C">
        <w:rPr>
          <w:rFonts w:ascii="Noto Sans" w:hAnsi="Noto Sans" w:cs="Noto Sans"/>
          <w:sz w:val="20"/>
          <w:szCs w:val="20"/>
        </w:rPr>
        <w:t>cada uno de</w:t>
      </w:r>
      <w:r w:rsidRPr="0063190C">
        <w:rPr>
          <w:rFonts w:ascii="Noto Sans" w:hAnsi="Noto Sans" w:cs="Noto Sans"/>
          <w:sz w:val="20"/>
          <w:szCs w:val="20"/>
        </w:rPr>
        <w:t xml:space="preserve"> los insumos que conforman la </w:t>
      </w:r>
      <w:r w:rsidR="00331BF1" w:rsidRPr="0063190C">
        <w:rPr>
          <w:rFonts w:ascii="Noto Sans" w:hAnsi="Noto Sans" w:cs="Noto Sans"/>
          <w:b/>
          <w:bCs/>
          <w:sz w:val="20"/>
          <w:szCs w:val="20"/>
        </w:rPr>
        <w:t>Explosión</w:t>
      </w:r>
      <w:r w:rsidRPr="0063190C">
        <w:rPr>
          <w:rFonts w:ascii="Noto Sans" w:hAnsi="Noto Sans" w:cs="Noto Sans"/>
          <w:b/>
          <w:bCs/>
          <w:sz w:val="20"/>
          <w:szCs w:val="20"/>
        </w:rPr>
        <w:t xml:space="preserve"> de Insumos</w:t>
      </w:r>
      <w:r w:rsidRPr="0063190C">
        <w:rPr>
          <w:rFonts w:ascii="Noto Sans" w:hAnsi="Noto Sans" w:cs="Noto Sans"/>
          <w:sz w:val="20"/>
          <w:szCs w:val="20"/>
        </w:rPr>
        <w:t xml:space="preserve"> </w:t>
      </w:r>
      <w:r w:rsidR="00331BF1" w:rsidRPr="0063190C">
        <w:rPr>
          <w:rFonts w:ascii="Noto Sans" w:hAnsi="Noto Sans" w:cs="Noto Sans"/>
          <w:sz w:val="20"/>
          <w:szCs w:val="20"/>
        </w:rPr>
        <w:t>correspondan</w:t>
      </w:r>
      <w:r w:rsidR="00EE2490" w:rsidRPr="0063190C">
        <w:rPr>
          <w:rFonts w:ascii="Noto Sans" w:hAnsi="Noto Sans" w:cs="Noto Sans"/>
          <w:sz w:val="20"/>
          <w:szCs w:val="20"/>
        </w:rPr>
        <w:t xml:space="preserve"> y sean congruentes con</w:t>
      </w:r>
      <w:r w:rsidRPr="0063190C">
        <w:rPr>
          <w:rFonts w:ascii="Noto Sans" w:hAnsi="Noto Sans" w:cs="Noto Sans"/>
          <w:sz w:val="20"/>
          <w:szCs w:val="20"/>
        </w:rPr>
        <w:t xml:space="preserve"> los asentados </w:t>
      </w:r>
      <w:r w:rsidRPr="0063190C">
        <w:rPr>
          <w:rFonts w:ascii="Noto Sans" w:hAnsi="Noto Sans" w:cs="Noto Sans"/>
          <w:bCs/>
          <w:color w:val="auto"/>
          <w:sz w:val="20"/>
          <w:szCs w:val="20"/>
        </w:rPr>
        <w:t>en los diferentes documentos de la proposición donde son mencionados.</w:t>
      </w:r>
    </w:p>
    <w:p w14:paraId="0F4176A4" w14:textId="77777777" w:rsidR="00827F96" w:rsidRPr="0063190C" w:rsidRDefault="00827F96" w:rsidP="00486C89">
      <w:pPr>
        <w:pStyle w:val="Textoindependiente2"/>
        <w:tabs>
          <w:tab w:val="left" w:pos="1985"/>
        </w:tabs>
        <w:spacing w:after="0" w:line="240" w:lineRule="auto"/>
        <w:ind w:left="1985" w:right="-232"/>
        <w:jc w:val="both"/>
        <w:rPr>
          <w:rFonts w:ascii="Noto Sans" w:hAnsi="Noto Sans" w:cs="Noto Sans"/>
          <w:lang w:val="es-MX"/>
        </w:rPr>
      </w:pPr>
    </w:p>
    <w:p w14:paraId="46F1BB4B" w14:textId="3AD4CB1E" w:rsidR="00C22A31" w:rsidRPr="0063190C" w:rsidRDefault="00933B3D" w:rsidP="00676EB0">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bCs/>
          <w:sz w:val="20"/>
        </w:rPr>
        <w:t>T</w:t>
      </w:r>
      <w:r w:rsidR="007B0F43" w:rsidRPr="0063190C">
        <w:rPr>
          <w:rFonts w:ascii="Noto Sans" w:hAnsi="Noto Sans" w:cs="Noto Sans"/>
          <w:bCs/>
          <w:sz w:val="20"/>
        </w:rPr>
        <w:t xml:space="preserve">odos </w:t>
      </w:r>
      <w:r w:rsidR="0022078B" w:rsidRPr="0063190C">
        <w:rPr>
          <w:rFonts w:ascii="Noto Sans" w:hAnsi="Noto Sans" w:cs="Noto Sans"/>
          <w:bCs/>
          <w:sz w:val="20"/>
        </w:rPr>
        <w:t xml:space="preserve">los rendimientos y cantidades propuestos </w:t>
      </w:r>
      <w:r w:rsidR="007B0F43" w:rsidRPr="0063190C">
        <w:rPr>
          <w:rFonts w:ascii="Noto Sans" w:hAnsi="Noto Sans" w:cs="Noto Sans"/>
          <w:bCs/>
          <w:sz w:val="20"/>
        </w:rPr>
        <w:t xml:space="preserve">por cada LICITANTE </w:t>
      </w:r>
      <w:r w:rsidR="0022078B" w:rsidRPr="0063190C">
        <w:rPr>
          <w:rFonts w:ascii="Noto Sans" w:hAnsi="Noto Sans" w:cs="Noto Sans"/>
          <w:bCs/>
          <w:sz w:val="20"/>
        </w:rPr>
        <w:t xml:space="preserve">en </w:t>
      </w:r>
      <w:r w:rsidR="00665A6D" w:rsidRPr="0063190C">
        <w:rPr>
          <w:rFonts w:ascii="Noto Sans" w:hAnsi="Noto Sans" w:cs="Noto Sans"/>
          <w:bCs/>
          <w:sz w:val="20"/>
        </w:rPr>
        <w:t>los</w:t>
      </w:r>
      <w:r w:rsidR="0022078B" w:rsidRPr="0063190C">
        <w:rPr>
          <w:rFonts w:ascii="Noto Sans" w:hAnsi="Noto Sans" w:cs="Noto Sans"/>
          <w:bCs/>
          <w:sz w:val="20"/>
        </w:rPr>
        <w:t xml:space="preserve"> análisis de </w:t>
      </w:r>
      <w:r w:rsidR="007B0F43" w:rsidRPr="0063190C">
        <w:rPr>
          <w:rFonts w:ascii="Noto Sans" w:hAnsi="Noto Sans" w:cs="Noto Sans"/>
          <w:bCs/>
          <w:sz w:val="20"/>
        </w:rPr>
        <w:t>precios</w:t>
      </w:r>
      <w:r w:rsidR="0022078B" w:rsidRPr="0063190C">
        <w:rPr>
          <w:rFonts w:ascii="Noto Sans" w:hAnsi="Noto Sans" w:cs="Noto Sans"/>
          <w:bCs/>
          <w:sz w:val="20"/>
        </w:rPr>
        <w:t xml:space="preserve"> unitarios </w:t>
      </w:r>
      <w:r w:rsidR="007B0F43" w:rsidRPr="0063190C">
        <w:rPr>
          <w:rFonts w:ascii="Noto Sans" w:hAnsi="Noto Sans" w:cs="Noto Sans"/>
          <w:bCs/>
          <w:sz w:val="20"/>
        </w:rPr>
        <w:t xml:space="preserve">respectivamente </w:t>
      </w:r>
      <w:r w:rsidR="0022078B" w:rsidRPr="0063190C">
        <w:rPr>
          <w:rFonts w:ascii="Noto Sans" w:hAnsi="Noto Sans" w:cs="Noto Sans"/>
          <w:bCs/>
          <w:sz w:val="20"/>
        </w:rPr>
        <w:t xml:space="preserve">para los </w:t>
      </w:r>
      <w:r w:rsidR="007B0F43" w:rsidRPr="0063190C">
        <w:rPr>
          <w:rFonts w:ascii="Noto Sans" w:hAnsi="Noto Sans" w:cs="Noto Sans"/>
          <w:bCs/>
          <w:sz w:val="20"/>
        </w:rPr>
        <w:t>materiales y/o equipo de instalación permanente, mano de obra y maquinaria y/o equipo</w:t>
      </w:r>
      <w:r w:rsidR="00665A6D" w:rsidRPr="0063190C">
        <w:rPr>
          <w:rFonts w:ascii="Noto Sans" w:hAnsi="Noto Sans" w:cs="Noto Sans"/>
          <w:bCs/>
          <w:sz w:val="20"/>
        </w:rPr>
        <w:t>,</w:t>
      </w:r>
      <w:r w:rsidR="007B0F43" w:rsidRPr="0063190C">
        <w:rPr>
          <w:rFonts w:ascii="Noto Sans" w:hAnsi="Noto Sans" w:cs="Noto Sans"/>
          <w:bCs/>
          <w:sz w:val="20"/>
        </w:rPr>
        <w:t xml:space="preserve"> sean congruentes y lógicos con respecto a </w:t>
      </w:r>
      <w:r w:rsidR="002D0697" w:rsidRPr="0063190C">
        <w:rPr>
          <w:rFonts w:ascii="Noto Sans" w:hAnsi="Noto Sans" w:cs="Noto Sans"/>
          <w:bCs/>
          <w:sz w:val="20"/>
        </w:rPr>
        <w:t>las actividades</w:t>
      </w:r>
      <w:r w:rsidR="00911DE2" w:rsidRPr="0063190C">
        <w:rPr>
          <w:rFonts w:ascii="Noto Sans" w:hAnsi="Noto Sans" w:cs="Noto Sans"/>
          <w:sz w:val="20"/>
        </w:rPr>
        <w:t xml:space="preserve"> para las cuales se propone</w:t>
      </w:r>
      <w:r w:rsidR="00911DE2" w:rsidRPr="0063190C">
        <w:rPr>
          <w:rFonts w:ascii="Noto Sans" w:hAnsi="Noto Sans" w:cs="Noto Sans"/>
          <w:bCs/>
          <w:sz w:val="20"/>
        </w:rPr>
        <w:t xml:space="preserve"> y a los </w:t>
      </w:r>
      <w:r w:rsidR="007B0F43" w:rsidRPr="0063190C">
        <w:rPr>
          <w:rFonts w:ascii="Noto Sans" w:hAnsi="Noto Sans" w:cs="Noto Sans"/>
          <w:bCs/>
          <w:sz w:val="20"/>
        </w:rPr>
        <w:t xml:space="preserve">requisitos técnicos establecidos cada concepto de trabajo por la CONVOCANTE en las Especificaciones Generales y Particulares. </w:t>
      </w:r>
      <w:r w:rsidR="00F54422" w:rsidRPr="0063190C">
        <w:rPr>
          <w:rFonts w:ascii="Noto Sans" w:hAnsi="Noto Sans" w:cs="Noto Sans"/>
          <w:bCs/>
          <w:sz w:val="20"/>
        </w:rPr>
        <w:t>Además de que se integre el porcentaje de mano de obra de la herramienta menor y del equipo de seguridad.</w:t>
      </w:r>
      <w:r w:rsidR="00911DE2" w:rsidRPr="0063190C">
        <w:rPr>
          <w:rFonts w:ascii="Noto Sans" w:hAnsi="Noto Sans" w:cs="Noto Sans"/>
          <w:bCs/>
          <w:sz w:val="20"/>
        </w:rPr>
        <w:t xml:space="preserve"> Así como que en el caso </w:t>
      </w:r>
      <w:r w:rsidR="00911DE2" w:rsidRPr="0063190C">
        <w:rPr>
          <w:rFonts w:ascii="Noto Sans" w:hAnsi="Noto Sans" w:cs="Noto Sans"/>
          <w:sz w:val="20"/>
        </w:rPr>
        <w:t>de que las matrices de los precios unitarios estén integradas con auxiliares o básicos, se haya adjuntado el desglose correspondiente.</w:t>
      </w:r>
    </w:p>
    <w:p w14:paraId="41867798" w14:textId="77777777" w:rsidR="00911DE2" w:rsidRPr="0063190C" w:rsidRDefault="00911DE2" w:rsidP="00911DE2">
      <w:pPr>
        <w:pStyle w:val="Textodebloque"/>
        <w:tabs>
          <w:tab w:val="clear" w:pos="284"/>
          <w:tab w:val="left" w:pos="1701"/>
        </w:tabs>
        <w:ind w:left="1701" w:right="-232"/>
        <w:rPr>
          <w:rFonts w:ascii="Noto Sans" w:hAnsi="Noto Sans" w:cs="Noto Sans"/>
          <w:bCs/>
          <w:sz w:val="20"/>
        </w:rPr>
      </w:pPr>
    </w:p>
    <w:p w14:paraId="11C0BBE5" w14:textId="2850CC81" w:rsidR="00827F96" w:rsidRPr="0063190C" w:rsidRDefault="00933B3D" w:rsidP="0072614B">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sz w:val="20"/>
        </w:rPr>
        <w:t>L</w:t>
      </w:r>
      <w:r w:rsidR="00827F96" w:rsidRPr="0063190C">
        <w:rPr>
          <w:rFonts w:ascii="Noto Sans" w:hAnsi="Noto Sans" w:cs="Noto Sans"/>
          <w:sz w:val="20"/>
        </w:rPr>
        <w:t xml:space="preserve">os análisis de precio unitarios guarden congruencia con la </w:t>
      </w:r>
      <w:r w:rsidR="00885719" w:rsidRPr="0063190C">
        <w:rPr>
          <w:rFonts w:ascii="Noto Sans" w:hAnsi="Noto Sans" w:cs="Noto Sans"/>
          <w:b/>
          <w:sz w:val="20"/>
        </w:rPr>
        <w:t>Planeación integral para la realización de los trabajos</w:t>
      </w:r>
      <w:r w:rsidR="00827F96" w:rsidRPr="0063190C">
        <w:rPr>
          <w:rFonts w:ascii="Noto Sans" w:hAnsi="Noto Sans" w:cs="Noto Sans"/>
          <w:sz w:val="20"/>
        </w:rPr>
        <w:t xml:space="preserve">, el </w:t>
      </w:r>
      <w:r w:rsidR="00992659" w:rsidRPr="0063190C">
        <w:rPr>
          <w:rFonts w:ascii="Noto Sans" w:hAnsi="Noto Sans" w:cs="Noto Sans"/>
          <w:b/>
          <w:sz w:val="20"/>
        </w:rPr>
        <w:t>Procedimiento de ejecución de los trabajos</w:t>
      </w:r>
      <w:r w:rsidR="00827F96" w:rsidRPr="0063190C">
        <w:rPr>
          <w:rFonts w:ascii="Noto Sans" w:hAnsi="Noto Sans" w:cs="Noto Sans"/>
          <w:sz w:val="20"/>
        </w:rPr>
        <w:t xml:space="preserve">, el </w:t>
      </w:r>
      <w:r w:rsidR="00E778DC" w:rsidRPr="0063190C">
        <w:rPr>
          <w:rFonts w:ascii="Noto Sans" w:hAnsi="Noto Sans" w:cs="Noto Sans"/>
          <w:b/>
          <w:bCs/>
          <w:sz w:val="20"/>
          <w:lang w:val="es-MX"/>
        </w:rPr>
        <w:t>Programa mensual de ejecución de los trabajos</w:t>
      </w:r>
      <w:r w:rsidR="00827F96" w:rsidRPr="0063190C">
        <w:rPr>
          <w:rFonts w:ascii="Noto Sans" w:hAnsi="Noto Sans" w:cs="Noto Sans"/>
          <w:sz w:val="20"/>
        </w:rPr>
        <w:t xml:space="preserve"> y los </w:t>
      </w:r>
      <w:r w:rsidR="00CC2B74" w:rsidRPr="0063190C">
        <w:rPr>
          <w:rFonts w:ascii="Noto Sans" w:hAnsi="Noto Sans" w:cs="Noto Sans"/>
          <w:b/>
          <w:bCs/>
          <w:sz w:val="20"/>
        </w:rPr>
        <w:t>Programas mensuales de utilización de insumos por concepto</w:t>
      </w:r>
      <w:r w:rsidR="00827F96" w:rsidRPr="0063190C">
        <w:rPr>
          <w:rFonts w:ascii="Noto Sans" w:hAnsi="Noto Sans" w:cs="Noto Sans"/>
          <w:sz w:val="20"/>
        </w:rPr>
        <w:t xml:space="preserve">, todo ello de conformidad con los requisitos establecidos en la CONVOCATORIA, en las Especificaciones Particulares, Especificaciones Generales, Planos, la </w:t>
      </w:r>
      <w:r w:rsidR="004F1C68" w:rsidRPr="0063190C">
        <w:rPr>
          <w:rFonts w:ascii="Noto Sans" w:hAnsi="Noto Sans" w:cs="Noto Sans"/>
          <w:sz w:val="20"/>
        </w:rPr>
        <w:t>normatividad vi</w:t>
      </w:r>
      <w:r w:rsidR="00827F96" w:rsidRPr="0063190C">
        <w:rPr>
          <w:rFonts w:ascii="Noto Sans" w:hAnsi="Noto Sans" w:cs="Noto Sans"/>
          <w:sz w:val="20"/>
        </w:rPr>
        <w:t xml:space="preserve">gente aplicable, así como con las aclaraciones y/o modificaciones que la CONVOCATORIA </w:t>
      </w:r>
      <w:r w:rsidR="004F1C68" w:rsidRPr="0063190C">
        <w:rPr>
          <w:rFonts w:ascii="Noto Sans" w:hAnsi="Noto Sans" w:cs="Noto Sans"/>
          <w:sz w:val="20"/>
        </w:rPr>
        <w:t>haya</w:t>
      </w:r>
      <w:r w:rsidR="00827F96" w:rsidRPr="0063190C">
        <w:rPr>
          <w:rFonts w:ascii="Noto Sans" w:hAnsi="Noto Sans" w:cs="Noto Sans"/>
          <w:sz w:val="20"/>
        </w:rPr>
        <w:t xml:space="preserve"> tenido en las Juntas de Aclaraciones y/o Circulares Aclaratorias.</w:t>
      </w:r>
    </w:p>
    <w:p w14:paraId="07FBAC6C" w14:textId="77777777" w:rsidR="00911DE2" w:rsidRPr="0063190C" w:rsidRDefault="00911DE2" w:rsidP="003C73E4">
      <w:pPr>
        <w:pStyle w:val="Textodebloque"/>
        <w:tabs>
          <w:tab w:val="clear" w:pos="284"/>
          <w:tab w:val="left" w:pos="851"/>
        </w:tabs>
        <w:ind w:left="851" w:right="-232"/>
        <w:rPr>
          <w:rFonts w:ascii="Noto Sans" w:hAnsi="Noto Sans" w:cs="Noto Sans"/>
          <w:b/>
          <w:sz w:val="20"/>
        </w:rPr>
      </w:pPr>
    </w:p>
    <w:p w14:paraId="0B1C1780" w14:textId="61B34750" w:rsidR="0017102D" w:rsidRPr="0063190C" w:rsidRDefault="0017102D"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Pr="0063190C">
        <w:rPr>
          <w:rFonts w:ascii="Noto Sans" w:hAnsi="Noto Sans" w:cs="Noto Sans"/>
          <w:b/>
          <w:bCs/>
        </w:rPr>
        <w:t>ASPECTOS ECONÓMICOS:</w:t>
      </w:r>
    </w:p>
    <w:p w14:paraId="4FBE3782" w14:textId="77777777" w:rsidR="0017102D" w:rsidRPr="0063190C" w:rsidRDefault="0017102D" w:rsidP="0017102D">
      <w:pPr>
        <w:pStyle w:val="Prrafodelista"/>
        <w:tabs>
          <w:tab w:val="left" w:pos="1134"/>
        </w:tabs>
        <w:ind w:left="1134" w:right="-232"/>
        <w:jc w:val="both"/>
        <w:rPr>
          <w:rFonts w:ascii="Noto Sans" w:hAnsi="Noto Sans" w:cs="Noto Sans"/>
          <w:b/>
          <w:bCs/>
        </w:rPr>
      </w:pPr>
    </w:p>
    <w:p w14:paraId="4F64496F" w14:textId="0E066FC9" w:rsidR="0017102D" w:rsidRPr="0063190C" w:rsidRDefault="0017102D" w:rsidP="0017102D">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w:t>
      </w:r>
      <w:r w:rsidR="002424ED" w:rsidRPr="0063190C">
        <w:rPr>
          <w:rFonts w:ascii="Noto Sans" w:hAnsi="Noto Sans" w:cs="Noto Sans"/>
          <w:color w:val="auto"/>
          <w:sz w:val="20"/>
          <w:szCs w:val="20"/>
        </w:rPr>
        <w:t>l</w:t>
      </w:r>
      <w:r w:rsidRPr="0063190C">
        <w:rPr>
          <w:rFonts w:ascii="Noto Sans" w:hAnsi="Noto Sans" w:cs="Noto Sans"/>
          <w:color w:val="auto"/>
          <w:sz w:val="20"/>
          <w:szCs w:val="20"/>
        </w:rPr>
        <w:t xml:space="preserve"> </w:t>
      </w:r>
      <w:r w:rsidRPr="00781B9B">
        <w:rPr>
          <w:rFonts w:ascii="Noto Sans" w:hAnsi="Noto Sans" w:cs="Noto Sans"/>
          <w:b/>
          <w:bCs/>
          <w:sz w:val="20"/>
          <w:szCs w:val="20"/>
        </w:rPr>
        <w:t>DOCUMENTO</w:t>
      </w:r>
      <w:r w:rsidR="00C763FF" w:rsidRPr="00781B9B">
        <w:rPr>
          <w:rFonts w:ascii="Noto Sans" w:hAnsi="Noto Sans" w:cs="Noto Sans"/>
          <w:b/>
          <w:bCs/>
          <w:sz w:val="20"/>
          <w:szCs w:val="20"/>
        </w:rPr>
        <w:t>S</w:t>
      </w:r>
      <w:r w:rsidRPr="00781B9B">
        <w:rPr>
          <w:rFonts w:ascii="Noto Sans" w:hAnsi="Noto Sans" w:cs="Noto Sans"/>
          <w:sz w:val="20"/>
          <w:szCs w:val="20"/>
        </w:rPr>
        <w:t xml:space="preserve"> </w:t>
      </w:r>
      <w:r w:rsidR="00387D45" w:rsidRPr="00781B9B">
        <w:rPr>
          <w:rFonts w:ascii="Noto Sans" w:hAnsi="Noto Sans" w:cs="Noto Sans"/>
          <w:b/>
          <w:bCs/>
          <w:sz w:val="20"/>
          <w:szCs w:val="20"/>
        </w:rPr>
        <w:t xml:space="preserve">08 al </w:t>
      </w:r>
      <w:r w:rsidRPr="00781B9B">
        <w:rPr>
          <w:rFonts w:ascii="Noto Sans" w:hAnsi="Noto Sans" w:cs="Noto Sans"/>
          <w:b/>
          <w:bCs/>
          <w:sz w:val="20"/>
          <w:szCs w:val="20"/>
        </w:rPr>
        <w:t xml:space="preserve">DOCUMENTO </w:t>
      </w:r>
      <w:r w:rsidR="00387D45" w:rsidRPr="00781B9B">
        <w:rPr>
          <w:rFonts w:ascii="Noto Sans" w:hAnsi="Noto Sans" w:cs="Noto Sans"/>
          <w:b/>
          <w:bCs/>
          <w:sz w:val="20"/>
          <w:szCs w:val="20"/>
        </w:rPr>
        <w:t>09</w:t>
      </w:r>
      <w:r w:rsidR="00C763FF" w:rsidRPr="00781B9B">
        <w:rPr>
          <w:rFonts w:ascii="Noto Sans" w:hAnsi="Noto Sans" w:cs="Noto Sans"/>
          <w:sz w:val="20"/>
          <w:szCs w:val="20"/>
        </w:rPr>
        <w:t xml:space="preserve"> y </w:t>
      </w:r>
      <w:r w:rsidRPr="00781B9B">
        <w:rPr>
          <w:rFonts w:ascii="Noto Sans" w:hAnsi="Noto Sans" w:cs="Noto Sans"/>
          <w:sz w:val="20"/>
          <w:szCs w:val="20"/>
        </w:rPr>
        <w:t xml:space="preserve">los </w:t>
      </w:r>
      <w:r w:rsidRPr="00781B9B">
        <w:rPr>
          <w:rFonts w:ascii="Noto Sans" w:hAnsi="Noto Sans" w:cs="Noto Sans"/>
          <w:b/>
          <w:bCs/>
          <w:sz w:val="20"/>
          <w:szCs w:val="20"/>
        </w:rPr>
        <w:t>DOCUMENTO</w:t>
      </w:r>
      <w:r w:rsidR="00387D45" w:rsidRPr="00781B9B">
        <w:rPr>
          <w:rFonts w:ascii="Noto Sans" w:hAnsi="Noto Sans" w:cs="Noto Sans"/>
          <w:b/>
          <w:bCs/>
          <w:sz w:val="20"/>
          <w:szCs w:val="20"/>
        </w:rPr>
        <w:t>S</w:t>
      </w:r>
      <w:r w:rsidRPr="00781B9B">
        <w:rPr>
          <w:rFonts w:ascii="Noto Sans" w:hAnsi="Noto Sans" w:cs="Noto Sans"/>
          <w:b/>
          <w:bCs/>
          <w:sz w:val="20"/>
          <w:szCs w:val="20"/>
        </w:rPr>
        <w:t xml:space="preserve"> </w:t>
      </w:r>
      <w:r w:rsidR="00387D45" w:rsidRPr="00781B9B">
        <w:rPr>
          <w:rFonts w:ascii="Noto Sans" w:hAnsi="Noto Sans" w:cs="Noto Sans"/>
          <w:b/>
          <w:bCs/>
          <w:sz w:val="20"/>
          <w:szCs w:val="20"/>
        </w:rPr>
        <w:t>DEL 11</w:t>
      </w:r>
      <w:r w:rsidR="00387D45" w:rsidRPr="00781B9B">
        <w:rPr>
          <w:rFonts w:ascii="Noto Sans" w:hAnsi="Noto Sans" w:cs="Noto Sans"/>
          <w:sz w:val="20"/>
          <w:szCs w:val="20"/>
        </w:rPr>
        <w:t xml:space="preserve"> </w:t>
      </w:r>
      <w:r w:rsidR="00387D45" w:rsidRPr="00781B9B">
        <w:rPr>
          <w:rFonts w:ascii="Noto Sans" w:hAnsi="Noto Sans" w:cs="Noto Sans"/>
          <w:b/>
          <w:bCs/>
          <w:sz w:val="20"/>
          <w:szCs w:val="20"/>
        </w:rPr>
        <w:t>al 15</w:t>
      </w:r>
      <w:r w:rsidR="00387D45" w:rsidRPr="00781B9B">
        <w:rPr>
          <w:rFonts w:ascii="Noto Sans" w:hAnsi="Noto Sans" w:cs="Noto Sans"/>
          <w:sz w:val="20"/>
          <w:szCs w:val="20"/>
        </w:rPr>
        <w:t xml:space="preserve"> </w:t>
      </w:r>
      <w:r w:rsidRPr="00781B9B">
        <w:rPr>
          <w:rFonts w:ascii="Noto Sans" w:hAnsi="Noto Sans" w:cs="Noto Sans"/>
          <w:color w:val="auto"/>
          <w:sz w:val="20"/>
          <w:szCs w:val="20"/>
        </w:rPr>
        <w:t>de las proposiciones</w:t>
      </w:r>
      <w:r w:rsidRPr="0063190C">
        <w:rPr>
          <w:rFonts w:ascii="Noto Sans" w:hAnsi="Noto Sans" w:cs="Noto Sans"/>
          <w:color w:val="auto"/>
          <w:sz w:val="20"/>
          <w:szCs w:val="20"/>
        </w:rPr>
        <w:t xml:space="preserve"> presentadas, la CONVOCANTE a través del </w:t>
      </w:r>
      <w:r w:rsidR="00B42316" w:rsidRPr="0063190C">
        <w:rPr>
          <w:rFonts w:ascii="Noto Sans" w:hAnsi="Noto Sans" w:cs="Noto Sans"/>
          <w:b/>
          <w:bCs/>
          <w:color w:val="auto"/>
          <w:sz w:val="20"/>
          <w:szCs w:val="20"/>
        </w:rPr>
        <w:t>ARC</w:t>
      </w:r>
      <w:r w:rsidRPr="0063190C">
        <w:rPr>
          <w:rFonts w:ascii="Noto Sans" w:hAnsi="Noto Sans" w:cs="Noto Sans"/>
          <w:color w:val="auto"/>
          <w:sz w:val="20"/>
          <w:szCs w:val="20"/>
        </w:rPr>
        <w:t xml:space="preserve"> llevará a cabo un análisis y verificación a detalle del cumplimiento de </w:t>
      </w:r>
      <w:r w:rsidRPr="0063190C">
        <w:rPr>
          <w:rFonts w:ascii="Noto Sans" w:hAnsi="Noto Sans" w:cs="Noto Sans"/>
          <w:color w:val="auto"/>
          <w:sz w:val="20"/>
          <w:szCs w:val="20"/>
        </w:rPr>
        <w:lastRenderedPageBreak/>
        <w:t xml:space="preserve">los requisitos generales y particulares que implican los siguientes </w:t>
      </w:r>
      <w:r w:rsidRPr="0063190C">
        <w:rPr>
          <w:rFonts w:ascii="Noto Sans" w:hAnsi="Noto Sans" w:cs="Noto Sans"/>
          <w:b/>
          <w:bCs/>
          <w:color w:val="auto"/>
          <w:sz w:val="20"/>
          <w:szCs w:val="20"/>
        </w:rPr>
        <w:t xml:space="preserve">aspectos </w:t>
      </w:r>
      <w:r w:rsidR="00936A47" w:rsidRPr="0063190C">
        <w:rPr>
          <w:rFonts w:ascii="Noto Sans" w:hAnsi="Noto Sans" w:cs="Noto Sans"/>
          <w:b/>
          <w:bCs/>
          <w:color w:val="auto"/>
          <w:sz w:val="20"/>
          <w:szCs w:val="20"/>
        </w:rPr>
        <w:t>económicos</w:t>
      </w:r>
      <w:r w:rsidRPr="0063190C">
        <w:rPr>
          <w:rFonts w:ascii="Noto Sans" w:hAnsi="Noto Sans" w:cs="Noto Sans"/>
          <w:color w:val="auto"/>
          <w:sz w:val="20"/>
          <w:szCs w:val="20"/>
        </w:rPr>
        <w:t>:</w:t>
      </w:r>
    </w:p>
    <w:p w14:paraId="478113C6" w14:textId="77777777" w:rsidR="003F0F98" w:rsidRPr="0063190C" w:rsidRDefault="003F0F98" w:rsidP="0017102D">
      <w:pPr>
        <w:pStyle w:val="Default"/>
        <w:tabs>
          <w:tab w:val="left" w:pos="1134"/>
        </w:tabs>
        <w:ind w:left="1134" w:right="-232"/>
        <w:jc w:val="both"/>
        <w:rPr>
          <w:rFonts w:ascii="Noto Sans" w:hAnsi="Noto Sans" w:cs="Noto Sans"/>
          <w:color w:val="auto"/>
          <w:sz w:val="20"/>
          <w:szCs w:val="20"/>
        </w:rPr>
      </w:pPr>
    </w:p>
    <w:p w14:paraId="2A5E2526" w14:textId="38A20EE2" w:rsidR="00684C99" w:rsidRPr="0063190C" w:rsidRDefault="00684C99" w:rsidP="00A81EEA">
      <w:pPr>
        <w:pStyle w:val="Textodebloque"/>
        <w:tabs>
          <w:tab w:val="left" w:pos="1701"/>
          <w:tab w:val="left" w:pos="1985"/>
        </w:tabs>
        <w:ind w:left="1701" w:right="-232" w:hanging="567"/>
        <w:rPr>
          <w:rFonts w:ascii="Noto Sans" w:hAnsi="Noto Sans" w:cs="Noto Sans"/>
          <w:bCs/>
          <w:sz w:val="20"/>
          <w:lang w:val="es-MX"/>
        </w:rPr>
      </w:pPr>
      <w:r w:rsidRPr="0063190C">
        <w:rPr>
          <w:rFonts w:ascii="Noto Sans" w:hAnsi="Noto Sans" w:cs="Noto Sans"/>
          <w:b/>
          <w:sz w:val="20"/>
          <w:lang w:val="es-MX"/>
        </w:rPr>
        <w:t>I.</w:t>
      </w:r>
      <w:r w:rsidRPr="0063190C">
        <w:rPr>
          <w:rFonts w:ascii="Noto Sans" w:hAnsi="Noto Sans" w:cs="Noto Sans"/>
          <w:b/>
          <w:sz w:val="20"/>
          <w:lang w:val="es-MX"/>
        </w:rPr>
        <w:tab/>
      </w:r>
      <w:r w:rsidRPr="0063190C">
        <w:rPr>
          <w:rFonts w:ascii="Noto Sans" w:hAnsi="Noto Sans" w:cs="Noto Sans"/>
          <w:bCs/>
          <w:sz w:val="20"/>
          <w:lang w:val="es-MX"/>
        </w:rPr>
        <w:t xml:space="preserve">Que cada documento presentado contenga toda la información y datos solicitados, además de estos cumplan con todas las condiciones y requisitos </w:t>
      </w:r>
      <w:r w:rsidR="00F06D08" w:rsidRPr="0063190C">
        <w:rPr>
          <w:rFonts w:ascii="Noto Sans" w:hAnsi="Noto Sans" w:cs="Noto Sans"/>
          <w:bCs/>
          <w:sz w:val="20"/>
          <w:lang w:val="es-MX"/>
        </w:rPr>
        <w:t>económicos</w:t>
      </w:r>
      <w:r w:rsidRPr="0063190C">
        <w:rPr>
          <w:rFonts w:ascii="Noto Sans" w:hAnsi="Noto Sans" w:cs="Noto Sans"/>
          <w:bCs/>
          <w:sz w:val="20"/>
          <w:lang w:val="es-MX"/>
        </w:rPr>
        <w:t xml:space="preserve"> establecidos expresamente en la CONVOCATORIA y puntualmente en los </w:t>
      </w:r>
      <w:proofErr w:type="spellStart"/>
      <w:r w:rsidR="00DE4AF1" w:rsidRPr="0063190C">
        <w:rPr>
          <w:rFonts w:ascii="Noto Sans" w:hAnsi="Noto Sans" w:cs="Noto Sans"/>
          <w:b/>
          <w:sz w:val="20"/>
          <w:lang w:val="es-MX"/>
        </w:rPr>
        <w:t>subnumerales</w:t>
      </w:r>
      <w:proofErr w:type="spellEnd"/>
      <w:r w:rsidR="00DE4AF1" w:rsidRPr="0063190C">
        <w:rPr>
          <w:rFonts w:ascii="Noto Sans" w:hAnsi="Noto Sans" w:cs="Noto Sans"/>
          <w:b/>
          <w:sz w:val="20"/>
          <w:lang w:val="es-MX"/>
        </w:rPr>
        <w:t xml:space="preserve"> 14.1</w:t>
      </w:r>
      <w:r w:rsidRPr="0063190C">
        <w:rPr>
          <w:rFonts w:ascii="Noto Sans" w:hAnsi="Noto Sans" w:cs="Noto Sans"/>
          <w:b/>
          <w:sz w:val="20"/>
          <w:lang w:val="es-MX"/>
        </w:rPr>
        <w:t xml:space="preserve"> “Condiciones generales para presentar las proposiciones”</w:t>
      </w:r>
      <w:r w:rsidRPr="0063190C">
        <w:rPr>
          <w:rFonts w:ascii="Noto Sans" w:hAnsi="Noto Sans" w:cs="Noto Sans"/>
          <w:bCs/>
          <w:sz w:val="20"/>
          <w:lang w:val="es-MX"/>
        </w:rPr>
        <w:t xml:space="preserve"> y </w:t>
      </w:r>
      <w:r w:rsidRPr="0063190C">
        <w:rPr>
          <w:rFonts w:ascii="Noto Sans" w:hAnsi="Noto Sans" w:cs="Noto Sans"/>
          <w:b/>
          <w:sz w:val="20"/>
          <w:lang w:val="es-MX"/>
        </w:rPr>
        <w:t>14.2 “Requisitos generales y particulares de los documentos de las proposiciones”</w:t>
      </w:r>
      <w:r w:rsidRPr="0063190C">
        <w:rPr>
          <w:rFonts w:ascii="Noto Sans" w:hAnsi="Noto Sans" w:cs="Noto Sans"/>
          <w:bCs/>
          <w:sz w:val="20"/>
          <w:lang w:val="es-MX"/>
        </w:rPr>
        <w:t xml:space="preserve">, así como en la </w:t>
      </w:r>
      <w:r w:rsidR="00B05B58" w:rsidRPr="0063190C">
        <w:rPr>
          <w:rFonts w:ascii="Noto Sans" w:hAnsi="Noto Sans" w:cs="Noto Sans"/>
          <w:bCs/>
          <w:sz w:val="20"/>
          <w:lang w:val="es-MX"/>
        </w:rPr>
        <w:t xml:space="preserve">LEY, el REGLAMENTO y toda la </w:t>
      </w:r>
      <w:r w:rsidRPr="0063190C">
        <w:rPr>
          <w:rFonts w:ascii="Noto Sans" w:hAnsi="Noto Sans" w:cs="Noto Sans"/>
          <w:bCs/>
          <w:sz w:val="20"/>
          <w:lang w:val="es-MX"/>
        </w:rPr>
        <w:t xml:space="preserve">normatividad vigente que les resulte aplicable. </w:t>
      </w:r>
    </w:p>
    <w:p w14:paraId="78C3E317" w14:textId="77777777" w:rsidR="00684C99" w:rsidRPr="0063190C" w:rsidRDefault="00684C99" w:rsidP="00A81EEA">
      <w:pPr>
        <w:pStyle w:val="Textodebloque"/>
        <w:tabs>
          <w:tab w:val="left" w:pos="1701"/>
          <w:tab w:val="left" w:pos="1985"/>
        </w:tabs>
        <w:ind w:left="1701" w:right="-232" w:hanging="567"/>
        <w:rPr>
          <w:rFonts w:ascii="Noto Sans" w:hAnsi="Noto Sans" w:cs="Noto Sans"/>
          <w:b/>
          <w:sz w:val="20"/>
          <w:lang w:val="es-MX"/>
        </w:rPr>
      </w:pPr>
    </w:p>
    <w:p w14:paraId="62BD1D8C" w14:textId="7D0B4B1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lang w:val="es-MX"/>
        </w:rPr>
        <w:t xml:space="preserve">Que cada documento </w:t>
      </w:r>
      <w:r w:rsidR="00A042E7" w:rsidRPr="0063190C">
        <w:rPr>
          <w:rFonts w:ascii="Noto Sans" w:hAnsi="Noto Sans" w:cs="Noto Sans"/>
          <w:bCs/>
          <w:sz w:val="20"/>
          <w:lang w:val="es-MX"/>
        </w:rPr>
        <w:t>incluya</w:t>
      </w:r>
      <w:r w:rsidRPr="0063190C">
        <w:rPr>
          <w:rFonts w:ascii="Noto Sans" w:hAnsi="Noto Sans" w:cs="Noto Sans"/>
          <w:bCs/>
          <w:sz w:val="20"/>
          <w:lang w:val="es-MX"/>
        </w:rPr>
        <w:t xml:space="preserve"> la manifestación de </w:t>
      </w:r>
      <w:r w:rsidRPr="0063190C">
        <w:rPr>
          <w:rFonts w:ascii="Noto Sans" w:hAnsi="Noto Sans" w:cs="Noto Sans"/>
          <w:b/>
          <w:sz w:val="20"/>
          <w:lang w:val="es-MX"/>
        </w:rPr>
        <w:t>“</w:t>
      </w:r>
      <w:r w:rsidRPr="0063190C">
        <w:rPr>
          <w:rFonts w:ascii="Noto Sans" w:hAnsi="Noto Sans" w:cs="Noto Sans"/>
          <w:b/>
          <w:i/>
          <w:iCs/>
          <w:sz w:val="20"/>
          <w:lang w:val="es-MX"/>
        </w:rPr>
        <w:t>bajo protesta de decir verdad y apercibido de las penas en que incurren los que declaran falsamente ante autoridad distinta a la judicial”</w:t>
      </w:r>
      <w:r w:rsidRPr="0063190C">
        <w:rPr>
          <w:rFonts w:ascii="Noto Sans" w:hAnsi="Noto Sans" w:cs="Noto Sans"/>
          <w:bCs/>
          <w:sz w:val="20"/>
          <w:lang w:val="es-MX"/>
        </w:rPr>
        <w:t xml:space="preserve">, </w:t>
      </w:r>
      <w:r w:rsidR="00B023DD" w:rsidRPr="0063190C">
        <w:rPr>
          <w:rFonts w:ascii="Noto Sans" w:hAnsi="Noto Sans" w:cs="Noto Sans"/>
          <w:bCs/>
          <w:sz w:val="20"/>
        </w:rPr>
        <w:t>cuando así se requiera</w:t>
      </w:r>
      <w:r w:rsidR="00B023DD" w:rsidRPr="0063190C">
        <w:rPr>
          <w:rFonts w:ascii="Noto Sans" w:hAnsi="Noto Sans" w:cs="Noto Sans"/>
          <w:b/>
          <w:sz w:val="20"/>
        </w:rPr>
        <w:t xml:space="preserve"> </w:t>
      </w:r>
      <w:r w:rsidR="00B023DD" w:rsidRPr="0063190C">
        <w:rPr>
          <w:rFonts w:ascii="Noto Sans" w:hAnsi="Noto Sans" w:cs="Noto Sans"/>
          <w:bCs/>
          <w:sz w:val="20"/>
        </w:rPr>
        <w:t>expresamente en la CONVOCATORIA y/o en los respectivos formatos guía de elaboración proporcionados por la CONVOCANTE</w:t>
      </w:r>
      <w:r w:rsidRPr="0063190C">
        <w:rPr>
          <w:rFonts w:ascii="Noto Sans" w:hAnsi="Noto Sans" w:cs="Noto Sans"/>
          <w:bCs/>
          <w:sz w:val="20"/>
          <w:lang w:val="es-MX"/>
        </w:rPr>
        <w:t>.</w:t>
      </w:r>
    </w:p>
    <w:p w14:paraId="1DD0F57D" w14:textId="77777777" w:rsidR="004C17B0" w:rsidRPr="0063190C" w:rsidRDefault="004C17B0" w:rsidP="004C17B0">
      <w:pPr>
        <w:pStyle w:val="Textodebloque"/>
        <w:tabs>
          <w:tab w:val="left" w:pos="1701"/>
          <w:tab w:val="left" w:pos="1985"/>
        </w:tabs>
        <w:ind w:left="1701" w:right="-232"/>
        <w:rPr>
          <w:rFonts w:ascii="Noto Sans" w:hAnsi="Noto Sans" w:cs="Noto Sans"/>
          <w:bCs/>
          <w:sz w:val="20"/>
          <w:lang w:val="es-MX"/>
        </w:rPr>
      </w:pPr>
    </w:p>
    <w:p w14:paraId="489136DD" w14:textId="63CD3191"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cada documento se presente completo, sin omisiones de información o datos, sin raspaduras, tachaduras o enmendaduras, en el orden solicitado, con toda la documentación soporte mínima requerida, debidamente suscrito por las partes involucradas</w:t>
      </w:r>
      <w:r w:rsidR="00927725" w:rsidRPr="0063190C">
        <w:rPr>
          <w:rFonts w:ascii="Noto Sans" w:hAnsi="Noto Sans" w:cs="Noto Sans"/>
          <w:bCs/>
          <w:sz w:val="20"/>
          <w:lang w:val="es-MX"/>
        </w:rPr>
        <w:t xml:space="preserve"> </w:t>
      </w:r>
      <w:r w:rsidR="00927725" w:rsidRPr="0063190C">
        <w:rPr>
          <w:rFonts w:ascii="Noto Sans" w:hAnsi="Noto Sans" w:cs="Noto Sans"/>
          <w:sz w:val="20"/>
        </w:rPr>
        <w:t>cuando así se requiera</w:t>
      </w:r>
      <w:r w:rsidRPr="0063190C">
        <w:rPr>
          <w:rFonts w:ascii="Noto Sans" w:hAnsi="Noto Sans" w:cs="Noto Sans"/>
          <w:bCs/>
          <w:sz w:val="20"/>
          <w:lang w:val="es-MX"/>
        </w:rPr>
        <w:t>, que sea totalmente legible y que no presente</w:t>
      </w:r>
      <w:r w:rsidR="00923FA5" w:rsidRPr="0063190C">
        <w:rPr>
          <w:rFonts w:ascii="Noto Sans" w:hAnsi="Noto Sans" w:cs="Noto Sans"/>
          <w:bCs/>
          <w:sz w:val="20"/>
          <w:lang w:val="es-MX"/>
        </w:rPr>
        <w:t>n</w:t>
      </w:r>
      <w:r w:rsidRPr="0063190C">
        <w:rPr>
          <w:rFonts w:ascii="Noto Sans" w:hAnsi="Noto Sans" w:cs="Noto Sans"/>
          <w:bCs/>
          <w:sz w:val="20"/>
          <w:lang w:val="es-MX"/>
        </w:rPr>
        <w:t xml:space="preserve"> errores en su cálculo, integración, elaboración y análisis.</w:t>
      </w:r>
    </w:p>
    <w:p w14:paraId="0329FD06" w14:textId="77777777" w:rsidR="00D05C6F" w:rsidRPr="0063190C" w:rsidRDefault="00D05C6F" w:rsidP="00D05C6F">
      <w:pPr>
        <w:pStyle w:val="Prrafodelista"/>
        <w:rPr>
          <w:rFonts w:ascii="Noto Sans" w:hAnsi="Noto Sans" w:cs="Noto Sans"/>
          <w:b/>
        </w:rPr>
      </w:pPr>
    </w:p>
    <w:p w14:paraId="3F957598" w14:textId="677109B4" w:rsidR="00D05C6F" w:rsidRPr="0063190C" w:rsidRDefault="00D05C6F" w:rsidP="00D05C6F">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4655494F" w14:textId="77777777" w:rsidR="00AE36CE" w:rsidRPr="0063190C" w:rsidRDefault="00AE36CE" w:rsidP="00AE36CE">
      <w:pPr>
        <w:pStyle w:val="Prrafodelista"/>
        <w:rPr>
          <w:rFonts w:ascii="Noto Sans" w:hAnsi="Noto Sans" w:cs="Noto Sans"/>
          <w:b/>
        </w:rPr>
      </w:pPr>
    </w:p>
    <w:p w14:paraId="05B3252A" w14:textId="7EDB5472" w:rsidR="00AE36CE" w:rsidRPr="0063190C" w:rsidRDefault="00AE36CE" w:rsidP="00BC70A0">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lang w:val="es-ES"/>
        </w:rPr>
        <w:t xml:space="preserve">Que las operaciones aritméticas se hayan ejecutado correctamente en todos los documentos que conforman la </w:t>
      </w:r>
      <w:r w:rsidR="00254C95" w:rsidRPr="0063190C">
        <w:rPr>
          <w:rFonts w:ascii="Noto Sans" w:hAnsi="Noto Sans" w:cs="Noto Sans"/>
          <w:b/>
          <w:bCs/>
          <w:sz w:val="20"/>
          <w:lang w:val="es-ES"/>
        </w:rPr>
        <w:t>Propuesta Económica</w:t>
      </w:r>
      <w:r w:rsidR="00254C95" w:rsidRPr="0063190C">
        <w:rPr>
          <w:rFonts w:ascii="Noto Sans" w:hAnsi="Noto Sans" w:cs="Noto Sans"/>
          <w:sz w:val="20"/>
          <w:lang w:val="es-ES"/>
        </w:rPr>
        <w:t xml:space="preserve"> </w:t>
      </w:r>
      <w:r w:rsidRPr="0063190C">
        <w:rPr>
          <w:rFonts w:ascii="Noto Sans" w:hAnsi="Noto Sans" w:cs="Noto Sans"/>
          <w:sz w:val="20"/>
          <w:lang w:val="es-ES"/>
        </w:rPr>
        <w:t xml:space="preserve">y </w:t>
      </w:r>
      <w:r w:rsidR="002D0697" w:rsidRPr="0063190C">
        <w:rPr>
          <w:rFonts w:ascii="Noto Sans" w:hAnsi="Noto Sans" w:cs="Noto Sans"/>
          <w:sz w:val="20"/>
          <w:lang w:val="es-ES"/>
        </w:rPr>
        <w:t>que,</w:t>
      </w:r>
      <w:r w:rsidRPr="0063190C">
        <w:rPr>
          <w:rFonts w:ascii="Noto Sans" w:hAnsi="Noto Sans" w:cs="Noto Sans"/>
          <w:sz w:val="20"/>
          <w:lang w:val="es-ES"/>
        </w:rPr>
        <w:t xml:space="preserve"> de presentarse algún error</w:t>
      </w:r>
      <w:r w:rsidR="00BC70A0" w:rsidRPr="0063190C">
        <w:rPr>
          <w:rFonts w:ascii="Noto Sans" w:hAnsi="Noto Sans" w:cs="Noto Sans"/>
          <w:sz w:val="20"/>
          <w:lang w:val="es-ES"/>
        </w:rPr>
        <w:t>,</w:t>
      </w:r>
      <w:r w:rsidRPr="0063190C">
        <w:rPr>
          <w:rFonts w:ascii="Noto Sans" w:hAnsi="Noto Sans" w:cs="Noto Sans"/>
          <w:sz w:val="20"/>
          <w:lang w:val="es-ES"/>
        </w:rPr>
        <w:t xml:space="preserve"> la corrección o adecuación de </w:t>
      </w:r>
      <w:proofErr w:type="gramStart"/>
      <w:r w:rsidRPr="0063190C">
        <w:rPr>
          <w:rFonts w:ascii="Noto Sans" w:hAnsi="Noto Sans" w:cs="Noto Sans"/>
          <w:sz w:val="20"/>
          <w:lang w:val="es-ES"/>
        </w:rPr>
        <w:t>los mismos</w:t>
      </w:r>
      <w:proofErr w:type="gramEnd"/>
      <w:r w:rsidRPr="0063190C">
        <w:rPr>
          <w:rFonts w:ascii="Noto Sans" w:hAnsi="Noto Sans" w:cs="Noto Sans"/>
          <w:sz w:val="20"/>
          <w:lang w:val="es-ES"/>
        </w:rPr>
        <w:t xml:space="preserve"> no represente una </w:t>
      </w:r>
      <w:r w:rsidR="00BC70A0" w:rsidRPr="0063190C">
        <w:rPr>
          <w:rFonts w:ascii="Noto Sans" w:hAnsi="Noto Sans" w:cs="Noto Sans"/>
          <w:sz w:val="20"/>
          <w:lang w:val="es-ES"/>
        </w:rPr>
        <w:t xml:space="preserve">modificación de los precios unitarios </w:t>
      </w:r>
      <w:r w:rsidR="005C57CB" w:rsidRPr="0063190C">
        <w:rPr>
          <w:rFonts w:ascii="Noto Sans" w:hAnsi="Noto Sans" w:cs="Noto Sans"/>
          <w:sz w:val="20"/>
          <w:lang w:val="es-ES"/>
        </w:rPr>
        <w:t xml:space="preserve">de la proposición </w:t>
      </w:r>
      <w:r w:rsidR="00BC70A0" w:rsidRPr="0063190C">
        <w:rPr>
          <w:rFonts w:ascii="Noto Sans" w:hAnsi="Noto Sans" w:cs="Noto Sans"/>
          <w:sz w:val="20"/>
          <w:lang w:val="es-ES"/>
        </w:rPr>
        <w:t>implicados en ese error</w:t>
      </w:r>
      <w:r w:rsidRPr="0063190C">
        <w:rPr>
          <w:rFonts w:ascii="Noto Sans" w:hAnsi="Noto Sans" w:cs="Noto Sans"/>
          <w:sz w:val="20"/>
          <w:lang w:val="es-ES"/>
        </w:rPr>
        <w:t>.</w:t>
      </w:r>
      <w:r w:rsidR="00BC70A0" w:rsidRPr="0063190C">
        <w:rPr>
          <w:rFonts w:ascii="Noto Sans" w:hAnsi="Noto Sans" w:cs="Noto Sans"/>
          <w:sz w:val="20"/>
          <w:lang w:val="es-ES"/>
        </w:rPr>
        <w:t xml:space="preserve"> Lo anterior en términos del tercer párrafo del </w:t>
      </w:r>
      <w:r w:rsidRPr="0063190C">
        <w:rPr>
          <w:rFonts w:ascii="Noto Sans" w:hAnsi="Noto Sans" w:cs="Noto Sans"/>
          <w:sz w:val="20"/>
        </w:rPr>
        <w:t>artículo 66 del REGLAMENTO</w:t>
      </w:r>
      <w:r w:rsidR="002906C3" w:rsidRPr="0063190C">
        <w:rPr>
          <w:rFonts w:ascii="Noto Sans" w:hAnsi="Noto Sans" w:cs="Noto Sans"/>
          <w:sz w:val="20"/>
        </w:rPr>
        <w:t xml:space="preserve">, </w:t>
      </w:r>
      <w:r w:rsidR="005C57CB" w:rsidRPr="0063190C">
        <w:rPr>
          <w:rFonts w:ascii="Noto Sans" w:hAnsi="Noto Sans" w:cs="Noto Sans"/>
          <w:sz w:val="20"/>
        </w:rPr>
        <w:t xml:space="preserve">en cuyo caso </w:t>
      </w:r>
      <w:r w:rsidR="002906C3" w:rsidRPr="0063190C">
        <w:rPr>
          <w:rFonts w:ascii="Noto Sans" w:hAnsi="Noto Sans" w:cs="Noto Sans"/>
          <w:sz w:val="20"/>
        </w:rPr>
        <w:t>no será factible realizar corrección alguna.</w:t>
      </w:r>
    </w:p>
    <w:p w14:paraId="0C7F2B77" w14:textId="77777777" w:rsidR="00AE36CE" w:rsidRPr="0063190C" w:rsidRDefault="00AE36CE" w:rsidP="00AE36CE">
      <w:pPr>
        <w:pStyle w:val="Prrafodelista"/>
        <w:rPr>
          <w:rFonts w:ascii="Noto Sans" w:hAnsi="Noto Sans" w:cs="Noto Sans"/>
          <w:bCs/>
        </w:rPr>
      </w:pPr>
    </w:p>
    <w:p w14:paraId="1EF1F80D" w14:textId="3DE075D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la documentación y datos proporcionados por los LICITANTES no sea apócrifa.</w:t>
      </w:r>
    </w:p>
    <w:p w14:paraId="67156396" w14:textId="77777777" w:rsidR="003F0F98" w:rsidRPr="0063190C" w:rsidRDefault="003F0F98" w:rsidP="003F0F98">
      <w:pPr>
        <w:pStyle w:val="Textodebloque"/>
        <w:tabs>
          <w:tab w:val="left" w:pos="1701"/>
          <w:tab w:val="left" w:pos="1985"/>
        </w:tabs>
        <w:ind w:left="1701" w:right="-232"/>
        <w:rPr>
          <w:rFonts w:ascii="Noto Sans" w:hAnsi="Noto Sans" w:cs="Noto Sans"/>
          <w:b/>
          <w:sz w:val="20"/>
          <w:lang w:val="es-MX"/>
        </w:rPr>
      </w:pPr>
    </w:p>
    <w:p w14:paraId="721F313E" w14:textId="3A81121B"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proofErr w:type="gramStart"/>
      <w:r w:rsidRPr="0063190C">
        <w:rPr>
          <w:rFonts w:ascii="Noto Sans" w:hAnsi="Noto Sans" w:cs="Noto Sans"/>
          <w:bCs/>
          <w:sz w:val="20"/>
          <w:lang w:val="es-MX"/>
        </w:rPr>
        <w:lastRenderedPageBreak/>
        <w:t>Que</w:t>
      </w:r>
      <w:proofErr w:type="gramEnd"/>
      <w:r w:rsidRPr="0063190C">
        <w:rPr>
          <w:rFonts w:ascii="Noto Sans" w:hAnsi="Noto Sans" w:cs="Noto Sans"/>
          <w:bCs/>
          <w:sz w:val="20"/>
          <w:lang w:val="es-MX"/>
        </w:rPr>
        <w:t xml:space="preserve"> </w:t>
      </w:r>
      <w:r w:rsidR="009C6AA0" w:rsidRPr="0063190C">
        <w:rPr>
          <w:rFonts w:ascii="Noto Sans" w:hAnsi="Noto Sans" w:cs="Noto Sans"/>
          <w:bCs/>
          <w:sz w:val="20"/>
          <w:lang w:val="es-MX"/>
        </w:rPr>
        <w:t xml:space="preserve">en su caso, </w:t>
      </w:r>
      <w:r w:rsidRPr="0063190C">
        <w:rPr>
          <w:rFonts w:ascii="Noto Sans" w:hAnsi="Noto Sans" w:cs="Noto Sans"/>
          <w:bCs/>
          <w:sz w:val="20"/>
          <w:lang w:val="es-MX"/>
        </w:rPr>
        <w:t xml:space="preserve">todos los datos y la documentación proporcionada sin excepciones consideren las aclaraciones y/o modificaciones derivadas de las </w:t>
      </w:r>
      <w:r w:rsidR="004F725D" w:rsidRPr="0063190C">
        <w:rPr>
          <w:rFonts w:ascii="Noto Sans" w:hAnsi="Noto Sans" w:cs="Noto Sans"/>
          <w:bCs/>
          <w:sz w:val="20"/>
          <w:lang w:val="es-MX"/>
        </w:rPr>
        <w:t xml:space="preserve">Juntas </w:t>
      </w:r>
      <w:r w:rsidRPr="0063190C">
        <w:rPr>
          <w:rFonts w:ascii="Noto Sans" w:hAnsi="Noto Sans" w:cs="Noto Sans"/>
          <w:bCs/>
          <w:sz w:val="20"/>
          <w:lang w:val="es-MX"/>
        </w:rPr>
        <w:t xml:space="preserve">de </w:t>
      </w:r>
      <w:r w:rsidR="004F725D" w:rsidRPr="0063190C">
        <w:rPr>
          <w:rFonts w:ascii="Noto Sans" w:hAnsi="Noto Sans" w:cs="Noto Sans"/>
          <w:bCs/>
          <w:sz w:val="20"/>
          <w:lang w:val="es-MX"/>
        </w:rPr>
        <w:t>A</w:t>
      </w:r>
      <w:r w:rsidRPr="0063190C">
        <w:rPr>
          <w:rFonts w:ascii="Noto Sans" w:hAnsi="Noto Sans" w:cs="Noto Sans"/>
          <w:bCs/>
          <w:sz w:val="20"/>
          <w:lang w:val="es-MX"/>
        </w:rPr>
        <w:t xml:space="preserve">claraciones y/o </w:t>
      </w:r>
      <w:r w:rsidR="004F725D" w:rsidRPr="0063190C">
        <w:rPr>
          <w:rFonts w:ascii="Noto Sans" w:hAnsi="Noto Sans" w:cs="Noto Sans"/>
          <w:bCs/>
          <w:sz w:val="20"/>
          <w:lang w:val="es-MX"/>
        </w:rPr>
        <w:t xml:space="preserve">Circulares Aclaratorias </w:t>
      </w:r>
      <w:r w:rsidRPr="0063190C">
        <w:rPr>
          <w:rFonts w:ascii="Noto Sans" w:hAnsi="Noto Sans" w:cs="Noto Sans"/>
          <w:bCs/>
          <w:sz w:val="20"/>
          <w:lang w:val="es-MX"/>
        </w:rPr>
        <w:t>emitidas por la CONVOCANTE</w:t>
      </w:r>
      <w:r w:rsidR="004E2436" w:rsidRPr="0063190C">
        <w:rPr>
          <w:rFonts w:ascii="Noto Sans" w:hAnsi="Noto Sans" w:cs="Noto Sans"/>
          <w:bCs/>
          <w:sz w:val="20"/>
          <w:lang w:val="es-MX"/>
        </w:rPr>
        <w:t xml:space="preserve"> que afecten directamente a los </w:t>
      </w:r>
      <w:r w:rsidR="004E2436" w:rsidRPr="0063190C">
        <w:rPr>
          <w:rFonts w:ascii="Noto Sans" w:hAnsi="Noto Sans" w:cs="Noto Sans"/>
          <w:b/>
          <w:sz w:val="20"/>
          <w:lang w:val="es-MX"/>
        </w:rPr>
        <w:t>Documentos</w:t>
      </w:r>
      <w:r w:rsidR="004E2436" w:rsidRPr="0063190C">
        <w:rPr>
          <w:rFonts w:ascii="Noto Sans" w:hAnsi="Noto Sans" w:cs="Noto Sans"/>
          <w:bCs/>
          <w:sz w:val="20"/>
          <w:lang w:val="es-MX"/>
        </w:rPr>
        <w:t xml:space="preserve"> de la </w:t>
      </w:r>
      <w:r w:rsidR="004E2436" w:rsidRPr="0063190C">
        <w:rPr>
          <w:rFonts w:ascii="Noto Sans" w:hAnsi="Noto Sans" w:cs="Noto Sans"/>
          <w:b/>
          <w:sz w:val="20"/>
          <w:lang w:val="es-MX"/>
        </w:rPr>
        <w:t>Propuesta Económica</w:t>
      </w:r>
      <w:r w:rsidRPr="0063190C">
        <w:rPr>
          <w:rFonts w:ascii="Noto Sans" w:hAnsi="Noto Sans" w:cs="Noto Sans"/>
          <w:bCs/>
          <w:sz w:val="20"/>
          <w:lang w:val="es-MX"/>
        </w:rPr>
        <w:t>.</w:t>
      </w:r>
      <w:r w:rsidRPr="0063190C">
        <w:rPr>
          <w:rFonts w:ascii="Noto Sans" w:hAnsi="Noto Sans" w:cs="Noto Sans"/>
          <w:b/>
          <w:sz w:val="20"/>
          <w:lang w:val="es-MX"/>
        </w:rPr>
        <w:t xml:space="preserve"> </w:t>
      </w:r>
    </w:p>
    <w:p w14:paraId="4C192DDA"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70611DE7" w14:textId="23517B7E"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 xml:space="preserve">Que algún LICITANTE haya acordado con otro u otros cualquier tipo de acuerdo que tenga como fin el obtener una ventaja </w:t>
      </w:r>
      <w:r w:rsidR="00F51DB9" w:rsidRPr="0063190C">
        <w:rPr>
          <w:rFonts w:ascii="Noto Sans" w:hAnsi="Noto Sans" w:cs="Noto Sans"/>
          <w:bCs/>
          <w:sz w:val="20"/>
          <w:lang w:val="es-MX"/>
        </w:rPr>
        <w:t xml:space="preserve">económica </w:t>
      </w:r>
      <w:r w:rsidRPr="0063190C">
        <w:rPr>
          <w:rFonts w:ascii="Noto Sans" w:hAnsi="Noto Sans" w:cs="Noto Sans"/>
          <w:bCs/>
          <w:sz w:val="20"/>
          <w:lang w:val="es-MX"/>
        </w:rPr>
        <w:t>sobre los demás LICITANTES.</w:t>
      </w:r>
    </w:p>
    <w:p w14:paraId="3A25FB77"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1D35D0B3" w14:textId="79BDE0E6" w:rsidR="00684C99" w:rsidRPr="0063190C" w:rsidRDefault="008D318E"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rPr>
        <w:t>Que</w:t>
      </w:r>
      <w:r w:rsidR="005B3BC2" w:rsidRPr="0063190C">
        <w:rPr>
          <w:rFonts w:ascii="Noto Sans" w:hAnsi="Noto Sans" w:cs="Noto Sans"/>
          <w:sz w:val="20"/>
        </w:rPr>
        <w:t xml:space="preserve"> no</w:t>
      </w:r>
      <w:r w:rsidRPr="0063190C">
        <w:rPr>
          <w:rFonts w:ascii="Noto Sans" w:hAnsi="Noto Sans" w:cs="Noto Sans"/>
          <w:sz w:val="20"/>
        </w:rPr>
        <w:t xml:space="preserve"> propongan alternativas o </w:t>
      </w:r>
      <w:r w:rsidR="00E858A5" w:rsidRPr="0063190C">
        <w:rPr>
          <w:rFonts w:ascii="Noto Sans" w:hAnsi="Noto Sans" w:cs="Noto Sans"/>
          <w:sz w:val="20"/>
        </w:rPr>
        <w:t xml:space="preserve">sin justificación alguna </w:t>
      </w:r>
      <w:r w:rsidRPr="0063190C">
        <w:rPr>
          <w:rFonts w:ascii="Noto Sans" w:hAnsi="Noto Sans" w:cs="Noto Sans"/>
          <w:sz w:val="20"/>
        </w:rPr>
        <w:t xml:space="preserve">hagan cambios sustanciales a la redacción y/o contenido de los formatos proporcionados con la CONVOCATORIA, que tengan como propósito modificar cualquiera de los requisitos económicos establecidos </w:t>
      </w:r>
      <w:r w:rsidR="006C74DB" w:rsidRPr="0063190C">
        <w:rPr>
          <w:rFonts w:ascii="Noto Sans" w:hAnsi="Noto Sans" w:cs="Noto Sans"/>
          <w:sz w:val="20"/>
        </w:rPr>
        <w:t xml:space="preserve">tanto en la CONVOCATORIA como </w:t>
      </w:r>
      <w:r w:rsidRPr="0063190C">
        <w:rPr>
          <w:rFonts w:ascii="Noto Sans" w:hAnsi="Noto Sans" w:cs="Noto Sans"/>
          <w:sz w:val="20"/>
        </w:rPr>
        <w:t xml:space="preserve">en </w:t>
      </w:r>
      <w:r w:rsidR="00684C99" w:rsidRPr="0063190C">
        <w:rPr>
          <w:rFonts w:ascii="Noto Sans" w:hAnsi="Noto Sans" w:cs="Noto Sans"/>
          <w:bCs/>
          <w:sz w:val="20"/>
          <w:lang w:val="es-MX"/>
        </w:rPr>
        <w:t xml:space="preserve">las Juntas de Aclaraciones, las Circulares Aclaratorias o en la normatividad </w:t>
      </w:r>
      <w:r w:rsidR="00197D9E" w:rsidRPr="0063190C">
        <w:rPr>
          <w:rFonts w:ascii="Noto Sans" w:hAnsi="Noto Sans" w:cs="Noto Sans"/>
          <w:bCs/>
          <w:sz w:val="20"/>
          <w:lang w:val="es-MX"/>
        </w:rPr>
        <w:t xml:space="preserve">que </w:t>
      </w:r>
      <w:r w:rsidR="001A167D" w:rsidRPr="0063190C">
        <w:rPr>
          <w:rFonts w:ascii="Noto Sans" w:hAnsi="Noto Sans" w:cs="Noto Sans"/>
          <w:bCs/>
          <w:sz w:val="20"/>
          <w:lang w:val="es-MX"/>
        </w:rPr>
        <w:t xml:space="preserve">les </w:t>
      </w:r>
      <w:r w:rsidR="00DC645C" w:rsidRPr="0063190C">
        <w:rPr>
          <w:rFonts w:ascii="Noto Sans" w:hAnsi="Noto Sans" w:cs="Noto Sans"/>
          <w:bCs/>
          <w:sz w:val="20"/>
          <w:lang w:val="es-MX"/>
        </w:rPr>
        <w:t>aplique</w:t>
      </w:r>
      <w:r w:rsidR="00684C99" w:rsidRPr="0063190C">
        <w:rPr>
          <w:rFonts w:ascii="Noto Sans" w:hAnsi="Noto Sans" w:cs="Noto Sans"/>
          <w:bCs/>
          <w:sz w:val="20"/>
          <w:lang w:val="es-MX"/>
        </w:rPr>
        <w:t>.</w:t>
      </w:r>
      <w:r w:rsidR="00684C99" w:rsidRPr="0063190C">
        <w:rPr>
          <w:rFonts w:ascii="Noto Sans" w:hAnsi="Noto Sans" w:cs="Noto Sans"/>
          <w:b/>
          <w:sz w:val="20"/>
          <w:lang w:val="es-MX"/>
        </w:rPr>
        <w:t xml:space="preserve"> </w:t>
      </w:r>
    </w:p>
    <w:p w14:paraId="1D64C070" w14:textId="77777777" w:rsidR="00C74417" w:rsidRPr="0063190C" w:rsidRDefault="00C74417" w:rsidP="00C74417">
      <w:pPr>
        <w:pStyle w:val="Textodebloque"/>
        <w:tabs>
          <w:tab w:val="left" w:pos="1701"/>
          <w:tab w:val="left" w:pos="1985"/>
        </w:tabs>
        <w:ind w:left="1701" w:right="-232"/>
        <w:rPr>
          <w:rFonts w:ascii="Noto Sans" w:hAnsi="Noto Sans" w:cs="Noto Sans"/>
          <w:b/>
          <w:sz w:val="20"/>
          <w:lang w:val="es-MX"/>
        </w:rPr>
      </w:pPr>
    </w:p>
    <w:p w14:paraId="62CC1703" w14:textId="71837629"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w:t>
      </w:r>
      <w:r w:rsidRPr="0063190C">
        <w:rPr>
          <w:rFonts w:ascii="Noto Sans" w:hAnsi="Noto Sans" w:cs="Noto Sans"/>
          <w:b/>
          <w:sz w:val="20"/>
          <w:lang w:val="es-MX"/>
        </w:rPr>
        <w:t xml:space="preserve"> </w:t>
      </w:r>
      <w:r w:rsidRPr="0063190C">
        <w:rPr>
          <w:rFonts w:ascii="Noto Sans" w:hAnsi="Noto Sans" w:cs="Noto Sans"/>
          <w:bCs/>
          <w:sz w:val="20"/>
          <w:lang w:val="es-MX"/>
        </w:rPr>
        <w:t xml:space="preserve">hayan considerado en la integración de </w:t>
      </w:r>
      <w:r w:rsidR="009061DF" w:rsidRPr="0063190C">
        <w:rPr>
          <w:rFonts w:ascii="Noto Sans" w:hAnsi="Noto Sans" w:cs="Noto Sans"/>
          <w:bCs/>
          <w:sz w:val="20"/>
          <w:lang w:val="es-MX"/>
        </w:rPr>
        <w:t xml:space="preserve">los </w:t>
      </w:r>
      <w:r w:rsidR="009061DF" w:rsidRPr="0063190C">
        <w:rPr>
          <w:rFonts w:ascii="Noto Sans" w:hAnsi="Noto Sans" w:cs="Noto Sans"/>
          <w:b/>
          <w:sz w:val="20"/>
          <w:lang w:val="es-MX"/>
        </w:rPr>
        <w:t>Costos Directos</w:t>
      </w:r>
      <w:r w:rsidR="009061DF" w:rsidRPr="0063190C">
        <w:rPr>
          <w:rFonts w:ascii="Noto Sans" w:hAnsi="Noto Sans" w:cs="Noto Sans"/>
          <w:bCs/>
          <w:sz w:val="20"/>
          <w:lang w:val="es-MX"/>
        </w:rPr>
        <w:t xml:space="preserve"> e </w:t>
      </w:r>
      <w:r w:rsidR="009061DF" w:rsidRPr="0063190C">
        <w:rPr>
          <w:rFonts w:ascii="Noto Sans" w:hAnsi="Noto Sans" w:cs="Noto Sans"/>
          <w:b/>
          <w:sz w:val="20"/>
          <w:lang w:val="es-MX"/>
        </w:rPr>
        <w:t xml:space="preserve">Indirectos </w:t>
      </w:r>
      <w:r w:rsidR="009061DF" w:rsidRPr="0063190C">
        <w:rPr>
          <w:rFonts w:ascii="Noto Sans" w:hAnsi="Noto Sans" w:cs="Noto Sans"/>
          <w:bCs/>
          <w:sz w:val="20"/>
          <w:lang w:val="es-MX"/>
        </w:rPr>
        <w:t xml:space="preserve">de </w:t>
      </w:r>
      <w:r w:rsidRPr="0063190C">
        <w:rPr>
          <w:rFonts w:ascii="Noto Sans" w:hAnsi="Noto Sans" w:cs="Noto Sans"/>
          <w:bCs/>
          <w:sz w:val="20"/>
          <w:lang w:val="es-MX"/>
        </w:rPr>
        <w:t>sus proposiciones</w:t>
      </w:r>
      <w:r w:rsidR="009061DF" w:rsidRPr="0063190C">
        <w:rPr>
          <w:rFonts w:ascii="Noto Sans" w:hAnsi="Noto Sans" w:cs="Noto Sans"/>
          <w:bCs/>
          <w:sz w:val="20"/>
          <w:lang w:val="es-MX"/>
        </w:rPr>
        <w:t xml:space="preserve"> todos</w:t>
      </w:r>
      <w:r w:rsidRPr="0063190C">
        <w:rPr>
          <w:rFonts w:ascii="Noto Sans" w:hAnsi="Noto Sans" w:cs="Noto Sans"/>
          <w:bCs/>
          <w:sz w:val="20"/>
          <w:lang w:val="es-MX"/>
        </w:rPr>
        <w:t xml:space="preserve"> los requisitos y</w:t>
      </w:r>
      <w:r w:rsidRPr="0063190C">
        <w:rPr>
          <w:rFonts w:ascii="Noto Sans" w:hAnsi="Noto Sans" w:cs="Noto Sans"/>
          <w:b/>
          <w:sz w:val="20"/>
          <w:lang w:val="es-MX"/>
        </w:rPr>
        <w:t xml:space="preserve"> </w:t>
      </w:r>
      <w:r w:rsidRPr="0063190C">
        <w:rPr>
          <w:rFonts w:ascii="Noto Sans" w:hAnsi="Noto Sans" w:cs="Noto Sans"/>
          <w:bCs/>
          <w:sz w:val="20"/>
          <w:lang w:val="es-MX"/>
        </w:rPr>
        <w:t xml:space="preserve">requerimientos </w:t>
      </w:r>
      <w:r w:rsidR="009061DF" w:rsidRPr="0063190C">
        <w:rPr>
          <w:rFonts w:ascii="Noto Sans" w:hAnsi="Noto Sans" w:cs="Noto Sans"/>
          <w:bCs/>
          <w:sz w:val="20"/>
          <w:lang w:val="es-MX"/>
        </w:rPr>
        <w:t>establecidos</w:t>
      </w:r>
      <w:r w:rsidRPr="0063190C">
        <w:rPr>
          <w:rFonts w:ascii="Noto Sans" w:hAnsi="Noto Sans" w:cs="Noto Sans"/>
          <w:bCs/>
          <w:sz w:val="20"/>
          <w:lang w:val="es-MX"/>
        </w:rPr>
        <w:t xml:space="preserve"> </w:t>
      </w:r>
      <w:r w:rsidR="00566D96" w:rsidRPr="0063190C">
        <w:rPr>
          <w:rFonts w:ascii="Noto Sans" w:hAnsi="Noto Sans" w:cs="Noto Sans"/>
          <w:bCs/>
          <w:sz w:val="20"/>
          <w:lang w:val="es-MX"/>
        </w:rPr>
        <w:t>en la CONVOCATORIA,</w:t>
      </w:r>
      <w:r w:rsidRPr="0063190C">
        <w:rPr>
          <w:rFonts w:ascii="Noto Sans" w:hAnsi="Noto Sans" w:cs="Noto Sans"/>
          <w:bCs/>
          <w:sz w:val="20"/>
          <w:lang w:val="es-MX"/>
        </w:rPr>
        <w:t xml:space="preserve"> las Especificaciones Generales, Particulares y Planos, incluyendo lo relacionado con el</w:t>
      </w:r>
      <w:r w:rsidRPr="0063190C">
        <w:rPr>
          <w:rFonts w:ascii="Noto Sans" w:hAnsi="Noto Sans" w:cs="Noto Sans"/>
          <w:b/>
          <w:sz w:val="20"/>
          <w:lang w:val="es-MX"/>
        </w:rPr>
        <w:t xml:space="preserve"> </w:t>
      </w:r>
      <w:r w:rsidRPr="0063190C">
        <w:rPr>
          <w:rFonts w:ascii="Noto Sans" w:hAnsi="Noto Sans" w:cs="Noto Sans"/>
          <w:bCs/>
          <w:sz w:val="20"/>
          <w:lang w:val="es-MX"/>
        </w:rPr>
        <w:t>SGI</w:t>
      </w:r>
      <w:r w:rsidR="00722806" w:rsidRPr="0063190C">
        <w:rPr>
          <w:rFonts w:ascii="Noto Sans" w:hAnsi="Noto Sans" w:cs="Noto Sans"/>
          <w:bCs/>
          <w:sz w:val="20"/>
          <w:lang w:val="es-MX"/>
        </w:rPr>
        <w:t xml:space="preserve"> y la normatividad ambiental </w:t>
      </w:r>
      <w:r w:rsidR="00DD179A" w:rsidRPr="0063190C">
        <w:rPr>
          <w:rFonts w:ascii="Noto Sans" w:hAnsi="Noto Sans" w:cs="Noto Sans"/>
          <w:bCs/>
          <w:sz w:val="20"/>
          <w:lang w:val="es-MX"/>
        </w:rPr>
        <w:t xml:space="preserve">y de seguridad en el trabajo </w:t>
      </w:r>
      <w:r w:rsidR="00722806" w:rsidRPr="0063190C">
        <w:rPr>
          <w:rFonts w:ascii="Noto Sans" w:hAnsi="Noto Sans" w:cs="Noto Sans"/>
          <w:bCs/>
          <w:sz w:val="20"/>
          <w:lang w:val="es-MX"/>
        </w:rPr>
        <w:t>que le competa</w:t>
      </w:r>
      <w:r w:rsidR="005B6DC9" w:rsidRPr="0063190C">
        <w:rPr>
          <w:rFonts w:ascii="Noto Sans" w:hAnsi="Noto Sans" w:cs="Noto Sans"/>
          <w:bCs/>
          <w:sz w:val="20"/>
          <w:lang w:val="es-MX"/>
        </w:rPr>
        <w:t xml:space="preserve"> a la obra objeto del presente proceso de contratación</w:t>
      </w:r>
      <w:r w:rsidRPr="0063190C">
        <w:rPr>
          <w:rFonts w:ascii="Noto Sans" w:hAnsi="Noto Sans" w:cs="Noto Sans"/>
          <w:bCs/>
          <w:sz w:val="20"/>
          <w:lang w:val="es-MX"/>
        </w:rPr>
        <w:t>.</w:t>
      </w:r>
    </w:p>
    <w:p w14:paraId="01E3FBBB" w14:textId="77777777" w:rsidR="00A12104" w:rsidRPr="0063190C" w:rsidRDefault="00A12104" w:rsidP="00A12104">
      <w:pPr>
        <w:pStyle w:val="Prrafodelista"/>
        <w:rPr>
          <w:rFonts w:ascii="Noto Sans" w:hAnsi="Noto Sans" w:cs="Noto Sans"/>
          <w:b/>
        </w:rPr>
      </w:pPr>
    </w:p>
    <w:p w14:paraId="5CC0B15B" w14:textId="3C0EE194" w:rsidR="0080378D" w:rsidRPr="0063190C" w:rsidRDefault="00A12104" w:rsidP="00A12104">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rPr>
        <w:t xml:space="preserve">Que los </w:t>
      </w:r>
      <w:r w:rsidR="0080378D" w:rsidRPr="0063190C">
        <w:rPr>
          <w:rFonts w:ascii="Noto Sans" w:hAnsi="Noto Sans" w:cs="Noto Sans"/>
          <w:bCs/>
          <w:sz w:val="20"/>
        </w:rPr>
        <w:t>costos</w:t>
      </w:r>
      <w:r w:rsidR="0080378D" w:rsidRPr="0063190C">
        <w:rPr>
          <w:rFonts w:ascii="Noto Sans" w:hAnsi="Noto Sans" w:cs="Noto Sans"/>
          <w:b/>
          <w:sz w:val="20"/>
        </w:rPr>
        <w:t xml:space="preserve"> </w:t>
      </w:r>
      <w:r w:rsidR="0080378D" w:rsidRPr="0063190C">
        <w:rPr>
          <w:rFonts w:ascii="Noto Sans" w:hAnsi="Noto Sans" w:cs="Noto Sans"/>
          <w:bCs/>
          <w:sz w:val="20"/>
        </w:rPr>
        <w:t xml:space="preserve">implícitos en los precios unitarios y en el importe total de cada proposición </w:t>
      </w:r>
      <w:r w:rsidRPr="0063190C">
        <w:rPr>
          <w:rFonts w:ascii="Noto Sans" w:hAnsi="Noto Sans" w:cs="Noto Sans"/>
          <w:bCs/>
          <w:sz w:val="20"/>
        </w:rPr>
        <w:t>sean aceptables</w:t>
      </w:r>
      <w:r w:rsidR="00092FCD" w:rsidRPr="0063190C">
        <w:rPr>
          <w:rFonts w:ascii="Noto Sans" w:hAnsi="Noto Sans" w:cs="Noto Sans"/>
          <w:bCs/>
          <w:sz w:val="20"/>
        </w:rPr>
        <w:t xml:space="preserve"> en términos de lo establecido en </w:t>
      </w:r>
      <w:r w:rsidR="00092FCD" w:rsidRPr="0063190C">
        <w:rPr>
          <w:rFonts w:ascii="Noto Sans" w:hAnsi="Noto Sans" w:cs="Noto Sans"/>
          <w:sz w:val="20"/>
        </w:rPr>
        <w:t>el primer párrafo del artículo 40 de la LEY y el artículo 71 de su REGLAMENTO, así como los numerales II y lV.2.2 de las POBALINES</w:t>
      </w:r>
      <w:r w:rsidRPr="0063190C">
        <w:rPr>
          <w:rFonts w:ascii="Noto Sans" w:hAnsi="Noto Sans" w:cs="Noto Sans"/>
          <w:bCs/>
          <w:sz w:val="20"/>
        </w:rPr>
        <w:t xml:space="preserve">, </w:t>
      </w:r>
      <w:r w:rsidR="00423503" w:rsidRPr="0063190C">
        <w:rPr>
          <w:rFonts w:ascii="Noto Sans" w:hAnsi="Noto Sans" w:cs="Noto Sans"/>
          <w:bCs/>
          <w:sz w:val="20"/>
        </w:rPr>
        <w:t xml:space="preserve">es decir, </w:t>
      </w:r>
      <w:r w:rsidR="0080378D" w:rsidRPr="0063190C">
        <w:rPr>
          <w:rFonts w:ascii="Noto Sans" w:hAnsi="Noto Sans" w:cs="Noto Sans"/>
          <w:bCs/>
          <w:sz w:val="20"/>
        </w:rPr>
        <w:t xml:space="preserve">que no sean significativamente inferiores o rebasen el </w:t>
      </w:r>
      <w:r w:rsidR="0080378D" w:rsidRPr="0063190C">
        <w:rPr>
          <w:rFonts w:ascii="Noto Sans" w:hAnsi="Noto Sans" w:cs="Noto Sans"/>
          <w:bCs/>
          <w:iCs/>
          <w:sz w:val="20"/>
        </w:rPr>
        <w:t>Costo Estimado elaborado por la CONVOCANTE</w:t>
      </w:r>
      <w:r w:rsidR="0080378D" w:rsidRPr="0063190C">
        <w:rPr>
          <w:rFonts w:ascii="Noto Sans" w:hAnsi="Noto Sans" w:cs="Noto Sans"/>
          <w:bCs/>
          <w:sz w:val="20"/>
        </w:rPr>
        <w:t xml:space="preserve"> como parte de la Investigación de Mercado</w:t>
      </w:r>
      <w:r w:rsidR="0080378D" w:rsidRPr="0063190C">
        <w:rPr>
          <w:rFonts w:ascii="Noto Sans" w:hAnsi="Noto Sans" w:cs="Noto Sans"/>
          <w:sz w:val="20"/>
        </w:rPr>
        <w:t>.</w:t>
      </w:r>
    </w:p>
    <w:p w14:paraId="6220A9A1" w14:textId="77777777" w:rsidR="00224853" w:rsidRPr="0063190C" w:rsidRDefault="00224853" w:rsidP="00224853">
      <w:pPr>
        <w:pStyle w:val="Prrafodelista"/>
        <w:rPr>
          <w:rFonts w:ascii="Noto Sans" w:hAnsi="Noto Sans" w:cs="Noto Sans"/>
          <w:b/>
        </w:rPr>
      </w:pPr>
    </w:p>
    <w:p w14:paraId="3566E50E" w14:textId="3464C8A8" w:rsidR="00A81EEA" w:rsidRPr="0063190C" w:rsidRDefault="003403B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
          <w:sz w:val="20"/>
        </w:rPr>
        <w:t>Del análisis, cálculo e integración d</w:t>
      </w:r>
      <w:r w:rsidR="00A81EEA" w:rsidRPr="0063190C">
        <w:rPr>
          <w:rFonts w:ascii="Noto Sans" w:hAnsi="Noto Sans" w:cs="Noto Sans"/>
          <w:b/>
          <w:sz w:val="20"/>
        </w:rPr>
        <w:t xml:space="preserve">e los </w:t>
      </w:r>
      <w:r w:rsidR="00E778DC" w:rsidRPr="0063190C">
        <w:rPr>
          <w:rFonts w:ascii="Noto Sans" w:hAnsi="Noto Sans" w:cs="Noto Sans"/>
          <w:b/>
          <w:sz w:val="20"/>
        </w:rPr>
        <w:t>Programa</w:t>
      </w:r>
      <w:r w:rsidR="00A81EEA" w:rsidRPr="0063190C">
        <w:rPr>
          <w:rFonts w:ascii="Noto Sans" w:hAnsi="Noto Sans" w:cs="Noto Sans"/>
          <w:b/>
          <w:sz w:val="20"/>
        </w:rPr>
        <w:t>s además se verificará que:</w:t>
      </w:r>
    </w:p>
    <w:p w14:paraId="2011FCB9" w14:textId="77777777" w:rsidR="000757F4" w:rsidRPr="0063190C" w:rsidRDefault="000757F4" w:rsidP="000757F4">
      <w:pPr>
        <w:pStyle w:val="Textodebloque"/>
        <w:tabs>
          <w:tab w:val="left" w:pos="1701"/>
          <w:tab w:val="left" w:pos="1985"/>
        </w:tabs>
        <w:ind w:left="1701" w:right="-232"/>
        <w:rPr>
          <w:rFonts w:ascii="Noto Sans" w:hAnsi="Noto Sans" w:cs="Noto Sans"/>
          <w:b/>
          <w:sz w:val="20"/>
          <w:lang w:val="es-MX"/>
        </w:rPr>
      </w:pPr>
    </w:p>
    <w:p w14:paraId="1A14D562" w14:textId="3FDF38F1" w:rsidR="005B1905" w:rsidRPr="0063190C" w:rsidRDefault="009671F6" w:rsidP="00441495">
      <w:pPr>
        <w:pStyle w:val="Prrafodelista"/>
        <w:numPr>
          <w:ilvl w:val="0"/>
          <w:numId w:val="84"/>
        </w:numPr>
        <w:ind w:right="-232"/>
        <w:jc w:val="both"/>
        <w:rPr>
          <w:rFonts w:ascii="Noto Sans" w:hAnsi="Noto Sans" w:cs="Noto Sans"/>
        </w:rPr>
      </w:pPr>
      <w:r w:rsidRPr="0063190C">
        <w:rPr>
          <w:rFonts w:ascii="Noto Sans" w:hAnsi="Noto Sans" w:cs="Noto Sans"/>
        </w:rPr>
        <w:t>Los costos y los avancen financieros del</w:t>
      </w:r>
      <w:r w:rsidR="005B1905" w:rsidRPr="0063190C">
        <w:rPr>
          <w:rFonts w:ascii="Noto Sans" w:hAnsi="Noto Sans" w:cs="Noto Sans"/>
        </w:rPr>
        <w:t xml:space="preserve"> </w:t>
      </w:r>
      <w:r w:rsidR="00E778DC" w:rsidRPr="0063190C">
        <w:rPr>
          <w:rFonts w:ascii="Noto Sans" w:hAnsi="Noto Sans" w:cs="Noto Sans"/>
          <w:b/>
          <w:bCs/>
        </w:rPr>
        <w:t>Programa mensual de ejecución de los trabajos</w:t>
      </w:r>
      <w:r w:rsidR="00E778DC" w:rsidRPr="0063190C">
        <w:rPr>
          <w:rFonts w:ascii="Noto Sans" w:hAnsi="Noto Sans" w:cs="Noto Sans"/>
        </w:rPr>
        <w:t xml:space="preserve"> </w:t>
      </w:r>
      <w:r w:rsidR="005B1905" w:rsidRPr="0063190C">
        <w:rPr>
          <w:rFonts w:ascii="Noto Sans" w:hAnsi="Noto Sans" w:cs="Noto Sans"/>
        </w:rPr>
        <w:t>esté</w:t>
      </w:r>
      <w:r w:rsidRPr="0063190C">
        <w:rPr>
          <w:rFonts w:ascii="Noto Sans" w:hAnsi="Noto Sans" w:cs="Noto Sans"/>
        </w:rPr>
        <w:t>n</w:t>
      </w:r>
      <w:r w:rsidR="005B1905" w:rsidRPr="0063190C">
        <w:rPr>
          <w:rFonts w:ascii="Noto Sans" w:hAnsi="Noto Sans" w:cs="Noto Sans"/>
        </w:rPr>
        <w:t xml:space="preserve"> correctamente integrado</w:t>
      </w:r>
      <w:r w:rsidRPr="0063190C">
        <w:rPr>
          <w:rFonts w:ascii="Noto Sans" w:hAnsi="Noto Sans" w:cs="Noto Sans"/>
        </w:rPr>
        <w:t>s</w:t>
      </w:r>
      <w:r w:rsidR="00BC4A03" w:rsidRPr="0063190C">
        <w:rPr>
          <w:rFonts w:ascii="Noto Sans" w:hAnsi="Noto Sans" w:cs="Noto Sans"/>
        </w:rPr>
        <w:t>, analizado</w:t>
      </w:r>
      <w:r w:rsidRPr="0063190C">
        <w:rPr>
          <w:rFonts w:ascii="Noto Sans" w:hAnsi="Noto Sans" w:cs="Noto Sans"/>
        </w:rPr>
        <w:t>s</w:t>
      </w:r>
      <w:r w:rsidR="00BC4A03" w:rsidRPr="0063190C">
        <w:rPr>
          <w:rFonts w:ascii="Noto Sans" w:hAnsi="Noto Sans" w:cs="Noto Sans"/>
        </w:rPr>
        <w:t xml:space="preserve"> y calculado</w:t>
      </w:r>
      <w:r w:rsidRPr="0063190C">
        <w:rPr>
          <w:rFonts w:ascii="Noto Sans" w:hAnsi="Noto Sans" w:cs="Noto Sans"/>
        </w:rPr>
        <w:t>s</w:t>
      </w:r>
      <w:r w:rsidR="005B1905" w:rsidRPr="0063190C">
        <w:rPr>
          <w:rFonts w:ascii="Noto Sans" w:hAnsi="Noto Sans" w:cs="Noto Sans"/>
        </w:rPr>
        <w:t xml:space="preserve">, </w:t>
      </w:r>
      <w:r w:rsidR="00BC4A03" w:rsidRPr="0063190C">
        <w:rPr>
          <w:rFonts w:ascii="Noto Sans" w:hAnsi="Noto Sans" w:cs="Noto Sans"/>
        </w:rPr>
        <w:t xml:space="preserve">que </w:t>
      </w:r>
      <w:r w:rsidR="005B1905" w:rsidRPr="0063190C">
        <w:rPr>
          <w:rFonts w:ascii="Noto Sans" w:hAnsi="Noto Sans" w:cs="Noto Sans"/>
        </w:rPr>
        <w:t>considere</w:t>
      </w:r>
      <w:r w:rsidRPr="0063190C">
        <w:rPr>
          <w:rFonts w:ascii="Noto Sans" w:hAnsi="Noto Sans" w:cs="Noto Sans"/>
        </w:rPr>
        <w:t>n</w:t>
      </w:r>
      <w:r w:rsidR="005B1905" w:rsidRPr="0063190C">
        <w:rPr>
          <w:rFonts w:ascii="Noto Sans" w:hAnsi="Noto Sans" w:cs="Noto Sans"/>
        </w:rPr>
        <w:t xml:space="preserve"> en su integración </w:t>
      </w:r>
      <w:r w:rsidR="00BC4A03" w:rsidRPr="0063190C">
        <w:rPr>
          <w:rFonts w:ascii="Noto Sans" w:hAnsi="Noto Sans" w:cs="Noto Sans"/>
        </w:rPr>
        <w:t>la totalidad de</w:t>
      </w:r>
      <w:r w:rsidR="005B1905" w:rsidRPr="0063190C">
        <w:rPr>
          <w:rFonts w:ascii="Noto Sans" w:hAnsi="Noto Sans" w:cs="Noto Sans"/>
        </w:rPr>
        <w:t xml:space="preserve"> los requisitos generales y particulares establecidos en la CONVOCATORIA</w:t>
      </w:r>
      <w:r w:rsidR="0099679B" w:rsidRPr="0063190C">
        <w:rPr>
          <w:rFonts w:ascii="Noto Sans" w:hAnsi="Noto Sans" w:cs="Noto Sans"/>
        </w:rPr>
        <w:t>,</w:t>
      </w:r>
      <w:r w:rsidR="005B1905" w:rsidRPr="0063190C">
        <w:rPr>
          <w:rFonts w:ascii="Noto Sans" w:hAnsi="Noto Sans" w:cs="Noto Sans"/>
        </w:rPr>
        <w:t xml:space="preserve"> </w:t>
      </w:r>
      <w:r w:rsidR="00DE1C73" w:rsidRPr="0063190C">
        <w:rPr>
          <w:rFonts w:ascii="Noto Sans" w:hAnsi="Noto Sans" w:cs="Noto Sans"/>
        </w:rPr>
        <w:t xml:space="preserve">así como </w:t>
      </w:r>
      <w:r w:rsidR="005B1905" w:rsidRPr="0063190C">
        <w:rPr>
          <w:rFonts w:ascii="Noto Sans" w:hAnsi="Noto Sans" w:cs="Noto Sans"/>
        </w:rPr>
        <w:t xml:space="preserve">que los importes </w:t>
      </w:r>
      <w:r w:rsidR="00B24327" w:rsidRPr="0063190C">
        <w:rPr>
          <w:rFonts w:ascii="Noto Sans" w:hAnsi="Noto Sans" w:cs="Noto Sans"/>
        </w:rPr>
        <w:t>mensuales de las estimaciones y el importe total programado</w:t>
      </w:r>
      <w:r w:rsidR="005B1905" w:rsidRPr="0063190C">
        <w:rPr>
          <w:rFonts w:ascii="Noto Sans" w:hAnsi="Noto Sans" w:cs="Noto Sans"/>
        </w:rPr>
        <w:t xml:space="preserve"> coincidan </w:t>
      </w:r>
      <w:r w:rsidR="006C1130" w:rsidRPr="0063190C">
        <w:rPr>
          <w:rFonts w:ascii="Noto Sans" w:hAnsi="Noto Sans" w:cs="Noto Sans"/>
        </w:rPr>
        <w:t xml:space="preserve">según corresponda </w:t>
      </w:r>
      <w:r w:rsidR="003665D5" w:rsidRPr="0063190C">
        <w:rPr>
          <w:rFonts w:ascii="Noto Sans" w:hAnsi="Noto Sans" w:cs="Noto Sans"/>
        </w:rPr>
        <w:t xml:space="preserve">con los asentados </w:t>
      </w:r>
      <w:r w:rsidR="00F677C3" w:rsidRPr="0063190C">
        <w:rPr>
          <w:rFonts w:ascii="Noto Sans" w:hAnsi="Noto Sans" w:cs="Noto Sans"/>
        </w:rPr>
        <w:t xml:space="preserve">respectivamente en </w:t>
      </w:r>
      <w:r w:rsidR="00BD5933" w:rsidRPr="0063190C">
        <w:rPr>
          <w:rFonts w:ascii="Noto Sans" w:hAnsi="Noto Sans" w:cs="Noto Sans"/>
        </w:rPr>
        <w:t xml:space="preserve">el </w:t>
      </w:r>
      <w:r w:rsidR="00BD5933" w:rsidRPr="0063190C">
        <w:rPr>
          <w:rFonts w:ascii="Noto Sans" w:hAnsi="Noto Sans" w:cs="Noto Sans"/>
          <w:b/>
          <w:bCs/>
        </w:rPr>
        <w:t>Costo por Financiamiento</w:t>
      </w:r>
      <w:r w:rsidR="00BD5933" w:rsidRPr="0063190C">
        <w:rPr>
          <w:rFonts w:ascii="Noto Sans" w:hAnsi="Noto Sans" w:cs="Noto Sans"/>
        </w:rPr>
        <w:t xml:space="preserve"> y </w:t>
      </w:r>
      <w:r w:rsidR="005B1905" w:rsidRPr="0063190C">
        <w:rPr>
          <w:rFonts w:ascii="Noto Sans" w:hAnsi="Noto Sans" w:cs="Noto Sans"/>
        </w:rPr>
        <w:t xml:space="preserve">en el </w:t>
      </w:r>
      <w:r w:rsidR="005B1905" w:rsidRPr="0063190C">
        <w:rPr>
          <w:rFonts w:ascii="Noto Sans" w:hAnsi="Noto Sans" w:cs="Noto Sans"/>
          <w:b/>
          <w:bCs/>
        </w:rPr>
        <w:t>Catálogo de Conceptos</w:t>
      </w:r>
      <w:r w:rsidR="003665D5" w:rsidRPr="0063190C">
        <w:rPr>
          <w:rFonts w:ascii="Noto Sans" w:hAnsi="Noto Sans" w:cs="Noto Sans"/>
        </w:rPr>
        <w:t>.</w:t>
      </w:r>
    </w:p>
    <w:p w14:paraId="5C0CC0A0" w14:textId="77777777" w:rsidR="00D93EE0" w:rsidRPr="0063190C" w:rsidRDefault="00D93EE0" w:rsidP="00441495">
      <w:pPr>
        <w:pStyle w:val="Prrafodelista"/>
        <w:ind w:left="2136" w:right="-232"/>
        <w:jc w:val="both"/>
        <w:rPr>
          <w:rFonts w:ascii="Noto Sans" w:hAnsi="Noto Sans" w:cs="Noto Sans"/>
        </w:rPr>
      </w:pPr>
    </w:p>
    <w:p w14:paraId="76AB0307" w14:textId="28EAF091" w:rsidR="006C1130" w:rsidRPr="0063190C" w:rsidRDefault="00503741" w:rsidP="00441495">
      <w:pPr>
        <w:pStyle w:val="Prrafodelista"/>
        <w:numPr>
          <w:ilvl w:val="0"/>
          <w:numId w:val="84"/>
        </w:numPr>
        <w:ind w:right="-232"/>
        <w:jc w:val="both"/>
        <w:rPr>
          <w:rFonts w:ascii="Noto Sans" w:hAnsi="Noto Sans" w:cs="Noto Sans"/>
        </w:rPr>
      </w:pPr>
      <w:r w:rsidRPr="0063190C">
        <w:rPr>
          <w:rFonts w:ascii="Noto Sans" w:hAnsi="Noto Sans" w:cs="Noto Sans"/>
        </w:rPr>
        <w:t>L</w:t>
      </w:r>
      <w:r w:rsidR="005B1905" w:rsidRPr="0063190C">
        <w:rPr>
          <w:rFonts w:ascii="Noto Sans" w:hAnsi="Noto Sans" w:cs="Noto Sans"/>
        </w:rPr>
        <w:t xml:space="preserve">os </w:t>
      </w:r>
      <w:r w:rsidR="00861CE9" w:rsidRPr="0063190C">
        <w:rPr>
          <w:rFonts w:ascii="Noto Sans" w:hAnsi="Noto Sans" w:cs="Noto Sans"/>
          <w:b/>
          <w:bCs/>
        </w:rPr>
        <w:t>P</w:t>
      </w:r>
      <w:r w:rsidR="005B1905" w:rsidRPr="0063190C">
        <w:rPr>
          <w:rFonts w:ascii="Noto Sans" w:hAnsi="Noto Sans" w:cs="Noto Sans"/>
          <w:b/>
          <w:bCs/>
        </w:rPr>
        <w:t>rogramas mensuales específicos, cuantificados y calendarizados de suministro y utilización</w:t>
      </w:r>
      <w:r w:rsidR="005B1905" w:rsidRPr="0063190C">
        <w:rPr>
          <w:rFonts w:ascii="Noto Sans" w:hAnsi="Noto Sans" w:cs="Noto Sans"/>
        </w:rPr>
        <w:t xml:space="preserve"> de </w:t>
      </w:r>
      <w:r w:rsidR="005B1905" w:rsidRPr="0063190C">
        <w:rPr>
          <w:rFonts w:ascii="Noto Sans" w:hAnsi="Noto Sans" w:cs="Noto Sans"/>
          <w:b/>
          <w:bCs/>
        </w:rPr>
        <w:t>materiales y/o equipo de instalación permanente</w:t>
      </w:r>
      <w:r w:rsidR="005B1905" w:rsidRPr="0063190C">
        <w:rPr>
          <w:rFonts w:ascii="Noto Sans" w:hAnsi="Noto Sans" w:cs="Noto Sans"/>
        </w:rPr>
        <w:t xml:space="preserve">, </w:t>
      </w:r>
      <w:r w:rsidR="005B1905" w:rsidRPr="0063190C">
        <w:rPr>
          <w:rFonts w:ascii="Noto Sans" w:hAnsi="Noto Sans" w:cs="Noto Sans"/>
          <w:b/>
          <w:bCs/>
        </w:rPr>
        <w:t>mano de obra</w:t>
      </w:r>
      <w:r w:rsidR="00454BE9" w:rsidRPr="0063190C">
        <w:rPr>
          <w:rFonts w:ascii="Noto Sans" w:hAnsi="Noto Sans" w:cs="Noto Sans"/>
        </w:rPr>
        <w:t>,</w:t>
      </w:r>
      <w:r w:rsidR="005B1905" w:rsidRPr="0063190C">
        <w:rPr>
          <w:rFonts w:ascii="Noto Sans" w:hAnsi="Noto Sans" w:cs="Noto Sans"/>
        </w:rPr>
        <w:t xml:space="preserve"> </w:t>
      </w:r>
      <w:r w:rsidR="005B1905" w:rsidRPr="0063190C">
        <w:rPr>
          <w:rFonts w:ascii="Noto Sans" w:hAnsi="Noto Sans" w:cs="Noto Sans"/>
          <w:b/>
          <w:bCs/>
        </w:rPr>
        <w:t>maquinaria y/o equipo</w:t>
      </w:r>
      <w:r w:rsidR="00454BE9" w:rsidRPr="0063190C">
        <w:rPr>
          <w:rFonts w:ascii="Noto Sans" w:hAnsi="Noto Sans" w:cs="Noto Sans"/>
        </w:rPr>
        <w:t xml:space="preserve"> y del </w:t>
      </w:r>
      <w:r w:rsidR="00454BE9" w:rsidRPr="0063190C">
        <w:rPr>
          <w:rFonts w:ascii="Noto Sans" w:hAnsi="Noto Sans" w:cs="Noto Sans"/>
          <w:b/>
          <w:bCs/>
        </w:rPr>
        <w:t>personal profesional, técnico, administrativo y de servicios</w:t>
      </w:r>
      <w:r w:rsidR="00454BE9" w:rsidRPr="0063190C">
        <w:rPr>
          <w:rFonts w:ascii="Noto Sans" w:hAnsi="Noto Sans" w:cs="Noto Sans"/>
          <w:bCs/>
        </w:rPr>
        <w:t>,</w:t>
      </w:r>
      <w:r w:rsidR="005B1905" w:rsidRPr="0063190C">
        <w:rPr>
          <w:rFonts w:ascii="Noto Sans" w:hAnsi="Noto Sans" w:cs="Noto Sans"/>
        </w:rPr>
        <w:t xml:space="preserve"> </w:t>
      </w:r>
      <w:r w:rsidR="00FA1834" w:rsidRPr="0063190C">
        <w:rPr>
          <w:rFonts w:ascii="Noto Sans" w:hAnsi="Noto Sans" w:cs="Noto Sans"/>
        </w:rPr>
        <w:t xml:space="preserve">estén correctamente integrados, analizados y calculados, además </w:t>
      </w:r>
      <w:r w:rsidR="00BD4324" w:rsidRPr="0063190C">
        <w:rPr>
          <w:rFonts w:ascii="Noto Sans" w:hAnsi="Noto Sans" w:cs="Noto Sans"/>
        </w:rPr>
        <w:t xml:space="preserve">que </w:t>
      </w:r>
      <w:r w:rsidR="00FA1834" w:rsidRPr="0063190C">
        <w:rPr>
          <w:rFonts w:ascii="Noto Sans" w:hAnsi="Noto Sans" w:cs="Noto Sans"/>
        </w:rPr>
        <w:t>consideren en su integración la totalidad de los requisitos generales y particulares establecidos en la CONVOCATORIA</w:t>
      </w:r>
      <w:r w:rsidR="006C1130" w:rsidRPr="0063190C">
        <w:rPr>
          <w:rFonts w:ascii="Noto Sans" w:hAnsi="Noto Sans" w:cs="Noto Sans"/>
        </w:rPr>
        <w:t xml:space="preserve"> </w:t>
      </w:r>
      <w:r w:rsidR="00FA1834" w:rsidRPr="0063190C">
        <w:rPr>
          <w:rFonts w:ascii="Noto Sans" w:hAnsi="Noto Sans" w:cs="Noto Sans"/>
        </w:rPr>
        <w:t>y</w:t>
      </w:r>
      <w:r w:rsidR="006C1130" w:rsidRPr="0063190C">
        <w:rPr>
          <w:rFonts w:ascii="Noto Sans" w:hAnsi="Noto Sans" w:cs="Noto Sans"/>
        </w:rPr>
        <w:t xml:space="preserve"> </w:t>
      </w:r>
      <w:r w:rsidR="00983D7F" w:rsidRPr="0063190C">
        <w:rPr>
          <w:rFonts w:ascii="Noto Sans" w:hAnsi="Noto Sans" w:cs="Noto Sans"/>
        </w:rPr>
        <w:t xml:space="preserve">sus costos individuales e importes totales </w:t>
      </w:r>
      <w:r w:rsidR="005B1905" w:rsidRPr="0063190C">
        <w:rPr>
          <w:rFonts w:ascii="Noto Sans" w:hAnsi="Noto Sans" w:cs="Noto Sans"/>
        </w:rPr>
        <w:t>se</w:t>
      </w:r>
      <w:r w:rsidR="00FA1834" w:rsidRPr="0063190C">
        <w:rPr>
          <w:rFonts w:ascii="Noto Sans" w:hAnsi="Noto Sans" w:cs="Noto Sans"/>
        </w:rPr>
        <w:t>an</w:t>
      </w:r>
      <w:r w:rsidR="005B1905" w:rsidRPr="0063190C">
        <w:rPr>
          <w:rFonts w:ascii="Noto Sans" w:hAnsi="Noto Sans" w:cs="Noto Sans"/>
        </w:rPr>
        <w:t xml:space="preserve"> congruentes </w:t>
      </w:r>
      <w:r w:rsidR="006C1130" w:rsidRPr="0063190C">
        <w:rPr>
          <w:rFonts w:ascii="Noto Sans" w:hAnsi="Noto Sans" w:cs="Noto Sans"/>
        </w:rPr>
        <w:t xml:space="preserve">con los costos e importes totales que para esos </w:t>
      </w:r>
      <w:r w:rsidR="006728F2" w:rsidRPr="0063190C">
        <w:rPr>
          <w:rFonts w:ascii="Noto Sans" w:hAnsi="Noto Sans" w:cs="Noto Sans"/>
        </w:rPr>
        <w:t xml:space="preserve">mismos </w:t>
      </w:r>
      <w:r w:rsidR="006C1130" w:rsidRPr="0063190C">
        <w:rPr>
          <w:rFonts w:ascii="Noto Sans" w:hAnsi="Noto Sans" w:cs="Noto Sans"/>
        </w:rPr>
        <w:t>insumos se asentaron</w:t>
      </w:r>
      <w:r w:rsidR="002410EB" w:rsidRPr="0063190C">
        <w:rPr>
          <w:rFonts w:ascii="Noto Sans" w:hAnsi="Noto Sans" w:cs="Noto Sans"/>
        </w:rPr>
        <w:t xml:space="preserve"> según corresponda</w:t>
      </w:r>
      <w:r w:rsidR="006C1130" w:rsidRPr="0063190C">
        <w:rPr>
          <w:rFonts w:ascii="Noto Sans" w:hAnsi="Noto Sans" w:cs="Noto Sans"/>
        </w:rPr>
        <w:t xml:space="preserve"> en la </w:t>
      </w:r>
      <w:r w:rsidR="006C1130" w:rsidRPr="0063190C">
        <w:rPr>
          <w:rFonts w:ascii="Noto Sans" w:hAnsi="Noto Sans" w:cs="Noto Sans"/>
          <w:b/>
          <w:bCs/>
        </w:rPr>
        <w:t>Explosión de Insumos</w:t>
      </w:r>
      <w:r w:rsidR="006C1130" w:rsidRPr="0063190C">
        <w:rPr>
          <w:rFonts w:ascii="Noto Sans" w:hAnsi="Noto Sans" w:cs="Noto Sans"/>
        </w:rPr>
        <w:t xml:space="preserve"> y en los </w:t>
      </w:r>
      <w:r w:rsidR="006C1130" w:rsidRPr="0063190C">
        <w:rPr>
          <w:rFonts w:ascii="Noto Sans" w:hAnsi="Noto Sans" w:cs="Noto Sans"/>
          <w:b/>
          <w:bCs/>
        </w:rPr>
        <w:t>Costos Indirectos</w:t>
      </w:r>
      <w:r w:rsidR="006C1130" w:rsidRPr="0063190C">
        <w:rPr>
          <w:rFonts w:ascii="Noto Sans" w:hAnsi="Noto Sans" w:cs="Noto Sans"/>
        </w:rPr>
        <w:t>.</w:t>
      </w:r>
    </w:p>
    <w:p w14:paraId="62FB228D" w14:textId="77777777" w:rsidR="00FA14D6" w:rsidRPr="0063190C" w:rsidRDefault="00FA14D6" w:rsidP="005B1905">
      <w:pPr>
        <w:pStyle w:val="Prrafodelista"/>
        <w:ind w:left="2127" w:hanging="426"/>
        <w:jc w:val="both"/>
        <w:rPr>
          <w:rFonts w:ascii="Noto Sans" w:hAnsi="Noto Sans" w:cs="Noto Sans"/>
        </w:rPr>
      </w:pPr>
    </w:p>
    <w:p w14:paraId="3E4594F7" w14:textId="33848D7E" w:rsidR="00E17126" w:rsidRPr="0063190C" w:rsidRDefault="0048056D" w:rsidP="00E17126">
      <w:pPr>
        <w:pStyle w:val="Default"/>
        <w:numPr>
          <w:ilvl w:val="2"/>
          <w:numId w:val="9"/>
        </w:numPr>
        <w:tabs>
          <w:tab w:val="clear" w:pos="2700"/>
          <w:tab w:val="num" w:pos="1701"/>
        </w:tabs>
        <w:ind w:left="1701" w:right="-232" w:hanging="567"/>
        <w:jc w:val="both"/>
        <w:rPr>
          <w:rFonts w:ascii="Noto Sans" w:hAnsi="Noto Sans" w:cs="Noto Sans"/>
          <w:b/>
          <w:bCs/>
          <w:color w:val="auto"/>
          <w:sz w:val="20"/>
          <w:szCs w:val="20"/>
        </w:rPr>
      </w:pPr>
      <w:r w:rsidRPr="0063190C">
        <w:rPr>
          <w:rFonts w:ascii="Noto Sans" w:hAnsi="Noto Sans" w:cs="Noto Sans"/>
          <w:b/>
          <w:color w:val="auto"/>
          <w:sz w:val="20"/>
          <w:szCs w:val="20"/>
        </w:rPr>
        <w:t>Del análisis, cálculo e integración d</w:t>
      </w:r>
      <w:r w:rsidR="00E17126" w:rsidRPr="0063190C">
        <w:rPr>
          <w:rFonts w:ascii="Noto Sans" w:hAnsi="Noto Sans" w:cs="Noto Sans"/>
          <w:b/>
          <w:bCs/>
          <w:color w:val="auto"/>
          <w:sz w:val="20"/>
          <w:szCs w:val="20"/>
        </w:rPr>
        <w:t xml:space="preserve">e la maquinaria y/o equipo </w:t>
      </w:r>
      <w:r w:rsidR="00E17126" w:rsidRPr="0063190C">
        <w:rPr>
          <w:rFonts w:ascii="Noto Sans" w:hAnsi="Noto Sans" w:cs="Noto Sans"/>
          <w:b/>
          <w:color w:val="auto"/>
          <w:sz w:val="20"/>
          <w:szCs w:val="20"/>
        </w:rPr>
        <w:t>además se verificará que</w:t>
      </w:r>
      <w:r w:rsidR="00E17126" w:rsidRPr="0063190C">
        <w:rPr>
          <w:rFonts w:ascii="Noto Sans" w:hAnsi="Noto Sans" w:cs="Noto Sans"/>
          <w:b/>
          <w:bCs/>
          <w:color w:val="auto"/>
          <w:sz w:val="20"/>
          <w:szCs w:val="20"/>
        </w:rPr>
        <w:t xml:space="preserve">: </w:t>
      </w:r>
    </w:p>
    <w:p w14:paraId="0E709522" w14:textId="77777777" w:rsidR="00E17126" w:rsidRPr="0063190C" w:rsidRDefault="00E17126" w:rsidP="00E17126">
      <w:pPr>
        <w:pStyle w:val="Default"/>
        <w:tabs>
          <w:tab w:val="left" w:pos="1701"/>
        </w:tabs>
        <w:ind w:left="3141" w:right="-232"/>
        <w:jc w:val="both"/>
        <w:rPr>
          <w:rFonts w:ascii="Noto Sans" w:hAnsi="Noto Sans" w:cs="Noto Sans"/>
          <w:color w:val="auto"/>
          <w:sz w:val="20"/>
          <w:szCs w:val="20"/>
        </w:rPr>
      </w:pPr>
    </w:p>
    <w:p w14:paraId="1016052F" w14:textId="6C80BF90" w:rsidR="00E17126" w:rsidRPr="0063190C" w:rsidRDefault="00CA08AB"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E17126" w:rsidRPr="0063190C">
        <w:rPr>
          <w:rFonts w:ascii="Noto Sans" w:hAnsi="Noto Sans" w:cs="Noto Sans"/>
          <w:color w:val="auto"/>
          <w:sz w:val="20"/>
          <w:szCs w:val="20"/>
        </w:rPr>
        <w:t xml:space="preserve">oda la </w:t>
      </w:r>
      <w:r w:rsidR="00E17126" w:rsidRPr="0063190C">
        <w:rPr>
          <w:rFonts w:ascii="Noto Sans" w:hAnsi="Noto Sans" w:cs="Noto Sans"/>
          <w:sz w:val="20"/>
          <w:szCs w:val="20"/>
        </w:rPr>
        <w:t>maquinaria y/o equipo</w:t>
      </w:r>
      <w:r w:rsidR="004F7400" w:rsidRPr="0063190C">
        <w:rPr>
          <w:rFonts w:ascii="Noto Sans" w:hAnsi="Noto Sans" w:cs="Noto Sans"/>
          <w:sz w:val="20"/>
          <w:szCs w:val="20"/>
        </w:rPr>
        <w:t>,</w:t>
      </w:r>
      <w:r w:rsidR="00E17126" w:rsidRPr="0063190C">
        <w:rPr>
          <w:rFonts w:ascii="Noto Sans" w:hAnsi="Noto Sans" w:cs="Noto Sans"/>
          <w:sz w:val="20"/>
          <w:szCs w:val="20"/>
        </w:rPr>
        <w:t xml:space="preserve"> así como l</w:t>
      </w:r>
      <w:r w:rsidRPr="0063190C">
        <w:rPr>
          <w:rFonts w:ascii="Noto Sans" w:hAnsi="Noto Sans" w:cs="Noto Sans"/>
          <w:sz w:val="20"/>
          <w:szCs w:val="20"/>
        </w:rPr>
        <w:t>os asentados en la</w:t>
      </w:r>
      <w:r w:rsidR="00E17126" w:rsidRPr="0063190C">
        <w:rPr>
          <w:rFonts w:ascii="Noto Sans" w:hAnsi="Noto Sans" w:cs="Noto Sans"/>
          <w:sz w:val="20"/>
          <w:szCs w:val="20"/>
        </w:rPr>
        <w:t xml:space="preserve"> documentación soporte proporcionada por los LICITANTES </w:t>
      </w:r>
      <w:r w:rsidR="003B7873" w:rsidRPr="0063190C">
        <w:rPr>
          <w:rFonts w:ascii="Noto Sans" w:hAnsi="Noto Sans" w:cs="Noto Sans"/>
          <w:sz w:val="20"/>
          <w:szCs w:val="20"/>
        </w:rPr>
        <w:t>para sustentar la propuesta de esos insumos, cumplan</w:t>
      </w:r>
      <w:r w:rsidR="00E17126" w:rsidRPr="0063190C">
        <w:rPr>
          <w:rFonts w:ascii="Noto Sans" w:hAnsi="Noto Sans" w:cs="Noto Sans"/>
          <w:sz w:val="20"/>
          <w:szCs w:val="20"/>
        </w:rPr>
        <w:t xml:space="preserve"> con los requisitos generales y particulares requeridos por la CONVOCANTE</w:t>
      </w:r>
      <w:r w:rsidR="000D3821" w:rsidRPr="0063190C">
        <w:rPr>
          <w:rFonts w:ascii="Noto Sans" w:hAnsi="Noto Sans" w:cs="Noto Sans"/>
          <w:sz w:val="20"/>
          <w:szCs w:val="20"/>
        </w:rPr>
        <w:t>.</w:t>
      </w:r>
      <w:r w:rsidR="00E17126" w:rsidRPr="0063190C">
        <w:rPr>
          <w:rFonts w:ascii="Noto Sans" w:hAnsi="Noto Sans" w:cs="Noto Sans"/>
          <w:color w:val="auto"/>
          <w:sz w:val="20"/>
          <w:szCs w:val="20"/>
        </w:rPr>
        <w:t xml:space="preserve"> Además de que </w:t>
      </w:r>
      <w:r w:rsidR="00BD134A" w:rsidRPr="0063190C">
        <w:rPr>
          <w:rFonts w:ascii="Noto Sans" w:hAnsi="Noto Sans" w:cs="Noto Sans"/>
          <w:color w:val="auto"/>
          <w:sz w:val="20"/>
          <w:szCs w:val="20"/>
        </w:rPr>
        <w:t>estos</w:t>
      </w:r>
      <w:r w:rsidR="00E17126" w:rsidRPr="0063190C">
        <w:rPr>
          <w:rFonts w:ascii="Noto Sans" w:hAnsi="Noto Sans" w:cs="Noto Sans"/>
          <w:color w:val="auto"/>
          <w:sz w:val="20"/>
          <w:szCs w:val="20"/>
        </w:rPr>
        <w:t xml:space="preserve"> coincidan con cada uno de los documentos presentados en la proposición</w:t>
      </w:r>
      <w:r w:rsidR="00D14B11" w:rsidRPr="0063190C">
        <w:rPr>
          <w:rFonts w:ascii="Noto Sans" w:hAnsi="Noto Sans" w:cs="Noto Sans"/>
          <w:color w:val="auto"/>
          <w:sz w:val="20"/>
          <w:szCs w:val="20"/>
        </w:rPr>
        <w:t xml:space="preserve"> donde son mencionados</w:t>
      </w:r>
      <w:r w:rsidR="00E17126" w:rsidRPr="0063190C">
        <w:rPr>
          <w:rFonts w:ascii="Noto Sans" w:hAnsi="Noto Sans" w:cs="Noto Sans"/>
          <w:color w:val="auto"/>
          <w:sz w:val="20"/>
          <w:szCs w:val="20"/>
        </w:rPr>
        <w:t>.</w:t>
      </w:r>
    </w:p>
    <w:p w14:paraId="5FC70A60" w14:textId="795F491A" w:rsidR="00240886" w:rsidRPr="00781B9B" w:rsidRDefault="00933B3D"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C</w:t>
      </w:r>
      <w:r w:rsidR="00DD1EAE" w:rsidRPr="0063190C">
        <w:rPr>
          <w:rFonts w:ascii="Noto Sans" w:hAnsi="Noto Sans" w:cs="Noto Sans"/>
          <w:bCs/>
          <w:color w:val="auto"/>
          <w:sz w:val="20"/>
          <w:szCs w:val="20"/>
        </w:rPr>
        <w:t xml:space="preserve">ada uno de </w:t>
      </w:r>
      <w:r w:rsidR="006C2787" w:rsidRPr="0063190C">
        <w:rPr>
          <w:rFonts w:ascii="Noto Sans" w:hAnsi="Noto Sans" w:cs="Noto Sans"/>
          <w:bCs/>
          <w:color w:val="auto"/>
          <w:sz w:val="20"/>
          <w:szCs w:val="20"/>
        </w:rPr>
        <w:t xml:space="preserve">los </w:t>
      </w:r>
      <w:r w:rsidR="006C2787" w:rsidRPr="0063190C">
        <w:rPr>
          <w:rFonts w:ascii="Noto Sans" w:hAnsi="Noto Sans" w:cs="Noto Sans"/>
          <w:b/>
          <w:color w:val="auto"/>
          <w:sz w:val="20"/>
          <w:szCs w:val="20"/>
        </w:rPr>
        <w:t>Costos Horarios</w:t>
      </w:r>
      <w:r w:rsidR="006C2787" w:rsidRPr="0063190C">
        <w:rPr>
          <w:rFonts w:ascii="Noto Sans" w:hAnsi="Noto Sans" w:cs="Noto Sans"/>
          <w:bCs/>
          <w:color w:val="auto"/>
          <w:sz w:val="20"/>
          <w:szCs w:val="20"/>
        </w:rPr>
        <w:t xml:space="preserve"> </w:t>
      </w:r>
      <w:r w:rsidR="006604F0" w:rsidRPr="0063190C">
        <w:rPr>
          <w:rFonts w:ascii="Noto Sans" w:hAnsi="Noto Sans" w:cs="Noto Sans"/>
          <w:bCs/>
          <w:color w:val="auto"/>
          <w:sz w:val="20"/>
          <w:szCs w:val="20"/>
        </w:rPr>
        <w:t xml:space="preserve">de </w:t>
      </w:r>
      <w:r w:rsidR="006C2787" w:rsidRPr="0063190C">
        <w:rPr>
          <w:rFonts w:ascii="Noto Sans" w:hAnsi="Noto Sans" w:cs="Noto Sans"/>
          <w:bCs/>
          <w:color w:val="auto"/>
          <w:sz w:val="20"/>
          <w:szCs w:val="20"/>
        </w:rPr>
        <w:t xml:space="preserve">la maquinaria y/o </w:t>
      </w:r>
      <w:proofErr w:type="gramStart"/>
      <w:r w:rsidR="006C2787" w:rsidRPr="0063190C">
        <w:rPr>
          <w:rFonts w:ascii="Noto Sans" w:hAnsi="Noto Sans" w:cs="Noto Sans"/>
          <w:bCs/>
          <w:color w:val="auto"/>
          <w:sz w:val="20"/>
          <w:szCs w:val="20"/>
        </w:rPr>
        <w:t xml:space="preserve">equipo </w:t>
      </w:r>
      <w:r w:rsidR="006604F0" w:rsidRPr="0063190C">
        <w:rPr>
          <w:rFonts w:ascii="Noto Sans" w:hAnsi="Noto Sans" w:cs="Noto Sans"/>
          <w:bCs/>
          <w:color w:val="auto"/>
          <w:sz w:val="20"/>
          <w:szCs w:val="20"/>
        </w:rPr>
        <w:t>propuestos</w:t>
      </w:r>
      <w:proofErr w:type="gramEnd"/>
      <w:r w:rsidR="006604F0" w:rsidRPr="0063190C">
        <w:rPr>
          <w:rFonts w:ascii="Noto Sans" w:hAnsi="Noto Sans" w:cs="Noto Sans"/>
          <w:bCs/>
          <w:color w:val="auto"/>
          <w:sz w:val="20"/>
          <w:szCs w:val="20"/>
        </w:rPr>
        <w:t xml:space="preserve"> </w:t>
      </w:r>
      <w:r w:rsidR="006C2787" w:rsidRPr="0063190C">
        <w:rPr>
          <w:rFonts w:ascii="Noto Sans" w:hAnsi="Noto Sans" w:cs="Noto Sans"/>
          <w:bCs/>
          <w:color w:val="auto"/>
          <w:sz w:val="20"/>
          <w:szCs w:val="20"/>
        </w:rPr>
        <w:t xml:space="preserve">se hayan </w:t>
      </w:r>
      <w:r w:rsidR="006604F0" w:rsidRPr="0063190C">
        <w:rPr>
          <w:rFonts w:ascii="Noto Sans" w:hAnsi="Noto Sans" w:cs="Noto Sans"/>
          <w:bCs/>
          <w:color w:val="auto"/>
          <w:sz w:val="20"/>
          <w:szCs w:val="20"/>
        </w:rPr>
        <w:t xml:space="preserve">analizado y calculado </w:t>
      </w:r>
      <w:r w:rsidR="000D3821" w:rsidRPr="0063190C">
        <w:rPr>
          <w:rFonts w:ascii="Noto Sans" w:hAnsi="Noto Sans" w:cs="Noto Sans"/>
          <w:bCs/>
          <w:color w:val="auto"/>
          <w:sz w:val="20"/>
          <w:szCs w:val="20"/>
        </w:rPr>
        <w:t>cumpliendo</w:t>
      </w:r>
      <w:r w:rsidR="006604F0" w:rsidRPr="0063190C">
        <w:rPr>
          <w:rFonts w:ascii="Noto Sans" w:hAnsi="Noto Sans" w:cs="Noto Sans"/>
          <w:bCs/>
          <w:color w:val="auto"/>
          <w:sz w:val="20"/>
          <w:szCs w:val="20"/>
        </w:rPr>
        <w:t xml:space="preserve"> con todos </w:t>
      </w:r>
      <w:r w:rsidR="000D3821" w:rsidRPr="0063190C">
        <w:rPr>
          <w:rFonts w:ascii="Noto Sans" w:hAnsi="Noto Sans" w:cs="Noto Sans"/>
          <w:bCs/>
          <w:color w:val="auto"/>
          <w:sz w:val="20"/>
          <w:szCs w:val="20"/>
        </w:rPr>
        <w:t>los requisitos establecidos en la CONVOCATORIA y en el REGLAMENTO,</w:t>
      </w:r>
      <w:r w:rsidR="003403B9" w:rsidRPr="0063190C">
        <w:rPr>
          <w:rFonts w:ascii="Noto Sans" w:hAnsi="Noto Sans" w:cs="Noto Sans"/>
          <w:bCs/>
          <w:color w:val="auto"/>
          <w:sz w:val="20"/>
          <w:szCs w:val="20"/>
        </w:rPr>
        <w:t xml:space="preserve"> </w:t>
      </w:r>
      <w:r w:rsidR="002C39E6" w:rsidRPr="0063190C">
        <w:rPr>
          <w:rFonts w:ascii="Noto Sans" w:hAnsi="Noto Sans" w:cs="Noto Sans"/>
          <w:bCs/>
          <w:color w:val="auto"/>
          <w:sz w:val="20"/>
          <w:szCs w:val="20"/>
        </w:rPr>
        <w:t xml:space="preserve">incluyendo todos los costos por los </w:t>
      </w:r>
      <w:r w:rsidR="006604F0" w:rsidRPr="0063190C">
        <w:rPr>
          <w:rFonts w:ascii="Noto Sans" w:hAnsi="Noto Sans" w:cs="Noto Sans"/>
          <w:bCs/>
          <w:color w:val="auto"/>
          <w:sz w:val="20"/>
          <w:szCs w:val="20"/>
        </w:rPr>
        <w:t>componentes</w:t>
      </w:r>
      <w:r w:rsidR="002C39E6" w:rsidRPr="0063190C">
        <w:rPr>
          <w:rFonts w:ascii="Noto Sans" w:hAnsi="Noto Sans" w:cs="Noto Sans"/>
          <w:bCs/>
          <w:color w:val="auto"/>
          <w:sz w:val="20"/>
          <w:szCs w:val="20"/>
        </w:rPr>
        <w:t xml:space="preserve">, consumibles, combustibles, aditivos, </w:t>
      </w:r>
      <w:r w:rsidR="002C39E6" w:rsidRPr="00781B9B">
        <w:rPr>
          <w:rFonts w:ascii="Noto Sans" w:hAnsi="Noto Sans" w:cs="Noto Sans"/>
          <w:bCs/>
          <w:color w:val="auto"/>
          <w:sz w:val="20"/>
          <w:szCs w:val="20"/>
        </w:rPr>
        <w:t xml:space="preserve">lubricantes, entre otros necesarios </w:t>
      </w:r>
      <w:r w:rsidR="006604F0" w:rsidRPr="00781B9B">
        <w:rPr>
          <w:rFonts w:ascii="Noto Sans" w:hAnsi="Noto Sans" w:cs="Noto Sans"/>
          <w:bCs/>
          <w:color w:val="auto"/>
          <w:sz w:val="20"/>
          <w:szCs w:val="20"/>
        </w:rPr>
        <w:t>para</w:t>
      </w:r>
      <w:r w:rsidR="002C39E6" w:rsidRPr="00781B9B">
        <w:rPr>
          <w:rFonts w:ascii="Noto Sans" w:hAnsi="Noto Sans" w:cs="Noto Sans"/>
          <w:bCs/>
          <w:color w:val="auto"/>
          <w:sz w:val="20"/>
          <w:szCs w:val="20"/>
        </w:rPr>
        <w:t xml:space="preserve"> su </w:t>
      </w:r>
      <w:r w:rsidR="006604F0" w:rsidRPr="00781B9B">
        <w:rPr>
          <w:rFonts w:ascii="Noto Sans" w:hAnsi="Noto Sans" w:cs="Noto Sans"/>
          <w:bCs/>
          <w:color w:val="auto"/>
          <w:sz w:val="20"/>
          <w:szCs w:val="20"/>
        </w:rPr>
        <w:t>correcto</w:t>
      </w:r>
      <w:r w:rsidR="002C39E6" w:rsidRPr="00781B9B">
        <w:rPr>
          <w:rFonts w:ascii="Noto Sans" w:hAnsi="Noto Sans" w:cs="Noto Sans"/>
          <w:bCs/>
          <w:color w:val="auto"/>
          <w:sz w:val="20"/>
          <w:szCs w:val="20"/>
        </w:rPr>
        <w:t xml:space="preserve"> </w:t>
      </w:r>
      <w:r w:rsidR="006604F0" w:rsidRPr="00781B9B">
        <w:rPr>
          <w:rFonts w:ascii="Noto Sans" w:hAnsi="Noto Sans" w:cs="Noto Sans"/>
          <w:bCs/>
          <w:color w:val="auto"/>
          <w:sz w:val="20"/>
          <w:szCs w:val="20"/>
        </w:rPr>
        <w:t>funcionamiento además</w:t>
      </w:r>
      <w:r w:rsidR="000D3821" w:rsidRPr="00781B9B">
        <w:rPr>
          <w:rFonts w:ascii="Noto Sans" w:hAnsi="Noto Sans" w:cs="Noto Sans"/>
          <w:bCs/>
          <w:color w:val="auto"/>
          <w:sz w:val="20"/>
          <w:szCs w:val="20"/>
        </w:rPr>
        <w:t xml:space="preserve"> de </w:t>
      </w:r>
      <w:r w:rsidR="006604F0" w:rsidRPr="00781B9B">
        <w:rPr>
          <w:rFonts w:ascii="Noto Sans" w:hAnsi="Noto Sans" w:cs="Noto Sans"/>
          <w:bCs/>
          <w:color w:val="auto"/>
          <w:sz w:val="20"/>
          <w:szCs w:val="20"/>
        </w:rPr>
        <w:t xml:space="preserve">los costos de los operadores de esos insumos. </w:t>
      </w:r>
    </w:p>
    <w:p w14:paraId="25595EF0" w14:textId="77777777" w:rsidR="00E7290D" w:rsidRPr="00781B9B" w:rsidRDefault="00E7290D" w:rsidP="00E7290D">
      <w:pPr>
        <w:pStyle w:val="Default"/>
        <w:tabs>
          <w:tab w:val="left" w:pos="1985"/>
        </w:tabs>
        <w:ind w:left="1985" w:right="-232"/>
        <w:jc w:val="both"/>
        <w:rPr>
          <w:rFonts w:ascii="Noto Sans" w:hAnsi="Noto Sans" w:cs="Noto Sans"/>
          <w:color w:val="auto"/>
          <w:sz w:val="20"/>
          <w:szCs w:val="20"/>
        </w:rPr>
      </w:pPr>
    </w:p>
    <w:p w14:paraId="6DCA72D0" w14:textId="167A62C8" w:rsidR="00953F14" w:rsidRPr="00781B9B" w:rsidRDefault="00240886"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color w:val="auto"/>
          <w:sz w:val="20"/>
          <w:szCs w:val="20"/>
        </w:rPr>
        <w:t>L</w:t>
      </w:r>
      <w:r w:rsidR="006604F0" w:rsidRPr="00781B9B">
        <w:rPr>
          <w:rFonts w:ascii="Noto Sans" w:hAnsi="Noto Sans" w:cs="Noto Sans"/>
          <w:bCs/>
          <w:color w:val="auto"/>
          <w:sz w:val="20"/>
          <w:szCs w:val="20"/>
        </w:rPr>
        <w:t>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importes de los </w:t>
      </w:r>
      <w:r w:rsidR="006604F0" w:rsidRPr="00781B9B">
        <w:rPr>
          <w:rFonts w:ascii="Noto Sans" w:hAnsi="Noto Sans" w:cs="Noto Sans"/>
          <w:b/>
          <w:color w:val="auto"/>
          <w:sz w:val="20"/>
          <w:szCs w:val="20"/>
        </w:rPr>
        <w:t>Costos Horarios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determinados para la maquinaria y/o equipo </w:t>
      </w:r>
      <w:r w:rsidR="006604F0" w:rsidRPr="00781B9B">
        <w:rPr>
          <w:rFonts w:ascii="Noto Sans" w:hAnsi="Noto Sans" w:cs="Noto Sans"/>
          <w:bCs/>
          <w:color w:val="auto"/>
          <w:sz w:val="20"/>
          <w:szCs w:val="20"/>
        </w:rPr>
        <w:t xml:space="preserve">concuerden con </w:t>
      </w:r>
      <w:r w:rsidR="000D3821" w:rsidRPr="00781B9B">
        <w:rPr>
          <w:rFonts w:ascii="Noto Sans" w:hAnsi="Noto Sans" w:cs="Noto Sans"/>
          <w:bCs/>
          <w:color w:val="auto"/>
          <w:sz w:val="20"/>
          <w:szCs w:val="20"/>
        </w:rPr>
        <w:t xml:space="preserve">los </w:t>
      </w:r>
      <w:r w:rsidR="00B43227" w:rsidRPr="00781B9B">
        <w:rPr>
          <w:rFonts w:ascii="Noto Sans" w:hAnsi="Noto Sans" w:cs="Noto Sans"/>
          <w:bCs/>
          <w:color w:val="auto"/>
          <w:sz w:val="20"/>
          <w:szCs w:val="20"/>
        </w:rPr>
        <w:t xml:space="preserve">respectivamente </w:t>
      </w:r>
      <w:r w:rsidR="000D3821" w:rsidRPr="00781B9B">
        <w:rPr>
          <w:rFonts w:ascii="Noto Sans" w:hAnsi="Noto Sans" w:cs="Noto Sans"/>
          <w:bCs/>
          <w:color w:val="auto"/>
          <w:sz w:val="20"/>
          <w:szCs w:val="20"/>
        </w:rPr>
        <w:t xml:space="preserve">asentados en el </w:t>
      </w:r>
      <w:r w:rsidR="000D3821" w:rsidRPr="00781B9B">
        <w:rPr>
          <w:rFonts w:ascii="Noto Sans" w:hAnsi="Noto Sans" w:cs="Noto Sans"/>
          <w:b/>
          <w:color w:val="auto"/>
          <w:sz w:val="20"/>
          <w:szCs w:val="20"/>
        </w:rPr>
        <w:t xml:space="preserve">ANEXO </w:t>
      </w:r>
      <w:r w:rsidR="00C763FF" w:rsidRPr="00781B9B">
        <w:rPr>
          <w:rFonts w:ascii="Noto Sans" w:hAnsi="Noto Sans" w:cs="Noto Sans"/>
          <w:b/>
          <w:color w:val="auto"/>
          <w:sz w:val="20"/>
          <w:szCs w:val="20"/>
        </w:rPr>
        <w:t xml:space="preserve">09.2 </w:t>
      </w:r>
      <w:r w:rsidR="000D3821" w:rsidRPr="00781B9B">
        <w:rPr>
          <w:rFonts w:ascii="Noto Sans" w:hAnsi="Noto Sans" w:cs="Noto Sans"/>
          <w:bCs/>
          <w:color w:val="auto"/>
          <w:sz w:val="20"/>
          <w:szCs w:val="20"/>
        </w:rPr>
        <w:t xml:space="preserve">del </w:t>
      </w:r>
      <w:r w:rsidR="000D3821" w:rsidRPr="00781B9B">
        <w:rPr>
          <w:rFonts w:ascii="Noto Sans" w:hAnsi="Noto Sans" w:cs="Noto Sans"/>
          <w:b/>
          <w:color w:val="auto"/>
          <w:sz w:val="20"/>
          <w:szCs w:val="20"/>
        </w:rPr>
        <w:t xml:space="preserve">DOCUMENTO </w:t>
      </w:r>
      <w:r w:rsidR="00C763FF" w:rsidRPr="00781B9B">
        <w:rPr>
          <w:rFonts w:ascii="Noto Sans" w:hAnsi="Noto Sans" w:cs="Noto Sans"/>
          <w:b/>
          <w:color w:val="auto"/>
          <w:sz w:val="20"/>
          <w:szCs w:val="20"/>
        </w:rPr>
        <w:t>09</w:t>
      </w:r>
      <w:r w:rsidR="00CA476E" w:rsidRPr="00781B9B">
        <w:rPr>
          <w:rFonts w:ascii="Noto Sans" w:hAnsi="Noto Sans" w:cs="Noto Sans"/>
          <w:bCs/>
          <w:color w:val="auto"/>
          <w:sz w:val="20"/>
          <w:szCs w:val="20"/>
        </w:rPr>
        <w:t>,</w:t>
      </w:r>
      <w:r w:rsidR="000D3821" w:rsidRPr="00781B9B">
        <w:rPr>
          <w:rFonts w:ascii="Noto Sans" w:hAnsi="Noto Sans" w:cs="Noto Sans"/>
          <w:b/>
          <w:color w:val="auto"/>
          <w:sz w:val="20"/>
          <w:szCs w:val="20"/>
        </w:rPr>
        <w:t xml:space="preserve"> </w:t>
      </w:r>
      <w:r w:rsidR="000D3821" w:rsidRPr="00781B9B">
        <w:rPr>
          <w:rFonts w:ascii="Noto Sans" w:hAnsi="Noto Sans" w:cs="Noto Sans"/>
          <w:bCs/>
          <w:color w:val="auto"/>
          <w:sz w:val="20"/>
          <w:szCs w:val="20"/>
        </w:rPr>
        <w:t xml:space="preserve">en el </w:t>
      </w:r>
      <w:r w:rsidR="000D3821" w:rsidRPr="00781B9B">
        <w:rPr>
          <w:rFonts w:ascii="Noto Sans" w:hAnsi="Noto Sans" w:cs="Noto Sans"/>
          <w:b/>
          <w:color w:val="auto"/>
          <w:sz w:val="20"/>
          <w:szCs w:val="20"/>
        </w:rPr>
        <w:t>rubro de</w:t>
      </w:r>
      <w:r w:rsidR="000D3821" w:rsidRPr="00781B9B">
        <w:rPr>
          <w:rFonts w:ascii="Noto Sans" w:hAnsi="Noto Sans" w:cs="Noto Sans"/>
          <w:bCs/>
          <w:color w:val="auto"/>
          <w:sz w:val="20"/>
          <w:szCs w:val="20"/>
        </w:rPr>
        <w:t xml:space="preserve"> </w:t>
      </w:r>
      <w:r w:rsidR="000D3821" w:rsidRPr="00781B9B">
        <w:rPr>
          <w:rFonts w:ascii="Noto Sans" w:hAnsi="Noto Sans" w:cs="Noto Sans"/>
          <w:b/>
          <w:bCs/>
          <w:color w:val="auto"/>
          <w:sz w:val="20"/>
          <w:szCs w:val="20"/>
        </w:rPr>
        <w:t xml:space="preserve">maquinaria y/o equipo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ANEXO </w:t>
      </w:r>
      <w:r w:rsidR="00C763FF" w:rsidRPr="00781B9B">
        <w:rPr>
          <w:rFonts w:ascii="Noto Sans" w:hAnsi="Noto Sans" w:cs="Noto Sans"/>
          <w:b/>
          <w:bCs/>
          <w:color w:val="auto"/>
          <w:sz w:val="20"/>
          <w:szCs w:val="20"/>
        </w:rPr>
        <w:t>12.1</w:t>
      </w:r>
      <w:r w:rsidR="000D3821" w:rsidRPr="00781B9B">
        <w:rPr>
          <w:rFonts w:ascii="Noto Sans" w:hAnsi="Noto Sans" w:cs="Noto Sans"/>
          <w:b/>
          <w:bCs/>
          <w:color w:val="auto"/>
          <w:sz w:val="20"/>
          <w:szCs w:val="20"/>
        </w:rPr>
        <w:t xml:space="preserve">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DOCUMENTO </w:t>
      </w:r>
      <w:r w:rsidR="00C763FF" w:rsidRPr="00781B9B">
        <w:rPr>
          <w:rFonts w:ascii="Noto Sans" w:hAnsi="Noto Sans" w:cs="Noto Sans"/>
          <w:b/>
          <w:bCs/>
          <w:color w:val="auto"/>
          <w:sz w:val="20"/>
          <w:szCs w:val="20"/>
        </w:rPr>
        <w:t>12</w:t>
      </w:r>
      <w:r w:rsidR="00CA476E" w:rsidRPr="00781B9B">
        <w:rPr>
          <w:rFonts w:ascii="Noto Sans" w:hAnsi="Noto Sans" w:cs="Noto Sans"/>
          <w:b/>
          <w:bCs/>
          <w:color w:val="auto"/>
          <w:sz w:val="20"/>
          <w:szCs w:val="20"/>
        </w:rPr>
        <w:t xml:space="preserve"> </w:t>
      </w:r>
      <w:r w:rsidR="00CA476E" w:rsidRPr="00781B9B">
        <w:rPr>
          <w:rFonts w:ascii="Noto Sans" w:hAnsi="Noto Sans" w:cs="Noto Sans"/>
          <w:color w:val="auto"/>
          <w:sz w:val="20"/>
          <w:szCs w:val="20"/>
        </w:rPr>
        <w:t>y los</w:t>
      </w:r>
      <w:r w:rsidR="00CA476E" w:rsidRPr="00781B9B">
        <w:rPr>
          <w:rFonts w:ascii="Noto Sans" w:hAnsi="Noto Sans" w:cs="Noto Sans"/>
          <w:b/>
          <w:bCs/>
          <w:color w:val="auto"/>
          <w:sz w:val="20"/>
          <w:szCs w:val="20"/>
        </w:rPr>
        <w:t xml:space="preserve"> precios unitarios </w:t>
      </w:r>
      <w:proofErr w:type="gramStart"/>
      <w:r w:rsidR="00CA476E" w:rsidRPr="00781B9B">
        <w:rPr>
          <w:rFonts w:ascii="Noto Sans" w:hAnsi="Noto Sans" w:cs="Noto Sans"/>
          <w:color w:val="auto"/>
          <w:sz w:val="20"/>
          <w:szCs w:val="20"/>
        </w:rPr>
        <w:t xml:space="preserve">del </w:t>
      </w:r>
      <w:r w:rsidR="00CA476E" w:rsidRPr="00781B9B">
        <w:rPr>
          <w:rFonts w:ascii="Noto Sans" w:hAnsi="Noto Sans" w:cs="Noto Sans"/>
          <w:b/>
          <w:bCs/>
          <w:color w:val="auto"/>
          <w:sz w:val="20"/>
          <w:szCs w:val="20"/>
        </w:rPr>
        <w:t xml:space="preserve"> DOCUMENTO</w:t>
      </w:r>
      <w:proofErr w:type="gramEnd"/>
      <w:r w:rsidR="00CA476E" w:rsidRPr="00781B9B">
        <w:rPr>
          <w:rFonts w:ascii="Noto Sans" w:hAnsi="Noto Sans" w:cs="Noto Sans"/>
          <w:b/>
          <w:bCs/>
          <w:color w:val="auto"/>
          <w:sz w:val="20"/>
          <w:szCs w:val="20"/>
        </w:rPr>
        <w:t xml:space="preserve"> </w:t>
      </w:r>
      <w:r w:rsidR="00C763FF" w:rsidRPr="00781B9B">
        <w:rPr>
          <w:rFonts w:ascii="Noto Sans" w:hAnsi="Noto Sans" w:cs="Noto Sans"/>
          <w:b/>
          <w:bCs/>
          <w:color w:val="auto"/>
          <w:sz w:val="20"/>
          <w:szCs w:val="20"/>
        </w:rPr>
        <w:t>14</w:t>
      </w:r>
      <w:r w:rsidR="000D3821" w:rsidRPr="00781B9B">
        <w:rPr>
          <w:rFonts w:ascii="Noto Sans" w:hAnsi="Noto Sans" w:cs="Noto Sans"/>
          <w:color w:val="auto"/>
          <w:sz w:val="20"/>
          <w:szCs w:val="20"/>
        </w:rPr>
        <w:t>.</w:t>
      </w:r>
    </w:p>
    <w:p w14:paraId="291F7438" w14:textId="77777777" w:rsidR="006604F0" w:rsidRPr="00781B9B" w:rsidRDefault="006604F0" w:rsidP="006604F0">
      <w:pPr>
        <w:pStyle w:val="Default"/>
        <w:tabs>
          <w:tab w:val="left" w:pos="1985"/>
        </w:tabs>
        <w:ind w:left="1985" w:right="-232"/>
        <w:jc w:val="both"/>
        <w:rPr>
          <w:rFonts w:ascii="Noto Sans" w:hAnsi="Noto Sans" w:cs="Noto Sans"/>
          <w:color w:val="auto"/>
          <w:sz w:val="20"/>
          <w:szCs w:val="20"/>
        </w:rPr>
      </w:pPr>
    </w:p>
    <w:p w14:paraId="532E3D35" w14:textId="3FFBE16B" w:rsidR="000D3821" w:rsidRPr="0063190C" w:rsidRDefault="000D3821"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sz w:val="20"/>
          <w:szCs w:val="20"/>
        </w:rPr>
        <w:t xml:space="preserve">En el caso de utilizar diferentes </w:t>
      </w:r>
      <w:r w:rsidRPr="00781B9B">
        <w:rPr>
          <w:rFonts w:ascii="Noto Sans" w:hAnsi="Noto Sans" w:cs="Noto Sans"/>
          <w:b/>
          <w:bCs/>
          <w:sz w:val="20"/>
          <w:szCs w:val="20"/>
        </w:rPr>
        <w:t>tasas de interés “i”</w:t>
      </w:r>
      <w:r w:rsidRPr="00781B9B">
        <w:rPr>
          <w:rFonts w:ascii="Noto Sans" w:hAnsi="Noto Sans" w:cs="Noto Sans"/>
          <w:sz w:val="20"/>
          <w:szCs w:val="20"/>
        </w:rPr>
        <w:t xml:space="preserve"> </w:t>
      </w:r>
      <w:r w:rsidR="00953F14" w:rsidRPr="00781B9B">
        <w:rPr>
          <w:rFonts w:ascii="Noto Sans" w:hAnsi="Noto Sans" w:cs="Noto Sans"/>
          <w:sz w:val="20"/>
          <w:szCs w:val="20"/>
        </w:rPr>
        <w:t xml:space="preserve">y </w:t>
      </w:r>
      <w:r w:rsidR="00953F14" w:rsidRPr="00781B9B">
        <w:rPr>
          <w:rFonts w:ascii="Noto Sans" w:hAnsi="Noto Sans" w:cs="Noto Sans"/>
          <w:b/>
          <w:sz w:val="20"/>
          <w:szCs w:val="20"/>
        </w:rPr>
        <w:t>primas de seguros</w:t>
      </w:r>
      <w:r w:rsidR="00953F14" w:rsidRPr="00781B9B">
        <w:rPr>
          <w:rFonts w:ascii="Noto Sans" w:hAnsi="Noto Sans" w:cs="Noto Sans"/>
          <w:bCs/>
          <w:sz w:val="20"/>
          <w:szCs w:val="20"/>
        </w:rPr>
        <w:t xml:space="preserve"> </w:t>
      </w:r>
      <w:r w:rsidRPr="00781B9B">
        <w:rPr>
          <w:rFonts w:ascii="Noto Sans" w:hAnsi="Noto Sans" w:cs="Noto Sans"/>
          <w:sz w:val="20"/>
          <w:szCs w:val="20"/>
        </w:rPr>
        <w:t xml:space="preserve">en el análisis de los </w:t>
      </w:r>
      <w:r w:rsidRPr="00781B9B">
        <w:rPr>
          <w:rFonts w:ascii="Noto Sans" w:hAnsi="Noto Sans" w:cs="Noto Sans"/>
          <w:b/>
          <w:bCs/>
          <w:sz w:val="20"/>
          <w:szCs w:val="20"/>
        </w:rPr>
        <w:t>Costos Horarios</w:t>
      </w:r>
      <w:r w:rsidRPr="00781B9B">
        <w:rPr>
          <w:rFonts w:ascii="Noto Sans" w:hAnsi="Noto Sans" w:cs="Noto Sans"/>
          <w:sz w:val="20"/>
          <w:szCs w:val="20"/>
        </w:rPr>
        <w:t xml:space="preserve">, </w:t>
      </w:r>
      <w:r w:rsidR="00953F14" w:rsidRPr="00781B9B">
        <w:rPr>
          <w:rFonts w:ascii="Noto Sans" w:hAnsi="Noto Sans" w:cs="Noto Sans"/>
          <w:sz w:val="20"/>
          <w:szCs w:val="20"/>
        </w:rPr>
        <w:t>se presente la</w:t>
      </w:r>
      <w:r w:rsidRPr="00781B9B">
        <w:rPr>
          <w:rFonts w:ascii="Noto Sans" w:hAnsi="Noto Sans" w:cs="Noto Sans"/>
          <w:sz w:val="20"/>
          <w:szCs w:val="20"/>
        </w:rPr>
        <w:t xml:space="preserve"> documentación soporte y</w:t>
      </w:r>
      <w:r w:rsidRPr="0063190C">
        <w:rPr>
          <w:rFonts w:ascii="Noto Sans" w:hAnsi="Noto Sans" w:cs="Noto Sans"/>
          <w:sz w:val="20"/>
          <w:szCs w:val="20"/>
        </w:rPr>
        <w:t xml:space="preserve"> la justificación que </w:t>
      </w:r>
      <w:r w:rsidR="00953F14" w:rsidRPr="0063190C">
        <w:rPr>
          <w:rFonts w:ascii="Noto Sans" w:hAnsi="Noto Sans" w:cs="Noto Sans"/>
          <w:sz w:val="20"/>
          <w:szCs w:val="20"/>
        </w:rPr>
        <w:t>sustente</w:t>
      </w:r>
      <w:r w:rsidRPr="0063190C">
        <w:rPr>
          <w:rFonts w:ascii="Noto Sans" w:hAnsi="Noto Sans" w:cs="Noto Sans"/>
          <w:sz w:val="20"/>
          <w:szCs w:val="20"/>
        </w:rPr>
        <w:t xml:space="preserve"> fehacientemente </w:t>
      </w:r>
      <w:r w:rsidR="00953F14" w:rsidRPr="0063190C">
        <w:rPr>
          <w:rFonts w:ascii="Noto Sans" w:hAnsi="Noto Sans" w:cs="Noto Sans"/>
          <w:sz w:val="20"/>
          <w:szCs w:val="20"/>
        </w:rPr>
        <w:t>esa determinación</w:t>
      </w:r>
      <w:r w:rsidRPr="0063190C">
        <w:rPr>
          <w:rFonts w:ascii="Noto Sans" w:hAnsi="Noto Sans" w:cs="Noto Sans"/>
          <w:sz w:val="20"/>
          <w:szCs w:val="20"/>
        </w:rPr>
        <w:t>.</w:t>
      </w:r>
    </w:p>
    <w:p w14:paraId="50D6267C" w14:textId="77777777" w:rsidR="00407853" w:rsidRPr="0063190C" w:rsidRDefault="00407853" w:rsidP="00407853">
      <w:pPr>
        <w:pStyle w:val="Prrafodelista"/>
        <w:rPr>
          <w:rFonts w:ascii="Noto Sans" w:hAnsi="Noto Sans" w:cs="Noto Sans"/>
        </w:rPr>
      </w:pPr>
    </w:p>
    <w:p w14:paraId="65D97BC5" w14:textId="492641C6" w:rsidR="006C2787" w:rsidRPr="0063190C" w:rsidRDefault="00407853"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 xml:space="preserve">La documentación soporte proporcionada por los LICITANTES en términos de la fracción IV del apartado A del artículo 45 del REGLAMENTO, para demostrar los </w:t>
      </w:r>
      <w:r w:rsidRPr="0063190C">
        <w:rPr>
          <w:rFonts w:ascii="Noto Sans" w:hAnsi="Noto Sans" w:cs="Noto Sans"/>
          <w:sz w:val="20"/>
          <w:szCs w:val="20"/>
        </w:rPr>
        <w:t xml:space="preserve">costos y rendimientos </w:t>
      </w:r>
      <w:r w:rsidRPr="0063190C">
        <w:rPr>
          <w:rFonts w:ascii="Noto Sans" w:hAnsi="Noto Sans" w:cs="Noto Sans"/>
          <w:bCs/>
          <w:sz w:val="20"/>
          <w:szCs w:val="20"/>
        </w:rPr>
        <w:t xml:space="preserve">de los equipos y/o maquinaria </w:t>
      </w:r>
      <w:r w:rsidRPr="0063190C">
        <w:rPr>
          <w:rFonts w:ascii="Noto Sans" w:hAnsi="Noto Sans" w:cs="Noto Sans"/>
          <w:bCs/>
          <w:sz w:val="20"/>
          <w:szCs w:val="20"/>
        </w:rPr>
        <w:lastRenderedPageBreak/>
        <w:t>analizados como nuevos, contenga los requisitos mínimos solicitados en la CONVOCATORIA</w:t>
      </w:r>
      <w:r w:rsidR="007D0A50" w:rsidRPr="0063190C">
        <w:rPr>
          <w:rFonts w:ascii="Noto Sans" w:hAnsi="Noto Sans" w:cs="Noto Sans"/>
          <w:bCs/>
          <w:sz w:val="20"/>
          <w:szCs w:val="20"/>
        </w:rPr>
        <w:t>.</w:t>
      </w:r>
    </w:p>
    <w:p w14:paraId="734FC908" w14:textId="77777777" w:rsidR="001372A4" w:rsidRPr="0063190C" w:rsidRDefault="001372A4" w:rsidP="001372A4">
      <w:pPr>
        <w:pStyle w:val="Prrafodelista"/>
        <w:rPr>
          <w:rFonts w:ascii="Noto Sans" w:hAnsi="Noto Sans" w:cs="Noto Sans"/>
        </w:rPr>
      </w:pPr>
    </w:p>
    <w:p w14:paraId="2EF055B0" w14:textId="4A888149" w:rsidR="007B44EC" w:rsidRPr="0063190C"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 xml:space="preserve">maquinaria y/o equipo para el transporte de materiales y/o equipo de instalación permanente, </w:t>
      </w:r>
      <w:r w:rsidR="00277FA9" w:rsidRPr="0063190C">
        <w:rPr>
          <w:rFonts w:ascii="Noto Sans" w:hAnsi="Noto Sans" w:cs="Noto Sans"/>
          <w:bCs/>
          <w:iCs/>
          <w:color w:val="auto"/>
          <w:sz w:val="20"/>
          <w:szCs w:val="20"/>
        </w:rPr>
        <w:t>ya que</w:t>
      </w:r>
      <w:r w:rsidRPr="0063190C">
        <w:rPr>
          <w:rFonts w:ascii="Noto Sans" w:hAnsi="Noto Sans" w:cs="Noto Sans"/>
          <w:bCs/>
          <w:iCs/>
          <w:color w:val="auto"/>
          <w:sz w:val="20"/>
          <w:szCs w:val="20"/>
        </w:rPr>
        <w:t xml:space="preserve"> el artículo 193 del REGLAMENTO, establece que los </w:t>
      </w:r>
      <w:r w:rsidR="00AB1120" w:rsidRPr="0063190C">
        <w:rPr>
          <w:rFonts w:ascii="Noto Sans" w:hAnsi="Noto Sans" w:cs="Noto Sans"/>
          <w:bCs/>
          <w:iCs/>
          <w:color w:val="auto"/>
          <w:sz w:val="20"/>
          <w:szCs w:val="20"/>
        </w:rPr>
        <w:t xml:space="preserve">costos de los </w:t>
      </w:r>
      <w:r w:rsidRPr="0063190C">
        <w:rPr>
          <w:rFonts w:ascii="Noto Sans" w:hAnsi="Noto Sans" w:cs="Noto Sans"/>
          <w:bCs/>
          <w:iCs/>
          <w:color w:val="auto"/>
          <w:sz w:val="20"/>
          <w:szCs w:val="20"/>
        </w:rPr>
        <w:t>materiales y/o equipo de instalación permanente deben considerase puestos en el sitio de ejecución de los trabajos.</w:t>
      </w:r>
    </w:p>
    <w:p w14:paraId="15E8FB1E" w14:textId="77777777" w:rsidR="001372A4" w:rsidRPr="0063190C" w:rsidRDefault="001372A4" w:rsidP="001372A4">
      <w:pPr>
        <w:pStyle w:val="Prrafodelista"/>
        <w:rPr>
          <w:rFonts w:ascii="Noto Sans" w:hAnsi="Noto Sans" w:cs="Noto Sans"/>
        </w:rPr>
      </w:pPr>
    </w:p>
    <w:p w14:paraId="7BA26082" w14:textId="2BB6DDE1" w:rsidR="007B44EC" w:rsidRPr="00781B9B"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maquinaria y/o equipo para</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el transporte de personal, toda vez</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que</w:t>
      </w:r>
      <w:r w:rsidRPr="0063190C">
        <w:rPr>
          <w:rFonts w:ascii="Noto Sans" w:hAnsi="Noto Sans" w:cs="Noto Sans"/>
          <w:b/>
          <w:iCs/>
          <w:color w:val="auto"/>
          <w:sz w:val="20"/>
          <w:szCs w:val="20"/>
        </w:rPr>
        <w:t xml:space="preserve"> </w:t>
      </w:r>
      <w:r w:rsidR="00277FA9" w:rsidRPr="0063190C">
        <w:rPr>
          <w:rFonts w:ascii="Noto Sans" w:hAnsi="Noto Sans" w:cs="Noto Sans"/>
          <w:bCs/>
          <w:iCs/>
          <w:color w:val="auto"/>
          <w:sz w:val="20"/>
          <w:szCs w:val="20"/>
        </w:rPr>
        <w:t>l</w:t>
      </w:r>
      <w:r w:rsidR="00580BF4" w:rsidRPr="0063190C">
        <w:rPr>
          <w:rFonts w:ascii="Noto Sans" w:hAnsi="Noto Sans" w:cs="Noto Sans"/>
          <w:bCs/>
          <w:iCs/>
          <w:color w:val="auto"/>
          <w:sz w:val="20"/>
          <w:szCs w:val="20"/>
        </w:rPr>
        <w:t>os</w:t>
      </w:r>
      <w:r w:rsidR="00277FA9" w:rsidRPr="0063190C">
        <w:rPr>
          <w:rFonts w:ascii="Noto Sans" w:hAnsi="Noto Sans" w:cs="Noto Sans"/>
          <w:bCs/>
          <w:iCs/>
          <w:color w:val="auto"/>
          <w:sz w:val="20"/>
          <w:szCs w:val="20"/>
        </w:rPr>
        <w:t xml:space="preserve"> costo</w:t>
      </w:r>
      <w:r w:rsidR="00580BF4" w:rsidRPr="0063190C">
        <w:rPr>
          <w:rFonts w:ascii="Noto Sans" w:hAnsi="Noto Sans" w:cs="Noto Sans"/>
          <w:bCs/>
          <w:iCs/>
          <w:color w:val="auto"/>
          <w:sz w:val="20"/>
          <w:szCs w:val="20"/>
        </w:rPr>
        <w:t>s</w:t>
      </w:r>
      <w:r w:rsidR="00277FA9" w:rsidRPr="0063190C">
        <w:rPr>
          <w:rFonts w:ascii="Noto Sans" w:hAnsi="Noto Sans" w:cs="Noto Sans"/>
          <w:bCs/>
          <w:iCs/>
          <w:color w:val="auto"/>
          <w:sz w:val="20"/>
          <w:szCs w:val="20"/>
        </w:rPr>
        <w:t xml:space="preserve"> de ese tipo de </w:t>
      </w:r>
      <w:r w:rsidRPr="0063190C">
        <w:rPr>
          <w:rFonts w:ascii="Noto Sans" w:hAnsi="Noto Sans" w:cs="Noto Sans"/>
          <w:bCs/>
          <w:iCs/>
          <w:color w:val="auto"/>
          <w:sz w:val="20"/>
          <w:szCs w:val="20"/>
        </w:rPr>
        <w:t>insumos</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debe</w:t>
      </w:r>
      <w:r w:rsidR="00580BF4" w:rsidRPr="0063190C">
        <w:rPr>
          <w:rFonts w:ascii="Noto Sans" w:hAnsi="Noto Sans" w:cs="Noto Sans"/>
          <w:bCs/>
          <w:iCs/>
          <w:color w:val="auto"/>
          <w:sz w:val="20"/>
          <w:szCs w:val="20"/>
        </w:rPr>
        <w:t>n</w:t>
      </w:r>
      <w:r w:rsidRPr="0063190C">
        <w:rPr>
          <w:rFonts w:ascii="Noto Sans" w:hAnsi="Noto Sans" w:cs="Noto Sans"/>
          <w:bCs/>
          <w:iCs/>
          <w:color w:val="auto"/>
          <w:sz w:val="20"/>
          <w:szCs w:val="20"/>
        </w:rPr>
        <w:t xml:space="preserve"> </w:t>
      </w:r>
      <w:r w:rsidR="00B5727D" w:rsidRPr="0063190C">
        <w:rPr>
          <w:rFonts w:ascii="Noto Sans" w:hAnsi="Noto Sans" w:cs="Noto Sans"/>
          <w:bCs/>
          <w:iCs/>
          <w:color w:val="auto"/>
          <w:sz w:val="20"/>
          <w:szCs w:val="20"/>
        </w:rPr>
        <w:t xml:space="preserve">estar </w:t>
      </w:r>
      <w:r w:rsidRPr="0063190C">
        <w:rPr>
          <w:rFonts w:ascii="Noto Sans" w:hAnsi="Noto Sans" w:cs="Noto Sans"/>
          <w:bCs/>
          <w:iCs/>
          <w:color w:val="auto"/>
          <w:sz w:val="20"/>
          <w:szCs w:val="20"/>
        </w:rPr>
        <w:t xml:space="preserve">en los </w:t>
      </w:r>
      <w:r w:rsidRPr="0063190C">
        <w:rPr>
          <w:rFonts w:ascii="Noto Sans" w:hAnsi="Noto Sans" w:cs="Noto Sans"/>
          <w:b/>
          <w:iCs/>
          <w:color w:val="auto"/>
          <w:sz w:val="20"/>
          <w:szCs w:val="20"/>
        </w:rPr>
        <w:t>Costos Indirectos</w:t>
      </w:r>
      <w:r w:rsidRPr="0063190C">
        <w:rPr>
          <w:rFonts w:ascii="Noto Sans" w:hAnsi="Noto Sans" w:cs="Noto Sans"/>
          <w:bCs/>
          <w:iCs/>
          <w:color w:val="auto"/>
          <w:sz w:val="20"/>
          <w:szCs w:val="20"/>
        </w:rPr>
        <w:t>, en el entendido de que solo podrá incluir est</w:t>
      </w:r>
      <w:r w:rsidR="00580BF4" w:rsidRPr="0063190C">
        <w:rPr>
          <w:rFonts w:ascii="Noto Sans" w:hAnsi="Noto Sans" w:cs="Noto Sans"/>
          <w:bCs/>
          <w:iCs/>
          <w:color w:val="auto"/>
          <w:sz w:val="20"/>
          <w:szCs w:val="20"/>
        </w:rPr>
        <w:t>a</w:t>
      </w:r>
      <w:r w:rsidRPr="0063190C">
        <w:rPr>
          <w:rFonts w:ascii="Noto Sans" w:hAnsi="Noto Sans" w:cs="Noto Sans"/>
          <w:bCs/>
          <w:iCs/>
          <w:color w:val="auto"/>
          <w:sz w:val="20"/>
          <w:szCs w:val="20"/>
        </w:rPr>
        <w:t xml:space="preserve"> </w:t>
      </w:r>
      <w:r w:rsidR="00580BF4" w:rsidRPr="0063190C">
        <w:rPr>
          <w:rFonts w:ascii="Noto Sans" w:hAnsi="Noto Sans" w:cs="Noto Sans"/>
          <w:bCs/>
          <w:iCs/>
          <w:color w:val="auto"/>
          <w:sz w:val="20"/>
          <w:szCs w:val="20"/>
        </w:rPr>
        <w:t xml:space="preserve">clase </w:t>
      </w:r>
      <w:r w:rsidRPr="0063190C">
        <w:rPr>
          <w:rFonts w:ascii="Noto Sans" w:hAnsi="Noto Sans" w:cs="Noto Sans"/>
          <w:bCs/>
          <w:iCs/>
          <w:color w:val="auto"/>
          <w:sz w:val="20"/>
          <w:szCs w:val="20"/>
        </w:rPr>
        <w:t xml:space="preserve">de maquinaria y/o equipo si así lo indica </w:t>
      </w:r>
      <w:r w:rsidR="00580BF4" w:rsidRPr="0063190C">
        <w:rPr>
          <w:rFonts w:ascii="Noto Sans" w:hAnsi="Noto Sans" w:cs="Noto Sans"/>
          <w:bCs/>
          <w:iCs/>
          <w:color w:val="auto"/>
          <w:sz w:val="20"/>
          <w:szCs w:val="20"/>
        </w:rPr>
        <w:t xml:space="preserve">expresamente </w:t>
      </w:r>
      <w:r w:rsidRPr="0063190C">
        <w:rPr>
          <w:rFonts w:ascii="Noto Sans" w:hAnsi="Noto Sans" w:cs="Noto Sans"/>
          <w:bCs/>
          <w:iCs/>
          <w:color w:val="auto"/>
          <w:sz w:val="20"/>
          <w:szCs w:val="20"/>
        </w:rPr>
        <w:t xml:space="preserve">la </w:t>
      </w:r>
      <w:r w:rsidRPr="00781B9B">
        <w:rPr>
          <w:rFonts w:ascii="Noto Sans" w:hAnsi="Noto Sans" w:cs="Noto Sans"/>
          <w:bCs/>
          <w:iCs/>
          <w:color w:val="auto"/>
          <w:sz w:val="20"/>
          <w:szCs w:val="20"/>
        </w:rPr>
        <w:t>CONVOCANTE en las Especificaciones Generales y Particulares</w:t>
      </w:r>
      <w:r w:rsidRPr="00781B9B">
        <w:rPr>
          <w:rFonts w:ascii="Noto Sans" w:hAnsi="Noto Sans" w:cs="Noto Sans"/>
          <w:b/>
          <w:iCs/>
          <w:color w:val="auto"/>
          <w:sz w:val="20"/>
          <w:szCs w:val="20"/>
        </w:rPr>
        <w:t xml:space="preserve"> </w:t>
      </w:r>
      <w:r w:rsidRPr="00781B9B">
        <w:rPr>
          <w:rFonts w:ascii="Noto Sans" w:hAnsi="Noto Sans" w:cs="Noto Sans"/>
          <w:bCs/>
          <w:iCs/>
          <w:color w:val="auto"/>
          <w:sz w:val="20"/>
          <w:szCs w:val="20"/>
        </w:rPr>
        <w:t xml:space="preserve">contenidas en el </w:t>
      </w:r>
      <w:r w:rsidRPr="00781B9B">
        <w:rPr>
          <w:rFonts w:ascii="Noto Sans" w:hAnsi="Noto Sans" w:cs="Noto Sans"/>
          <w:b/>
          <w:iCs/>
          <w:color w:val="auto"/>
          <w:sz w:val="20"/>
          <w:szCs w:val="20"/>
        </w:rPr>
        <w:t>DOCUMENTO 05</w:t>
      </w:r>
      <w:r w:rsidRPr="00781B9B">
        <w:rPr>
          <w:rFonts w:ascii="Noto Sans" w:hAnsi="Noto Sans" w:cs="Noto Sans"/>
          <w:bCs/>
          <w:iCs/>
          <w:color w:val="auto"/>
          <w:sz w:val="20"/>
          <w:szCs w:val="20"/>
        </w:rPr>
        <w:t xml:space="preserve"> de la CONVOCATORIA.</w:t>
      </w:r>
    </w:p>
    <w:p w14:paraId="4156A1B7" w14:textId="77777777" w:rsidR="007D0A50" w:rsidRPr="0063190C" w:rsidRDefault="007D0A50" w:rsidP="007D0A50">
      <w:pPr>
        <w:pStyle w:val="Prrafodelista"/>
        <w:rPr>
          <w:rFonts w:ascii="Noto Sans" w:hAnsi="Noto Sans" w:cs="Noto Sans"/>
        </w:rPr>
      </w:pPr>
    </w:p>
    <w:p w14:paraId="3386C0A0" w14:textId="501BC4E0" w:rsidR="007D0A50" w:rsidRPr="0063190C" w:rsidRDefault="00C27473"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D0A50" w:rsidRPr="0063190C">
        <w:rPr>
          <w:rFonts w:ascii="Noto Sans" w:hAnsi="Noto Sans" w:cs="Noto Sans"/>
          <w:b/>
          <w:color w:val="auto"/>
          <w:sz w:val="20"/>
          <w:szCs w:val="20"/>
        </w:rPr>
        <w:t xml:space="preserve">e los materiales y/o equipos de instalación permanente además se verificará que: </w:t>
      </w:r>
    </w:p>
    <w:p w14:paraId="1049D2C3" w14:textId="77777777" w:rsidR="00A12104" w:rsidRPr="0063190C" w:rsidRDefault="00A12104" w:rsidP="00A12104">
      <w:pPr>
        <w:pStyle w:val="Default"/>
        <w:ind w:left="1701" w:right="-232"/>
        <w:jc w:val="both"/>
        <w:rPr>
          <w:rFonts w:ascii="Noto Sans" w:hAnsi="Noto Sans" w:cs="Noto Sans"/>
          <w:b/>
          <w:color w:val="auto"/>
          <w:sz w:val="20"/>
          <w:szCs w:val="20"/>
        </w:rPr>
      </w:pPr>
    </w:p>
    <w:p w14:paraId="7E41D4E6" w14:textId="6762D5F7" w:rsidR="007D0A50" w:rsidRPr="0063190C" w:rsidRDefault="003B7873" w:rsidP="00F77A6C">
      <w:pPr>
        <w:pStyle w:val="Default"/>
        <w:numPr>
          <w:ilvl w:val="0"/>
          <w:numId w:val="86"/>
        </w:numPr>
        <w:tabs>
          <w:tab w:val="left" w:pos="1843"/>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7D0A50" w:rsidRPr="0063190C">
        <w:rPr>
          <w:rFonts w:ascii="Noto Sans" w:hAnsi="Noto Sans" w:cs="Noto Sans"/>
          <w:color w:val="auto"/>
          <w:sz w:val="20"/>
          <w:szCs w:val="20"/>
        </w:rPr>
        <w:t xml:space="preserve">odos los </w:t>
      </w:r>
      <w:r w:rsidR="007D0A50" w:rsidRPr="0063190C">
        <w:rPr>
          <w:rFonts w:ascii="Noto Sans" w:hAnsi="Noto Sans" w:cs="Noto Sans"/>
          <w:sz w:val="20"/>
          <w:szCs w:val="20"/>
        </w:rPr>
        <w:t>materiales y/o equipo de instalación permanente propuestos, así como l</w:t>
      </w:r>
      <w:r w:rsidRPr="0063190C">
        <w:rPr>
          <w:rFonts w:ascii="Noto Sans" w:hAnsi="Noto Sans" w:cs="Noto Sans"/>
          <w:sz w:val="20"/>
          <w:szCs w:val="20"/>
        </w:rPr>
        <w:t xml:space="preserve">os asentados en la documentación </w:t>
      </w:r>
      <w:r w:rsidR="007D0A50" w:rsidRPr="0063190C">
        <w:rPr>
          <w:rFonts w:ascii="Noto Sans" w:hAnsi="Noto Sans" w:cs="Noto Sans"/>
          <w:sz w:val="20"/>
          <w:szCs w:val="20"/>
        </w:rPr>
        <w:t xml:space="preserve">soporte proporcionada por los LICITANTES para sustentar la propuesta de esos insumos, cumplan con todos los requisitos generales y particulares requeridos por la CONVOCANTE, así como que </w:t>
      </w:r>
      <w:r w:rsidR="00C80719" w:rsidRPr="0063190C">
        <w:rPr>
          <w:rFonts w:ascii="Noto Sans" w:hAnsi="Noto Sans" w:cs="Noto Sans"/>
          <w:color w:val="auto"/>
          <w:sz w:val="20"/>
          <w:szCs w:val="20"/>
        </w:rPr>
        <w:t xml:space="preserve">estos </w:t>
      </w:r>
      <w:r w:rsidR="007A3A3E" w:rsidRPr="0063190C">
        <w:rPr>
          <w:rFonts w:ascii="Noto Sans" w:hAnsi="Noto Sans" w:cs="Noto Sans"/>
          <w:color w:val="auto"/>
          <w:sz w:val="20"/>
          <w:szCs w:val="20"/>
        </w:rPr>
        <w:t xml:space="preserve">costos </w:t>
      </w:r>
      <w:r w:rsidR="00C80719" w:rsidRPr="0063190C">
        <w:rPr>
          <w:rFonts w:ascii="Noto Sans" w:hAnsi="Noto Sans" w:cs="Noto Sans"/>
          <w:color w:val="auto"/>
          <w:sz w:val="20"/>
          <w:szCs w:val="20"/>
        </w:rPr>
        <w:t>coincidan con cada uno de los documentos presentados en la proposición</w:t>
      </w:r>
      <w:r w:rsidR="007A3A3E" w:rsidRPr="0063190C">
        <w:rPr>
          <w:rFonts w:ascii="Noto Sans" w:hAnsi="Noto Sans" w:cs="Noto Sans"/>
          <w:color w:val="auto"/>
          <w:sz w:val="20"/>
          <w:szCs w:val="20"/>
        </w:rPr>
        <w:t xml:space="preserve"> donde son mencionados</w:t>
      </w:r>
      <w:r w:rsidR="00C80719" w:rsidRPr="0063190C">
        <w:rPr>
          <w:rFonts w:ascii="Noto Sans" w:hAnsi="Noto Sans" w:cs="Noto Sans"/>
          <w:color w:val="auto"/>
          <w:sz w:val="20"/>
          <w:szCs w:val="20"/>
        </w:rPr>
        <w:t>.</w:t>
      </w:r>
    </w:p>
    <w:p w14:paraId="55B76143" w14:textId="77777777" w:rsidR="004A52C7" w:rsidRPr="0063190C" w:rsidRDefault="004A52C7" w:rsidP="004A52C7">
      <w:pPr>
        <w:pStyle w:val="Default"/>
        <w:tabs>
          <w:tab w:val="left" w:pos="1843"/>
          <w:tab w:val="left" w:pos="1985"/>
        </w:tabs>
        <w:ind w:left="1985" w:right="-232"/>
        <w:jc w:val="both"/>
        <w:rPr>
          <w:rFonts w:ascii="Noto Sans" w:hAnsi="Noto Sans" w:cs="Noto Sans"/>
          <w:color w:val="auto"/>
          <w:sz w:val="20"/>
          <w:szCs w:val="20"/>
        </w:rPr>
      </w:pPr>
    </w:p>
    <w:p w14:paraId="6DE9975C" w14:textId="74E70BE0"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Los </w:t>
      </w:r>
      <w:r w:rsidR="00547991" w:rsidRPr="0063190C">
        <w:rPr>
          <w:rFonts w:ascii="Noto Sans" w:hAnsi="Noto Sans" w:cs="Noto Sans"/>
          <w:bCs/>
          <w:color w:val="auto"/>
          <w:sz w:val="20"/>
          <w:szCs w:val="20"/>
        </w:rPr>
        <w:t xml:space="preserve">costos de </w:t>
      </w:r>
      <w:r w:rsidRPr="0063190C">
        <w:rPr>
          <w:rFonts w:ascii="Noto Sans" w:hAnsi="Noto Sans" w:cs="Noto Sans"/>
          <w:bCs/>
          <w:color w:val="auto"/>
          <w:sz w:val="20"/>
          <w:szCs w:val="20"/>
        </w:rPr>
        <w:t xml:space="preserve">los materiales </w:t>
      </w:r>
      <w:r w:rsidR="00972846" w:rsidRPr="0063190C">
        <w:rPr>
          <w:rFonts w:ascii="Noto Sans" w:hAnsi="Noto Sans" w:cs="Noto Sans"/>
          <w:bCs/>
          <w:color w:val="auto"/>
          <w:sz w:val="20"/>
          <w:szCs w:val="20"/>
        </w:rPr>
        <w:t xml:space="preserve">y/o equipos de instalación permanente </w:t>
      </w:r>
      <w:r w:rsidRPr="0063190C">
        <w:rPr>
          <w:rFonts w:ascii="Noto Sans" w:hAnsi="Noto Sans" w:cs="Noto Sans"/>
          <w:bCs/>
          <w:color w:val="auto"/>
          <w:sz w:val="20"/>
          <w:szCs w:val="20"/>
        </w:rPr>
        <w:t xml:space="preserve">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734BAFD7" w14:textId="77777777" w:rsidR="004B63C6" w:rsidRPr="0063190C" w:rsidRDefault="004B63C6" w:rsidP="004B63C6">
      <w:pPr>
        <w:pStyle w:val="Prrafodelista"/>
        <w:rPr>
          <w:rFonts w:ascii="Noto Sans" w:hAnsi="Noto Sans" w:cs="Noto Sans"/>
          <w:bCs/>
        </w:rPr>
      </w:pPr>
    </w:p>
    <w:p w14:paraId="39A5CC48" w14:textId="0B5E7243" w:rsidR="004B63C6" w:rsidRPr="0063190C" w:rsidRDefault="00933B3D"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sz w:val="20"/>
          <w:szCs w:val="20"/>
        </w:rPr>
        <w:t>L</w:t>
      </w:r>
      <w:r w:rsidR="004B63C6" w:rsidRPr="0063190C">
        <w:rPr>
          <w:rFonts w:ascii="Noto Sans" w:hAnsi="Noto Sans" w:cs="Noto Sans"/>
          <w:sz w:val="20"/>
          <w:szCs w:val="20"/>
        </w:rPr>
        <w:t xml:space="preserve">os costos de </w:t>
      </w:r>
      <w:r w:rsidR="004B63C6" w:rsidRPr="0063190C">
        <w:rPr>
          <w:rFonts w:ascii="Noto Sans" w:hAnsi="Noto Sans" w:cs="Noto Sans"/>
          <w:bCs/>
          <w:color w:val="auto"/>
          <w:sz w:val="20"/>
          <w:szCs w:val="20"/>
        </w:rPr>
        <w:t xml:space="preserve">materiales y/o equipos de instalación permanente </w:t>
      </w:r>
      <w:r w:rsidR="004B63C6" w:rsidRPr="0063190C">
        <w:rPr>
          <w:rFonts w:ascii="Noto Sans" w:hAnsi="Noto Sans" w:cs="Noto Sans"/>
          <w:sz w:val="20"/>
          <w:szCs w:val="20"/>
        </w:rPr>
        <w:t>considerados por cada LICITANTE sean congruentes con la</w:t>
      </w:r>
      <w:r w:rsidR="00BF0876" w:rsidRPr="0063190C">
        <w:rPr>
          <w:rFonts w:ascii="Noto Sans" w:hAnsi="Noto Sans" w:cs="Noto Sans"/>
          <w:sz w:val="20"/>
          <w:szCs w:val="20"/>
        </w:rPr>
        <w:t xml:space="preserve">s condiciones vigentes en el mercado nacional y/o internacional, así como </w:t>
      </w:r>
      <w:r w:rsidR="004B63C6" w:rsidRPr="0063190C">
        <w:rPr>
          <w:rFonts w:ascii="Noto Sans" w:hAnsi="Noto Sans" w:cs="Noto Sans"/>
          <w:sz w:val="20"/>
          <w:szCs w:val="20"/>
        </w:rPr>
        <w:t>con las normas de calidad especificadas en la CONVOCATORIA.</w:t>
      </w:r>
    </w:p>
    <w:p w14:paraId="710F5D9C" w14:textId="77777777" w:rsidR="00972846" w:rsidRPr="0063190C" w:rsidRDefault="00972846" w:rsidP="00972846">
      <w:pPr>
        <w:pStyle w:val="Prrafodelista"/>
        <w:rPr>
          <w:rFonts w:ascii="Noto Sans" w:hAnsi="Noto Sans" w:cs="Noto Sans"/>
          <w:bCs/>
        </w:rPr>
      </w:pPr>
    </w:p>
    <w:p w14:paraId="765C8A37" w14:textId="4C8FA8D4"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materiales y/o equipo de instalación permanente que por su naturaleza y uso dentro de la ejecución de los trabajos no corresponden </w:t>
      </w:r>
      <w:r w:rsidRPr="0063190C">
        <w:rPr>
          <w:rFonts w:ascii="Noto Sans" w:hAnsi="Noto Sans" w:cs="Noto Sans"/>
          <w:bCs/>
          <w:sz w:val="20"/>
          <w:szCs w:val="20"/>
        </w:rPr>
        <w:lastRenderedPageBreak/>
        <w:t xml:space="preserve">a lo definido como ese tipo de insumos en el primer y segundo párrafo del artículo 193 del REGLAMENTO y por ende son equipos, maquinaria o herramienta menor </w:t>
      </w:r>
      <w:r w:rsidR="00B95DBF" w:rsidRPr="0063190C">
        <w:rPr>
          <w:rFonts w:ascii="Noto Sans" w:hAnsi="Noto Sans" w:cs="Noto Sans"/>
          <w:bCs/>
          <w:sz w:val="20"/>
          <w:szCs w:val="20"/>
        </w:rPr>
        <w:t>cuyos costos</w:t>
      </w:r>
      <w:r w:rsidRPr="0063190C">
        <w:rPr>
          <w:rFonts w:ascii="Noto Sans" w:hAnsi="Noto Sans" w:cs="Noto Sans"/>
          <w:bCs/>
          <w:sz w:val="20"/>
          <w:szCs w:val="20"/>
        </w:rPr>
        <w:t xml:space="preserve"> deben </w:t>
      </w:r>
      <w:r w:rsidR="00804ABC" w:rsidRPr="0063190C">
        <w:rPr>
          <w:rFonts w:ascii="Noto Sans" w:hAnsi="Noto Sans" w:cs="Noto Sans"/>
          <w:bCs/>
          <w:sz w:val="20"/>
          <w:szCs w:val="20"/>
        </w:rPr>
        <w:t>estar</w:t>
      </w:r>
      <w:r w:rsidRPr="0063190C">
        <w:rPr>
          <w:rFonts w:ascii="Noto Sans" w:hAnsi="Noto Sans" w:cs="Noto Sans"/>
          <w:bCs/>
          <w:sz w:val="20"/>
          <w:szCs w:val="20"/>
        </w:rPr>
        <w:t xml:space="preserve"> incluidos y analizados junto con la maquinaria y/o equipo propuest</w:t>
      </w:r>
      <w:r w:rsidR="004A52C7" w:rsidRPr="0063190C">
        <w:rPr>
          <w:rFonts w:ascii="Noto Sans" w:hAnsi="Noto Sans" w:cs="Noto Sans"/>
          <w:bCs/>
          <w:sz w:val="20"/>
          <w:szCs w:val="20"/>
        </w:rPr>
        <w:t>o</w:t>
      </w:r>
      <w:r w:rsidRPr="0063190C">
        <w:rPr>
          <w:rFonts w:ascii="Noto Sans" w:hAnsi="Noto Sans" w:cs="Noto Sans"/>
          <w:bCs/>
          <w:sz w:val="20"/>
          <w:szCs w:val="20"/>
        </w:rPr>
        <w:t xml:space="preserve"> o como parte del </w:t>
      </w:r>
      <w:r w:rsidR="00B95DBF" w:rsidRPr="0063190C">
        <w:rPr>
          <w:rFonts w:ascii="Noto Sans" w:hAnsi="Noto Sans" w:cs="Noto Sans"/>
          <w:bCs/>
          <w:sz w:val="20"/>
          <w:szCs w:val="20"/>
        </w:rPr>
        <w:t>costo</w:t>
      </w:r>
      <w:r w:rsidRPr="0063190C">
        <w:rPr>
          <w:rFonts w:ascii="Noto Sans" w:hAnsi="Noto Sans" w:cs="Noto Sans"/>
          <w:bCs/>
          <w:sz w:val="20"/>
          <w:szCs w:val="20"/>
        </w:rPr>
        <w:t xml:space="preserve"> de </w:t>
      </w:r>
      <w:r w:rsidR="00B95DBF" w:rsidRPr="0063190C">
        <w:rPr>
          <w:rFonts w:ascii="Noto Sans" w:hAnsi="Noto Sans" w:cs="Noto Sans"/>
          <w:bCs/>
          <w:sz w:val="20"/>
          <w:szCs w:val="20"/>
        </w:rPr>
        <w:t xml:space="preserve">la </w:t>
      </w:r>
      <w:r w:rsidRPr="0063190C">
        <w:rPr>
          <w:rFonts w:ascii="Noto Sans" w:hAnsi="Noto Sans" w:cs="Noto Sans"/>
          <w:bCs/>
          <w:sz w:val="20"/>
          <w:szCs w:val="20"/>
        </w:rPr>
        <w:t>herramienta menor. Lo anterior incluye l</w:t>
      </w:r>
      <w:r w:rsidRPr="0063190C">
        <w:rPr>
          <w:rFonts w:ascii="Noto Sans" w:hAnsi="Noto Sans" w:cs="Noto Sans"/>
          <w:sz w:val="20"/>
          <w:szCs w:val="20"/>
        </w:rPr>
        <w:t xml:space="preserve">os </w:t>
      </w:r>
      <w:r w:rsidR="00804ABC" w:rsidRPr="0063190C">
        <w:rPr>
          <w:rFonts w:ascii="Noto Sans" w:hAnsi="Noto Sans" w:cs="Noto Sans"/>
          <w:sz w:val="20"/>
          <w:szCs w:val="20"/>
        </w:rPr>
        <w:t xml:space="preserve">costos de los </w:t>
      </w:r>
      <w:r w:rsidRPr="0063190C">
        <w:rPr>
          <w:rFonts w:ascii="Noto Sans" w:hAnsi="Noto Sans" w:cs="Noto Sans"/>
          <w:sz w:val="20"/>
          <w:szCs w:val="20"/>
        </w:rPr>
        <w:t xml:space="preserve">consumibles, componentes, combustibles y/o lubricantes necesarios para el correcto funcionamiento de la maquinaria y/o </w:t>
      </w:r>
      <w:r w:rsidR="002D0697" w:rsidRPr="0063190C">
        <w:rPr>
          <w:rFonts w:ascii="Noto Sans" w:hAnsi="Noto Sans" w:cs="Noto Sans"/>
          <w:sz w:val="20"/>
          <w:szCs w:val="20"/>
        </w:rPr>
        <w:t>equipos propuestos</w:t>
      </w:r>
      <w:r w:rsidRPr="0063190C">
        <w:rPr>
          <w:rFonts w:ascii="Noto Sans" w:hAnsi="Noto Sans" w:cs="Noto Sans"/>
          <w:sz w:val="20"/>
          <w:szCs w:val="20"/>
        </w:rPr>
        <w:t xml:space="preserve"> que deben </w:t>
      </w:r>
      <w:r w:rsidR="0072412B" w:rsidRPr="0063190C">
        <w:rPr>
          <w:rFonts w:ascii="Noto Sans" w:hAnsi="Noto Sans" w:cs="Noto Sans"/>
          <w:sz w:val="20"/>
          <w:szCs w:val="20"/>
        </w:rPr>
        <w:t>formar parte de</w:t>
      </w:r>
      <w:r w:rsidRPr="0063190C">
        <w:rPr>
          <w:rFonts w:ascii="Noto Sans" w:hAnsi="Noto Sans" w:cs="Noto Sans"/>
          <w:sz w:val="20"/>
          <w:szCs w:val="20"/>
        </w:rPr>
        <w:t xml:space="preserve"> los </w:t>
      </w:r>
      <w:r w:rsidRPr="0063190C">
        <w:rPr>
          <w:rFonts w:ascii="Noto Sans" w:hAnsi="Noto Sans" w:cs="Noto Sans"/>
          <w:b/>
          <w:bCs/>
          <w:sz w:val="20"/>
          <w:szCs w:val="20"/>
        </w:rPr>
        <w:t>Costos Horarios</w:t>
      </w:r>
      <w:r w:rsidRPr="0063190C">
        <w:rPr>
          <w:rFonts w:ascii="Noto Sans" w:hAnsi="Noto Sans" w:cs="Noto Sans"/>
          <w:sz w:val="20"/>
          <w:szCs w:val="20"/>
        </w:rPr>
        <w:t>.</w:t>
      </w:r>
    </w:p>
    <w:p w14:paraId="4942FF51" w14:textId="19A5F4D2" w:rsidR="00540D09" w:rsidRPr="0063190C" w:rsidRDefault="00540D09" w:rsidP="00407853">
      <w:pPr>
        <w:pStyle w:val="Default"/>
        <w:tabs>
          <w:tab w:val="left" w:pos="1985"/>
        </w:tabs>
        <w:ind w:left="1985" w:right="-232"/>
        <w:jc w:val="both"/>
        <w:rPr>
          <w:rFonts w:ascii="Noto Sans" w:hAnsi="Noto Sans" w:cs="Noto Sans"/>
          <w:color w:val="auto"/>
          <w:sz w:val="20"/>
          <w:szCs w:val="20"/>
        </w:rPr>
      </w:pPr>
    </w:p>
    <w:p w14:paraId="24F1C713" w14:textId="5B1FC626" w:rsidR="007320E9" w:rsidRPr="0063190C" w:rsidRDefault="00141A3B"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320E9" w:rsidRPr="0063190C">
        <w:rPr>
          <w:rFonts w:ascii="Noto Sans" w:hAnsi="Noto Sans" w:cs="Noto Sans"/>
          <w:b/>
          <w:color w:val="auto"/>
          <w:sz w:val="20"/>
          <w:szCs w:val="20"/>
        </w:rPr>
        <w:t xml:space="preserve">e la mano de obra además se verificará que: </w:t>
      </w:r>
    </w:p>
    <w:p w14:paraId="268C4832" w14:textId="6EBA7A15" w:rsidR="00F321FD" w:rsidRPr="0063190C" w:rsidRDefault="00F321FD" w:rsidP="00F321FD">
      <w:pPr>
        <w:pStyle w:val="Default"/>
        <w:ind w:left="1440" w:right="-232"/>
        <w:jc w:val="both"/>
        <w:rPr>
          <w:rFonts w:ascii="Noto Sans" w:hAnsi="Noto Sans" w:cs="Noto Sans"/>
          <w:b/>
          <w:color w:val="auto"/>
          <w:sz w:val="20"/>
          <w:szCs w:val="20"/>
        </w:rPr>
      </w:pPr>
    </w:p>
    <w:p w14:paraId="6E8BD611" w14:textId="606DF802" w:rsidR="00F321FD" w:rsidRPr="0063190C" w:rsidRDefault="00F321F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lang w:val="es-MX"/>
        </w:rPr>
        <w:t xml:space="preserve">El </w:t>
      </w:r>
      <w:r w:rsidRPr="0063190C">
        <w:rPr>
          <w:rFonts w:ascii="Noto Sans" w:hAnsi="Noto Sans" w:cs="Noto Sans"/>
          <w:b/>
          <w:sz w:val="20"/>
        </w:rPr>
        <w:t>Factor de Salario Real</w:t>
      </w:r>
      <w:r w:rsidRPr="0063190C">
        <w:rPr>
          <w:rFonts w:ascii="Noto Sans" w:hAnsi="Noto Sans" w:cs="Noto Sans"/>
          <w:bCs/>
          <w:sz w:val="20"/>
        </w:rPr>
        <w:t xml:space="preserve"> </w:t>
      </w:r>
      <w:r w:rsidR="007168AB" w:rsidRPr="0063190C">
        <w:rPr>
          <w:rFonts w:ascii="Noto Sans" w:hAnsi="Noto Sans" w:cs="Noto Sans"/>
          <w:bCs/>
          <w:sz w:val="20"/>
        </w:rPr>
        <w:t>de todo el personal propuesto -</w:t>
      </w:r>
      <w:r w:rsidR="007168AB" w:rsidRPr="0063190C">
        <w:rPr>
          <w:rFonts w:ascii="Noto Sans" w:hAnsi="Noto Sans" w:cs="Noto Sans"/>
          <w:b/>
          <w:sz w:val="20"/>
        </w:rPr>
        <w:t xml:space="preserve">Costos Directos </w:t>
      </w:r>
      <w:r w:rsidR="007168AB" w:rsidRPr="0063190C">
        <w:rPr>
          <w:rFonts w:ascii="Noto Sans" w:hAnsi="Noto Sans" w:cs="Noto Sans"/>
          <w:bCs/>
          <w:sz w:val="20"/>
        </w:rPr>
        <w:t>e</w:t>
      </w:r>
      <w:r w:rsidR="007168AB" w:rsidRPr="0063190C">
        <w:rPr>
          <w:rFonts w:ascii="Noto Sans" w:hAnsi="Noto Sans" w:cs="Noto Sans"/>
          <w:b/>
          <w:sz w:val="20"/>
        </w:rPr>
        <w:t xml:space="preserve"> Indirectos</w:t>
      </w:r>
      <w:r w:rsidR="007168AB" w:rsidRPr="0063190C">
        <w:rPr>
          <w:rFonts w:ascii="Noto Sans" w:hAnsi="Noto Sans" w:cs="Noto Sans"/>
          <w:bCs/>
          <w:sz w:val="20"/>
        </w:rPr>
        <w:t xml:space="preserve">- </w:t>
      </w:r>
      <w:r w:rsidRPr="0063190C">
        <w:rPr>
          <w:rFonts w:ascii="Noto Sans" w:hAnsi="Noto Sans" w:cs="Noto Sans"/>
          <w:bCs/>
          <w:sz w:val="20"/>
        </w:rPr>
        <w:t xml:space="preserve">se haya realizado </w:t>
      </w:r>
      <w:proofErr w:type="gramStart"/>
      <w:r w:rsidRPr="0063190C">
        <w:rPr>
          <w:rFonts w:ascii="Noto Sans" w:hAnsi="Noto Sans" w:cs="Noto Sans"/>
          <w:bCs/>
          <w:sz w:val="20"/>
        </w:rPr>
        <w:t>de acuerdo</w:t>
      </w:r>
      <w:r w:rsidRPr="0063190C">
        <w:rPr>
          <w:rFonts w:ascii="Noto Sans" w:hAnsi="Noto Sans" w:cs="Noto Sans"/>
          <w:sz w:val="20"/>
        </w:rPr>
        <w:t xml:space="preserve"> a</w:t>
      </w:r>
      <w:proofErr w:type="gramEnd"/>
      <w:r w:rsidRPr="0063190C">
        <w:rPr>
          <w:rFonts w:ascii="Noto Sans" w:hAnsi="Noto Sans" w:cs="Noto Sans"/>
          <w:sz w:val="20"/>
        </w:rPr>
        <w:t xml:space="preserve">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w:t>
      </w:r>
      <w:r w:rsidR="00601C3B" w:rsidRPr="0063190C">
        <w:rPr>
          <w:rFonts w:ascii="Noto Sans" w:hAnsi="Noto Sans" w:cs="Noto Sans"/>
          <w:sz w:val="20"/>
        </w:rPr>
        <w:t xml:space="preserve">toda </w:t>
      </w:r>
      <w:r w:rsidRPr="0063190C">
        <w:rPr>
          <w:rFonts w:ascii="Noto Sans" w:hAnsi="Noto Sans" w:cs="Noto Sans"/>
          <w:sz w:val="20"/>
        </w:rPr>
        <w:t xml:space="preserve">la documentación soporte requerida. </w:t>
      </w:r>
    </w:p>
    <w:p w14:paraId="012D9873" w14:textId="77777777" w:rsidR="00F321FD" w:rsidRPr="0063190C" w:rsidRDefault="00F321FD" w:rsidP="00F321FD">
      <w:pPr>
        <w:pStyle w:val="Textodebloque"/>
        <w:tabs>
          <w:tab w:val="left" w:pos="2127"/>
        </w:tabs>
        <w:ind w:left="2061" w:right="-232"/>
        <w:rPr>
          <w:rFonts w:ascii="Noto Sans" w:hAnsi="Noto Sans" w:cs="Noto Sans"/>
          <w:bCs/>
          <w:sz w:val="20"/>
        </w:rPr>
      </w:pPr>
    </w:p>
    <w:p w14:paraId="6F443493" w14:textId="29AF1D23" w:rsidR="00F321FD" w:rsidRPr="00781B9B" w:rsidRDefault="00F321FD" w:rsidP="00F77A6C">
      <w:pPr>
        <w:pStyle w:val="Textodebloque"/>
        <w:numPr>
          <w:ilvl w:val="0"/>
          <w:numId w:val="87"/>
        </w:numPr>
        <w:tabs>
          <w:tab w:val="left" w:pos="2127"/>
        </w:tabs>
        <w:ind w:right="-232"/>
        <w:rPr>
          <w:rFonts w:ascii="Noto Sans" w:hAnsi="Noto Sans" w:cs="Noto Sans"/>
          <w:bCs/>
          <w:sz w:val="20"/>
        </w:rPr>
      </w:pPr>
      <w:r w:rsidRPr="00781B9B">
        <w:rPr>
          <w:rFonts w:ascii="Noto Sans" w:hAnsi="Noto Sans" w:cs="Noto Sans"/>
          <w:sz w:val="20"/>
        </w:rPr>
        <w:t xml:space="preserve">El </w:t>
      </w:r>
      <w:r w:rsidRPr="00781B9B">
        <w:rPr>
          <w:rFonts w:ascii="Noto Sans" w:hAnsi="Noto Sans" w:cs="Noto Sans"/>
          <w:b/>
          <w:sz w:val="20"/>
        </w:rPr>
        <w:t xml:space="preserve">Salario Real </w:t>
      </w:r>
      <w:r w:rsidR="008A050B" w:rsidRPr="00781B9B">
        <w:rPr>
          <w:rFonts w:ascii="Noto Sans" w:hAnsi="Noto Sans" w:cs="Noto Sans"/>
          <w:bCs/>
          <w:sz w:val="20"/>
        </w:rPr>
        <w:t>de</w:t>
      </w:r>
      <w:r w:rsidRPr="00781B9B">
        <w:rPr>
          <w:rFonts w:ascii="Noto Sans" w:hAnsi="Noto Sans" w:cs="Noto Sans"/>
          <w:bCs/>
          <w:sz w:val="20"/>
        </w:rPr>
        <w:t xml:space="preserve"> cada una de las categorías de mano de obra de los</w:t>
      </w:r>
      <w:r w:rsidRPr="00781B9B">
        <w:rPr>
          <w:rFonts w:ascii="Noto Sans" w:hAnsi="Noto Sans" w:cs="Noto Sans"/>
          <w:b/>
          <w:sz w:val="20"/>
        </w:rPr>
        <w:t xml:space="preserve"> Costos Directos </w:t>
      </w:r>
      <w:r w:rsidRPr="00781B9B">
        <w:rPr>
          <w:rFonts w:ascii="Noto Sans" w:hAnsi="Noto Sans" w:cs="Noto Sans"/>
          <w:bCs/>
          <w:sz w:val="20"/>
        </w:rPr>
        <w:t xml:space="preserve">corresponda a los asentados por cada LICITANTE en el </w:t>
      </w:r>
      <w:r w:rsidRPr="00781B9B">
        <w:rPr>
          <w:rFonts w:ascii="Noto Sans" w:hAnsi="Noto Sans" w:cs="Noto Sans"/>
          <w:b/>
          <w:sz w:val="20"/>
        </w:rPr>
        <w:t xml:space="preserve">ANEXO </w:t>
      </w:r>
      <w:r w:rsidR="000353E8" w:rsidRPr="00781B9B">
        <w:rPr>
          <w:rFonts w:ascii="Noto Sans" w:hAnsi="Noto Sans" w:cs="Noto Sans"/>
          <w:b/>
          <w:sz w:val="20"/>
        </w:rPr>
        <w:t>09.1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en el</w:t>
      </w:r>
      <w:r w:rsidRPr="00781B9B">
        <w:rPr>
          <w:rFonts w:ascii="Noto Sans" w:hAnsi="Noto Sans" w:cs="Noto Sans"/>
          <w:b/>
          <w:sz w:val="20"/>
        </w:rPr>
        <w:t xml:space="preserve"> rubro de mano de obra </w:t>
      </w:r>
      <w:r w:rsidRPr="00781B9B">
        <w:rPr>
          <w:rFonts w:ascii="Noto Sans" w:hAnsi="Noto Sans" w:cs="Noto Sans"/>
          <w:bCs/>
          <w:sz w:val="20"/>
        </w:rPr>
        <w:t>del</w:t>
      </w:r>
      <w:r w:rsidRPr="00781B9B">
        <w:rPr>
          <w:rFonts w:ascii="Noto Sans" w:hAnsi="Noto Sans" w:cs="Noto Sans"/>
          <w:b/>
          <w:sz w:val="20"/>
        </w:rPr>
        <w:t xml:space="preserve"> ANEXO </w:t>
      </w:r>
      <w:r w:rsidR="000353E8" w:rsidRPr="00781B9B">
        <w:rPr>
          <w:rFonts w:ascii="Noto Sans" w:hAnsi="Noto Sans" w:cs="Noto Sans"/>
          <w:b/>
          <w:sz w:val="20"/>
        </w:rPr>
        <w:t>12.1</w:t>
      </w:r>
      <w:r w:rsidRPr="00781B9B">
        <w:rPr>
          <w:rFonts w:ascii="Noto Sans" w:hAnsi="Noto Sans" w:cs="Noto Sans"/>
          <w:b/>
          <w:sz w:val="20"/>
        </w:rPr>
        <w:t xml:space="preserve"> </w:t>
      </w:r>
      <w:r w:rsidRPr="00781B9B">
        <w:rPr>
          <w:rFonts w:ascii="Noto Sans" w:hAnsi="Noto Sans" w:cs="Noto Sans"/>
          <w:bCs/>
          <w:sz w:val="20"/>
        </w:rPr>
        <w:t xml:space="preserve">del </w:t>
      </w:r>
      <w:r w:rsidRPr="00781B9B">
        <w:rPr>
          <w:rFonts w:ascii="Noto Sans" w:hAnsi="Noto Sans" w:cs="Noto Sans"/>
          <w:b/>
          <w:sz w:val="20"/>
        </w:rPr>
        <w:t xml:space="preserve">DOCUMENTO </w:t>
      </w:r>
      <w:r w:rsidR="000353E8" w:rsidRPr="00781B9B">
        <w:rPr>
          <w:rFonts w:ascii="Noto Sans" w:hAnsi="Noto Sans" w:cs="Noto Sans"/>
          <w:b/>
          <w:sz w:val="20"/>
        </w:rPr>
        <w:t>12</w:t>
      </w:r>
      <w:r w:rsidRPr="00781B9B">
        <w:rPr>
          <w:rFonts w:ascii="Noto Sans" w:hAnsi="Noto Sans" w:cs="Noto Sans"/>
          <w:bCs/>
          <w:sz w:val="20"/>
        </w:rPr>
        <w:t xml:space="preserve">, así como que los </w:t>
      </w:r>
      <w:r w:rsidRPr="00781B9B">
        <w:rPr>
          <w:rFonts w:ascii="Noto Sans" w:hAnsi="Noto Sans" w:cs="Noto Sans"/>
          <w:b/>
          <w:sz w:val="20"/>
        </w:rPr>
        <w:t xml:space="preserve">Salarios Reales </w:t>
      </w:r>
      <w:r w:rsidRPr="00781B9B">
        <w:rPr>
          <w:rFonts w:ascii="Noto Sans" w:hAnsi="Noto Sans" w:cs="Noto Sans"/>
          <w:bCs/>
          <w:sz w:val="20"/>
        </w:rPr>
        <w:t>del personal de</w:t>
      </w:r>
      <w:r w:rsidRPr="00781B9B">
        <w:rPr>
          <w:rFonts w:ascii="Noto Sans" w:hAnsi="Noto Sans" w:cs="Noto Sans"/>
          <w:b/>
          <w:sz w:val="20"/>
        </w:rPr>
        <w:t xml:space="preserve"> Costos Indirectos </w:t>
      </w:r>
      <w:r w:rsidRPr="00781B9B">
        <w:rPr>
          <w:rFonts w:ascii="Noto Sans" w:hAnsi="Noto Sans" w:cs="Noto Sans"/>
          <w:bCs/>
          <w:sz w:val="20"/>
        </w:rPr>
        <w:t>correspondan a los indicados en</w:t>
      </w:r>
      <w:r w:rsidRPr="00781B9B">
        <w:rPr>
          <w:rFonts w:ascii="Noto Sans" w:hAnsi="Noto Sans" w:cs="Noto Sans"/>
          <w:b/>
          <w:sz w:val="20"/>
        </w:rPr>
        <w:t xml:space="preserve"> </w:t>
      </w:r>
      <w:r w:rsidRPr="00781B9B">
        <w:rPr>
          <w:rFonts w:ascii="Noto Sans" w:hAnsi="Noto Sans" w:cs="Noto Sans"/>
          <w:bCs/>
          <w:sz w:val="20"/>
        </w:rPr>
        <w:t xml:space="preserve">el </w:t>
      </w:r>
      <w:r w:rsidRPr="00781B9B">
        <w:rPr>
          <w:rFonts w:ascii="Noto Sans" w:hAnsi="Noto Sans" w:cs="Noto Sans"/>
          <w:b/>
          <w:sz w:val="20"/>
        </w:rPr>
        <w:t xml:space="preserve">ANEXO </w:t>
      </w:r>
      <w:r w:rsidR="000353E8" w:rsidRPr="00781B9B">
        <w:rPr>
          <w:rFonts w:ascii="Noto Sans" w:hAnsi="Noto Sans" w:cs="Noto Sans"/>
          <w:b/>
          <w:sz w:val="20"/>
        </w:rPr>
        <w:t>09.4</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el</w:t>
      </w:r>
      <w:r w:rsidRPr="00781B9B">
        <w:rPr>
          <w:rFonts w:ascii="Noto Sans" w:hAnsi="Noto Sans" w:cs="Noto Sans"/>
          <w:b/>
          <w:sz w:val="20"/>
        </w:rPr>
        <w:t xml:space="preserve"> ANEXO </w:t>
      </w:r>
      <w:r w:rsidR="000353E8" w:rsidRPr="00781B9B">
        <w:rPr>
          <w:rFonts w:ascii="Noto Sans" w:hAnsi="Noto Sans" w:cs="Noto Sans"/>
          <w:b/>
          <w:sz w:val="20"/>
        </w:rPr>
        <w:t>13.1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13</w:t>
      </w:r>
      <w:r w:rsidRPr="00781B9B">
        <w:rPr>
          <w:rFonts w:ascii="Noto Sans" w:hAnsi="Noto Sans" w:cs="Noto Sans"/>
          <w:bCs/>
          <w:sz w:val="20"/>
        </w:rPr>
        <w:t>.</w:t>
      </w:r>
    </w:p>
    <w:p w14:paraId="7CA9147C" w14:textId="77777777" w:rsidR="00FC0537" w:rsidRPr="0063190C" w:rsidRDefault="00FC0537" w:rsidP="00FC0537">
      <w:pPr>
        <w:pStyle w:val="Prrafodelista"/>
        <w:rPr>
          <w:rFonts w:ascii="Noto Sans" w:hAnsi="Noto Sans" w:cs="Noto Sans"/>
          <w:bCs/>
        </w:rPr>
      </w:pPr>
    </w:p>
    <w:p w14:paraId="3D6B4652" w14:textId="0CFE9256" w:rsidR="007320E9" w:rsidRPr="0063190C" w:rsidRDefault="003B0FEE"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 xml:space="preserve">Los costos de </w:t>
      </w:r>
      <w:r w:rsidR="007320E9" w:rsidRPr="0063190C">
        <w:rPr>
          <w:rFonts w:ascii="Noto Sans" w:hAnsi="Noto Sans" w:cs="Noto Sans"/>
          <w:sz w:val="20"/>
        </w:rPr>
        <w:t xml:space="preserve">la mano de obra propuesta para la ejecución directa de los trabajos y </w:t>
      </w:r>
      <w:r w:rsidRPr="0063190C">
        <w:rPr>
          <w:rFonts w:ascii="Noto Sans" w:hAnsi="Noto Sans" w:cs="Noto Sans"/>
          <w:sz w:val="20"/>
        </w:rPr>
        <w:t>d</w:t>
      </w:r>
      <w:r w:rsidR="007320E9" w:rsidRPr="0063190C">
        <w:rPr>
          <w:rFonts w:ascii="Noto Sans" w:hAnsi="Noto Sans" w:cs="Noto Sans"/>
          <w:bCs/>
          <w:sz w:val="20"/>
        </w:rPr>
        <w:t xml:space="preserve">el personal propuesto para encargarse de la </w:t>
      </w:r>
      <w:r w:rsidR="007320E9" w:rsidRPr="0063190C">
        <w:rPr>
          <w:rFonts w:ascii="Noto Sans" w:hAnsi="Noto Sans" w:cs="Noto Sans"/>
          <w:sz w:val="20"/>
        </w:rPr>
        <w:t xml:space="preserve">administración, dirección, control, supervisión, seguridad, protección ambiental, salud ocupacional y apoyo cumplan con todos los requisitos generales y particulares requeridos por la CONVOCANTE. </w:t>
      </w:r>
      <w:r w:rsidR="007320E9" w:rsidRPr="0063190C">
        <w:rPr>
          <w:rFonts w:ascii="Noto Sans" w:hAnsi="Noto Sans" w:cs="Noto Sans"/>
          <w:bCs/>
          <w:sz w:val="20"/>
        </w:rPr>
        <w:t xml:space="preserve">De igual </w:t>
      </w:r>
      <w:r w:rsidR="006B05CC" w:rsidRPr="0063190C">
        <w:rPr>
          <w:rFonts w:ascii="Noto Sans" w:hAnsi="Noto Sans" w:cs="Noto Sans"/>
          <w:bCs/>
          <w:sz w:val="20"/>
        </w:rPr>
        <w:t>forma</w:t>
      </w:r>
      <w:r w:rsidR="007320E9" w:rsidRPr="0063190C">
        <w:rPr>
          <w:rFonts w:ascii="Noto Sans" w:hAnsi="Noto Sans" w:cs="Noto Sans"/>
          <w:bCs/>
          <w:sz w:val="20"/>
        </w:rPr>
        <w:t xml:space="preserve">, que </w:t>
      </w:r>
      <w:r w:rsidR="006B05CC" w:rsidRPr="0063190C">
        <w:rPr>
          <w:rFonts w:ascii="Noto Sans" w:hAnsi="Noto Sans" w:cs="Noto Sans"/>
          <w:bCs/>
          <w:sz w:val="20"/>
        </w:rPr>
        <w:t xml:space="preserve">los costos </w:t>
      </w:r>
      <w:r w:rsidR="007320E9" w:rsidRPr="0063190C">
        <w:rPr>
          <w:rFonts w:ascii="Noto Sans" w:hAnsi="Noto Sans" w:cs="Noto Sans"/>
          <w:bCs/>
          <w:sz w:val="20"/>
        </w:rPr>
        <w:t>de cada una de las categorías de mano de obra propuesta sean los mismos en cada uno de los diferentes documentos de la proposición donde son mencionados.</w:t>
      </w:r>
    </w:p>
    <w:p w14:paraId="16282916" w14:textId="77777777" w:rsidR="000470CB" w:rsidRPr="0063190C" w:rsidRDefault="000470CB" w:rsidP="000470CB">
      <w:pPr>
        <w:pStyle w:val="Textodebloque"/>
        <w:tabs>
          <w:tab w:val="left" w:pos="2127"/>
        </w:tabs>
        <w:ind w:left="2061" w:right="-232"/>
        <w:rPr>
          <w:rFonts w:ascii="Noto Sans" w:hAnsi="Noto Sans" w:cs="Noto Sans"/>
          <w:bCs/>
          <w:sz w:val="20"/>
        </w:rPr>
      </w:pPr>
    </w:p>
    <w:p w14:paraId="799003E1" w14:textId="3BDF03F8" w:rsidR="007320E9" w:rsidRPr="0063190C" w:rsidRDefault="002E6FB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rPr>
        <w:t xml:space="preserve">En los </w:t>
      </w:r>
      <w:r w:rsidR="00DB7B19" w:rsidRPr="0063190C">
        <w:rPr>
          <w:rFonts w:ascii="Noto Sans" w:hAnsi="Noto Sans" w:cs="Noto Sans"/>
          <w:b/>
          <w:sz w:val="20"/>
        </w:rPr>
        <w:t>Costos Directos</w:t>
      </w:r>
      <w:r w:rsidR="00DB7B19" w:rsidRPr="0063190C">
        <w:rPr>
          <w:rFonts w:ascii="Noto Sans" w:hAnsi="Noto Sans" w:cs="Noto Sans"/>
          <w:bCs/>
          <w:sz w:val="20"/>
        </w:rPr>
        <w:t xml:space="preserve"> </w:t>
      </w:r>
      <w:r w:rsidRPr="0063190C">
        <w:rPr>
          <w:rFonts w:ascii="Noto Sans" w:hAnsi="Noto Sans" w:cs="Noto Sans"/>
          <w:bCs/>
          <w:sz w:val="20"/>
        </w:rPr>
        <w:t xml:space="preserve">no se consideren costos de personal que corresponde a los </w:t>
      </w:r>
      <w:r w:rsidRPr="0063190C">
        <w:rPr>
          <w:rFonts w:ascii="Noto Sans" w:hAnsi="Noto Sans" w:cs="Noto Sans"/>
          <w:b/>
          <w:sz w:val="20"/>
        </w:rPr>
        <w:t>Costos Indirectos</w:t>
      </w:r>
      <w:r w:rsidRPr="0063190C">
        <w:rPr>
          <w:rFonts w:ascii="Noto Sans" w:hAnsi="Noto Sans" w:cs="Noto Sans"/>
          <w:bCs/>
          <w:sz w:val="20"/>
        </w:rPr>
        <w:t xml:space="preserve"> y viceversa.</w:t>
      </w:r>
    </w:p>
    <w:p w14:paraId="4C57BD6B" w14:textId="77777777" w:rsidR="00FC0537" w:rsidRPr="0063190C" w:rsidRDefault="00FC0537" w:rsidP="00FC0537">
      <w:pPr>
        <w:pStyle w:val="Prrafodelista"/>
        <w:rPr>
          <w:rFonts w:ascii="Noto Sans" w:hAnsi="Noto Sans" w:cs="Noto Sans"/>
          <w:bCs/>
        </w:rPr>
      </w:pPr>
    </w:p>
    <w:p w14:paraId="4782811B" w14:textId="09FED562" w:rsidR="00203782" w:rsidRPr="0063190C" w:rsidRDefault="00933B3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lastRenderedPageBreak/>
        <w:t>L</w:t>
      </w:r>
      <w:r w:rsidR="00203782" w:rsidRPr="0063190C">
        <w:rPr>
          <w:rFonts w:ascii="Noto Sans" w:hAnsi="Noto Sans" w:cs="Noto Sans"/>
          <w:sz w:val="20"/>
        </w:rPr>
        <w:t>os costos de la mano de obra considerados por cada LICITANTE sean congruentes con el tabulador de los salarios y con los costos reales que prevalezcan en la zona donde se ejecutarán los trabajos.</w:t>
      </w:r>
    </w:p>
    <w:p w14:paraId="7B96D1E3" w14:textId="767BB0BF" w:rsidR="002E6FBD" w:rsidRPr="0063190C" w:rsidRDefault="002E6FBD" w:rsidP="002E6FBD">
      <w:pPr>
        <w:pStyle w:val="Default"/>
        <w:tabs>
          <w:tab w:val="left" w:pos="1276"/>
          <w:tab w:val="left" w:pos="1418"/>
          <w:tab w:val="left" w:pos="1985"/>
        </w:tabs>
        <w:ind w:left="1985" w:right="-232"/>
        <w:jc w:val="both"/>
        <w:rPr>
          <w:rFonts w:ascii="Noto Sans" w:hAnsi="Noto Sans" w:cs="Noto Sans"/>
          <w:color w:val="auto"/>
          <w:sz w:val="20"/>
          <w:szCs w:val="20"/>
        </w:rPr>
      </w:pPr>
    </w:p>
    <w:p w14:paraId="5329DCDE" w14:textId="4D169813" w:rsidR="00FC0537" w:rsidRPr="0063190C" w:rsidRDefault="00E41580" w:rsidP="00FC0537">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FC0537" w:rsidRPr="0063190C">
        <w:rPr>
          <w:rFonts w:ascii="Noto Sans" w:hAnsi="Noto Sans" w:cs="Noto Sans"/>
          <w:b/>
          <w:color w:val="auto"/>
          <w:sz w:val="20"/>
          <w:szCs w:val="20"/>
        </w:rPr>
        <w:t xml:space="preserve">e la Explosión de Insumos además se verificará que: </w:t>
      </w:r>
    </w:p>
    <w:p w14:paraId="42B4299D" w14:textId="4E2039EE" w:rsidR="007152E7" w:rsidRPr="0063190C" w:rsidRDefault="006E61EA" w:rsidP="007152E7">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 xml:space="preserve">Los costos </w:t>
      </w:r>
      <w:r w:rsidR="00F321FD" w:rsidRPr="0063190C">
        <w:rPr>
          <w:rFonts w:ascii="Noto Sans" w:hAnsi="Noto Sans" w:cs="Noto Sans"/>
          <w:lang w:val="es-MX"/>
        </w:rPr>
        <w:t xml:space="preserve">de todos los insumos que intervienen en el </w:t>
      </w:r>
      <w:r w:rsidR="00F321FD" w:rsidRPr="0063190C">
        <w:rPr>
          <w:rFonts w:ascii="Noto Sans" w:hAnsi="Noto Sans" w:cs="Noto Sans"/>
          <w:b/>
          <w:bCs/>
          <w:lang w:val="es-MX"/>
        </w:rPr>
        <w:t>Costo Directo</w:t>
      </w:r>
      <w:r w:rsidR="00F321FD" w:rsidRPr="0063190C">
        <w:rPr>
          <w:rFonts w:ascii="Noto Sans" w:hAnsi="Noto Sans" w:cs="Noto Sans"/>
          <w:lang w:val="es-MX"/>
        </w:rPr>
        <w:t xml:space="preserve"> de la proposición </w:t>
      </w:r>
      <w:r w:rsidRPr="0063190C">
        <w:rPr>
          <w:rFonts w:ascii="Noto Sans" w:hAnsi="Noto Sans" w:cs="Noto Sans"/>
          <w:lang w:val="es-MX"/>
        </w:rPr>
        <w:t xml:space="preserve">se encuentren </w:t>
      </w:r>
      <w:r w:rsidR="00EA2435" w:rsidRPr="0063190C">
        <w:rPr>
          <w:rFonts w:ascii="Noto Sans" w:hAnsi="Noto Sans" w:cs="Noto Sans"/>
          <w:lang w:val="es-MX"/>
        </w:rPr>
        <w:t xml:space="preserve">debida y </w:t>
      </w:r>
      <w:r w:rsidR="00CD3263" w:rsidRPr="0063190C">
        <w:rPr>
          <w:rFonts w:ascii="Noto Sans" w:hAnsi="Noto Sans" w:cs="Noto Sans"/>
          <w:lang w:val="es-MX"/>
        </w:rPr>
        <w:t>claramente desglosados</w:t>
      </w:r>
      <w:r w:rsidR="00F321FD" w:rsidRPr="0063190C">
        <w:rPr>
          <w:rFonts w:ascii="Noto Sans" w:hAnsi="Noto Sans" w:cs="Noto Sans"/>
          <w:lang w:val="es-MX"/>
        </w:rPr>
        <w:t xml:space="preserve"> en los </w:t>
      </w:r>
      <w:r w:rsidR="00F321FD" w:rsidRPr="0063190C">
        <w:rPr>
          <w:rFonts w:ascii="Noto Sans" w:hAnsi="Noto Sans" w:cs="Noto Sans"/>
          <w:b/>
          <w:bCs/>
          <w:lang w:val="es-MX"/>
        </w:rPr>
        <w:t>rubros</w:t>
      </w:r>
      <w:r w:rsidRPr="0063190C">
        <w:rPr>
          <w:rFonts w:ascii="Noto Sans" w:hAnsi="Noto Sans" w:cs="Noto Sans"/>
          <w:b/>
          <w:bCs/>
          <w:lang w:val="es-MX"/>
        </w:rPr>
        <w:t xml:space="preserve"> de</w:t>
      </w:r>
      <w:r w:rsidR="00F321FD" w:rsidRPr="0063190C">
        <w:rPr>
          <w:rFonts w:ascii="Noto Sans" w:hAnsi="Noto Sans" w:cs="Noto Sans"/>
          <w:b/>
          <w:bCs/>
          <w:lang w:val="es-MX"/>
        </w:rPr>
        <w:t xml:space="preserve"> materiales y/o equipo de instalación permanente</w:t>
      </w:r>
      <w:r w:rsidR="00F321FD" w:rsidRPr="0063190C">
        <w:rPr>
          <w:rFonts w:ascii="Noto Sans" w:hAnsi="Noto Sans" w:cs="Noto Sans"/>
          <w:lang w:val="es-MX"/>
        </w:rPr>
        <w:t xml:space="preserv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y </w:t>
      </w:r>
      <w:r w:rsidR="00F321FD" w:rsidRPr="0063190C">
        <w:rPr>
          <w:rFonts w:ascii="Noto Sans" w:hAnsi="Noto Sans" w:cs="Noto Sans"/>
          <w:b/>
          <w:bCs/>
          <w:lang w:val="es-MX"/>
        </w:rPr>
        <w:t>maquinaria y/o equipo</w:t>
      </w:r>
      <w:r w:rsidR="0023314D" w:rsidRPr="0063190C">
        <w:rPr>
          <w:rFonts w:ascii="Noto Sans" w:hAnsi="Noto Sans" w:cs="Noto Sans"/>
          <w:lang w:val="es-MX"/>
        </w:rPr>
        <w:t>,</w:t>
      </w:r>
      <w:r w:rsidR="00F321FD" w:rsidRPr="0063190C">
        <w:rPr>
          <w:rFonts w:ascii="Noto Sans" w:hAnsi="Noto Sans" w:cs="Noto Sans"/>
          <w:lang w:val="es-MX"/>
        </w:rPr>
        <w:t xml:space="preserve"> </w:t>
      </w:r>
      <w:r w:rsidR="0023314D" w:rsidRPr="0063190C">
        <w:rPr>
          <w:rFonts w:ascii="Noto Sans" w:hAnsi="Noto Sans" w:cs="Noto Sans"/>
          <w:lang w:val="es-MX"/>
        </w:rPr>
        <w:t xml:space="preserve">incluyendo </w:t>
      </w:r>
      <w:r w:rsidR="00F321FD" w:rsidRPr="0063190C">
        <w:rPr>
          <w:rFonts w:ascii="Noto Sans" w:hAnsi="Noto Sans" w:cs="Noto Sans"/>
          <w:lang w:val="es-MX"/>
        </w:rPr>
        <w:t xml:space="preserve">los </w:t>
      </w:r>
      <w:r w:rsidR="00CD3263" w:rsidRPr="0063190C">
        <w:rPr>
          <w:rFonts w:ascii="Noto Sans" w:hAnsi="Noto Sans" w:cs="Noto Sans"/>
          <w:lang w:val="es-MX"/>
        </w:rPr>
        <w:t xml:space="preserve">costos de los </w:t>
      </w:r>
      <w:r w:rsidR="00F321FD" w:rsidRPr="0063190C">
        <w:rPr>
          <w:rFonts w:ascii="Noto Sans" w:hAnsi="Noto Sans" w:cs="Noto Sans"/>
          <w:lang w:val="es-MX"/>
        </w:rPr>
        <w:t>cargos del porcentaje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sobre el </w:t>
      </w:r>
      <w:r w:rsidR="00AA54C0" w:rsidRPr="0063190C">
        <w:rPr>
          <w:rFonts w:ascii="Noto Sans" w:hAnsi="Noto Sans" w:cs="Noto Sans"/>
          <w:lang w:val="es-MX"/>
        </w:rPr>
        <w:t xml:space="preserve">costo </w:t>
      </w:r>
      <w:r w:rsidR="00F321FD" w:rsidRPr="0063190C">
        <w:rPr>
          <w:rFonts w:ascii="Noto Sans" w:hAnsi="Noto Sans" w:cs="Noto Sans"/>
          <w:lang w:val="es-MX"/>
        </w:rPr>
        <w:t xml:space="preserve">total del </w:t>
      </w:r>
      <w:r w:rsidR="00CD3263" w:rsidRPr="0063190C">
        <w:rPr>
          <w:rFonts w:ascii="Noto Sans" w:hAnsi="Noto Sans" w:cs="Noto Sans"/>
          <w:b/>
          <w:bCs/>
          <w:lang w:val="es-MX"/>
        </w:rPr>
        <w:t xml:space="preserve">rubro de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por los conceptos de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la </w:t>
      </w:r>
      <w:r w:rsidR="00F321FD" w:rsidRPr="0063190C">
        <w:rPr>
          <w:rFonts w:ascii="Noto Sans" w:hAnsi="Noto Sans" w:cs="Noto Sans"/>
          <w:b/>
          <w:bCs/>
          <w:lang w:val="es-MX"/>
        </w:rPr>
        <w:t xml:space="preserve">herramienta menor </w:t>
      </w:r>
      <w:r w:rsidR="00F321FD" w:rsidRPr="0063190C">
        <w:rPr>
          <w:rFonts w:ascii="Noto Sans" w:hAnsi="Noto Sans" w:cs="Noto Sans"/>
          <w:lang w:val="es-MX"/>
        </w:rPr>
        <w:t>y del</w:t>
      </w:r>
      <w:r w:rsidR="00F321FD" w:rsidRPr="0063190C">
        <w:rPr>
          <w:rFonts w:ascii="Noto Sans" w:hAnsi="Noto Sans" w:cs="Noto Sans"/>
          <w:b/>
          <w:bCs/>
          <w:lang w:val="es-MX"/>
        </w:rPr>
        <w:t xml:space="preserve"> equipo de seguridad</w:t>
      </w:r>
      <w:r w:rsidR="00445A3E" w:rsidRPr="0063190C">
        <w:rPr>
          <w:rFonts w:ascii="Noto Sans" w:hAnsi="Noto Sans" w:cs="Noto Sans"/>
          <w:lang w:val="es-MX"/>
        </w:rPr>
        <w:t xml:space="preserve">, así como que </w:t>
      </w:r>
      <w:r w:rsidR="00445A3E" w:rsidRPr="0063190C">
        <w:rPr>
          <w:rFonts w:ascii="Noto Sans" w:hAnsi="Noto Sans" w:cs="Noto Sans"/>
        </w:rPr>
        <w:t>consider</w:t>
      </w:r>
      <w:r w:rsidR="00445A3E" w:rsidRPr="0063190C">
        <w:rPr>
          <w:rFonts w:ascii="Noto Sans" w:hAnsi="Noto Sans" w:cs="Noto Sans"/>
          <w:lang w:val="es-MX"/>
        </w:rPr>
        <w:t>en</w:t>
      </w:r>
      <w:r w:rsidR="00445A3E" w:rsidRPr="0063190C">
        <w:rPr>
          <w:rFonts w:ascii="Noto Sans" w:hAnsi="Noto Sans" w:cs="Noto Sans"/>
        </w:rPr>
        <w:t xml:space="preserve"> todos los requisitos señalad</w:t>
      </w:r>
      <w:r w:rsidR="00445A3E" w:rsidRPr="0063190C">
        <w:rPr>
          <w:rFonts w:ascii="Noto Sans" w:hAnsi="Noto Sans" w:cs="Noto Sans"/>
          <w:lang w:val="es-MX"/>
        </w:rPr>
        <w:t>o</w:t>
      </w:r>
      <w:r w:rsidR="00445A3E" w:rsidRPr="0063190C">
        <w:rPr>
          <w:rFonts w:ascii="Noto Sans" w:hAnsi="Noto Sans" w:cs="Noto Sans"/>
        </w:rPr>
        <w:t xml:space="preserve">s en la CONVOCATORIA, las Especificaciones </w:t>
      </w:r>
      <w:r w:rsidR="007A7571" w:rsidRPr="0063190C">
        <w:rPr>
          <w:rFonts w:ascii="Noto Sans" w:hAnsi="Noto Sans" w:cs="Noto Sans"/>
          <w:lang w:val="es-MX"/>
        </w:rPr>
        <w:t>-</w:t>
      </w:r>
      <w:r w:rsidR="00445A3E" w:rsidRPr="0063190C">
        <w:rPr>
          <w:rFonts w:ascii="Noto Sans" w:hAnsi="Noto Sans" w:cs="Noto Sans"/>
        </w:rPr>
        <w:t>Generales y Particulares</w:t>
      </w:r>
      <w:r w:rsidR="007A7571" w:rsidRPr="0063190C">
        <w:rPr>
          <w:rFonts w:ascii="Noto Sans" w:hAnsi="Noto Sans" w:cs="Noto Sans"/>
          <w:lang w:val="es-MX"/>
        </w:rPr>
        <w:t>- y la normatividad</w:t>
      </w:r>
      <w:r w:rsidR="00445A3E" w:rsidRPr="0063190C">
        <w:rPr>
          <w:rFonts w:ascii="Noto Sans" w:hAnsi="Noto Sans" w:cs="Noto Sans"/>
          <w:lang w:val="es-MX"/>
        </w:rPr>
        <w:t xml:space="preserve"> que les corresponda.</w:t>
      </w:r>
      <w:r w:rsidR="007152E7" w:rsidRPr="0063190C">
        <w:rPr>
          <w:rFonts w:ascii="Noto Sans" w:hAnsi="Noto Sans" w:cs="Noto Sans"/>
          <w:lang w:val="es-MX"/>
        </w:rPr>
        <w:t xml:space="preserve"> </w:t>
      </w:r>
      <w:r w:rsidR="009438C0" w:rsidRPr="0063190C">
        <w:rPr>
          <w:rFonts w:ascii="Noto Sans" w:hAnsi="Noto Sans" w:cs="Noto Sans"/>
          <w:bCs/>
          <w:lang w:val="es-MX"/>
        </w:rPr>
        <w:t>Del mismo modo</w:t>
      </w:r>
      <w:r w:rsidR="007152E7" w:rsidRPr="0063190C">
        <w:rPr>
          <w:rFonts w:ascii="Noto Sans" w:hAnsi="Noto Sans" w:cs="Noto Sans"/>
          <w:bCs/>
        </w:rPr>
        <w:t>, que los costos de cada un</w:t>
      </w:r>
      <w:r w:rsidR="009438C0" w:rsidRPr="0063190C">
        <w:rPr>
          <w:rFonts w:ascii="Noto Sans" w:hAnsi="Noto Sans" w:cs="Noto Sans"/>
          <w:bCs/>
          <w:lang w:val="es-MX"/>
        </w:rPr>
        <w:t>o</w:t>
      </w:r>
      <w:r w:rsidR="007152E7" w:rsidRPr="0063190C">
        <w:rPr>
          <w:rFonts w:ascii="Noto Sans" w:hAnsi="Noto Sans" w:cs="Noto Sans"/>
          <w:bCs/>
        </w:rPr>
        <w:t xml:space="preserve"> de </w:t>
      </w:r>
      <w:proofErr w:type="spellStart"/>
      <w:r w:rsidR="007152E7" w:rsidRPr="0063190C">
        <w:rPr>
          <w:rFonts w:ascii="Noto Sans" w:hAnsi="Noto Sans" w:cs="Noto Sans"/>
          <w:bCs/>
        </w:rPr>
        <w:t>l</w:t>
      </w:r>
      <w:r w:rsidR="009438C0" w:rsidRPr="0063190C">
        <w:rPr>
          <w:rFonts w:ascii="Noto Sans" w:hAnsi="Noto Sans" w:cs="Noto Sans"/>
          <w:bCs/>
          <w:lang w:val="es-MX"/>
        </w:rPr>
        <w:t>o</w:t>
      </w:r>
      <w:r w:rsidR="007152E7" w:rsidRPr="0063190C">
        <w:rPr>
          <w:rFonts w:ascii="Noto Sans" w:hAnsi="Noto Sans" w:cs="Noto Sans"/>
          <w:bCs/>
        </w:rPr>
        <w:t>s</w:t>
      </w:r>
      <w:proofErr w:type="spellEnd"/>
      <w:r w:rsidR="007152E7" w:rsidRPr="0063190C">
        <w:rPr>
          <w:rFonts w:ascii="Noto Sans" w:hAnsi="Noto Sans" w:cs="Noto Sans"/>
          <w:bCs/>
        </w:rPr>
        <w:t xml:space="preserve"> </w:t>
      </w:r>
      <w:r w:rsidR="009438C0" w:rsidRPr="0063190C">
        <w:rPr>
          <w:rFonts w:ascii="Noto Sans" w:hAnsi="Noto Sans" w:cs="Noto Sans"/>
          <w:bCs/>
          <w:lang w:val="es-MX"/>
        </w:rPr>
        <w:t>insumos</w:t>
      </w:r>
      <w:r w:rsidR="007152E7" w:rsidRPr="0063190C">
        <w:rPr>
          <w:rFonts w:ascii="Noto Sans" w:hAnsi="Noto Sans" w:cs="Noto Sans"/>
          <w:bCs/>
        </w:rPr>
        <w:t xml:space="preserve"> </w:t>
      </w:r>
      <w:r w:rsidR="009438C0" w:rsidRPr="0063190C">
        <w:rPr>
          <w:rFonts w:ascii="Noto Sans" w:hAnsi="Noto Sans" w:cs="Noto Sans"/>
          <w:bCs/>
          <w:lang w:val="es-MX"/>
        </w:rPr>
        <w:t>implícitos</w:t>
      </w:r>
      <w:r w:rsidR="007152E7" w:rsidRPr="0063190C">
        <w:rPr>
          <w:rFonts w:ascii="Noto Sans" w:hAnsi="Noto Sans" w:cs="Noto Sans"/>
          <w:bCs/>
        </w:rPr>
        <w:t xml:space="preserve"> </w:t>
      </w:r>
      <w:r w:rsidR="009438C0" w:rsidRPr="0063190C">
        <w:rPr>
          <w:rFonts w:ascii="Noto Sans" w:hAnsi="Noto Sans" w:cs="Noto Sans"/>
          <w:bCs/>
          <w:lang w:val="es-MX"/>
        </w:rPr>
        <w:t xml:space="preserve">en la </w:t>
      </w:r>
      <w:r w:rsidR="009438C0" w:rsidRPr="0063190C">
        <w:rPr>
          <w:rFonts w:ascii="Noto Sans" w:hAnsi="Noto Sans" w:cs="Noto Sans"/>
          <w:b/>
        </w:rPr>
        <w:t xml:space="preserve">Explosión de Insumos </w:t>
      </w:r>
      <w:r w:rsidR="007152E7" w:rsidRPr="0063190C">
        <w:rPr>
          <w:rFonts w:ascii="Noto Sans" w:hAnsi="Noto Sans" w:cs="Noto Sans"/>
          <w:bCs/>
        </w:rPr>
        <w:t>sean los mismos en cada uno de los diferentes documentos de la proposición donde son mencionados.</w:t>
      </w:r>
    </w:p>
    <w:p w14:paraId="1B69BE3F" w14:textId="77777777" w:rsidR="007152E7" w:rsidRPr="0063190C" w:rsidRDefault="007152E7" w:rsidP="00CD3263">
      <w:pPr>
        <w:pStyle w:val="Textoindependiente2"/>
        <w:tabs>
          <w:tab w:val="left" w:pos="1985"/>
        </w:tabs>
        <w:spacing w:after="0" w:line="240" w:lineRule="auto"/>
        <w:ind w:left="1985" w:right="-232"/>
        <w:jc w:val="both"/>
        <w:rPr>
          <w:rFonts w:ascii="Noto Sans" w:hAnsi="Noto Sans" w:cs="Noto Sans"/>
          <w:lang w:val="es-MX"/>
        </w:rPr>
      </w:pPr>
    </w:p>
    <w:p w14:paraId="66DCA489" w14:textId="00AFA757" w:rsidR="00E20330" w:rsidRPr="00781B9B" w:rsidRDefault="00F321F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781B9B">
        <w:rPr>
          <w:rFonts w:ascii="Noto Sans" w:hAnsi="Noto Sans" w:cs="Noto Sans"/>
          <w:lang w:val="es-MX"/>
        </w:rPr>
        <w:t>La</w:t>
      </w:r>
      <w:r w:rsidR="00CD3263" w:rsidRPr="00781B9B">
        <w:rPr>
          <w:rFonts w:ascii="Noto Sans" w:hAnsi="Noto Sans" w:cs="Noto Sans"/>
          <w:lang w:val="es-MX"/>
        </w:rPr>
        <w:t xml:space="preserve"> </w:t>
      </w:r>
      <w:r w:rsidRPr="00781B9B">
        <w:rPr>
          <w:rFonts w:ascii="Noto Sans" w:hAnsi="Noto Sans" w:cs="Noto Sans"/>
        </w:rPr>
        <w:t xml:space="preserve">suma total de </w:t>
      </w:r>
      <w:r w:rsidR="00E20330" w:rsidRPr="00781B9B">
        <w:rPr>
          <w:rFonts w:ascii="Noto Sans" w:hAnsi="Noto Sans" w:cs="Noto Sans"/>
          <w:lang w:val="es-MX"/>
        </w:rPr>
        <w:t xml:space="preserve">cada uno de los rubros </w:t>
      </w:r>
      <w:r w:rsidR="0029550F" w:rsidRPr="00781B9B">
        <w:rPr>
          <w:rFonts w:ascii="Noto Sans" w:hAnsi="Noto Sans" w:cs="Noto Sans"/>
          <w:lang w:val="es-MX"/>
        </w:rPr>
        <w:t xml:space="preserve">-a excepción de la herramienta menor y el equipo de seguridad- </w:t>
      </w:r>
      <w:r w:rsidR="00E20330" w:rsidRPr="00781B9B">
        <w:rPr>
          <w:rFonts w:ascii="Noto Sans" w:hAnsi="Noto Sans" w:cs="Noto Sans"/>
          <w:lang w:val="es-MX"/>
        </w:rPr>
        <w:t xml:space="preserve">que integran </w:t>
      </w:r>
      <w:r w:rsidRPr="00781B9B">
        <w:rPr>
          <w:rFonts w:ascii="Noto Sans" w:hAnsi="Noto Sans" w:cs="Noto Sans"/>
        </w:rPr>
        <w:t xml:space="preserve">la </w:t>
      </w:r>
      <w:r w:rsidRPr="00781B9B">
        <w:rPr>
          <w:rFonts w:ascii="Noto Sans" w:hAnsi="Noto Sans" w:cs="Noto Sans"/>
          <w:b/>
          <w:bCs/>
        </w:rPr>
        <w:t>Explosión de Insumos</w:t>
      </w:r>
      <w:r w:rsidRPr="00781B9B">
        <w:rPr>
          <w:rFonts w:ascii="Noto Sans" w:hAnsi="Noto Sans" w:cs="Noto Sans"/>
        </w:rPr>
        <w:t xml:space="preserve"> </w:t>
      </w:r>
      <w:r w:rsidR="000374CD" w:rsidRPr="00781B9B">
        <w:rPr>
          <w:rFonts w:ascii="Noto Sans" w:hAnsi="Noto Sans" w:cs="Noto Sans"/>
          <w:lang w:val="es-MX"/>
        </w:rPr>
        <w:t>corresponda</w:t>
      </w:r>
      <w:r w:rsidR="00E20330" w:rsidRPr="00781B9B">
        <w:rPr>
          <w:rFonts w:ascii="Noto Sans" w:hAnsi="Noto Sans" w:cs="Noto Sans"/>
          <w:lang w:val="es-MX"/>
        </w:rPr>
        <w:t xml:space="preserve"> a los totales programados respectivamente en los </w:t>
      </w:r>
      <w:r w:rsidR="006B3615" w:rsidRPr="00781B9B">
        <w:rPr>
          <w:rFonts w:ascii="Noto Sans" w:hAnsi="Noto Sans" w:cs="Noto Sans"/>
          <w:b/>
          <w:bCs/>
          <w:lang w:val="es-MX"/>
        </w:rPr>
        <w:t xml:space="preserve">ANEXOS </w:t>
      </w:r>
      <w:r w:rsidR="000353E8" w:rsidRPr="00781B9B">
        <w:rPr>
          <w:rFonts w:ascii="Noto Sans" w:hAnsi="Noto Sans" w:cs="Noto Sans"/>
          <w:b/>
          <w:bCs/>
          <w:lang w:val="es-MX"/>
        </w:rPr>
        <w:t xml:space="preserve">091.1, 09.2 Y </w:t>
      </w:r>
      <w:r w:rsidR="00781B9B" w:rsidRPr="00781B9B">
        <w:rPr>
          <w:rFonts w:ascii="Noto Sans" w:hAnsi="Noto Sans" w:cs="Noto Sans"/>
          <w:b/>
          <w:bCs/>
          <w:lang w:val="es-MX"/>
        </w:rPr>
        <w:t xml:space="preserve">09.3 </w:t>
      </w:r>
      <w:r w:rsidR="00781B9B" w:rsidRPr="00781B9B">
        <w:rPr>
          <w:rFonts w:ascii="Noto Sans" w:hAnsi="Noto Sans" w:cs="Noto Sans"/>
          <w:lang w:val="es-MX"/>
        </w:rPr>
        <w:t>del</w:t>
      </w:r>
      <w:r w:rsidR="00E20330" w:rsidRPr="00781B9B">
        <w:rPr>
          <w:rFonts w:ascii="Noto Sans" w:hAnsi="Noto Sans" w:cs="Noto Sans"/>
          <w:lang w:val="es-MX"/>
        </w:rPr>
        <w:t xml:space="preserve"> </w:t>
      </w:r>
      <w:r w:rsidR="00E20330" w:rsidRPr="00781B9B">
        <w:rPr>
          <w:rFonts w:ascii="Noto Sans" w:hAnsi="Noto Sans" w:cs="Noto Sans"/>
          <w:b/>
          <w:bCs/>
          <w:lang w:val="es-MX"/>
        </w:rPr>
        <w:t xml:space="preserve">DOCUMENTO </w:t>
      </w:r>
      <w:r w:rsidR="007D5CB2" w:rsidRPr="00781B9B">
        <w:rPr>
          <w:rFonts w:ascii="Noto Sans" w:hAnsi="Noto Sans" w:cs="Noto Sans"/>
          <w:b/>
          <w:bCs/>
          <w:lang w:val="es-MX"/>
        </w:rPr>
        <w:t>09</w:t>
      </w:r>
      <w:r w:rsidR="00E20330" w:rsidRPr="00781B9B">
        <w:rPr>
          <w:rFonts w:ascii="Noto Sans" w:hAnsi="Noto Sans" w:cs="Noto Sans"/>
          <w:lang w:val="es-MX"/>
        </w:rPr>
        <w:t>.</w:t>
      </w:r>
    </w:p>
    <w:p w14:paraId="39A101D3" w14:textId="77777777" w:rsidR="00E20330" w:rsidRPr="0063190C" w:rsidRDefault="00E20330" w:rsidP="00E20330">
      <w:pPr>
        <w:pStyle w:val="Prrafodelista"/>
        <w:rPr>
          <w:rFonts w:ascii="Noto Sans" w:hAnsi="Noto Sans" w:cs="Noto Sans"/>
        </w:rPr>
      </w:pPr>
    </w:p>
    <w:p w14:paraId="7E565EE8" w14:textId="098FF449" w:rsidR="00F321FD" w:rsidRPr="0063190C" w:rsidRDefault="00933B3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L</w:t>
      </w:r>
      <w:r w:rsidR="00E20330" w:rsidRPr="0063190C">
        <w:rPr>
          <w:rFonts w:ascii="Noto Sans" w:hAnsi="Noto Sans" w:cs="Noto Sans"/>
          <w:lang w:val="es-MX"/>
        </w:rPr>
        <w:t xml:space="preserve">a suma total de los costos asentados en la </w:t>
      </w:r>
      <w:r w:rsidR="00E20330" w:rsidRPr="0063190C">
        <w:rPr>
          <w:rFonts w:ascii="Noto Sans" w:hAnsi="Noto Sans" w:cs="Noto Sans"/>
          <w:b/>
          <w:bCs/>
          <w:lang w:val="es-MX"/>
        </w:rPr>
        <w:t>Explosión de Insumos</w:t>
      </w:r>
      <w:r w:rsidR="00E20330" w:rsidRPr="0063190C">
        <w:rPr>
          <w:rFonts w:ascii="Noto Sans" w:hAnsi="Noto Sans" w:cs="Noto Sans"/>
          <w:lang w:val="es-MX"/>
        </w:rPr>
        <w:t xml:space="preserve"> </w:t>
      </w:r>
      <w:r w:rsidR="00CD3263" w:rsidRPr="0063190C">
        <w:rPr>
          <w:rFonts w:ascii="Noto Sans" w:hAnsi="Noto Sans" w:cs="Noto Sans"/>
          <w:lang w:val="es-MX"/>
        </w:rPr>
        <w:t>sea</w:t>
      </w:r>
      <w:r w:rsidR="00F321FD" w:rsidRPr="0063190C">
        <w:rPr>
          <w:rFonts w:ascii="Noto Sans" w:hAnsi="Noto Sans" w:cs="Noto Sans"/>
        </w:rPr>
        <w:t xml:space="preserve"> igual al </w:t>
      </w:r>
      <w:r w:rsidR="00F321FD" w:rsidRPr="0063190C">
        <w:rPr>
          <w:rFonts w:ascii="Noto Sans" w:hAnsi="Noto Sans" w:cs="Noto Sans"/>
          <w:b/>
          <w:bCs/>
        </w:rPr>
        <w:t>Costo Directo</w:t>
      </w:r>
      <w:r w:rsidR="00F321FD" w:rsidRPr="0063190C">
        <w:rPr>
          <w:rFonts w:ascii="Noto Sans" w:hAnsi="Noto Sans" w:cs="Noto Sans"/>
        </w:rPr>
        <w:t xml:space="preserve"> </w:t>
      </w:r>
      <w:r w:rsidR="00F321FD" w:rsidRPr="0063190C">
        <w:rPr>
          <w:rFonts w:ascii="Noto Sans" w:hAnsi="Noto Sans" w:cs="Noto Sans"/>
          <w:lang w:val="es-MX"/>
        </w:rPr>
        <w:t xml:space="preserve">total </w:t>
      </w:r>
      <w:r w:rsidR="00F321FD" w:rsidRPr="0063190C">
        <w:rPr>
          <w:rFonts w:ascii="Noto Sans" w:hAnsi="Noto Sans" w:cs="Noto Sans"/>
        </w:rPr>
        <w:t>de la proposición</w:t>
      </w:r>
      <w:r w:rsidR="00E20330" w:rsidRPr="0063190C">
        <w:rPr>
          <w:rFonts w:ascii="Noto Sans" w:hAnsi="Noto Sans" w:cs="Noto Sans"/>
          <w:lang w:val="es-MX"/>
        </w:rPr>
        <w:t xml:space="preserve"> u</w:t>
      </w:r>
      <w:r w:rsidR="00CD3263" w:rsidRPr="0063190C">
        <w:rPr>
          <w:rFonts w:ascii="Noto Sans" w:hAnsi="Noto Sans" w:cs="Noto Sans"/>
          <w:lang w:val="es-MX"/>
        </w:rPr>
        <w:t>tilizado</w:t>
      </w:r>
      <w:r w:rsidR="00F321FD" w:rsidRPr="0063190C">
        <w:rPr>
          <w:rFonts w:ascii="Noto Sans" w:hAnsi="Noto Sans" w:cs="Noto Sans"/>
          <w:lang w:val="es-MX"/>
        </w:rPr>
        <w:t xml:space="preserve"> en el análisis, cálculo e integración de los </w:t>
      </w:r>
      <w:r w:rsidR="00F321FD" w:rsidRPr="0063190C">
        <w:rPr>
          <w:rFonts w:ascii="Noto Sans" w:hAnsi="Noto Sans" w:cs="Noto Sans"/>
          <w:bCs/>
        </w:rPr>
        <w:t xml:space="preserve">de los </w:t>
      </w:r>
      <w:r w:rsidR="00F321FD" w:rsidRPr="0063190C">
        <w:rPr>
          <w:rFonts w:ascii="Noto Sans" w:hAnsi="Noto Sans" w:cs="Noto Sans"/>
          <w:b/>
        </w:rPr>
        <w:t>Costos Indirectos</w:t>
      </w:r>
      <w:r w:rsidR="00F321FD" w:rsidRPr="0063190C">
        <w:rPr>
          <w:rFonts w:ascii="Noto Sans" w:hAnsi="Noto Sans" w:cs="Noto Sans"/>
          <w:bCs/>
        </w:rPr>
        <w:t xml:space="preserve">, </w:t>
      </w:r>
      <w:r w:rsidR="00F321FD" w:rsidRPr="0063190C">
        <w:rPr>
          <w:rFonts w:ascii="Noto Sans" w:hAnsi="Noto Sans" w:cs="Noto Sans"/>
          <w:b/>
        </w:rPr>
        <w:t>por Financiamiento</w:t>
      </w:r>
      <w:r w:rsidR="00F321FD" w:rsidRPr="0063190C">
        <w:rPr>
          <w:rFonts w:ascii="Noto Sans" w:hAnsi="Noto Sans" w:cs="Noto Sans"/>
          <w:bCs/>
        </w:rPr>
        <w:t xml:space="preserve">, </w:t>
      </w:r>
      <w:r w:rsidR="00F321FD" w:rsidRPr="0063190C">
        <w:rPr>
          <w:rFonts w:ascii="Noto Sans" w:hAnsi="Noto Sans" w:cs="Noto Sans"/>
          <w:b/>
        </w:rPr>
        <w:t>Cargo por Utilidad</w:t>
      </w:r>
      <w:r w:rsidR="00F321FD" w:rsidRPr="0063190C">
        <w:rPr>
          <w:rFonts w:ascii="Noto Sans" w:hAnsi="Noto Sans" w:cs="Noto Sans"/>
          <w:bCs/>
        </w:rPr>
        <w:t xml:space="preserve"> y </w:t>
      </w:r>
      <w:r w:rsidR="00F321FD" w:rsidRPr="0063190C">
        <w:rPr>
          <w:rFonts w:ascii="Noto Sans" w:hAnsi="Noto Sans" w:cs="Noto Sans"/>
          <w:b/>
        </w:rPr>
        <w:t>Cargos Adicionales</w:t>
      </w:r>
      <w:r w:rsidR="00CD3263" w:rsidRPr="0063190C">
        <w:rPr>
          <w:rFonts w:ascii="Noto Sans" w:hAnsi="Noto Sans" w:cs="Noto Sans"/>
          <w:bCs/>
          <w:lang w:val="es-MX"/>
        </w:rPr>
        <w:t>.</w:t>
      </w:r>
    </w:p>
    <w:p w14:paraId="71317934" w14:textId="77777777" w:rsidR="002B08F9" w:rsidRPr="0063190C" w:rsidRDefault="002B08F9" w:rsidP="002B08F9">
      <w:pPr>
        <w:pStyle w:val="Prrafodelista"/>
        <w:rPr>
          <w:rFonts w:ascii="Noto Sans" w:hAnsi="Noto Sans" w:cs="Noto Sans"/>
        </w:rPr>
      </w:pPr>
    </w:p>
    <w:p w14:paraId="0F5FD06B" w14:textId="707B52EC" w:rsidR="00E20496" w:rsidRPr="0063190C" w:rsidRDefault="00C169DA" w:rsidP="00E20496">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análisis, cálculo e integración de </w:t>
      </w:r>
      <w:r w:rsidR="00E20496" w:rsidRPr="0063190C">
        <w:rPr>
          <w:rFonts w:ascii="Noto Sans" w:hAnsi="Noto Sans" w:cs="Noto Sans"/>
          <w:b/>
          <w:color w:val="auto"/>
          <w:sz w:val="20"/>
          <w:szCs w:val="20"/>
        </w:rPr>
        <w:t xml:space="preserve">los Costos Indirectos además se verificará que: </w:t>
      </w:r>
    </w:p>
    <w:p w14:paraId="1E7E5FE4" w14:textId="77777777" w:rsidR="002B08F9" w:rsidRPr="0063190C" w:rsidRDefault="002B08F9" w:rsidP="002B08F9">
      <w:pPr>
        <w:pStyle w:val="Textoindependiente2"/>
        <w:tabs>
          <w:tab w:val="left" w:pos="1985"/>
        </w:tabs>
        <w:spacing w:after="0" w:line="240" w:lineRule="auto"/>
        <w:ind w:left="1985" w:right="-232"/>
        <w:jc w:val="both"/>
        <w:rPr>
          <w:rFonts w:ascii="Noto Sans" w:hAnsi="Noto Sans" w:cs="Noto Sans"/>
          <w:lang w:val="es-MX"/>
        </w:rPr>
      </w:pPr>
    </w:p>
    <w:p w14:paraId="1868FBB8" w14:textId="512542BD" w:rsidR="00FC2BF1" w:rsidRPr="0063190C" w:rsidRDefault="002D288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S</w:t>
      </w:r>
      <w:r w:rsidR="00FC2BF1" w:rsidRPr="0063190C">
        <w:rPr>
          <w:rFonts w:ascii="Noto Sans" w:hAnsi="Noto Sans" w:cs="Noto Sans"/>
          <w:color w:val="auto"/>
          <w:sz w:val="20"/>
          <w:szCs w:val="20"/>
        </w:rPr>
        <w:t>e hayan estructurado y determinado de acuerdo con lo previsto en el REGLAMENT</w:t>
      </w:r>
      <w:r w:rsidR="000D2C76" w:rsidRPr="0063190C">
        <w:rPr>
          <w:rFonts w:ascii="Noto Sans" w:hAnsi="Noto Sans" w:cs="Noto Sans"/>
          <w:color w:val="auto"/>
          <w:sz w:val="20"/>
          <w:szCs w:val="20"/>
        </w:rPr>
        <w:t>O</w:t>
      </w:r>
      <w:r w:rsidR="009C7B78" w:rsidRPr="0063190C">
        <w:rPr>
          <w:rFonts w:ascii="Noto Sans" w:hAnsi="Noto Sans" w:cs="Noto Sans"/>
          <w:color w:val="auto"/>
          <w:sz w:val="20"/>
          <w:szCs w:val="20"/>
        </w:rPr>
        <w:t xml:space="preserve">, </w:t>
      </w:r>
      <w:r w:rsidR="00EF185C" w:rsidRPr="0063190C">
        <w:rPr>
          <w:rFonts w:ascii="Noto Sans" w:hAnsi="Noto Sans" w:cs="Noto Sans"/>
          <w:color w:val="auto"/>
          <w:sz w:val="20"/>
          <w:szCs w:val="20"/>
        </w:rPr>
        <w:t>valorizado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y desglosado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por </w:t>
      </w:r>
      <w:r w:rsidR="00BD405B" w:rsidRPr="0063190C">
        <w:rPr>
          <w:rFonts w:ascii="Noto Sans" w:hAnsi="Noto Sans" w:cs="Noto Sans"/>
          <w:color w:val="auto"/>
          <w:sz w:val="20"/>
          <w:szCs w:val="20"/>
        </w:rPr>
        <w:t xml:space="preserve">rubros y </w:t>
      </w:r>
      <w:proofErr w:type="spellStart"/>
      <w:r w:rsidR="00BD405B" w:rsidRPr="0063190C">
        <w:rPr>
          <w:rFonts w:ascii="Noto Sans" w:hAnsi="Noto Sans" w:cs="Noto Sans"/>
          <w:color w:val="auto"/>
          <w:sz w:val="20"/>
          <w:szCs w:val="20"/>
        </w:rPr>
        <w:t>subrubros</w:t>
      </w:r>
      <w:proofErr w:type="spellEnd"/>
      <w:r w:rsidR="00EF185C" w:rsidRPr="0063190C">
        <w:rPr>
          <w:rFonts w:ascii="Noto Sans" w:hAnsi="Noto Sans" w:cs="Noto Sans"/>
          <w:color w:val="auto"/>
          <w:sz w:val="20"/>
          <w:szCs w:val="20"/>
        </w:rPr>
        <w:t xml:space="preserve"> con su</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importe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correspondiente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anotando el monto total y su equivalente porcentual sobre el monto del </w:t>
      </w:r>
      <w:r w:rsidR="00EF185C" w:rsidRPr="0063190C">
        <w:rPr>
          <w:rFonts w:ascii="Noto Sans" w:hAnsi="Noto Sans" w:cs="Noto Sans"/>
          <w:b/>
          <w:bCs/>
          <w:color w:val="auto"/>
          <w:sz w:val="20"/>
          <w:szCs w:val="20"/>
        </w:rPr>
        <w:t>Costo Directo</w:t>
      </w:r>
      <w:r w:rsidR="00EF185C" w:rsidRPr="0063190C">
        <w:rPr>
          <w:rFonts w:ascii="Noto Sans" w:hAnsi="Noto Sans" w:cs="Noto Sans"/>
          <w:color w:val="auto"/>
          <w:sz w:val="20"/>
          <w:szCs w:val="20"/>
        </w:rPr>
        <w:t xml:space="preserve">, </w:t>
      </w:r>
      <w:r w:rsidR="009C7B78" w:rsidRPr="0063190C">
        <w:rPr>
          <w:rFonts w:ascii="Noto Sans" w:hAnsi="Noto Sans" w:cs="Noto Sans"/>
          <w:color w:val="auto"/>
          <w:sz w:val="20"/>
          <w:szCs w:val="20"/>
        </w:rPr>
        <w:t xml:space="preserve">considerando además todos los requisitos </w:t>
      </w:r>
      <w:r w:rsidR="00457D0F" w:rsidRPr="0063190C">
        <w:rPr>
          <w:rFonts w:ascii="Noto Sans" w:hAnsi="Noto Sans" w:cs="Noto Sans"/>
          <w:color w:val="auto"/>
          <w:sz w:val="20"/>
          <w:szCs w:val="20"/>
        </w:rPr>
        <w:t xml:space="preserve">y actividades </w:t>
      </w:r>
      <w:r w:rsidR="009C7B78" w:rsidRPr="0063190C">
        <w:rPr>
          <w:rFonts w:ascii="Noto Sans" w:hAnsi="Noto Sans" w:cs="Noto Sans"/>
          <w:color w:val="auto"/>
          <w:sz w:val="20"/>
          <w:szCs w:val="20"/>
        </w:rPr>
        <w:t>señalad</w:t>
      </w:r>
      <w:r w:rsidRPr="0063190C">
        <w:rPr>
          <w:rFonts w:ascii="Noto Sans" w:hAnsi="Noto Sans" w:cs="Noto Sans"/>
          <w:color w:val="auto"/>
          <w:sz w:val="20"/>
          <w:szCs w:val="20"/>
        </w:rPr>
        <w:t>a</w:t>
      </w:r>
      <w:r w:rsidR="009C7B78" w:rsidRPr="0063190C">
        <w:rPr>
          <w:rFonts w:ascii="Noto Sans" w:hAnsi="Noto Sans" w:cs="Noto Sans"/>
          <w:color w:val="auto"/>
          <w:sz w:val="20"/>
          <w:szCs w:val="20"/>
        </w:rPr>
        <w:t>s en la CONVOCATORIA, las Especificaciones Generales y Particulares, el SGI, así como la normatividad ambiental y de salud ocupacional aplicable</w:t>
      </w:r>
      <w:r w:rsidR="00E0359D" w:rsidRPr="0063190C">
        <w:rPr>
          <w:rFonts w:ascii="Noto Sans" w:hAnsi="Noto Sans" w:cs="Noto Sans"/>
          <w:color w:val="auto"/>
          <w:sz w:val="20"/>
          <w:szCs w:val="20"/>
        </w:rPr>
        <w:t>s.</w:t>
      </w:r>
    </w:p>
    <w:p w14:paraId="7BAB4378" w14:textId="77777777" w:rsidR="00EF185C" w:rsidRPr="0063190C" w:rsidRDefault="00EF185C" w:rsidP="00983E5E">
      <w:pPr>
        <w:pStyle w:val="Default"/>
        <w:tabs>
          <w:tab w:val="left" w:pos="1985"/>
        </w:tabs>
        <w:ind w:left="1985" w:right="-232"/>
        <w:jc w:val="both"/>
        <w:rPr>
          <w:rFonts w:ascii="Noto Sans" w:hAnsi="Noto Sans" w:cs="Noto Sans"/>
          <w:color w:val="auto"/>
          <w:sz w:val="20"/>
          <w:szCs w:val="20"/>
        </w:rPr>
      </w:pPr>
    </w:p>
    <w:p w14:paraId="7AD8F197" w14:textId="2DCDCAD6" w:rsidR="00591CBD" w:rsidRPr="0063190C" w:rsidRDefault="007450B6"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lastRenderedPageBreak/>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BE4750" w:rsidRPr="0063190C">
        <w:rPr>
          <w:rFonts w:ascii="Noto Sans" w:hAnsi="Noto Sans" w:cs="Noto Sans"/>
          <w:b/>
          <w:sz w:val="20"/>
          <w:szCs w:val="20"/>
        </w:rPr>
        <w:t xml:space="preserve"> </w:t>
      </w:r>
      <w:r w:rsidRPr="0063190C">
        <w:rPr>
          <w:rFonts w:ascii="Noto Sans" w:hAnsi="Noto Sans" w:cs="Noto Sans"/>
          <w:bCs/>
          <w:sz w:val="20"/>
          <w:szCs w:val="20"/>
        </w:rPr>
        <w:t xml:space="preserve">se </w:t>
      </w:r>
      <w:r w:rsidR="004A4291" w:rsidRPr="0063190C">
        <w:rPr>
          <w:rFonts w:ascii="Noto Sans" w:hAnsi="Noto Sans" w:cs="Noto Sans"/>
          <w:bCs/>
          <w:sz w:val="20"/>
          <w:szCs w:val="20"/>
        </w:rPr>
        <w:t>incluyan</w:t>
      </w:r>
      <w:r w:rsidR="00591CBD" w:rsidRPr="0063190C">
        <w:rPr>
          <w:rFonts w:ascii="Noto Sans" w:hAnsi="Noto Sans" w:cs="Noto Sans"/>
          <w:sz w:val="20"/>
          <w:szCs w:val="20"/>
        </w:rPr>
        <w:t xml:space="preserve"> únicamente los </w:t>
      </w:r>
      <w:r w:rsidR="00067880" w:rsidRPr="0063190C">
        <w:rPr>
          <w:rFonts w:ascii="Noto Sans" w:hAnsi="Noto Sans" w:cs="Noto Sans"/>
          <w:sz w:val="20"/>
          <w:szCs w:val="20"/>
        </w:rPr>
        <w:t>costos</w:t>
      </w:r>
      <w:r w:rsidR="00591CBD" w:rsidRPr="0063190C">
        <w:rPr>
          <w:rFonts w:ascii="Noto Sans" w:hAnsi="Noto Sans" w:cs="Noto Sans"/>
          <w:sz w:val="20"/>
          <w:szCs w:val="20"/>
        </w:rPr>
        <w:t xml:space="preserve"> necesarios que a nivel central </w:t>
      </w:r>
      <w:r w:rsidR="00BB175A" w:rsidRPr="0063190C">
        <w:rPr>
          <w:rFonts w:ascii="Noto Sans" w:hAnsi="Noto Sans" w:cs="Noto Sans"/>
          <w:sz w:val="20"/>
          <w:szCs w:val="20"/>
        </w:rPr>
        <w:t xml:space="preserve">cada LICITANTE </w:t>
      </w:r>
      <w:r w:rsidR="00591CBD" w:rsidRPr="0063190C">
        <w:rPr>
          <w:rFonts w:ascii="Noto Sans" w:hAnsi="Noto Sans" w:cs="Noto Sans"/>
          <w:sz w:val="20"/>
          <w:szCs w:val="20"/>
        </w:rPr>
        <w:t>requier</w:t>
      </w:r>
      <w:r w:rsidR="00BB175A" w:rsidRPr="0063190C">
        <w:rPr>
          <w:rFonts w:ascii="Noto Sans" w:hAnsi="Noto Sans" w:cs="Noto Sans"/>
          <w:sz w:val="20"/>
          <w:szCs w:val="20"/>
        </w:rPr>
        <w:t>a</w:t>
      </w:r>
      <w:r w:rsidR="00591CBD" w:rsidRPr="0063190C">
        <w:rPr>
          <w:rFonts w:ascii="Noto Sans" w:hAnsi="Noto Sans" w:cs="Noto Sans"/>
          <w:sz w:val="20"/>
          <w:szCs w:val="20"/>
        </w:rPr>
        <w:t xml:space="preserve"> para dar apoyo técnico y administrativo a </w:t>
      </w:r>
      <w:r w:rsidR="00E83A52" w:rsidRPr="0063190C">
        <w:rPr>
          <w:rFonts w:ascii="Noto Sans" w:hAnsi="Noto Sans" w:cs="Noto Sans"/>
          <w:sz w:val="20"/>
          <w:szCs w:val="20"/>
        </w:rPr>
        <w:t>su</w:t>
      </w:r>
      <w:r w:rsidR="00591CBD" w:rsidRPr="0063190C">
        <w:rPr>
          <w:rFonts w:ascii="Noto Sans" w:hAnsi="Noto Sans" w:cs="Noto Sans"/>
          <w:sz w:val="20"/>
          <w:szCs w:val="20"/>
        </w:rPr>
        <w:t xml:space="preserve"> Superintendencia </w:t>
      </w:r>
      <w:r w:rsidR="00BE4750" w:rsidRPr="0063190C">
        <w:rPr>
          <w:rFonts w:ascii="Noto Sans" w:hAnsi="Noto Sans" w:cs="Noto Sans"/>
          <w:sz w:val="20"/>
          <w:szCs w:val="20"/>
        </w:rPr>
        <w:t>encargada directamente de los trabajos.</w:t>
      </w:r>
    </w:p>
    <w:p w14:paraId="62543910" w14:textId="77777777" w:rsidR="00BE4750" w:rsidRPr="0063190C" w:rsidRDefault="00BE4750" w:rsidP="00BE4750">
      <w:pPr>
        <w:pStyle w:val="Prrafodelista"/>
        <w:rPr>
          <w:rFonts w:ascii="Noto Sans" w:hAnsi="Noto Sans" w:cs="Noto Sans"/>
        </w:rPr>
      </w:pPr>
    </w:p>
    <w:p w14:paraId="2AC1CE4F" w14:textId="132A2923" w:rsidR="00591CBD" w:rsidRPr="0063190C" w:rsidRDefault="004926E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de campo</w:t>
      </w:r>
      <w:r w:rsidR="00591CBD" w:rsidRPr="0063190C">
        <w:rPr>
          <w:rFonts w:ascii="Noto Sans" w:hAnsi="Noto Sans" w:cs="Noto Sans"/>
          <w:sz w:val="20"/>
          <w:szCs w:val="20"/>
        </w:rPr>
        <w:t xml:space="preserve"> se consider</w:t>
      </w:r>
      <w:r w:rsidR="008A28E1" w:rsidRPr="0063190C">
        <w:rPr>
          <w:rFonts w:ascii="Noto Sans" w:hAnsi="Noto Sans" w:cs="Noto Sans"/>
          <w:sz w:val="20"/>
          <w:szCs w:val="20"/>
        </w:rPr>
        <w:t>en</w:t>
      </w:r>
      <w:r w:rsidR="00591CBD" w:rsidRPr="0063190C">
        <w:rPr>
          <w:rFonts w:ascii="Noto Sans" w:hAnsi="Noto Sans" w:cs="Noto Sans"/>
          <w:sz w:val="20"/>
          <w:szCs w:val="20"/>
        </w:rPr>
        <w:t xml:space="preserve"> los conceptos y actividades </w:t>
      </w:r>
      <w:r w:rsidR="009D5643" w:rsidRPr="0063190C">
        <w:rPr>
          <w:rFonts w:ascii="Noto Sans" w:hAnsi="Noto Sans" w:cs="Noto Sans"/>
          <w:sz w:val="20"/>
          <w:szCs w:val="20"/>
        </w:rPr>
        <w:t xml:space="preserve">necesarias para la dirección, supervisión y administración de la obra </w:t>
      </w:r>
      <w:r w:rsidR="00591CBD" w:rsidRPr="0063190C">
        <w:rPr>
          <w:rFonts w:ascii="Noto Sans" w:hAnsi="Noto Sans" w:cs="Noto Sans"/>
          <w:sz w:val="20"/>
          <w:szCs w:val="20"/>
        </w:rPr>
        <w:t>que se requieren para el correcto funcionamiento y desarrollo de los trabajos que no correspond</w:t>
      </w:r>
      <w:r w:rsidR="008A28E1" w:rsidRPr="0063190C">
        <w:rPr>
          <w:rFonts w:ascii="Noto Sans" w:hAnsi="Noto Sans" w:cs="Noto Sans"/>
          <w:sz w:val="20"/>
          <w:szCs w:val="20"/>
        </w:rPr>
        <w:t>a</w:t>
      </w:r>
      <w:r w:rsidR="00591CBD" w:rsidRPr="0063190C">
        <w:rPr>
          <w:rFonts w:ascii="Noto Sans" w:hAnsi="Noto Sans" w:cs="Noto Sans"/>
          <w:sz w:val="20"/>
          <w:szCs w:val="20"/>
        </w:rPr>
        <w:t xml:space="preserve">n a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591CBD" w:rsidRPr="0063190C">
        <w:rPr>
          <w:rFonts w:ascii="Noto Sans" w:hAnsi="Noto Sans" w:cs="Noto Sans"/>
          <w:sz w:val="20"/>
          <w:szCs w:val="20"/>
        </w:rPr>
        <w:t xml:space="preserve"> y tampoco </w:t>
      </w:r>
      <w:r w:rsidR="005618FF" w:rsidRPr="0063190C">
        <w:rPr>
          <w:rFonts w:ascii="Noto Sans" w:hAnsi="Noto Sans" w:cs="Noto Sans"/>
          <w:sz w:val="20"/>
          <w:szCs w:val="20"/>
        </w:rPr>
        <w:t>forman</w:t>
      </w:r>
      <w:r w:rsidR="00591CBD" w:rsidRPr="0063190C">
        <w:rPr>
          <w:rFonts w:ascii="Noto Sans" w:hAnsi="Noto Sans" w:cs="Noto Sans"/>
          <w:sz w:val="20"/>
          <w:szCs w:val="20"/>
        </w:rPr>
        <w:t xml:space="preserve"> parte de los </w:t>
      </w:r>
      <w:r w:rsidR="00591CBD" w:rsidRPr="0063190C">
        <w:rPr>
          <w:rFonts w:ascii="Noto Sans" w:hAnsi="Noto Sans" w:cs="Noto Sans"/>
          <w:b/>
          <w:bCs/>
          <w:sz w:val="20"/>
          <w:szCs w:val="20"/>
        </w:rPr>
        <w:t>Costos Directos</w:t>
      </w:r>
      <w:r w:rsidR="00591CBD" w:rsidRPr="0063190C">
        <w:rPr>
          <w:rFonts w:ascii="Noto Sans" w:hAnsi="Noto Sans" w:cs="Noto Sans"/>
          <w:sz w:val="20"/>
          <w:szCs w:val="20"/>
        </w:rPr>
        <w:t>.</w:t>
      </w:r>
    </w:p>
    <w:p w14:paraId="5F2ED599" w14:textId="77777777" w:rsidR="00F038C6" w:rsidRPr="0063190C" w:rsidRDefault="00F038C6" w:rsidP="00F038C6">
      <w:pPr>
        <w:pStyle w:val="Prrafodelista"/>
        <w:rPr>
          <w:rFonts w:ascii="Noto Sans" w:hAnsi="Noto Sans" w:cs="Noto Sans"/>
        </w:rPr>
      </w:pPr>
    </w:p>
    <w:p w14:paraId="487EFD0E" w14:textId="51BEFAA9" w:rsidR="00583179" w:rsidRPr="0063190C" w:rsidRDefault="00F038C6" w:rsidP="00F038C6">
      <w:pPr>
        <w:pStyle w:val="Default"/>
        <w:numPr>
          <w:ilvl w:val="0"/>
          <w:numId w:val="90"/>
        </w:numPr>
        <w:tabs>
          <w:tab w:val="left" w:pos="1985"/>
        </w:tabs>
        <w:ind w:left="1985" w:right="-232" w:hanging="284"/>
        <w:jc w:val="both"/>
        <w:rPr>
          <w:rFonts w:ascii="Noto Sans" w:hAnsi="Noto Sans" w:cs="Noto Sans"/>
          <w:color w:val="auto"/>
          <w:sz w:val="20"/>
          <w:szCs w:val="20"/>
        </w:rPr>
      </w:pPr>
      <w:bookmarkStart w:id="132" w:name="_Hlk158365392"/>
      <w:r w:rsidRPr="0063190C">
        <w:rPr>
          <w:rFonts w:ascii="Noto Sans" w:hAnsi="Noto Sans" w:cs="Noto Sans"/>
          <w:bCs/>
          <w:sz w:val="20"/>
          <w:szCs w:val="20"/>
        </w:rPr>
        <w:t xml:space="preserve">No se consideren en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costos que por su naturaleza, propósito, objetivo y uso dentro de la ejecución de los trabajos objeto del presente proceso de contratación deben ser incluidos únicamente como parte de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de campo </w:t>
      </w:r>
      <w:r w:rsidRPr="0063190C">
        <w:rPr>
          <w:rFonts w:ascii="Noto Sans" w:hAnsi="Noto Sans" w:cs="Noto Sans"/>
          <w:bCs/>
          <w:sz w:val="20"/>
          <w:szCs w:val="20"/>
        </w:rPr>
        <w:t xml:space="preserve">o que siendo costos </w:t>
      </w:r>
      <w:r w:rsidR="00152D68" w:rsidRPr="0063190C">
        <w:rPr>
          <w:rFonts w:ascii="Noto Sans" w:hAnsi="Noto Sans" w:cs="Noto Sans"/>
          <w:bCs/>
          <w:sz w:val="20"/>
          <w:szCs w:val="20"/>
        </w:rPr>
        <w:t>que corresponden a</w:t>
      </w:r>
      <w:r w:rsidRPr="0063190C">
        <w:rPr>
          <w:rFonts w:ascii="Noto Sans" w:hAnsi="Noto Sans" w:cs="Noto Sans"/>
          <w:bCs/>
          <w:sz w:val="20"/>
          <w:szCs w:val="20"/>
        </w:rPr>
        <w:t xml:space="preserv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se </w:t>
      </w:r>
      <w:r w:rsidR="00152D68" w:rsidRPr="0063190C">
        <w:rPr>
          <w:rFonts w:ascii="Noto Sans" w:hAnsi="Noto Sans" w:cs="Noto Sans"/>
          <w:bCs/>
          <w:sz w:val="20"/>
          <w:szCs w:val="20"/>
        </w:rPr>
        <w:t>integren</w:t>
      </w:r>
      <w:r w:rsidRPr="0063190C">
        <w:rPr>
          <w:rFonts w:ascii="Noto Sans" w:hAnsi="Noto Sans" w:cs="Noto Sans"/>
          <w:bCs/>
          <w:sz w:val="20"/>
          <w:szCs w:val="20"/>
        </w:rPr>
        <w:t xml:space="preserve"> dentro de la</w:t>
      </w:r>
      <w:r w:rsidRPr="0063190C">
        <w:rPr>
          <w:rFonts w:ascii="Noto Sans" w:hAnsi="Noto Sans" w:cs="Noto Sans"/>
          <w:b/>
          <w:sz w:val="20"/>
          <w:szCs w:val="20"/>
        </w:rPr>
        <w:t xml:space="preserve">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oficina de campo</w:t>
      </w:r>
      <w:r w:rsidR="00B37821" w:rsidRPr="0063190C">
        <w:rPr>
          <w:rFonts w:ascii="Noto Sans" w:hAnsi="Noto Sans" w:cs="Noto Sans"/>
          <w:bCs/>
          <w:sz w:val="20"/>
          <w:szCs w:val="20"/>
        </w:rPr>
        <w:t>.</w:t>
      </w:r>
      <w:bookmarkEnd w:id="132"/>
    </w:p>
    <w:p w14:paraId="1816189E" w14:textId="77777777" w:rsidR="00583179" w:rsidRPr="0063190C" w:rsidRDefault="00583179" w:rsidP="009D5643">
      <w:pPr>
        <w:pStyle w:val="Default"/>
        <w:tabs>
          <w:tab w:val="left" w:pos="1985"/>
        </w:tabs>
        <w:ind w:left="1985" w:right="-232"/>
        <w:jc w:val="both"/>
        <w:rPr>
          <w:rFonts w:ascii="Noto Sans" w:hAnsi="Noto Sans" w:cs="Noto Sans"/>
          <w:color w:val="auto"/>
          <w:sz w:val="20"/>
          <w:szCs w:val="20"/>
        </w:rPr>
      </w:pPr>
    </w:p>
    <w:p w14:paraId="3913BC85" w14:textId="16078697" w:rsidR="00591CBD" w:rsidRPr="0063190C" w:rsidRDefault="008A28E1"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L</w:t>
      </w:r>
      <w:r w:rsidR="00591CBD" w:rsidRPr="0063190C">
        <w:rPr>
          <w:rFonts w:ascii="Noto Sans" w:hAnsi="Noto Sans" w:cs="Noto Sans"/>
          <w:bCs/>
          <w:sz w:val="20"/>
          <w:szCs w:val="20"/>
        </w:rPr>
        <w:t xml:space="preserve">os costos </w:t>
      </w:r>
      <w:r w:rsidR="005618FF" w:rsidRPr="0063190C">
        <w:rPr>
          <w:rFonts w:ascii="Noto Sans" w:hAnsi="Noto Sans" w:cs="Noto Sans"/>
          <w:bCs/>
          <w:sz w:val="20"/>
          <w:szCs w:val="20"/>
        </w:rPr>
        <w:t>de</w:t>
      </w:r>
      <w:r w:rsidR="00591CBD" w:rsidRPr="0063190C">
        <w:rPr>
          <w:rFonts w:ascii="Noto Sans" w:hAnsi="Noto Sans" w:cs="Noto Sans"/>
          <w:bCs/>
          <w:sz w:val="20"/>
          <w:szCs w:val="20"/>
        </w:rPr>
        <w:t xml:space="preserve"> cada uno de los rubros y </w:t>
      </w:r>
      <w:proofErr w:type="spellStart"/>
      <w:r w:rsidR="00591CBD" w:rsidRPr="0063190C">
        <w:rPr>
          <w:rFonts w:ascii="Noto Sans" w:hAnsi="Noto Sans" w:cs="Noto Sans"/>
          <w:bCs/>
          <w:sz w:val="20"/>
          <w:szCs w:val="20"/>
        </w:rPr>
        <w:t>subrubros</w:t>
      </w:r>
      <w:proofErr w:type="spellEnd"/>
      <w:r w:rsidR="00591CBD" w:rsidRPr="0063190C">
        <w:rPr>
          <w:rFonts w:ascii="Noto Sans" w:hAnsi="Noto Sans" w:cs="Noto Sans"/>
          <w:bCs/>
          <w:sz w:val="20"/>
          <w:szCs w:val="20"/>
        </w:rPr>
        <w:t xml:space="preserve"> que componen </w:t>
      </w:r>
      <w:r w:rsidR="00C459FF" w:rsidRPr="0063190C">
        <w:rPr>
          <w:rFonts w:ascii="Noto Sans" w:hAnsi="Noto Sans" w:cs="Noto Sans"/>
          <w:bCs/>
          <w:sz w:val="20"/>
          <w:szCs w:val="20"/>
        </w:rPr>
        <w:t xml:space="preserve">estos </w:t>
      </w:r>
      <w:r w:rsidR="00591CBD" w:rsidRPr="0063190C">
        <w:rPr>
          <w:rFonts w:ascii="Noto Sans" w:hAnsi="Noto Sans" w:cs="Noto Sans"/>
          <w:b/>
          <w:sz w:val="20"/>
          <w:szCs w:val="20"/>
        </w:rPr>
        <w:t xml:space="preserve">Costos </w:t>
      </w:r>
      <w:r w:rsidR="00591CBD" w:rsidRPr="0063190C">
        <w:rPr>
          <w:rFonts w:ascii="Noto Sans" w:hAnsi="Noto Sans" w:cs="Noto Sans"/>
          <w:bCs/>
          <w:sz w:val="20"/>
          <w:szCs w:val="20"/>
        </w:rPr>
        <w:t>guard</w:t>
      </w:r>
      <w:r w:rsidR="005618FF" w:rsidRPr="0063190C">
        <w:rPr>
          <w:rFonts w:ascii="Noto Sans" w:hAnsi="Noto Sans" w:cs="Noto Sans"/>
          <w:bCs/>
          <w:sz w:val="20"/>
          <w:szCs w:val="20"/>
        </w:rPr>
        <w:t>en</w:t>
      </w:r>
      <w:r w:rsidR="00591CBD" w:rsidRPr="0063190C">
        <w:rPr>
          <w:rFonts w:ascii="Noto Sans" w:hAnsi="Noto Sans" w:cs="Noto Sans"/>
          <w:bCs/>
          <w:sz w:val="20"/>
          <w:szCs w:val="20"/>
        </w:rPr>
        <w:t xml:space="preserve"> congruencia y proporción con las actividades objeto del presente proceso de contratación para las cuales son considerados, </w:t>
      </w:r>
      <w:r w:rsidR="00C459FF" w:rsidRPr="0063190C">
        <w:rPr>
          <w:rFonts w:ascii="Noto Sans" w:hAnsi="Noto Sans" w:cs="Noto Sans"/>
          <w:bCs/>
          <w:sz w:val="20"/>
          <w:szCs w:val="20"/>
        </w:rPr>
        <w:t xml:space="preserve">que </w:t>
      </w:r>
      <w:r w:rsidR="005618FF" w:rsidRPr="0063190C">
        <w:rPr>
          <w:rFonts w:ascii="Noto Sans" w:hAnsi="Noto Sans" w:cs="Noto Sans"/>
          <w:bCs/>
          <w:sz w:val="20"/>
          <w:szCs w:val="20"/>
        </w:rPr>
        <w:t>estén</w:t>
      </w:r>
      <w:r w:rsidR="00591CBD" w:rsidRPr="0063190C">
        <w:rPr>
          <w:rFonts w:ascii="Noto Sans" w:hAnsi="Noto Sans" w:cs="Noto Sans"/>
          <w:bCs/>
          <w:sz w:val="20"/>
          <w:szCs w:val="20"/>
        </w:rPr>
        <w:t xml:space="preserve"> debidamente señalados y desglosados </w:t>
      </w:r>
      <w:r w:rsidR="00292BEE" w:rsidRPr="0063190C">
        <w:rPr>
          <w:rFonts w:ascii="Noto Sans" w:hAnsi="Noto Sans" w:cs="Noto Sans"/>
          <w:bCs/>
          <w:sz w:val="20"/>
          <w:szCs w:val="20"/>
        </w:rPr>
        <w:t xml:space="preserve">de tal manera que sea factible </w:t>
      </w:r>
      <w:r w:rsidR="00591CBD" w:rsidRPr="0063190C">
        <w:rPr>
          <w:rFonts w:ascii="Noto Sans" w:hAnsi="Noto Sans" w:cs="Noto Sans"/>
          <w:bCs/>
          <w:sz w:val="20"/>
          <w:szCs w:val="20"/>
        </w:rPr>
        <w:t xml:space="preserve">identificar </w:t>
      </w:r>
      <w:r w:rsidR="00292BEE" w:rsidRPr="0063190C">
        <w:rPr>
          <w:rFonts w:ascii="Noto Sans" w:hAnsi="Noto Sans" w:cs="Noto Sans"/>
          <w:bCs/>
          <w:sz w:val="20"/>
          <w:szCs w:val="20"/>
        </w:rPr>
        <w:t xml:space="preserve">claramente </w:t>
      </w:r>
      <w:r w:rsidR="00591CBD" w:rsidRPr="0063190C">
        <w:rPr>
          <w:rFonts w:ascii="Noto Sans" w:hAnsi="Noto Sans" w:cs="Noto Sans"/>
          <w:bCs/>
          <w:sz w:val="20"/>
          <w:szCs w:val="20"/>
        </w:rPr>
        <w:t xml:space="preserve">a que actividad o concepto </w:t>
      </w:r>
      <w:r w:rsidR="00696ECD" w:rsidRPr="0063190C">
        <w:rPr>
          <w:rFonts w:ascii="Noto Sans" w:hAnsi="Noto Sans" w:cs="Noto Sans"/>
          <w:bCs/>
          <w:sz w:val="20"/>
          <w:szCs w:val="20"/>
        </w:rPr>
        <w:t xml:space="preserve">se refieren y </w:t>
      </w:r>
      <w:r w:rsidR="00230761" w:rsidRPr="0063190C">
        <w:rPr>
          <w:rFonts w:ascii="Noto Sans" w:hAnsi="Noto Sans" w:cs="Noto Sans"/>
          <w:bCs/>
          <w:sz w:val="20"/>
          <w:szCs w:val="20"/>
        </w:rPr>
        <w:t>están vinculados</w:t>
      </w:r>
      <w:r w:rsidR="00591CBD" w:rsidRPr="0063190C">
        <w:rPr>
          <w:rFonts w:ascii="Noto Sans" w:hAnsi="Noto Sans" w:cs="Noto Sans"/>
          <w:bCs/>
          <w:sz w:val="20"/>
          <w:szCs w:val="20"/>
        </w:rPr>
        <w:t>.</w:t>
      </w:r>
    </w:p>
    <w:p w14:paraId="7F0CDABC" w14:textId="77777777" w:rsidR="00EF185C" w:rsidRPr="0063190C" w:rsidRDefault="00EF185C" w:rsidP="00EF185C">
      <w:pPr>
        <w:pStyle w:val="Prrafodelista"/>
        <w:rPr>
          <w:rFonts w:ascii="Noto Sans" w:hAnsi="Noto Sans" w:cs="Noto Sans"/>
        </w:rPr>
      </w:pPr>
    </w:p>
    <w:p w14:paraId="3FB61EBE" w14:textId="5C495AA8" w:rsidR="00C27F7D" w:rsidRPr="0063190C" w:rsidRDefault="00C27F7D" w:rsidP="00C27F7D">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w:t>
      </w:r>
      <w:r w:rsidR="008510E6" w:rsidRPr="0063190C">
        <w:rPr>
          <w:rFonts w:ascii="Noto Sans" w:hAnsi="Noto Sans" w:cs="Noto Sans"/>
          <w:b/>
          <w:color w:val="auto"/>
          <w:sz w:val="20"/>
          <w:szCs w:val="20"/>
        </w:rPr>
        <w:t xml:space="preserve">análisis, cálculo e integración del </w:t>
      </w:r>
      <w:r w:rsidRPr="0063190C">
        <w:rPr>
          <w:rFonts w:ascii="Noto Sans" w:hAnsi="Noto Sans" w:cs="Noto Sans"/>
          <w:b/>
          <w:color w:val="auto"/>
          <w:sz w:val="20"/>
          <w:szCs w:val="20"/>
        </w:rPr>
        <w:t xml:space="preserve">Costo por Financiamiento además se verificará que: </w:t>
      </w:r>
    </w:p>
    <w:p w14:paraId="5785B679" w14:textId="7F6598FC" w:rsidR="00C27F7D" w:rsidRPr="0063190C" w:rsidRDefault="00C27F7D" w:rsidP="00C27F7D">
      <w:pPr>
        <w:pStyle w:val="Default"/>
        <w:tabs>
          <w:tab w:val="left" w:pos="851"/>
        </w:tabs>
        <w:ind w:left="851" w:right="-232"/>
        <w:jc w:val="both"/>
        <w:rPr>
          <w:rFonts w:ascii="Noto Sans" w:hAnsi="Noto Sans" w:cs="Noto Sans"/>
          <w:b/>
          <w:color w:val="auto"/>
          <w:sz w:val="20"/>
          <w:szCs w:val="20"/>
        </w:rPr>
      </w:pPr>
    </w:p>
    <w:p w14:paraId="3630F4E4" w14:textId="52943BBE" w:rsidR="005555F2" w:rsidRPr="0063190C" w:rsidRDefault="0051497B"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 xml:space="preserve">Esté representado por un porcentaje de la suma de los </w:t>
      </w:r>
      <w:r w:rsidRPr="0063190C">
        <w:rPr>
          <w:rFonts w:ascii="Noto Sans" w:hAnsi="Noto Sans" w:cs="Noto Sans"/>
          <w:b/>
          <w:bCs/>
          <w:sz w:val="20"/>
          <w:szCs w:val="20"/>
        </w:rPr>
        <w:t>Costos Directos</w:t>
      </w:r>
      <w:r w:rsidRPr="0063190C">
        <w:rPr>
          <w:rFonts w:ascii="Noto Sans" w:hAnsi="Noto Sans" w:cs="Noto Sans"/>
          <w:sz w:val="20"/>
          <w:szCs w:val="20"/>
        </w:rPr>
        <w:t xml:space="preserve"> e </w:t>
      </w:r>
      <w:r w:rsidRPr="0063190C">
        <w:rPr>
          <w:rFonts w:ascii="Noto Sans" w:hAnsi="Noto Sans" w:cs="Noto Sans"/>
          <w:b/>
          <w:bCs/>
          <w:sz w:val="20"/>
          <w:szCs w:val="20"/>
        </w:rPr>
        <w:t>Indirectos</w:t>
      </w:r>
      <w:r w:rsidRPr="0063190C">
        <w:rPr>
          <w:rFonts w:ascii="Noto Sans" w:hAnsi="Noto Sans" w:cs="Noto Sans"/>
          <w:sz w:val="20"/>
          <w:szCs w:val="20"/>
        </w:rPr>
        <w:t>,</w:t>
      </w:r>
      <w:r w:rsidRPr="0063190C">
        <w:rPr>
          <w:rFonts w:ascii="Noto Sans" w:hAnsi="Noto Sans" w:cs="Noto Sans"/>
          <w:color w:val="auto"/>
          <w:sz w:val="20"/>
          <w:szCs w:val="20"/>
        </w:rPr>
        <w:t xml:space="preserve"> s</w:t>
      </w:r>
      <w:r w:rsidR="00C27F7D" w:rsidRPr="0063190C">
        <w:rPr>
          <w:rFonts w:ascii="Noto Sans" w:hAnsi="Noto Sans" w:cs="Noto Sans"/>
          <w:color w:val="auto"/>
          <w:sz w:val="20"/>
          <w:szCs w:val="20"/>
        </w:rPr>
        <w:t xml:space="preserve">e haya </w:t>
      </w:r>
      <w:r w:rsidR="008101B7" w:rsidRPr="0063190C">
        <w:rPr>
          <w:rFonts w:ascii="Noto Sans" w:hAnsi="Noto Sans" w:cs="Noto Sans"/>
          <w:color w:val="auto"/>
          <w:sz w:val="20"/>
          <w:szCs w:val="20"/>
        </w:rPr>
        <w:t xml:space="preserve">estructurado y determinado </w:t>
      </w:r>
      <w:r w:rsidR="004A03A2" w:rsidRPr="0063190C">
        <w:rPr>
          <w:rFonts w:ascii="Noto Sans" w:hAnsi="Noto Sans" w:cs="Noto Sans"/>
          <w:color w:val="auto"/>
          <w:sz w:val="20"/>
          <w:szCs w:val="20"/>
        </w:rPr>
        <w:t>en congruencia</w:t>
      </w:r>
      <w:r w:rsidR="008101B7" w:rsidRPr="0063190C">
        <w:rPr>
          <w:rFonts w:ascii="Noto Sans" w:hAnsi="Noto Sans" w:cs="Noto Sans"/>
          <w:color w:val="auto"/>
          <w:sz w:val="20"/>
          <w:szCs w:val="20"/>
        </w:rPr>
        <w:t xml:space="preserve"> con lo previsto en el REGLAMENTO</w:t>
      </w:r>
      <w:r w:rsidR="00FB637C" w:rsidRPr="0063190C">
        <w:rPr>
          <w:rFonts w:ascii="Noto Sans" w:hAnsi="Noto Sans" w:cs="Noto Sans"/>
          <w:color w:val="auto"/>
          <w:sz w:val="20"/>
          <w:szCs w:val="20"/>
        </w:rPr>
        <w:t xml:space="preserve">, considerando además todos los requisitos señalados en la CONVOCATORIA y </w:t>
      </w:r>
      <w:r w:rsidR="005555F2" w:rsidRPr="0063190C">
        <w:rPr>
          <w:rFonts w:ascii="Noto Sans" w:hAnsi="Noto Sans" w:cs="Noto Sans"/>
          <w:sz w:val="20"/>
          <w:szCs w:val="20"/>
        </w:rPr>
        <w:t>adjunta</w:t>
      </w:r>
      <w:r w:rsidR="00FB637C" w:rsidRPr="0063190C">
        <w:rPr>
          <w:rFonts w:ascii="Noto Sans" w:hAnsi="Noto Sans" w:cs="Noto Sans"/>
          <w:sz w:val="20"/>
          <w:szCs w:val="20"/>
        </w:rPr>
        <w:t>ndo</w:t>
      </w:r>
      <w:r w:rsidR="005555F2" w:rsidRPr="0063190C">
        <w:rPr>
          <w:rFonts w:ascii="Noto Sans" w:hAnsi="Noto Sans" w:cs="Noto Sans"/>
          <w:sz w:val="20"/>
          <w:szCs w:val="20"/>
        </w:rPr>
        <w:t xml:space="preserve"> en su proposición la </w:t>
      </w:r>
      <w:r w:rsidR="00FB637C" w:rsidRPr="0063190C">
        <w:rPr>
          <w:rFonts w:ascii="Noto Sans" w:hAnsi="Noto Sans" w:cs="Noto Sans"/>
          <w:sz w:val="20"/>
          <w:szCs w:val="20"/>
        </w:rPr>
        <w:t xml:space="preserve">copia </w:t>
      </w:r>
      <w:r w:rsidR="00023282" w:rsidRPr="0063190C">
        <w:rPr>
          <w:rFonts w:ascii="Noto Sans" w:hAnsi="Noto Sans" w:cs="Noto Sans"/>
          <w:sz w:val="20"/>
          <w:szCs w:val="20"/>
        </w:rPr>
        <w:t xml:space="preserve">del documento </w:t>
      </w:r>
      <w:r w:rsidR="005555F2" w:rsidRPr="0063190C">
        <w:rPr>
          <w:rFonts w:ascii="Noto Sans" w:hAnsi="Noto Sans" w:cs="Noto Sans"/>
          <w:sz w:val="20"/>
          <w:szCs w:val="20"/>
        </w:rPr>
        <w:t xml:space="preserve">donde se señale </w:t>
      </w:r>
      <w:r w:rsidR="00023282" w:rsidRPr="0063190C">
        <w:rPr>
          <w:rFonts w:ascii="Noto Sans" w:hAnsi="Noto Sans" w:cs="Noto Sans"/>
          <w:sz w:val="20"/>
          <w:szCs w:val="20"/>
        </w:rPr>
        <w:t xml:space="preserve">y defina </w:t>
      </w:r>
      <w:r w:rsidR="005555F2" w:rsidRPr="0063190C">
        <w:rPr>
          <w:rFonts w:ascii="Noto Sans" w:hAnsi="Noto Sans" w:cs="Noto Sans"/>
          <w:sz w:val="20"/>
          <w:szCs w:val="20"/>
        </w:rPr>
        <w:t xml:space="preserve">el indicador económico </w:t>
      </w:r>
      <w:r w:rsidR="00023282" w:rsidRPr="0063190C">
        <w:rPr>
          <w:rFonts w:ascii="Noto Sans" w:hAnsi="Noto Sans" w:cs="Noto Sans"/>
          <w:sz w:val="20"/>
          <w:szCs w:val="20"/>
        </w:rPr>
        <w:t xml:space="preserve">específico </w:t>
      </w:r>
      <w:r w:rsidR="00FB637C" w:rsidRPr="0063190C">
        <w:rPr>
          <w:rFonts w:ascii="Noto Sans" w:hAnsi="Noto Sans" w:cs="Noto Sans"/>
          <w:sz w:val="20"/>
          <w:szCs w:val="20"/>
        </w:rPr>
        <w:t xml:space="preserve">- tasa de interés </w:t>
      </w:r>
      <w:r w:rsidR="00023282" w:rsidRPr="0063190C">
        <w:rPr>
          <w:rFonts w:ascii="Noto Sans" w:hAnsi="Noto Sans" w:cs="Noto Sans"/>
          <w:sz w:val="20"/>
          <w:szCs w:val="20"/>
        </w:rPr>
        <w:t xml:space="preserve">aplicable </w:t>
      </w:r>
      <w:r w:rsidR="00FB637C" w:rsidRPr="0063190C">
        <w:rPr>
          <w:rFonts w:ascii="Noto Sans" w:hAnsi="Noto Sans" w:cs="Noto Sans"/>
          <w:sz w:val="20"/>
          <w:szCs w:val="20"/>
        </w:rPr>
        <w:t xml:space="preserve">propuesta- utilizada para el cálculo </w:t>
      </w:r>
      <w:r w:rsidR="00DD56E5" w:rsidRPr="0063190C">
        <w:rPr>
          <w:rFonts w:ascii="Noto Sans" w:hAnsi="Noto Sans" w:cs="Noto Sans"/>
          <w:color w:val="auto"/>
          <w:sz w:val="20"/>
          <w:szCs w:val="20"/>
        </w:rPr>
        <w:t>en cuestión</w:t>
      </w:r>
      <w:r w:rsidR="00FB637C" w:rsidRPr="0063190C">
        <w:rPr>
          <w:rFonts w:ascii="Noto Sans" w:hAnsi="Noto Sans" w:cs="Noto Sans"/>
          <w:sz w:val="20"/>
          <w:szCs w:val="20"/>
        </w:rPr>
        <w:t xml:space="preserve">. </w:t>
      </w:r>
    </w:p>
    <w:p w14:paraId="79447CE4" w14:textId="0D726955" w:rsidR="002063BC" w:rsidRPr="0063190C" w:rsidRDefault="002063BC" w:rsidP="002063BC">
      <w:pPr>
        <w:pStyle w:val="Default"/>
        <w:tabs>
          <w:tab w:val="left" w:pos="1985"/>
        </w:tabs>
        <w:ind w:left="1985" w:right="-232"/>
        <w:jc w:val="both"/>
        <w:rPr>
          <w:rFonts w:ascii="Noto Sans" w:hAnsi="Noto Sans" w:cs="Noto Sans"/>
          <w:sz w:val="20"/>
          <w:szCs w:val="20"/>
        </w:rPr>
      </w:pPr>
    </w:p>
    <w:p w14:paraId="0D8F37FA" w14:textId="51819848" w:rsidR="005555F2" w:rsidRPr="0063190C" w:rsidRDefault="00390E6E"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C</w:t>
      </w:r>
      <w:r w:rsidR="005555F2" w:rsidRPr="0063190C">
        <w:rPr>
          <w:rFonts w:ascii="Noto Sans" w:hAnsi="Noto Sans" w:cs="Noto Sans"/>
          <w:sz w:val="20"/>
          <w:szCs w:val="20"/>
        </w:rPr>
        <w:t>onsider</w:t>
      </w:r>
      <w:r w:rsidR="002063BC" w:rsidRPr="0063190C">
        <w:rPr>
          <w:rFonts w:ascii="Noto Sans" w:hAnsi="Noto Sans" w:cs="Noto Sans"/>
          <w:sz w:val="20"/>
          <w:szCs w:val="20"/>
        </w:rPr>
        <w:t>e</w:t>
      </w:r>
      <w:r w:rsidR="005555F2" w:rsidRPr="0063190C">
        <w:rPr>
          <w:rFonts w:ascii="Noto Sans" w:hAnsi="Noto Sans" w:cs="Noto Sans"/>
          <w:sz w:val="20"/>
          <w:szCs w:val="20"/>
        </w:rPr>
        <w:t xml:space="preserve"> el anticipo total a otorgar, los ingresos por estimaciones, así como los egresos por gastos que se deriven de la ejecución de la obra.</w:t>
      </w:r>
    </w:p>
    <w:p w14:paraId="5072AA7A" w14:textId="4A1BF08A" w:rsidR="002063BC" w:rsidRPr="0063190C" w:rsidRDefault="005555F2"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Los importes mensuales de cada una de las estimaciones consideradas coincid</w:t>
      </w:r>
      <w:r w:rsidR="002063BC" w:rsidRPr="0063190C">
        <w:rPr>
          <w:rFonts w:ascii="Noto Sans" w:hAnsi="Noto Sans" w:cs="Noto Sans"/>
          <w:sz w:val="20"/>
          <w:szCs w:val="20"/>
        </w:rPr>
        <w:t>an</w:t>
      </w:r>
      <w:r w:rsidRPr="0063190C">
        <w:rPr>
          <w:rFonts w:ascii="Noto Sans" w:hAnsi="Noto Sans" w:cs="Noto Sans"/>
          <w:sz w:val="20"/>
          <w:szCs w:val="20"/>
        </w:rPr>
        <w:t xml:space="preserve"> con los importes asentados para esas mismas estimaciones en el </w:t>
      </w:r>
      <w:r w:rsidR="00861CE9" w:rsidRPr="0063190C">
        <w:rPr>
          <w:rFonts w:ascii="Noto Sans" w:hAnsi="Noto Sans" w:cs="Noto Sans"/>
          <w:b/>
          <w:bCs/>
          <w:sz w:val="20"/>
        </w:rPr>
        <w:lastRenderedPageBreak/>
        <w:t>Programa mensual de ejecución de los trabajos</w:t>
      </w:r>
      <w:r w:rsidR="000A0FAB" w:rsidRPr="0063190C">
        <w:rPr>
          <w:rFonts w:ascii="Noto Sans" w:hAnsi="Noto Sans" w:cs="Noto Sans"/>
          <w:sz w:val="20"/>
          <w:szCs w:val="20"/>
        </w:rPr>
        <w:t>, es decir,</w:t>
      </w:r>
      <w:r w:rsidR="000A0FAB" w:rsidRPr="0063190C">
        <w:rPr>
          <w:rFonts w:ascii="Noto Sans" w:hAnsi="Noto Sans" w:cs="Noto Sans"/>
          <w:b/>
          <w:bCs/>
          <w:sz w:val="20"/>
          <w:szCs w:val="20"/>
        </w:rPr>
        <w:t xml:space="preserve"> </w:t>
      </w:r>
      <w:r w:rsidR="000A0FAB" w:rsidRPr="0063190C">
        <w:rPr>
          <w:rFonts w:ascii="Noto Sans" w:hAnsi="Noto Sans" w:cs="Noto Sans"/>
          <w:sz w:val="20"/>
          <w:szCs w:val="20"/>
        </w:rPr>
        <w:t xml:space="preserve">sea congruente con el </w:t>
      </w:r>
      <w:r w:rsidR="00861CE9" w:rsidRPr="0063190C">
        <w:rPr>
          <w:rFonts w:ascii="Noto Sans" w:hAnsi="Noto Sans" w:cs="Noto Sans"/>
          <w:b/>
          <w:bCs/>
          <w:sz w:val="20"/>
          <w:szCs w:val="20"/>
        </w:rPr>
        <w:t>P</w:t>
      </w:r>
      <w:r w:rsidR="000A0FAB" w:rsidRPr="0063190C">
        <w:rPr>
          <w:rFonts w:ascii="Noto Sans" w:hAnsi="Noto Sans" w:cs="Noto Sans"/>
          <w:b/>
          <w:bCs/>
          <w:sz w:val="20"/>
          <w:szCs w:val="20"/>
        </w:rPr>
        <w:t>rograma de ejecución</w:t>
      </w:r>
      <w:r w:rsidR="000A0FAB" w:rsidRPr="0063190C">
        <w:rPr>
          <w:rFonts w:ascii="Noto Sans" w:hAnsi="Noto Sans" w:cs="Noto Sans"/>
          <w:sz w:val="20"/>
          <w:szCs w:val="20"/>
        </w:rPr>
        <w:t xml:space="preserve"> valorizado con montos mensuales</w:t>
      </w:r>
      <w:r w:rsidRPr="0063190C">
        <w:rPr>
          <w:rFonts w:ascii="Noto Sans" w:hAnsi="Noto Sans" w:cs="Noto Sans"/>
          <w:sz w:val="20"/>
          <w:szCs w:val="20"/>
        </w:rPr>
        <w:t xml:space="preserve">. </w:t>
      </w:r>
      <w:r w:rsidR="006D3EDA" w:rsidRPr="0063190C">
        <w:rPr>
          <w:rFonts w:ascii="Noto Sans" w:hAnsi="Noto Sans" w:cs="Noto Sans"/>
          <w:sz w:val="20"/>
          <w:szCs w:val="20"/>
        </w:rPr>
        <w:t xml:space="preserve"> </w:t>
      </w:r>
    </w:p>
    <w:p w14:paraId="5A02F9D0" w14:textId="77777777" w:rsidR="002063BC" w:rsidRPr="0063190C" w:rsidRDefault="002063BC" w:rsidP="002063BC">
      <w:pPr>
        <w:pStyle w:val="Prrafodelista"/>
        <w:rPr>
          <w:rFonts w:ascii="Noto Sans" w:hAnsi="Noto Sans" w:cs="Noto Sans"/>
        </w:rPr>
      </w:pPr>
    </w:p>
    <w:p w14:paraId="5AEDAB82" w14:textId="6A2A719D" w:rsidR="005555F2" w:rsidRPr="0063190C" w:rsidRDefault="006D3EDA"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E</w:t>
      </w:r>
      <w:r w:rsidR="005555F2" w:rsidRPr="0063190C">
        <w:rPr>
          <w:rFonts w:ascii="Noto Sans" w:hAnsi="Noto Sans" w:cs="Noto Sans"/>
          <w:sz w:val="20"/>
          <w:szCs w:val="20"/>
        </w:rPr>
        <w:t xml:space="preserve">l importe total sin IVA derivado de la sumatoria de todas las estimaciones </w:t>
      </w:r>
      <w:r w:rsidRPr="0063190C">
        <w:rPr>
          <w:rFonts w:ascii="Noto Sans" w:hAnsi="Noto Sans" w:cs="Noto Sans"/>
          <w:sz w:val="20"/>
          <w:szCs w:val="20"/>
        </w:rPr>
        <w:t xml:space="preserve">consideradas en el cálculo en mención </w:t>
      </w:r>
      <w:r w:rsidR="005555F2" w:rsidRPr="0063190C">
        <w:rPr>
          <w:rFonts w:ascii="Noto Sans" w:hAnsi="Noto Sans" w:cs="Noto Sans"/>
          <w:sz w:val="20"/>
          <w:szCs w:val="20"/>
        </w:rPr>
        <w:t>correspond</w:t>
      </w:r>
      <w:r w:rsidRPr="0063190C">
        <w:rPr>
          <w:rFonts w:ascii="Noto Sans" w:hAnsi="Noto Sans" w:cs="Noto Sans"/>
          <w:sz w:val="20"/>
          <w:szCs w:val="20"/>
        </w:rPr>
        <w:t>a</w:t>
      </w:r>
      <w:r w:rsidR="005555F2" w:rsidRPr="0063190C">
        <w:rPr>
          <w:rFonts w:ascii="Noto Sans" w:hAnsi="Noto Sans" w:cs="Noto Sans"/>
          <w:sz w:val="20"/>
          <w:szCs w:val="20"/>
        </w:rPr>
        <w:t xml:space="preserve"> al importe total sin IVA de la proposición </w:t>
      </w:r>
      <w:r w:rsidR="001D4A0C" w:rsidRPr="0063190C">
        <w:rPr>
          <w:rFonts w:ascii="Noto Sans" w:hAnsi="Noto Sans" w:cs="Noto Sans"/>
          <w:sz w:val="20"/>
          <w:szCs w:val="20"/>
        </w:rPr>
        <w:t xml:space="preserve">determinado en el </w:t>
      </w:r>
      <w:r w:rsidR="001A39AE" w:rsidRPr="0063190C">
        <w:rPr>
          <w:rFonts w:ascii="Noto Sans" w:hAnsi="Noto Sans" w:cs="Noto Sans"/>
          <w:b/>
          <w:bCs/>
          <w:sz w:val="20"/>
        </w:rPr>
        <w:t>Programa mensual de ejecución de los trabajos</w:t>
      </w:r>
      <w:r w:rsidR="005555F2" w:rsidRPr="0063190C">
        <w:rPr>
          <w:rFonts w:ascii="Noto Sans" w:hAnsi="Noto Sans" w:cs="Noto Sans"/>
          <w:b/>
          <w:bCs/>
          <w:sz w:val="20"/>
          <w:szCs w:val="20"/>
        </w:rPr>
        <w:t xml:space="preserve"> </w:t>
      </w:r>
      <w:r w:rsidR="005555F2" w:rsidRPr="0063190C">
        <w:rPr>
          <w:rFonts w:ascii="Noto Sans" w:hAnsi="Noto Sans" w:cs="Noto Sans"/>
          <w:sz w:val="20"/>
          <w:szCs w:val="20"/>
        </w:rPr>
        <w:t xml:space="preserve">y al </w:t>
      </w:r>
      <w:r w:rsidR="001D4A0C" w:rsidRPr="0063190C">
        <w:rPr>
          <w:rFonts w:ascii="Noto Sans" w:hAnsi="Noto Sans" w:cs="Noto Sans"/>
          <w:sz w:val="20"/>
          <w:szCs w:val="20"/>
        </w:rPr>
        <w:t>asentado</w:t>
      </w:r>
      <w:r w:rsidR="005555F2" w:rsidRPr="0063190C">
        <w:rPr>
          <w:rFonts w:ascii="Noto Sans" w:hAnsi="Noto Sans" w:cs="Noto Sans"/>
          <w:sz w:val="20"/>
          <w:szCs w:val="20"/>
        </w:rPr>
        <w:t xml:space="preserve"> en el </w:t>
      </w:r>
      <w:r w:rsidR="005555F2" w:rsidRPr="0063190C">
        <w:rPr>
          <w:rFonts w:ascii="Noto Sans" w:hAnsi="Noto Sans" w:cs="Noto Sans"/>
          <w:b/>
          <w:bCs/>
          <w:sz w:val="20"/>
          <w:szCs w:val="20"/>
        </w:rPr>
        <w:t>Catálogo de Conceptos</w:t>
      </w:r>
      <w:r w:rsidR="005555F2" w:rsidRPr="0063190C">
        <w:rPr>
          <w:rFonts w:ascii="Noto Sans" w:hAnsi="Noto Sans" w:cs="Noto Sans"/>
          <w:sz w:val="20"/>
          <w:szCs w:val="20"/>
        </w:rPr>
        <w:t>.</w:t>
      </w:r>
    </w:p>
    <w:p w14:paraId="4F555958" w14:textId="77777777" w:rsidR="007B13F6" w:rsidRPr="0063190C" w:rsidRDefault="007B13F6" w:rsidP="007B13F6">
      <w:pPr>
        <w:pStyle w:val="Prrafodelista"/>
        <w:rPr>
          <w:rFonts w:ascii="Noto Sans" w:hAnsi="Noto Sans" w:cs="Noto Sans"/>
        </w:rPr>
      </w:pPr>
    </w:p>
    <w:p w14:paraId="3799300F" w14:textId="055A3AAC" w:rsidR="005555F2" w:rsidRPr="0063190C" w:rsidRDefault="00B90F56"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S</w:t>
      </w:r>
      <w:r w:rsidR="00E35A62" w:rsidRPr="0063190C">
        <w:rPr>
          <w:rFonts w:ascii="Noto Sans" w:hAnsi="Noto Sans" w:cs="Noto Sans"/>
          <w:sz w:val="20"/>
          <w:szCs w:val="20"/>
        </w:rPr>
        <w:t xml:space="preserve">e </w:t>
      </w:r>
      <w:r w:rsidR="005555F2" w:rsidRPr="0063190C">
        <w:rPr>
          <w:rFonts w:ascii="Noto Sans" w:hAnsi="Noto Sans" w:cs="Noto Sans"/>
          <w:sz w:val="20"/>
          <w:szCs w:val="20"/>
        </w:rPr>
        <w:t>consider</w:t>
      </w:r>
      <w:r w:rsidR="00E35A62" w:rsidRPr="0063190C">
        <w:rPr>
          <w:rFonts w:ascii="Noto Sans" w:hAnsi="Noto Sans" w:cs="Noto Sans"/>
          <w:sz w:val="20"/>
          <w:szCs w:val="20"/>
        </w:rPr>
        <w:t>en</w:t>
      </w:r>
      <w:r w:rsidR="005555F2" w:rsidRPr="0063190C">
        <w:rPr>
          <w:rFonts w:ascii="Noto Sans" w:hAnsi="Noto Sans" w:cs="Noto Sans"/>
          <w:sz w:val="20"/>
          <w:szCs w:val="20"/>
        </w:rPr>
        <w:t xml:space="preserve"> los tiempos</w:t>
      </w:r>
      <w:r w:rsidR="00E35A62" w:rsidRPr="0063190C">
        <w:rPr>
          <w:rFonts w:ascii="Noto Sans" w:hAnsi="Noto Sans" w:cs="Noto Sans"/>
          <w:sz w:val="20"/>
          <w:szCs w:val="20"/>
        </w:rPr>
        <w:t xml:space="preserve"> establecidos</w:t>
      </w:r>
      <w:r w:rsidR="005555F2" w:rsidRPr="0063190C">
        <w:rPr>
          <w:rFonts w:ascii="Noto Sans" w:hAnsi="Noto Sans" w:cs="Noto Sans"/>
          <w:sz w:val="20"/>
          <w:szCs w:val="20"/>
        </w:rPr>
        <w:t xml:space="preserve"> para el trámite de presentación, revisión y posterior pago de las estimaciones, de acuerdo con lo </w:t>
      </w:r>
      <w:r w:rsidR="00E35A62" w:rsidRPr="0063190C">
        <w:rPr>
          <w:rFonts w:ascii="Noto Sans" w:hAnsi="Noto Sans" w:cs="Noto Sans"/>
          <w:sz w:val="20"/>
          <w:szCs w:val="20"/>
        </w:rPr>
        <w:t>instruido</w:t>
      </w:r>
      <w:r w:rsidR="005555F2" w:rsidRPr="0063190C">
        <w:rPr>
          <w:rFonts w:ascii="Noto Sans" w:hAnsi="Noto Sans" w:cs="Noto Sans"/>
          <w:sz w:val="20"/>
          <w:szCs w:val="20"/>
        </w:rPr>
        <w:t xml:space="preserve"> en el inciso a) de la fracción V del artículo 65 del REGLAMENTO</w:t>
      </w:r>
      <w:r w:rsidR="00E35A62" w:rsidRPr="0063190C">
        <w:rPr>
          <w:rFonts w:ascii="Noto Sans" w:hAnsi="Noto Sans" w:cs="Noto Sans"/>
          <w:sz w:val="20"/>
          <w:szCs w:val="20"/>
        </w:rPr>
        <w:t xml:space="preserve"> y señalados en la </w:t>
      </w:r>
      <w:r w:rsidR="008B2546" w:rsidRPr="0063190C">
        <w:rPr>
          <w:rFonts w:ascii="Noto Sans" w:hAnsi="Noto Sans" w:cs="Noto Sans"/>
          <w:b/>
          <w:bCs/>
          <w:sz w:val="20"/>
          <w:szCs w:val="20"/>
        </w:rPr>
        <w:t>Cláusula Sexta</w:t>
      </w:r>
      <w:r w:rsidR="008B2546" w:rsidRPr="0063190C">
        <w:rPr>
          <w:rFonts w:ascii="Noto Sans" w:hAnsi="Noto Sans" w:cs="Noto Sans"/>
          <w:sz w:val="20"/>
          <w:szCs w:val="20"/>
        </w:rPr>
        <w:t xml:space="preserve"> </w:t>
      </w:r>
      <w:r w:rsidR="00E35A62" w:rsidRPr="0063190C">
        <w:rPr>
          <w:rFonts w:ascii="Noto Sans" w:hAnsi="Noto Sans" w:cs="Noto Sans"/>
          <w:b/>
          <w:bCs/>
          <w:sz w:val="20"/>
          <w:szCs w:val="20"/>
        </w:rPr>
        <w:t>“</w:t>
      </w:r>
      <w:r w:rsidR="00FB1BD8" w:rsidRPr="0063190C">
        <w:rPr>
          <w:rFonts w:ascii="Noto Sans" w:hAnsi="Noto Sans" w:cs="Noto Sans"/>
          <w:b/>
          <w:bCs/>
          <w:sz w:val="20"/>
          <w:szCs w:val="20"/>
        </w:rPr>
        <w:t>F</w:t>
      </w:r>
      <w:r w:rsidR="00E35A62" w:rsidRPr="0063190C">
        <w:rPr>
          <w:rFonts w:ascii="Noto Sans" w:hAnsi="Noto Sans" w:cs="Noto Sans"/>
          <w:b/>
          <w:bCs/>
          <w:sz w:val="20"/>
          <w:szCs w:val="20"/>
        </w:rPr>
        <w:t xml:space="preserve">orma de pago” </w:t>
      </w:r>
      <w:r w:rsidR="00E35A62" w:rsidRPr="0063190C">
        <w:rPr>
          <w:rFonts w:ascii="Noto Sans" w:hAnsi="Noto Sans" w:cs="Noto Sans"/>
          <w:sz w:val="20"/>
          <w:szCs w:val="20"/>
        </w:rPr>
        <w:t xml:space="preserve">del </w:t>
      </w:r>
      <w:r w:rsidR="006945F4" w:rsidRPr="0063190C">
        <w:rPr>
          <w:rFonts w:ascii="Noto Sans" w:hAnsi="Noto Sans" w:cs="Noto Sans"/>
          <w:b/>
          <w:bCs/>
          <w:color w:val="auto"/>
          <w:sz w:val="20"/>
          <w:szCs w:val="20"/>
        </w:rPr>
        <w:t>Modelo de Contrato</w:t>
      </w:r>
      <w:r w:rsidR="00E35A62" w:rsidRPr="0063190C">
        <w:rPr>
          <w:rFonts w:ascii="Noto Sans" w:hAnsi="Noto Sans" w:cs="Noto Sans"/>
          <w:sz w:val="20"/>
          <w:szCs w:val="20"/>
        </w:rPr>
        <w:t xml:space="preserve"> proporcionado en </w:t>
      </w:r>
      <w:r w:rsidR="009B326A" w:rsidRPr="0063190C">
        <w:rPr>
          <w:rFonts w:ascii="Noto Sans" w:hAnsi="Noto Sans" w:cs="Noto Sans"/>
          <w:sz w:val="20"/>
          <w:szCs w:val="20"/>
        </w:rPr>
        <w:t>la CONVOCATORIA.</w:t>
      </w:r>
    </w:p>
    <w:p w14:paraId="6EB48506" w14:textId="77777777" w:rsidR="00A55095" w:rsidRPr="0063190C" w:rsidRDefault="00A55095" w:rsidP="00A55095">
      <w:pPr>
        <w:pStyle w:val="Prrafodelista"/>
        <w:rPr>
          <w:rFonts w:ascii="Noto Sans" w:hAnsi="Noto Sans" w:cs="Noto Sans"/>
        </w:rPr>
      </w:pPr>
    </w:p>
    <w:p w14:paraId="3AE445DE" w14:textId="42712B12" w:rsidR="005555F2" w:rsidRPr="00781B9B" w:rsidRDefault="00A55095" w:rsidP="00F77A6C">
      <w:pPr>
        <w:pStyle w:val="Default"/>
        <w:numPr>
          <w:ilvl w:val="0"/>
          <w:numId w:val="91"/>
        </w:numPr>
        <w:tabs>
          <w:tab w:val="left" w:pos="1985"/>
        </w:tabs>
        <w:ind w:left="1985" w:right="-232" w:hanging="284"/>
        <w:jc w:val="both"/>
        <w:rPr>
          <w:rFonts w:ascii="Noto Sans" w:hAnsi="Noto Sans" w:cs="Noto Sans"/>
          <w:sz w:val="20"/>
          <w:szCs w:val="20"/>
        </w:rPr>
      </w:pPr>
      <w:r w:rsidRPr="00781B9B">
        <w:rPr>
          <w:rFonts w:ascii="Noto Sans" w:hAnsi="Noto Sans" w:cs="Noto Sans"/>
          <w:sz w:val="20"/>
          <w:szCs w:val="20"/>
        </w:rPr>
        <w:t>La amortización de</w:t>
      </w:r>
      <w:r w:rsidR="005555F2" w:rsidRPr="00781B9B">
        <w:rPr>
          <w:rFonts w:ascii="Noto Sans" w:hAnsi="Noto Sans" w:cs="Noto Sans"/>
          <w:sz w:val="20"/>
          <w:szCs w:val="20"/>
        </w:rPr>
        <w:t xml:space="preserve">l anticipo </w:t>
      </w:r>
      <w:r w:rsidRPr="00781B9B">
        <w:rPr>
          <w:rFonts w:ascii="Noto Sans" w:hAnsi="Noto Sans" w:cs="Noto Sans"/>
          <w:sz w:val="20"/>
          <w:szCs w:val="20"/>
        </w:rPr>
        <w:t>se considere únicamente</w:t>
      </w:r>
      <w:r w:rsidR="005555F2" w:rsidRPr="00781B9B">
        <w:rPr>
          <w:rFonts w:ascii="Noto Sans" w:hAnsi="Noto Sans" w:cs="Noto Sans"/>
          <w:sz w:val="20"/>
          <w:szCs w:val="20"/>
        </w:rPr>
        <w:t xml:space="preserve"> en las estimaciones </w:t>
      </w:r>
      <w:proofErr w:type="gramStart"/>
      <w:r w:rsidR="005555F2" w:rsidRPr="00781B9B">
        <w:rPr>
          <w:rFonts w:ascii="Noto Sans" w:hAnsi="Noto Sans" w:cs="Noto Sans"/>
          <w:sz w:val="20"/>
          <w:szCs w:val="20"/>
        </w:rPr>
        <w:t>que</w:t>
      </w:r>
      <w:proofErr w:type="gramEnd"/>
      <w:r w:rsidR="005555F2" w:rsidRPr="00781B9B">
        <w:rPr>
          <w:rFonts w:ascii="Noto Sans" w:hAnsi="Noto Sans" w:cs="Noto Sans"/>
          <w:sz w:val="20"/>
          <w:szCs w:val="20"/>
        </w:rPr>
        <w:t xml:space="preserve"> </w:t>
      </w:r>
      <w:proofErr w:type="gramStart"/>
      <w:r w:rsidR="005555F2" w:rsidRPr="00781B9B">
        <w:rPr>
          <w:rFonts w:ascii="Noto Sans" w:hAnsi="Noto Sans" w:cs="Noto Sans"/>
          <w:sz w:val="20"/>
          <w:szCs w:val="20"/>
        </w:rPr>
        <w:t>de acuerdo a</w:t>
      </w:r>
      <w:proofErr w:type="gramEnd"/>
      <w:r w:rsidR="005555F2" w:rsidRPr="00781B9B">
        <w:rPr>
          <w:rFonts w:ascii="Noto Sans" w:hAnsi="Noto Sans" w:cs="Noto Sans"/>
          <w:sz w:val="20"/>
          <w:szCs w:val="20"/>
        </w:rPr>
        <w:t xml:space="preserve"> los plazos </w:t>
      </w:r>
      <w:r w:rsidR="008B2546" w:rsidRPr="00781B9B">
        <w:rPr>
          <w:rFonts w:ascii="Noto Sans" w:hAnsi="Noto Sans" w:cs="Noto Sans"/>
          <w:sz w:val="20"/>
          <w:szCs w:val="20"/>
        </w:rPr>
        <w:t>para el trámite de presentación, revisión y posterior pago de las estimaciones</w:t>
      </w:r>
      <w:r w:rsidR="005555F2" w:rsidRPr="00781B9B">
        <w:rPr>
          <w:rFonts w:ascii="Noto Sans" w:hAnsi="Noto Sans" w:cs="Noto Sans"/>
          <w:bCs/>
          <w:sz w:val="20"/>
          <w:szCs w:val="20"/>
        </w:rPr>
        <w:t xml:space="preserve">, sean susceptibles de ser pagadas en </w:t>
      </w:r>
      <w:r w:rsidR="008B2546" w:rsidRPr="00781B9B">
        <w:rPr>
          <w:rFonts w:ascii="Noto Sans" w:hAnsi="Noto Sans" w:cs="Noto Sans"/>
          <w:bCs/>
          <w:sz w:val="20"/>
          <w:szCs w:val="20"/>
        </w:rPr>
        <w:t>el</w:t>
      </w:r>
      <w:r w:rsidR="005555F2" w:rsidRPr="00781B9B">
        <w:rPr>
          <w:rFonts w:ascii="Noto Sans" w:hAnsi="Noto Sans" w:cs="Noto Sans"/>
          <w:bCs/>
          <w:sz w:val="20"/>
          <w:szCs w:val="20"/>
        </w:rPr>
        <w:t xml:space="preserve"> </w:t>
      </w:r>
      <w:r w:rsidR="005555F2" w:rsidRPr="00781B9B">
        <w:rPr>
          <w:rFonts w:ascii="Noto Sans" w:hAnsi="Noto Sans" w:cs="Noto Sans"/>
          <w:b/>
          <w:sz w:val="20"/>
          <w:szCs w:val="20"/>
          <w:u w:val="single"/>
        </w:rPr>
        <w:t>ejercicio 202</w:t>
      </w:r>
      <w:r w:rsidR="00F16628">
        <w:rPr>
          <w:rFonts w:ascii="Noto Sans" w:hAnsi="Noto Sans" w:cs="Noto Sans"/>
          <w:b/>
          <w:sz w:val="20"/>
          <w:szCs w:val="20"/>
          <w:u w:val="single"/>
        </w:rPr>
        <w:t>6</w:t>
      </w:r>
      <w:r w:rsidR="005555F2" w:rsidRPr="00781B9B">
        <w:rPr>
          <w:rFonts w:ascii="Noto Sans" w:hAnsi="Noto Sans" w:cs="Noto Sans"/>
          <w:sz w:val="20"/>
          <w:szCs w:val="20"/>
          <w:u w:val="single"/>
        </w:rPr>
        <w:t>.</w:t>
      </w:r>
    </w:p>
    <w:p w14:paraId="62593687" w14:textId="77777777" w:rsidR="005555F2" w:rsidRPr="0063190C" w:rsidRDefault="005555F2" w:rsidP="005555F2">
      <w:pPr>
        <w:pStyle w:val="Prrafodelista"/>
        <w:tabs>
          <w:tab w:val="left" w:pos="1985"/>
        </w:tabs>
        <w:ind w:left="1985" w:right="-232"/>
        <w:jc w:val="both"/>
        <w:rPr>
          <w:rFonts w:ascii="Noto Sans" w:hAnsi="Noto Sans" w:cs="Noto Sans"/>
          <w:b/>
          <w:bCs/>
        </w:rPr>
      </w:pPr>
    </w:p>
    <w:p w14:paraId="292D9234" w14:textId="6D575341" w:rsidR="005B0DCD" w:rsidRPr="0063190C" w:rsidRDefault="005B0DCD" w:rsidP="005B0DCD">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del </w:t>
      </w:r>
      <w:r w:rsidRPr="0063190C">
        <w:rPr>
          <w:rFonts w:ascii="Noto Sans" w:hAnsi="Noto Sans" w:cs="Noto Sans"/>
          <w:b/>
          <w:sz w:val="20"/>
          <w:szCs w:val="20"/>
        </w:rPr>
        <w:t>Cargo por Utilidad</w:t>
      </w:r>
      <w:r w:rsidR="00D26264" w:rsidRPr="0063190C">
        <w:rPr>
          <w:rFonts w:ascii="Noto Sans" w:hAnsi="Noto Sans" w:cs="Noto Sans"/>
          <w:b/>
          <w:color w:val="auto"/>
          <w:sz w:val="20"/>
          <w:szCs w:val="20"/>
        </w:rPr>
        <w:t xml:space="preserve"> además se verificará que:</w:t>
      </w:r>
    </w:p>
    <w:p w14:paraId="544EA2F7" w14:textId="77777777" w:rsidR="005B0DCD" w:rsidRPr="0063190C" w:rsidRDefault="005B0DCD" w:rsidP="005B0DCD">
      <w:pPr>
        <w:numPr>
          <w:ilvl w:val="12"/>
          <w:numId w:val="0"/>
        </w:numPr>
        <w:tabs>
          <w:tab w:val="left" w:pos="1276"/>
        </w:tabs>
        <w:ind w:left="1276" w:right="-232"/>
        <w:jc w:val="both"/>
        <w:rPr>
          <w:rFonts w:ascii="Noto Sans" w:hAnsi="Noto Sans" w:cs="Noto Sans"/>
          <w:b/>
          <w:bCs/>
        </w:rPr>
      </w:pPr>
    </w:p>
    <w:p w14:paraId="67CEC1E8" w14:textId="1C57C27F"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present</w:t>
      </w:r>
      <w:r w:rsidRPr="0063190C">
        <w:rPr>
          <w:rFonts w:ascii="Noto Sans" w:hAnsi="Noto Sans" w:cs="Noto Sans"/>
        </w:rPr>
        <w:t>e</w:t>
      </w:r>
      <w:r w:rsidR="005B0DCD" w:rsidRPr="0063190C">
        <w:rPr>
          <w:rFonts w:ascii="Noto Sans" w:hAnsi="Noto Sans" w:cs="Noto Sans"/>
        </w:rPr>
        <w:t xml:space="preserve"> </w:t>
      </w:r>
      <w:r w:rsidR="00010338" w:rsidRPr="0063190C">
        <w:rPr>
          <w:rFonts w:ascii="Noto Sans" w:hAnsi="Noto Sans" w:cs="Noto Sans"/>
        </w:rPr>
        <w:t xml:space="preserve">correctamente </w:t>
      </w:r>
      <w:r w:rsidR="005B0DCD" w:rsidRPr="0063190C">
        <w:rPr>
          <w:rFonts w:ascii="Noto Sans" w:hAnsi="Noto Sans" w:cs="Noto Sans"/>
        </w:rPr>
        <w:t xml:space="preserve">desglosado </w:t>
      </w:r>
      <w:r w:rsidRPr="0063190C">
        <w:rPr>
          <w:rFonts w:ascii="Noto Sans" w:hAnsi="Noto Sans" w:cs="Noto Sans"/>
        </w:rPr>
        <w:t xml:space="preserve">de acuerdo con lo previsto en el </w:t>
      </w:r>
      <w:proofErr w:type="gramStart"/>
      <w:r w:rsidRPr="0063190C">
        <w:rPr>
          <w:rFonts w:ascii="Noto Sans" w:hAnsi="Noto Sans" w:cs="Noto Sans"/>
        </w:rPr>
        <w:t>REGLAMENTO,  considerando</w:t>
      </w:r>
      <w:proofErr w:type="gramEnd"/>
      <w:r w:rsidRPr="0063190C">
        <w:rPr>
          <w:rFonts w:ascii="Noto Sans" w:hAnsi="Noto Sans" w:cs="Noto Sans"/>
        </w:rPr>
        <w:t xml:space="preserve"> además todos los requisitos señalados en la CONVOCATORIA y </w:t>
      </w:r>
      <w:r w:rsidR="005B0DCD" w:rsidRPr="0063190C">
        <w:rPr>
          <w:rFonts w:ascii="Noto Sans" w:hAnsi="Noto Sans" w:cs="Noto Sans"/>
        </w:rPr>
        <w:t xml:space="preserve">representado </w:t>
      </w:r>
      <w:r w:rsidRPr="0063190C">
        <w:rPr>
          <w:rFonts w:ascii="Noto Sans" w:hAnsi="Noto Sans" w:cs="Noto Sans"/>
        </w:rPr>
        <w:t>como</w:t>
      </w:r>
      <w:r w:rsidR="005B0DCD" w:rsidRPr="0063190C">
        <w:rPr>
          <w:rFonts w:ascii="Noto Sans" w:hAnsi="Noto Sans" w:cs="Noto Sans"/>
        </w:rPr>
        <w:t xml:space="preserve"> un porcentaje aplicado a la suma de los </w:t>
      </w:r>
      <w:r w:rsidR="005B0DCD" w:rsidRPr="0063190C">
        <w:rPr>
          <w:rFonts w:ascii="Noto Sans" w:hAnsi="Noto Sans" w:cs="Noto Sans"/>
          <w:b/>
          <w:bCs/>
        </w:rPr>
        <w:t>Costos Directos</w:t>
      </w:r>
      <w:r w:rsidR="005B0DCD" w:rsidRPr="0063190C">
        <w:rPr>
          <w:rFonts w:ascii="Noto Sans" w:hAnsi="Noto Sans" w:cs="Noto Sans"/>
        </w:rPr>
        <w:t xml:space="preserve">, </w:t>
      </w:r>
      <w:r w:rsidR="005B0DCD" w:rsidRPr="0063190C">
        <w:rPr>
          <w:rFonts w:ascii="Noto Sans" w:hAnsi="Noto Sans" w:cs="Noto Sans"/>
          <w:b/>
          <w:bCs/>
        </w:rPr>
        <w:t xml:space="preserve">Indirectos </w:t>
      </w:r>
      <w:r w:rsidR="005B0DCD" w:rsidRPr="0063190C">
        <w:rPr>
          <w:rFonts w:ascii="Noto Sans" w:hAnsi="Noto Sans" w:cs="Noto Sans"/>
        </w:rPr>
        <w:t xml:space="preserve">y </w:t>
      </w:r>
      <w:r w:rsidR="005B0DCD" w:rsidRPr="0063190C">
        <w:rPr>
          <w:rFonts w:ascii="Noto Sans" w:hAnsi="Noto Sans" w:cs="Noto Sans"/>
          <w:b/>
          <w:bCs/>
        </w:rPr>
        <w:t>por Financiamiento</w:t>
      </w:r>
      <w:r w:rsidR="005B0DCD" w:rsidRPr="0063190C">
        <w:rPr>
          <w:rFonts w:ascii="Noto Sans" w:hAnsi="Noto Sans" w:cs="Noto Sans"/>
        </w:rPr>
        <w:t xml:space="preserve">. </w:t>
      </w:r>
    </w:p>
    <w:p w14:paraId="7CCAA3A1" w14:textId="77777777" w:rsidR="003114CA" w:rsidRPr="0063190C" w:rsidRDefault="003114CA" w:rsidP="003114CA">
      <w:pPr>
        <w:pStyle w:val="Prrafodelista"/>
        <w:tabs>
          <w:tab w:val="left" w:pos="1985"/>
        </w:tabs>
        <w:ind w:left="1985" w:right="-232"/>
        <w:jc w:val="both"/>
        <w:rPr>
          <w:rFonts w:ascii="Noto Sans" w:hAnsi="Noto Sans" w:cs="Noto Sans"/>
        </w:rPr>
      </w:pPr>
    </w:p>
    <w:p w14:paraId="368C8D6B" w14:textId="7A182418"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consider</w:t>
      </w:r>
      <w:r w:rsidRPr="0063190C">
        <w:rPr>
          <w:rFonts w:ascii="Noto Sans" w:hAnsi="Noto Sans" w:cs="Noto Sans"/>
        </w:rPr>
        <w:t>en</w:t>
      </w:r>
      <w:r w:rsidR="005B0DCD"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D588D32" w14:textId="301F87C5" w:rsidR="005B0DCD" w:rsidRPr="0063190C" w:rsidRDefault="005B0DCD" w:rsidP="005B0DCD">
      <w:pPr>
        <w:pStyle w:val="Textodebloque"/>
        <w:tabs>
          <w:tab w:val="clear" w:pos="-720"/>
          <w:tab w:val="clear" w:pos="284"/>
        </w:tabs>
        <w:ind w:left="1701" w:right="-232"/>
        <w:rPr>
          <w:rFonts w:ascii="Noto Sans" w:hAnsi="Noto Sans" w:cs="Noto Sans"/>
          <w:b/>
          <w:sz w:val="20"/>
          <w:lang w:val="es-MX"/>
        </w:rPr>
      </w:pPr>
    </w:p>
    <w:p w14:paraId="5A378752" w14:textId="25482394" w:rsidR="006971F2" w:rsidRPr="0063190C" w:rsidRDefault="006971F2" w:rsidP="006971F2">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Cargos Adicionales</w:t>
      </w:r>
      <w:r w:rsidRPr="0063190C">
        <w:rPr>
          <w:rFonts w:ascii="Noto Sans" w:hAnsi="Noto Sans" w:cs="Noto Sans"/>
          <w:b/>
          <w:color w:val="auto"/>
          <w:sz w:val="20"/>
          <w:szCs w:val="20"/>
        </w:rPr>
        <w:t xml:space="preserve"> además se verificará que:</w:t>
      </w:r>
    </w:p>
    <w:p w14:paraId="5B899F49" w14:textId="77777777" w:rsidR="00911DE2" w:rsidRPr="0063190C" w:rsidRDefault="00911DE2" w:rsidP="00911DE2">
      <w:pPr>
        <w:pStyle w:val="Default"/>
        <w:ind w:left="1701" w:right="-232"/>
        <w:jc w:val="both"/>
        <w:rPr>
          <w:rFonts w:ascii="Noto Sans" w:hAnsi="Noto Sans" w:cs="Noto Sans"/>
          <w:b/>
          <w:sz w:val="20"/>
          <w:szCs w:val="20"/>
        </w:rPr>
      </w:pPr>
    </w:p>
    <w:p w14:paraId="5BB486EA" w14:textId="159D077C" w:rsidR="00010338" w:rsidRPr="0063190C" w:rsidRDefault="00010338"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Se presenten correctamente desglosados de acuerdo con lo previsto en el </w:t>
      </w:r>
      <w:proofErr w:type="gramStart"/>
      <w:r w:rsidRPr="0063190C">
        <w:rPr>
          <w:rFonts w:ascii="Noto Sans" w:hAnsi="Noto Sans" w:cs="Noto Sans"/>
        </w:rPr>
        <w:t>REGLAMENTO,  considerando</w:t>
      </w:r>
      <w:proofErr w:type="gramEnd"/>
      <w:r w:rsidRPr="0063190C">
        <w:rPr>
          <w:rFonts w:ascii="Noto Sans" w:hAnsi="Noto Sans" w:cs="Noto Sans"/>
        </w:rPr>
        <w:t xml:space="preserve"> además todos los requisitos señalados en la CONVOCATORIA.</w:t>
      </w:r>
    </w:p>
    <w:p w14:paraId="4434DE9D" w14:textId="77777777" w:rsidR="00DC0AE3" w:rsidRPr="0063190C" w:rsidRDefault="00DC0AE3" w:rsidP="00DC0AE3">
      <w:pPr>
        <w:tabs>
          <w:tab w:val="left" w:pos="1985"/>
        </w:tabs>
        <w:ind w:left="1701" w:right="-232"/>
        <w:jc w:val="both"/>
        <w:rPr>
          <w:rFonts w:ascii="Noto Sans" w:hAnsi="Noto Sans" w:cs="Noto Sans"/>
        </w:rPr>
      </w:pPr>
    </w:p>
    <w:p w14:paraId="363CD3C4" w14:textId="1978E9F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lastRenderedPageBreak/>
        <w:t xml:space="preserve">Se considere </w:t>
      </w:r>
      <w:r w:rsidR="006971F2" w:rsidRPr="0063190C">
        <w:rPr>
          <w:rFonts w:ascii="Noto Sans" w:hAnsi="Noto Sans" w:cs="Noto Sans"/>
        </w:rPr>
        <w:t xml:space="preserve">el 5 al millar por el pago que el CONTRATISTA efectuará por el servicio de vigilancia, inspección y control que realiza la SFP </w:t>
      </w:r>
      <w:r w:rsidR="006A3F90" w:rsidRPr="0063190C">
        <w:rPr>
          <w:rFonts w:ascii="Noto Sans" w:hAnsi="Noto Sans" w:cs="Noto Sans"/>
        </w:rPr>
        <w:t>en cumplimiento</w:t>
      </w:r>
      <w:r w:rsidR="006971F2" w:rsidRPr="0063190C">
        <w:rPr>
          <w:rFonts w:ascii="Noto Sans" w:hAnsi="Noto Sans" w:cs="Noto Sans"/>
        </w:rPr>
        <w:t xml:space="preserve"> </w:t>
      </w:r>
      <w:r w:rsidR="006A3F90" w:rsidRPr="0063190C">
        <w:rPr>
          <w:rFonts w:ascii="Noto Sans" w:hAnsi="Noto Sans" w:cs="Noto Sans"/>
        </w:rPr>
        <w:t>a</w:t>
      </w:r>
      <w:r w:rsidR="006971F2" w:rsidRPr="0063190C">
        <w:rPr>
          <w:rFonts w:ascii="Noto Sans" w:hAnsi="Noto Sans" w:cs="Noto Sans"/>
        </w:rPr>
        <w:t>l artículo 191 de la Ley Federal de Derechos</w:t>
      </w:r>
      <w:r w:rsidRPr="0063190C">
        <w:rPr>
          <w:rFonts w:ascii="Noto Sans" w:hAnsi="Noto Sans" w:cs="Noto Sans"/>
        </w:rPr>
        <w:t>.</w:t>
      </w:r>
    </w:p>
    <w:p w14:paraId="5A3F0D43" w14:textId="77777777" w:rsidR="00FB3663" w:rsidRPr="0063190C" w:rsidRDefault="00FB3663" w:rsidP="00FB3663">
      <w:pPr>
        <w:pStyle w:val="Prrafodelista"/>
        <w:rPr>
          <w:rFonts w:ascii="Noto Sans" w:hAnsi="Noto Sans" w:cs="Noto Sans"/>
        </w:rPr>
      </w:pPr>
    </w:p>
    <w:p w14:paraId="62CD3FB5" w14:textId="5F6CD27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No se consideren cargos que no correspondan </w:t>
      </w:r>
      <w:r w:rsidR="00FA7462" w:rsidRPr="0063190C">
        <w:rPr>
          <w:rFonts w:ascii="Noto Sans" w:hAnsi="Noto Sans" w:cs="Noto Sans"/>
        </w:rPr>
        <w:t xml:space="preserve">a </w:t>
      </w:r>
      <w:r w:rsidR="006971F2" w:rsidRPr="0063190C">
        <w:rPr>
          <w:rFonts w:ascii="Noto Sans" w:hAnsi="Noto Sans" w:cs="Noto Sans"/>
        </w:rPr>
        <w:t xml:space="preserve">ordenamientos legales aplicables o de disposiciones administrativas que emitan autoridades competentes en la materia, como derechos e impuestos locales y federales y gastos de inspección y supervisión. </w:t>
      </w:r>
    </w:p>
    <w:p w14:paraId="07B23212" w14:textId="033F0198" w:rsidR="006971F2" w:rsidRPr="0063190C" w:rsidRDefault="006971F2" w:rsidP="005B0DCD">
      <w:pPr>
        <w:pStyle w:val="Textodebloque"/>
        <w:tabs>
          <w:tab w:val="clear" w:pos="-720"/>
          <w:tab w:val="clear" w:pos="284"/>
        </w:tabs>
        <w:ind w:left="1701" w:right="-232"/>
        <w:rPr>
          <w:rFonts w:ascii="Noto Sans" w:hAnsi="Noto Sans" w:cs="Noto Sans"/>
          <w:b/>
          <w:sz w:val="20"/>
          <w:lang w:val="es-MX"/>
        </w:rPr>
      </w:pPr>
    </w:p>
    <w:p w14:paraId="61C604EF" w14:textId="53CAAF86" w:rsidR="00D24FC8" w:rsidRPr="0063190C" w:rsidRDefault="00D24FC8" w:rsidP="00D24FC8">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Precios Unitarios</w:t>
      </w:r>
      <w:r w:rsidRPr="0063190C">
        <w:rPr>
          <w:rFonts w:ascii="Noto Sans" w:hAnsi="Noto Sans" w:cs="Noto Sans"/>
          <w:b/>
          <w:color w:val="auto"/>
          <w:sz w:val="20"/>
          <w:szCs w:val="20"/>
        </w:rPr>
        <w:t xml:space="preserve"> además se verificará que:</w:t>
      </w:r>
    </w:p>
    <w:p w14:paraId="232CE183" w14:textId="507048F1"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00FAFC8B" w14:textId="729B4465" w:rsidR="00F12850" w:rsidRPr="0063190C" w:rsidRDefault="00112261"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S</w:t>
      </w:r>
      <w:r w:rsidR="00D24FC8" w:rsidRPr="0063190C">
        <w:rPr>
          <w:rFonts w:ascii="Noto Sans" w:hAnsi="Noto Sans" w:cs="Noto Sans"/>
        </w:rPr>
        <w:t>e haya realizado de acuerdo con lo establecido en el REGLAMENTO</w:t>
      </w:r>
      <w:r w:rsidR="001D294A" w:rsidRPr="0063190C">
        <w:rPr>
          <w:rFonts w:ascii="Noto Sans" w:hAnsi="Noto Sans" w:cs="Noto Sans"/>
        </w:rPr>
        <w:t xml:space="preserve"> y</w:t>
      </w:r>
      <w:r w:rsidR="00D24FC8" w:rsidRPr="0063190C">
        <w:rPr>
          <w:rFonts w:ascii="Noto Sans" w:hAnsi="Noto Sans" w:cs="Noto Sans"/>
        </w:rPr>
        <w:t xml:space="preserve"> </w:t>
      </w:r>
      <w:r w:rsidR="004E35DC" w:rsidRPr="0063190C">
        <w:rPr>
          <w:rFonts w:ascii="Noto Sans" w:hAnsi="Noto Sans" w:cs="Noto Sans"/>
        </w:rPr>
        <w:t>considerando todos los requisitos establecidos en la CONVOCA</w:t>
      </w:r>
      <w:r w:rsidR="001D294A" w:rsidRPr="0063190C">
        <w:rPr>
          <w:rFonts w:ascii="Noto Sans" w:hAnsi="Noto Sans" w:cs="Noto Sans"/>
        </w:rPr>
        <w:t>T</w:t>
      </w:r>
      <w:r w:rsidR="004E35DC" w:rsidRPr="0063190C">
        <w:rPr>
          <w:rFonts w:ascii="Noto Sans" w:hAnsi="Noto Sans" w:cs="Noto Sans"/>
        </w:rPr>
        <w:t xml:space="preserve">ORIA, </w:t>
      </w:r>
      <w:r w:rsidR="000F3B59" w:rsidRPr="0063190C">
        <w:rPr>
          <w:rFonts w:ascii="Noto Sans" w:hAnsi="Noto Sans" w:cs="Noto Sans"/>
        </w:rPr>
        <w:t xml:space="preserve">así como las </w:t>
      </w:r>
      <w:r w:rsidRPr="0063190C">
        <w:rPr>
          <w:rFonts w:ascii="Noto Sans" w:hAnsi="Noto Sans" w:cs="Noto Sans"/>
        </w:rPr>
        <w:t>Especificaciones Generales y Particulares</w:t>
      </w:r>
      <w:r w:rsidR="004E35DC" w:rsidRPr="0063190C">
        <w:rPr>
          <w:rFonts w:ascii="Noto Sans" w:hAnsi="Noto Sans" w:cs="Noto Sans"/>
        </w:rPr>
        <w:t>.</w:t>
      </w:r>
      <w:r w:rsidR="001C441D" w:rsidRPr="0063190C">
        <w:rPr>
          <w:rFonts w:ascii="Noto Sans" w:hAnsi="Noto Sans" w:cs="Noto Sans"/>
        </w:rPr>
        <w:t xml:space="preserve"> Además de que estén </w:t>
      </w:r>
      <w:r w:rsidR="00D6485C" w:rsidRPr="0063190C">
        <w:rPr>
          <w:rFonts w:ascii="Noto Sans" w:hAnsi="Noto Sans" w:cs="Noto Sans"/>
          <w:bCs/>
          <w:lang w:val="es-ES"/>
        </w:rPr>
        <w:t xml:space="preserve">estructurados en </w:t>
      </w:r>
      <w:r w:rsidR="00D6485C" w:rsidRPr="0063190C">
        <w:rPr>
          <w:rFonts w:ascii="Noto Sans" w:hAnsi="Noto Sans" w:cs="Noto Sans"/>
          <w:b/>
          <w:lang w:val="es-ES"/>
        </w:rPr>
        <w:t>Costos 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Costos Indirectos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 por Financiamiento</w:t>
      </w:r>
      <w:r w:rsidR="00D6485C" w:rsidRPr="0063190C">
        <w:rPr>
          <w:rFonts w:ascii="Noto Sans" w:hAnsi="Noto Sans" w:cs="Noto Sans"/>
          <w:bCs/>
          <w:lang w:val="es-ES"/>
        </w:rPr>
        <w:t xml:space="preserve">, </w:t>
      </w:r>
      <w:r w:rsidR="00D6485C" w:rsidRPr="0063190C">
        <w:rPr>
          <w:rFonts w:ascii="Noto Sans" w:hAnsi="Noto Sans" w:cs="Noto Sans"/>
          <w:b/>
          <w:lang w:val="es-ES"/>
        </w:rPr>
        <w:t>Cargo por Utilidad</w:t>
      </w:r>
      <w:r w:rsidR="00D6485C" w:rsidRPr="0063190C">
        <w:rPr>
          <w:rFonts w:ascii="Noto Sans" w:hAnsi="Noto Sans" w:cs="Noto Sans"/>
          <w:bCs/>
          <w:lang w:val="es-ES"/>
        </w:rPr>
        <w:t xml:space="preserve">, </w:t>
      </w:r>
      <w:r w:rsidR="00D6485C" w:rsidRPr="0063190C">
        <w:rPr>
          <w:rFonts w:ascii="Noto Sans" w:hAnsi="Noto Sans" w:cs="Noto Sans"/>
          <w:b/>
          <w:lang w:val="es-ES"/>
        </w:rPr>
        <w:t>Cargos Adicionales</w:t>
      </w:r>
      <w:r w:rsidR="00D6485C" w:rsidRPr="0063190C">
        <w:rPr>
          <w:rFonts w:ascii="Noto Sans" w:hAnsi="Noto Sans" w:cs="Noto Sans"/>
          <w:bCs/>
          <w:lang w:val="es-ES"/>
        </w:rPr>
        <w:t xml:space="preserve"> y el total del precio unitario</w:t>
      </w:r>
      <w:r w:rsidR="00751D39" w:rsidRPr="0063190C">
        <w:rPr>
          <w:rFonts w:ascii="Noto Sans" w:hAnsi="Noto Sans" w:cs="Noto Sans"/>
        </w:rPr>
        <w:t xml:space="preserve"> en moneda nacional (M.N.) y sin IVA.</w:t>
      </w:r>
    </w:p>
    <w:p w14:paraId="499BD984" w14:textId="77777777" w:rsidR="00933B3D" w:rsidRPr="0063190C" w:rsidRDefault="00933B3D" w:rsidP="00933B3D">
      <w:pPr>
        <w:pStyle w:val="Prrafodelista"/>
        <w:tabs>
          <w:tab w:val="left" w:pos="1985"/>
        </w:tabs>
        <w:autoSpaceDE w:val="0"/>
        <w:autoSpaceDN w:val="0"/>
        <w:adjustRightInd w:val="0"/>
        <w:ind w:left="1985" w:right="-232"/>
        <w:jc w:val="both"/>
        <w:rPr>
          <w:rFonts w:ascii="Noto Sans" w:hAnsi="Noto Sans" w:cs="Noto Sans"/>
          <w:b/>
          <w:lang w:val="es-ES"/>
        </w:rPr>
      </w:pPr>
    </w:p>
    <w:p w14:paraId="6EFB683C" w14:textId="4DC01052" w:rsidR="00D24FC8" w:rsidRPr="0063190C" w:rsidRDefault="00876CF4"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Los</w:t>
      </w:r>
      <w:r w:rsidR="00D24FC8" w:rsidRPr="0063190C">
        <w:rPr>
          <w:rFonts w:ascii="Noto Sans" w:hAnsi="Noto Sans" w:cs="Noto Sans"/>
        </w:rPr>
        <w:t xml:space="preserve"> </w:t>
      </w:r>
      <w:r w:rsidR="00D24FC8" w:rsidRPr="0063190C">
        <w:rPr>
          <w:rFonts w:ascii="Noto Sans" w:hAnsi="Noto Sans" w:cs="Noto Sans"/>
          <w:b/>
          <w:bCs/>
        </w:rPr>
        <w:t>Costo</w:t>
      </w:r>
      <w:r w:rsidRPr="0063190C">
        <w:rPr>
          <w:rFonts w:ascii="Noto Sans" w:hAnsi="Noto Sans" w:cs="Noto Sans"/>
          <w:b/>
          <w:bCs/>
        </w:rPr>
        <w:t>s</w:t>
      </w:r>
      <w:r w:rsidR="00D24FC8" w:rsidRPr="0063190C">
        <w:rPr>
          <w:rFonts w:ascii="Noto Sans" w:hAnsi="Noto Sans" w:cs="Noto Sans"/>
          <w:b/>
          <w:bCs/>
        </w:rPr>
        <w:t xml:space="preserve"> Directo</w:t>
      </w:r>
      <w:r w:rsidRPr="0063190C">
        <w:rPr>
          <w:rFonts w:ascii="Noto Sans" w:hAnsi="Noto Sans" w:cs="Noto Sans"/>
          <w:b/>
          <w:bCs/>
        </w:rPr>
        <w:t>s</w:t>
      </w:r>
      <w:r w:rsidR="00D24FC8" w:rsidRPr="0063190C">
        <w:rPr>
          <w:rFonts w:ascii="Noto Sans" w:hAnsi="Noto Sans" w:cs="Noto Sans"/>
        </w:rPr>
        <w:t xml:space="preserve"> </w:t>
      </w:r>
      <w:r w:rsidRPr="0063190C">
        <w:rPr>
          <w:rFonts w:ascii="Noto Sans" w:hAnsi="Noto Sans" w:cs="Noto Sans"/>
        </w:rPr>
        <w:t>estén</w:t>
      </w:r>
      <w:r w:rsidR="00D24FC8" w:rsidRPr="0063190C">
        <w:rPr>
          <w:rFonts w:ascii="Noto Sans" w:hAnsi="Noto Sans" w:cs="Noto Sans"/>
        </w:rPr>
        <w:t xml:space="preserve"> constituido</w:t>
      </w:r>
      <w:r w:rsidRPr="0063190C">
        <w:rPr>
          <w:rFonts w:ascii="Noto Sans" w:hAnsi="Noto Sans" w:cs="Noto Sans"/>
        </w:rPr>
        <w:t>s</w:t>
      </w:r>
      <w:r w:rsidR="00D24FC8" w:rsidRPr="0063190C">
        <w:rPr>
          <w:rFonts w:ascii="Noto Sans" w:hAnsi="Noto Sans" w:cs="Noto Sans"/>
        </w:rPr>
        <w:t xml:space="preserve"> por los costos de los </w:t>
      </w:r>
      <w:r w:rsidR="00D24FC8" w:rsidRPr="0063190C">
        <w:rPr>
          <w:rFonts w:ascii="Noto Sans" w:hAnsi="Noto Sans" w:cs="Noto Sans"/>
          <w:b/>
          <w:bCs/>
        </w:rPr>
        <w:t>materiales y/o equipos de instalación permanente</w:t>
      </w:r>
      <w:r w:rsidR="00D24FC8" w:rsidRPr="0063190C">
        <w:rPr>
          <w:rFonts w:ascii="Noto Sans" w:hAnsi="Noto Sans" w:cs="Noto Sans"/>
        </w:rPr>
        <w:t xml:space="preserve">, percepciones de la </w:t>
      </w:r>
      <w:r w:rsidR="00D24FC8" w:rsidRPr="0063190C">
        <w:rPr>
          <w:rFonts w:ascii="Noto Sans" w:hAnsi="Noto Sans" w:cs="Noto Sans"/>
          <w:b/>
          <w:bCs/>
        </w:rPr>
        <w:t>mano de obra</w:t>
      </w:r>
      <w:r w:rsidR="00D24FC8" w:rsidRPr="0063190C">
        <w:rPr>
          <w:rFonts w:ascii="Noto Sans" w:hAnsi="Noto Sans" w:cs="Noto Sans"/>
        </w:rPr>
        <w:t xml:space="preserve">, porcentaje de </w:t>
      </w:r>
      <w:r w:rsidR="00D24FC8" w:rsidRPr="0063190C">
        <w:rPr>
          <w:rFonts w:ascii="Noto Sans" w:hAnsi="Noto Sans" w:cs="Noto Sans"/>
          <w:b/>
          <w:bCs/>
        </w:rPr>
        <w:t>herramienta menor</w:t>
      </w:r>
      <w:r w:rsidR="00D24FC8" w:rsidRPr="0063190C">
        <w:rPr>
          <w:rFonts w:ascii="Noto Sans" w:hAnsi="Noto Sans" w:cs="Noto Sans"/>
        </w:rPr>
        <w:t xml:space="preserve"> y </w:t>
      </w:r>
      <w:r w:rsidR="00D24FC8" w:rsidRPr="0063190C">
        <w:rPr>
          <w:rFonts w:ascii="Noto Sans" w:hAnsi="Noto Sans" w:cs="Noto Sans"/>
          <w:b/>
          <w:bCs/>
        </w:rPr>
        <w:t>equipo de seguridad</w:t>
      </w:r>
      <w:r w:rsidR="00D24FC8" w:rsidRPr="0063190C">
        <w:rPr>
          <w:rFonts w:ascii="Noto Sans" w:hAnsi="Noto Sans" w:cs="Noto Sans"/>
        </w:rPr>
        <w:t xml:space="preserve">, costos de la </w:t>
      </w:r>
      <w:r w:rsidR="00D24FC8" w:rsidRPr="0063190C">
        <w:rPr>
          <w:rFonts w:ascii="Noto Sans" w:hAnsi="Noto Sans" w:cs="Noto Sans"/>
          <w:b/>
          <w:bCs/>
        </w:rPr>
        <w:t>maquinaria y/o equipo</w:t>
      </w:r>
      <w:r w:rsidR="00D24FC8" w:rsidRPr="0063190C">
        <w:rPr>
          <w:rFonts w:ascii="Noto Sans" w:hAnsi="Noto Sans" w:cs="Noto Sans"/>
        </w:rPr>
        <w:t>, que deberán corresponder a los asentados en el resto de los Documentos de la proposición donde son mencionados.</w:t>
      </w:r>
    </w:p>
    <w:p w14:paraId="5C3EFE6B" w14:textId="77777777" w:rsidR="00876CF4" w:rsidRPr="0063190C" w:rsidRDefault="00876CF4" w:rsidP="00876CF4">
      <w:pPr>
        <w:pStyle w:val="Prrafodelista"/>
        <w:tabs>
          <w:tab w:val="left" w:pos="1985"/>
        </w:tabs>
        <w:autoSpaceDE w:val="0"/>
        <w:autoSpaceDN w:val="0"/>
        <w:adjustRightInd w:val="0"/>
        <w:ind w:left="1985" w:right="-232"/>
        <w:jc w:val="both"/>
        <w:rPr>
          <w:rFonts w:ascii="Noto Sans" w:hAnsi="Noto Sans" w:cs="Noto Sans"/>
          <w:b/>
          <w:lang w:val="es-ES"/>
        </w:rPr>
      </w:pPr>
    </w:p>
    <w:p w14:paraId="0A2D5F4E" w14:textId="1AC0AE9E" w:rsidR="00D24FC8" w:rsidRPr="00F16628"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F16628">
        <w:rPr>
          <w:rFonts w:ascii="Noto Sans" w:hAnsi="Noto Sans" w:cs="Noto Sans"/>
        </w:rPr>
        <w:t xml:space="preserve">Los porcentajes de los </w:t>
      </w:r>
      <w:r w:rsidRPr="00F16628">
        <w:rPr>
          <w:rFonts w:ascii="Noto Sans" w:hAnsi="Noto Sans" w:cs="Noto Sans"/>
          <w:b/>
          <w:bCs/>
        </w:rPr>
        <w:t>Costos Indirectos</w:t>
      </w:r>
      <w:r w:rsidRPr="00F16628">
        <w:rPr>
          <w:rFonts w:ascii="Noto Sans" w:hAnsi="Noto Sans" w:cs="Noto Sans"/>
        </w:rPr>
        <w:t xml:space="preserve">, </w:t>
      </w:r>
      <w:r w:rsidRPr="00F16628">
        <w:rPr>
          <w:rFonts w:ascii="Noto Sans" w:hAnsi="Noto Sans" w:cs="Noto Sans"/>
          <w:b/>
          <w:bCs/>
        </w:rPr>
        <w:t>por Financiamiento</w:t>
      </w:r>
      <w:r w:rsidRPr="00F16628">
        <w:rPr>
          <w:rFonts w:ascii="Noto Sans" w:hAnsi="Noto Sans" w:cs="Noto Sans"/>
        </w:rPr>
        <w:t xml:space="preserve">, así como los </w:t>
      </w:r>
      <w:r w:rsidRPr="00F16628">
        <w:rPr>
          <w:rFonts w:ascii="Noto Sans" w:hAnsi="Noto Sans" w:cs="Noto Sans"/>
          <w:b/>
          <w:bCs/>
        </w:rPr>
        <w:t xml:space="preserve">Cargos </w:t>
      </w:r>
      <w:r w:rsidRPr="00F16628">
        <w:rPr>
          <w:rFonts w:ascii="Noto Sans" w:hAnsi="Noto Sans" w:cs="Noto Sans"/>
        </w:rPr>
        <w:t xml:space="preserve">por </w:t>
      </w:r>
      <w:r w:rsidRPr="00F16628">
        <w:rPr>
          <w:rFonts w:ascii="Noto Sans" w:hAnsi="Noto Sans" w:cs="Noto Sans"/>
          <w:b/>
          <w:bCs/>
        </w:rPr>
        <w:t xml:space="preserve">Utilidad </w:t>
      </w:r>
      <w:r w:rsidRPr="00F16628">
        <w:rPr>
          <w:rFonts w:ascii="Noto Sans" w:hAnsi="Noto Sans" w:cs="Noto Sans"/>
        </w:rPr>
        <w:t xml:space="preserve">y </w:t>
      </w:r>
      <w:r w:rsidRPr="00F16628">
        <w:rPr>
          <w:rFonts w:ascii="Noto Sans" w:hAnsi="Noto Sans" w:cs="Noto Sans"/>
          <w:b/>
          <w:bCs/>
        </w:rPr>
        <w:t>Adicionales</w:t>
      </w:r>
      <w:r w:rsidRPr="00F16628">
        <w:rPr>
          <w:rFonts w:ascii="Noto Sans" w:hAnsi="Noto Sans" w:cs="Noto Sans"/>
        </w:rPr>
        <w:t xml:space="preserve"> </w:t>
      </w:r>
      <w:r w:rsidR="00D72D43" w:rsidRPr="00F16628">
        <w:rPr>
          <w:rFonts w:ascii="Noto Sans" w:hAnsi="Noto Sans" w:cs="Noto Sans"/>
        </w:rPr>
        <w:t>coincidan</w:t>
      </w:r>
      <w:r w:rsidR="00876CF4" w:rsidRPr="00F16628">
        <w:rPr>
          <w:rFonts w:ascii="Noto Sans" w:hAnsi="Noto Sans" w:cs="Noto Sans"/>
        </w:rPr>
        <w:t xml:space="preserve"> </w:t>
      </w:r>
      <w:r w:rsidR="00D72D43" w:rsidRPr="00F16628">
        <w:rPr>
          <w:rFonts w:ascii="Noto Sans" w:hAnsi="Noto Sans" w:cs="Noto Sans"/>
        </w:rPr>
        <w:t>con</w:t>
      </w:r>
      <w:r w:rsidRPr="00F16628">
        <w:rPr>
          <w:rFonts w:ascii="Noto Sans" w:hAnsi="Noto Sans" w:cs="Noto Sans"/>
        </w:rPr>
        <w:t xml:space="preserve"> los </w:t>
      </w:r>
      <w:r w:rsidR="00876CF4" w:rsidRPr="00F16628">
        <w:rPr>
          <w:rFonts w:ascii="Noto Sans" w:hAnsi="Noto Sans" w:cs="Noto Sans"/>
        </w:rPr>
        <w:t xml:space="preserve">determinados </w:t>
      </w:r>
      <w:r w:rsidRPr="00F16628">
        <w:rPr>
          <w:rFonts w:ascii="Noto Sans" w:hAnsi="Noto Sans" w:cs="Noto Sans"/>
        </w:rPr>
        <w:t xml:space="preserve">respectivamente en los </w:t>
      </w:r>
      <w:r w:rsidRPr="00F16628">
        <w:rPr>
          <w:rFonts w:ascii="Noto Sans" w:hAnsi="Noto Sans" w:cs="Noto Sans"/>
          <w:b/>
          <w:bCs/>
        </w:rPr>
        <w:t xml:space="preserve">ANEXOS </w:t>
      </w:r>
      <w:r w:rsidRPr="00F16628">
        <w:rPr>
          <w:rFonts w:ascii="Noto Sans" w:hAnsi="Noto Sans" w:cs="Noto Sans"/>
        </w:rPr>
        <w:t xml:space="preserve">del </w:t>
      </w:r>
      <w:r w:rsidRPr="00F16628">
        <w:rPr>
          <w:rFonts w:ascii="Noto Sans" w:hAnsi="Noto Sans" w:cs="Noto Sans"/>
          <w:b/>
          <w:bCs/>
        </w:rPr>
        <w:t xml:space="preserve">DOCUMENTO </w:t>
      </w:r>
      <w:r w:rsidR="007D5CB2" w:rsidRPr="00F16628">
        <w:rPr>
          <w:rFonts w:ascii="Noto Sans" w:hAnsi="Noto Sans" w:cs="Noto Sans"/>
          <w:b/>
          <w:bCs/>
        </w:rPr>
        <w:t>13</w:t>
      </w:r>
      <w:r w:rsidRPr="00F16628">
        <w:rPr>
          <w:rFonts w:ascii="Noto Sans" w:hAnsi="Noto Sans" w:cs="Noto Sans"/>
        </w:rPr>
        <w:t>.</w:t>
      </w:r>
    </w:p>
    <w:p w14:paraId="63765533" w14:textId="13D3681B" w:rsidR="00D24FC8" w:rsidRPr="0063190C"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lang w:val="es-ES"/>
        </w:rPr>
      </w:pPr>
      <w:r w:rsidRPr="00F16628">
        <w:rPr>
          <w:rFonts w:ascii="Noto Sans" w:hAnsi="Noto Sans" w:cs="Noto Sans"/>
        </w:rPr>
        <w:t xml:space="preserve">Los </w:t>
      </w:r>
      <w:r w:rsidR="00B43203" w:rsidRPr="00F16628">
        <w:rPr>
          <w:rFonts w:ascii="Noto Sans" w:hAnsi="Noto Sans" w:cs="Noto Sans"/>
        </w:rPr>
        <w:t xml:space="preserve">costos </w:t>
      </w:r>
      <w:r w:rsidR="001054F7" w:rsidRPr="00F16628">
        <w:rPr>
          <w:rFonts w:ascii="Noto Sans" w:hAnsi="Noto Sans" w:cs="Noto Sans"/>
        </w:rPr>
        <w:t xml:space="preserve">de </w:t>
      </w:r>
      <w:r w:rsidRPr="00F16628">
        <w:rPr>
          <w:rFonts w:ascii="Noto Sans" w:hAnsi="Noto Sans" w:cs="Noto Sans"/>
        </w:rPr>
        <w:t>la mano de obra</w:t>
      </w:r>
      <w:r w:rsidR="006022BA" w:rsidRPr="00F16628">
        <w:rPr>
          <w:rFonts w:ascii="Noto Sans" w:hAnsi="Noto Sans" w:cs="Noto Sans"/>
        </w:rPr>
        <w:t>,</w:t>
      </w:r>
      <w:r w:rsidRPr="00F16628">
        <w:rPr>
          <w:rFonts w:ascii="Noto Sans" w:hAnsi="Noto Sans" w:cs="Noto Sans"/>
        </w:rPr>
        <w:t xml:space="preserve"> </w:t>
      </w:r>
      <w:r w:rsidR="001054F7" w:rsidRPr="00F16628">
        <w:rPr>
          <w:rFonts w:ascii="Noto Sans" w:hAnsi="Noto Sans" w:cs="Noto Sans"/>
        </w:rPr>
        <w:t xml:space="preserve">los </w:t>
      </w:r>
      <w:r w:rsidR="006022BA" w:rsidRPr="00F16628">
        <w:rPr>
          <w:rFonts w:ascii="Noto Sans" w:hAnsi="Noto Sans" w:cs="Noto Sans"/>
        </w:rPr>
        <w:t>materiales y/o equipos de instalación</w:t>
      </w:r>
      <w:r w:rsidR="006022BA" w:rsidRPr="0063190C">
        <w:rPr>
          <w:rFonts w:ascii="Noto Sans" w:hAnsi="Noto Sans" w:cs="Noto Sans"/>
        </w:rPr>
        <w:t xml:space="preserve"> permanente, la maquinaria y/o equipo</w:t>
      </w:r>
      <w:r w:rsidR="001054F7" w:rsidRPr="0063190C">
        <w:rPr>
          <w:rFonts w:ascii="Noto Sans" w:hAnsi="Noto Sans" w:cs="Noto Sans"/>
        </w:rPr>
        <w:t xml:space="preserve">, así como de la herramienta menor y del equipo de seguridad </w:t>
      </w:r>
      <w:r w:rsidR="006022BA" w:rsidRPr="0063190C">
        <w:rPr>
          <w:rFonts w:ascii="Noto Sans" w:hAnsi="Noto Sans" w:cs="Noto Sans"/>
        </w:rPr>
        <w:t>propuestos</w:t>
      </w:r>
      <w:r w:rsidRPr="0063190C">
        <w:rPr>
          <w:rFonts w:ascii="Noto Sans" w:hAnsi="Noto Sans" w:cs="Noto Sans"/>
        </w:rPr>
        <w:t xml:space="preserve"> </w:t>
      </w:r>
      <w:r w:rsidR="00B40CEC" w:rsidRPr="0063190C">
        <w:rPr>
          <w:rFonts w:ascii="Noto Sans" w:hAnsi="Noto Sans" w:cs="Noto Sans"/>
        </w:rPr>
        <w:t>estén</w:t>
      </w:r>
      <w:r w:rsidRPr="0063190C">
        <w:rPr>
          <w:rFonts w:ascii="Noto Sans" w:hAnsi="Noto Sans" w:cs="Noto Sans"/>
        </w:rPr>
        <w:t xml:space="preserve"> relacionados y guard</w:t>
      </w:r>
      <w:r w:rsidR="00B40CEC" w:rsidRPr="0063190C">
        <w:rPr>
          <w:rFonts w:ascii="Noto Sans" w:hAnsi="Noto Sans" w:cs="Noto Sans"/>
        </w:rPr>
        <w:t>en</w:t>
      </w:r>
      <w:r w:rsidRPr="0063190C">
        <w:rPr>
          <w:rFonts w:ascii="Noto Sans" w:hAnsi="Noto Sans" w:cs="Noto Sans"/>
        </w:rPr>
        <w:t xml:space="preserve"> congruencia con las actividades para las cuales </w:t>
      </w:r>
      <w:r w:rsidR="00B40CEC" w:rsidRPr="0063190C">
        <w:rPr>
          <w:rFonts w:ascii="Noto Sans" w:hAnsi="Noto Sans" w:cs="Noto Sans"/>
        </w:rPr>
        <w:t>se</w:t>
      </w:r>
      <w:r w:rsidRPr="0063190C">
        <w:rPr>
          <w:rFonts w:ascii="Noto Sans" w:hAnsi="Noto Sans" w:cs="Noto Sans"/>
        </w:rPr>
        <w:t xml:space="preserve"> prop</w:t>
      </w:r>
      <w:r w:rsidR="00B40CEC" w:rsidRPr="0063190C">
        <w:rPr>
          <w:rFonts w:ascii="Noto Sans" w:hAnsi="Noto Sans" w:cs="Noto Sans"/>
        </w:rPr>
        <w:t>one</w:t>
      </w:r>
      <w:r w:rsidRPr="0063190C">
        <w:rPr>
          <w:rFonts w:ascii="Noto Sans" w:hAnsi="Noto Sans" w:cs="Noto Sans"/>
        </w:rPr>
        <w:t xml:space="preserve">, </w:t>
      </w:r>
      <w:proofErr w:type="gramStart"/>
      <w:r w:rsidRPr="0063190C">
        <w:rPr>
          <w:rFonts w:ascii="Noto Sans" w:hAnsi="Noto Sans" w:cs="Noto Sans"/>
        </w:rPr>
        <w:t>de acuerdo a</w:t>
      </w:r>
      <w:proofErr w:type="gramEnd"/>
      <w:r w:rsidRPr="0063190C">
        <w:rPr>
          <w:rFonts w:ascii="Noto Sans" w:hAnsi="Noto Sans" w:cs="Noto Sans"/>
        </w:rPr>
        <w:t xml:space="preserve"> los alcances específicos de cada actividad </w:t>
      </w:r>
      <w:r w:rsidR="00B40CEC" w:rsidRPr="0063190C">
        <w:rPr>
          <w:rFonts w:ascii="Noto Sans" w:hAnsi="Noto Sans" w:cs="Noto Sans"/>
        </w:rPr>
        <w:t>indicadas</w:t>
      </w:r>
      <w:r w:rsidRPr="0063190C">
        <w:rPr>
          <w:rFonts w:ascii="Noto Sans" w:hAnsi="Noto Sans" w:cs="Noto Sans"/>
        </w:rPr>
        <w:t xml:space="preserve"> en </w:t>
      </w:r>
      <w:r w:rsidR="00B43203" w:rsidRPr="0063190C">
        <w:rPr>
          <w:rFonts w:ascii="Noto Sans" w:hAnsi="Noto Sans" w:cs="Noto Sans"/>
        </w:rPr>
        <w:t>la CONVOCATORIA y que sean acordes a las condiciones económicas vigentes en el mercado nacional y/o internacional</w:t>
      </w:r>
      <w:r w:rsidRPr="0063190C">
        <w:rPr>
          <w:rFonts w:ascii="Noto Sans" w:hAnsi="Noto Sans" w:cs="Noto Sans"/>
        </w:rPr>
        <w:t>.</w:t>
      </w:r>
    </w:p>
    <w:p w14:paraId="1FE72355" w14:textId="0A80EE46"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69D85676" w14:textId="10DBED34" w:rsidR="005D578B" w:rsidRPr="0063190C" w:rsidRDefault="005D578B" w:rsidP="005D578B">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 xml:space="preserve">del Catálogo de Conceptos </w:t>
      </w:r>
      <w:r w:rsidRPr="0063190C">
        <w:rPr>
          <w:rFonts w:ascii="Noto Sans" w:hAnsi="Noto Sans" w:cs="Noto Sans"/>
          <w:b/>
          <w:color w:val="auto"/>
          <w:sz w:val="20"/>
          <w:szCs w:val="20"/>
        </w:rPr>
        <w:t>además se verificará que:</w:t>
      </w:r>
    </w:p>
    <w:p w14:paraId="08B383EA" w14:textId="77777777" w:rsidR="005D578B" w:rsidRPr="0063190C" w:rsidRDefault="005D578B" w:rsidP="005B0DCD">
      <w:pPr>
        <w:pStyle w:val="Textodebloque"/>
        <w:tabs>
          <w:tab w:val="clear" w:pos="-720"/>
          <w:tab w:val="clear" w:pos="284"/>
        </w:tabs>
        <w:ind w:left="1701" w:right="-232"/>
        <w:rPr>
          <w:rFonts w:ascii="Noto Sans" w:hAnsi="Noto Sans" w:cs="Noto Sans"/>
          <w:b/>
          <w:sz w:val="20"/>
          <w:lang w:val="es-MX"/>
        </w:rPr>
      </w:pPr>
    </w:p>
    <w:p w14:paraId="5161745E" w14:textId="78A44453" w:rsidR="004656F3" w:rsidRPr="0063190C" w:rsidRDefault="004656F3" w:rsidP="00F77A6C">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lastRenderedPageBreak/>
        <w:t xml:space="preserve">Contenga los números consecutivos, descripciones de los conceptos de trabajo, unidades de medición, cantidades de </w:t>
      </w:r>
      <w:proofErr w:type="gramStart"/>
      <w:r w:rsidRPr="0063190C">
        <w:rPr>
          <w:rFonts w:ascii="Noto Sans" w:hAnsi="Noto Sans" w:cs="Noto Sans"/>
        </w:rPr>
        <w:t>trabajo,  precios</w:t>
      </w:r>
      <w:proofErr w:type="gramEnd"/>
      <w:r w:rsidRPr="0063190C">
        <w:rPr>
          <w:rFonts w:ascii="Noto Sans" w:hAnsi="Noto Sans" w:cs="Noto Sans"/>
        </w:rPr>
        <w:t xml:space="preserve"> unitarios con número y letra e importes por partida, subpartida y concepto en moneda nacional (M.N.)</w:t>
      </w:r>
      <w:r w:rsidR="00373717" w:rsidRPr="0063190C">
        <w:rPr>
          <w:rFonts w:ascii="Noto Sans" w:hAnsi="Noto Sans" w:cs="Noto Sans"/>
        </w:rPr>
        <w:t>,</w:t>
      </w:r>
      <w:r w:rsidRPr="0063190C">
        <w:rPr>
          <w:rFonts w:ascii="Noto Sans" w:hAnsi="Noto Sans" w:cs="Noto Sans"/>
        </w:rPr>
        <w:t xml:space="preserve"> </w:t>
      </w:r>
      <w:r w:rsidR="00373717" w:rsidRPr="0063190C">
        <w:rPr>
          <w:rFonts w:ascii="Noto Sans" w:hAnsi="Noto Sans" w:cs="Noto Sans"/>
        </w:rPr>
        <w:t xml:space="preserve">así como el total de su proposición sin IVA y con IVA, </w:t>
      </w:r>
      <w:r w:rsidRPr="0063190C">
        <w:rPr>
          <w:rFonts w:ascii="Noto Sans" w:hAnsi="Noto Sans" w:cs="Noto Sans"/>
        </w:rPr>
        <w:t xml:space="preserve">sin ninguna modificación. </w:t>
      </w:r>
      <w:r w:rsidR="00373717" w:rsidRPr="0063190C">
        <w:rPr>
          <w:rFonts w:ascii="Noto Sans" w:hAnsi="Noto Sans" w:cs="Noto Sans"/>
        </w:rPr>
        <w:t xml:space="preserve">Lo anterior en el entendido de solo </w:t>
      </w:r>
      <w:r w:rsidRPr="0063190C">
        <w:rPr>
          <w:rFonts w:ascii="Noto Sans" w:hAnsi="Noto Sans" w:cs="Noto Sans"/>
        </w:rPr>
        <w:t>se</w:t>
      </w:r>
      <w:r w:rsidR="00373717" w:rsidRPr="0063190C">
        <w:rPr>
          <w:rFonts w:ascii="Noto Sans" w:hAnsi="Noto Sans" w:cs="Noto Sans"/>
        </w:rPr>
        <w:t xml:space="preserve"> </w:t>
      </w:r>
      <w:r w:rsidR="00911DE2" w:rsidRPr="0063190C">
        <w:rPr>
          <w:rFonts w:ascii="Noto Sans" w:hAnsi="Noto Sans" w:cs="Noto Sans"/>
        </w:rPr>
        <w:t>aceptarán</w:t>
      </w:r>
      <w:r w:rsidR="00373717" w:rsidRPr="0063190C">
        <w:rPr>
          <w:rFonts w:ascii="Noto Sans" w:hAnsi="Noto Sans" w:cs="Noto Sans"/>
        </w:rPr>
        <w:t xml:space="preserve"> </w:t>
      </w:r>
      <w:r w:rsidRPr="0063190C">
        <w:rPr>
          <w:rFonts w:ascii="Noto Sans" w:hAnsi="Noto Sans" w:cs="Noto Sans"/>
        </w:rPr>
        <w:t>modifica</w:t>
      </w:r>
      <w:r w:rsidR="00373717" w:rsidRPr="0063190C">
        <w:rPr>
          <w:rFonts w:ascii="Noto Sans" w:hAnsi="Noto Sans" w:cs="Noto Sans"/>
        </w:rPr>
        <w:t>ciones</w:t>
      </w:r>
      <w:r w:rsidRPr="0063190C">
        <w:rPr>
          <w:rFonts w:ascii="Noto Sans" w:hAnsi="Noto Sans" w:cs="Noto Sans"/>
        </w:rPr>
        <w:t xml:space="preserve"> si así</w:t>
      </w:r>
      <w:r w:rsidR="00373717" w:rsidRPr="0063190C">
        <w:rPr>
          <w:rFonts w:ascii="Noto Sans" w:hAnsi="Noto Sans" w:cs="Noto Sans"/>
        </w:rPr>
        <w:t xml:space="preserve"> fue</w:t>
      </w:r>
      <w:r w:rsidRPr="0063190C">
        <w:rPr>
          <w:rFonts w:ascii="Noto Sans" w:hAnsi="Noto Sans" w:cs="Noto Sans"/>
        </w:rPr>
        <w:t xml:space="preserve"> indica</w:t>
      </w:r>
      <w:r w:rsidR="00373717" w:rsidRPr="0063190C">
        <w:rPr>
          <w:rFonts w:ascii="Noto Sans" w:hAnsi="Noto Sans" w:cs="Noto Sans"/>
        </w:rPr>
        <w:t>do</w:t>
      </w:r>
      <w:r w:rsidRPr="0063190C">
        <w:rPr>
          <w:rFonts w:ascii="Noto Sans" w:hAnsi="Noto Sans" w:cs="Noto Sans"/>
        </w:rPr>
        <w:t xml:space="preserve"> expresamente </w:t>
      </w:r>
      <w:r w:rsidR="00373717" w:rsidRPr="0063190C">
        <w:rPr>
          <w:rFonts w:ascii="Noto Sans" w:hAnsi="Noto Sans" w:cs="Noto Sans"/>
        </w:rPr>
        <w:t xml:space="preserve">por </w:t>
      </w:r>
      <w:r w:rsidRPr="0063190C">
        <w:rPr>
          <w:rFonts w:ascii="Noto Sans" w:hAnsi="Noto Sans" w:cs="Noto Sans"/>
        </w:rPr>
        <w:t>la CONVOCANTE en el Acta de la Junta de Aclaraciones y/o mediante Circulares Aclaratorias.</w:t>
      </w:r>
    </w:p>
    <w:p w14:paraId="50DE1EA9" w14:textId="77777777" w:rsidR="00A65017" w:rsidRPr="0063190C" w:rsidRDefault="00A65017" w:rsidP="00A65017">
      <w:pPr>
        <w:pStyle w:val="Prrafodelista"/>
        <w:tabs>
          <w:tab w:val="left" w:pos="1985"/>
        </w:tabs>
        <w:ind w:left="1985" w:right="-232"/>
        <w:jc w:val="both"/>
        <w:rPr>
          <w:rFonts w:ascii="Noto Sans" w:hAnsi="Noto Sans" w:cs="Noto Sans"/>
        </w:rPr>
      </w:pPr>
    </w:p>
    <w:p w14:paraId="59488310" w14:textId="7723C0DF" w:rsidR="00CB2C39" w:rsidRPr="0063190C" w:rsidRDefault="00CB2C39" w:rsidP="00CB2C39">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 xml:space="preserve">La suma de los importes de cada uno de los conceptos </w:t>
      </w:r>
      <w:r w:rsidR="00A65017" w:rsidRPr="0063190C">
        <w:rPr>
          <w:rFonts w:ascii="Noto Sans" w:hAnsi="Noto Sans" w:cs="Noto Sans"/>
        </w:rPr>
        <w:t>dé</w:t>
      </w:r>
      <w:r w:rsidRPr="0063190C">
        <w:rPr>
          <w:rFonts w:ascii="Noto Sans" w:hAnsi="Noto Sans" w:cs="Noto Sans"/>
        </w:rPr>
        <w:t xml:space="preserve"> como resultado el importe total de la proposición que</w:t>
      </w:r>
      <w:r w:rsidR="00A65017" w:rsidRPr="0063190C">
        <w:rPr>
          <w:rFonts w:ascii="Noto Sans" w:hAnsi="Noto Sans" w:cs="Noto Sans"/>
        </w:rPr>
        <w:t xml:space="preserve"> debe</w:t>
      </w:r>
      <w:r w:rsidRPr="0063190C">
        <w:rPr>
          <w:rFonts w:ascii="Noto Sans" w:hAnsi="Noto Sans" w:cs="Noto Sans"/>
        </w:rPr>
        <w:t xml:space="preserve"> </w:t>
      </w:r>
      <w:r w:rsidR="00917F84" w:rsidRPr="0063190C">
        <w:rPr>
          <w:rFonts w:ascii="Noto Sans" w:hAnsi="Noto Sans" w:cs="Noto Sans"/>
        </w:rPr>
        <w:t xml:space="preserve">ser congruente con todos los documentos que integran la proposición y </w:t>
      </w:r>
      <w:r w:rsidRPr="0063190C">
        <w:rPr>
          <w:rFonts w:ascii="Noto Sans" w:hAnsi="Noto Sans" w:cs="Noto Sans"/>
        </w:rPr>
        <w:t xml:space="preserve">corresponder al importe total programado y asentado en el </w:t>
      </w:r>
      <w:r w:rsidR="00FE5166" w:rsidRPr="0063190C">
        <w:rPr>
          <w:rFonts w:ascii="Noto Sans" w:hAnsi="Noto Sans" w:cs="Noto Sans"/>
          <w:b/>
        </w:rPr>
        <w:t>Programa mensual de ejecución de los trabajos</w:t>
      </w:r>
      <w:r w:rsidR="00FE5166" w:rsidRPr="0063190C">
        <w:rPr>
          <w:rFonts w:ascii="Noto Sans" w:hAnsi="Noto Sans" w:cs="Noto Sans"/>
        </w:rPr>
        <w:t xml:space="preserve"> y</w:t>
      </w:r>
      <w:r w:rsidRPr="0063190C">
        <w:rPr>
          <w:rFonts w:ascii="Noto Sans" w:hAnsi="Noto Sans" w:cs="Noto Sans"/>
        </w:rPr>
        <w:t xml:space="preserve"> </w:t>
      </w:r>
      <w:r w:rsidR="00FE5166" w:rsidRPr="0063190C">
        <w:rPr>
          <w:rFonts w:ascii="Noto Sans" w:hAnsi="Noto Sans" w:cs="Noto Sans"/>
        </w:rPr>
        <w:t>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1AB33C2" w14:textId="77777777" w:rsidR="00FA02CF" w:rsidRPr="0063190C" w:rsidRDefault="00FA02CF" w:rsidP="00FA02CF">
      <w:pPr>
        <w:pStyle w:val="Prrafodelista"/>
        <w:tabs>
          <w:tab w:val="left" w:pos="1985"/>
        </w:tabs>
        <w:ind w:left="1985" w:right="-232"/>
        <w:jc w:val="both"/>
        <w:rPr>
          <w:rFonts w:ascii="Noto Sans" w:hAnsi="Noto Sans" w:cs="Noto Sans"/>
        </w:rPr>
      </w:pPr>
    </w:p>
    <w:p w14:paraId="13872CA5" w14:textId="62D8B6C9" w:rsidR="00CB2C39" w:rsidRPr="00F16628" w:rsidRDefault="00CB2C39" w:rsidP="00CB2C39">
      <w:pPr>
        <w:pStyle w:val="Prrafodelista"/>
        <w:numPr>
          <w:ilvl w:val="0"/>
          <w:numId w:val="95"/>
        </w:numPr>
        <w:tabs>
          <w:tab w:val="left" w:pos="1985"/>
        </w:tabs>
        <w:ind w:left="1985" w:right="-232" w:hanging="284"/>
        <w:jc w:val="both"/>
        <w:rPr>
          <w:rFonts w:ascii="Noto Sans" w:hAnsi="Noto Sans" w:cs="Noto Sans"/>
        </w:rPr>
      </w:pPr>
      <w:r w:rsidRPr="00F16628">
        <w:rPr>
          <w:rFonts w:ascii="Noto Sans" w:hAnsi="Noto Sans" w:cs="Noto Sans"/>
        </w:rPr>
        <w:t>Los precios unitarios asentados coincid</w:t>
      </w:r>
      <w:r w:rsidR="00D53C03" w:rsidRPr="00F16628">
        <w:rPr>
          <w:rFonts w:ascii="Noto Sans" w:hAnsi="Noto Sans" w:cs="Noto Sans"/>
        </w:rPr>
        <w:t xml:space="preserve">an </w:t>
      </w:r>
      <w:r w:rsidRPr="00F16628">
        <w:rPr>
          <w:rFonts w:ascii="Noto Sans" w:hAnsi="Noto Sans" w:cs="Noto Sans"/>
        </w:rPr>
        <w:t xml:space="preserve">con cada uno de los precios unitarios analizados e incluidos en el </w:t>
      </w:r>
      <w:r w:rsidRPr="00F16628">
        <w:rPr>
          <w:rFonts w:ascii="Noto Sans" w:hAnsi="Noto Sans" w:cs="Noto Sans"/>
          <w:b/>
          <w:bCs/>
        </w:rPr>
        <w:t xml:space="preserve">DOCUMENTO </w:t>
      </w:r>
      <w:r w:rsidR="007D5CB2" w:rsidRPr="00F16628">
        <w:rPr>
          <w:rFonts w:ascii="Noto Sans" w:hAnsi="Noto Sans" w:cs="Noto Sans"/>
          <w:b/>
          <w:bCs/>
        </w:rPr>
        <w:t>14</w:t>
      </w:r>
      <w:r w:rsidRPr="00F16628">
        <w:rPr>
          <w:rFonts w:ascii="Noto Sans" w:hAnsi="Noto Sans" w:cs="Noto Sans"/>
        </w:rPr>
        <w:t>.</w:t>
      </w:r>
    </w:p>
    <w:p w14:paraId="4E6B8DC7" w14:textId="77777777" w:rsidR="003F355F" w:rsidRPr="0063190C" w:rsidRDefault="003F355F" w:rsidP="003F355F">
      <w:pPr>
        <w:pStyle w:val="Prrafodelista"/>
        <w:rPr>
          <w:rFonts w:ascii="Noto Sans" w:hAnsi="Noto Sans" w:cs="Noto Sans"/>
        </w:rPr>
      </w:pPr>
    </w:p>
    <w:p w14:paraId="18C79287" w14:textId="51661A18" w:rsidR="00915D0F" w:rsidRPr="0063190C" w:rsidRDefault="001C4780" w:rsidP="001C4780">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bCs/>
        </w:rPr>
        <w:t>L</w:t>
      </w:r>
      <w:r w:rsidR="00915D0F" w:rsidRPr="0063190C">
        <w:rPr>
          <w:rFonts w:ascii="Noto Sans" w:hAnsi="Noto Sans" w:cs="Noto Sans"/>
          <w:bCs/>
        </w:rPr>
        <w:t>os costos</w:t>
      </w:r>
      <w:r w:rsidR="00915D0F" w:rsidRPr="0063190C">
        <w:rPr>
          <w:rFonts w:ascii="Noto Sans" w:hAnsi="Noto Sans" w:cs="Noto Sans"/>
          <w:b/>
        </w:rPr>
        <w:t xml:space="preserve"> </w:t>
      </w:r>
      <w:r w:rsidR="00915D0F" w:rsidRPr="0063190C">
        <w:rPr>
          <w:rFonts w:ascii="Noto Sans" w:hAnsi="Noto Sans" w:cs="Noto Sans"/>
          <w:bCs/>
        </w:rPr>
        <w:t xml:space="preserve">implícitos tanto en los precios unitarios como en el importe total de las proposiciones </w:t>
      </w:r>
      <w:r w:rsidR="00915D0F" w:rsidRPr="0063190C">
        <w:rPr>
          <w:rFonts w:ascii="Noto Sans" w:hAnsi="Noto Sans" w:cs="Noto Sans"/>
        </w:rPr>
        <w:t xml:space="preserve">resulten </w:t>
      </w:r>
      <w:r w:rsidR="00915D0F" w:rsidRPr="0063190C">
        <w:rPr>
          <w:rFonts w:ascii="Noto Sans" w:hAnsi="Noto Sans" w:cs="Noto Sans"/>
          <w:bCs/>
        </w:rPr>
        <w:t xml:space="preserve">aceptables </w:t>
      </w:r>
      <w:proofErr w:type="gramStart"/>
      <w:r w:rsidR="00915D0F" w:rsidRPr="0063190C">
        <w:rPr>
          <w:rFonts w:ascii="Noto Sans" w:hAnsi="Noto Sans" w:cs="Noto Sans"/>
          <w:bCs/>
        </w:rPr>
        <w:t>de acuerdo a</w:t>
      </w:r>
      <w:proofErr w:type="gramEnd"/>
      <w:r w:rsidR="00915D0F" w:rsidRPr="0063190C">
        <w:rPr>
          <w:rFonts w:ascii="Noto Sans" w:hAnsi="Noto Sans" w:cs="Noto Sans"/>
          <w:bCs/>
        </w:rPr>
        <w:t xml:space="preserve"> lo establecido en </w:t>
      </w:r>
      <w:r w:rsidR="00915D0F" w:rsidRPr="0063190C">
        <w:rPr>
          <w:rFonts w:ascii="Noto Sans" w:hAnsi="Noto Sans" w:cs="Noto Sans"/>
        </w:rPr>
        <w:t xml:space="preserve">el primer párrafo del artículo 40 de la LEY y el artículo 71 de su REGLAMENTO, así como los numerales II y lV.2.2 de las POBALINES, </w:t>
      </w:r>
      <w:r w:rsidR="00915D0F" w:rsidRPr="0063190C">
        <w:rPr>
          <w:rFonts w:ascii="Noto Sans" w:hAnsi="Noto Sans" w:cs="Noto Sans"/>
          <w:bCs/>
        </w:rPr>
        <w:t xml:space="preserve">es decir, que no sean inferiores o rebasen el </w:t>
      </w:r>
      <w:r w:rsidR="00915D0F" w:rsidRPr="0063190C">
        <w:rPr>
          <w:rFonts w:ascii="Noto Sans" w:hAnsi="Noto Sans" w:cs="Noto Sans"/>
          <w:bCs/>
          <w:iCs/>
        </w:rPr>
        <w:t>Costo Estimado elaborado por la CONVOCANTE</w:t>
      </w:r>
      <w:r w:rsidR="00915D0F" w:rsidRPr="0063190C">
        <w:rPr>
          <w:rFonts w:ascii="Noto Sans" w:hAnsi="Noto Sans" w:cs="Noto Sans"/>
          <w:bCs/>
        </w:rPr>
        <w:t xml:space="preserve"> como parte de la </w:t>
      </w:r>
      <w:r w:rsidRPr="0063190C">
        <w:rPr>
          <w:rFonts w:ascii="Noto Sans" w:hAnsi="Noto Sans" w:cs="Noto Sans"/>
          <w:bCs/>
        </w:rPr>
        <w:t xml:space="preserve">correspondiente </w:t>
      </w:r>
      <w:r w:rsidR="00915D0F" w:rsidRPr="0063190C">
        <w:rPr>
          <w:rFonts w:ascii="Noto Sans" w:hAnsi="Noto Sans" w:cs="Noto Sans"/>
          <w:bCs/>
        </w:rPr>
        <w:t>Investigación de Mercado</w:t>
      </w:r>
      <w:r w:rsidR="00915D0F" w:rsidRPr="0063190C">
        <w:rPr>
          <w:rFonts w:ascii="Noto Sans" w:hAnsi="Noto Sans" w:cs="Noto Sans"/>
        </w:rPr>
        <w:t>.</w:t>
      </w:r>
    </w:p>
    <w:p w14:paraId="36A5FC29" w14:textId="77777777" w:rsidR="00915D0F" w:rsidRPr="0063190C" w:rsidRDefault="00915D0F" w:rsidP="003C73E4">
      <w:pPr>
        <w:pStyle w:val="Default"/>
        <w:tabs>
          <w:tab w:val="left" w:pos="851"/>
        </w:tabs>
        <w:ind w:left="851" w:right="-232"/>
        <w:jc w:val="both"/>
        <w:rPr>
          <w:rFonts w:ascii="Noto Sans" w:hAnsi="Noto Sans" w:cs="Noto Sans"/>
          <w:b/>
          <w:color w:val="auto"/>
          <w:sz w:val="20"/>
          <w:szCs w:val="20"/>
        </w:rPr>
      </w:pPr>
    </w:p>
    <w:p w14:paraId="019EDC00" w14:textId="00DDB45E" w:rsidR="00D51648" w:rsidRPr="0063190C" w:rsidRDefault="00F50966"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CAUSALES DE </w:t>
      </w:r>
      <w:r w:rsidR="00D51648" w:rsidRPr="0063190C">
        <w:rPr>
          <w:rFonts w:ascii="Noto Sans" w:hAnsi="Noto Sans" w:cs="Noto Sans"/>
          <w:b/>
        </w:rPr>
        <w:t>DESECHAMIENTO DE</w:t>
      </w:r>
      <w:r w:rsidR="00B74D8E" w:rsidRPr="0063190C">
        <w:rPr>
          <w:rFonts w:ascii="Noto Sans" w:hAnsi="Noto Sans" w:cs="Noto Sans"/>
          <w:b/>
        </w:rPr>
        <w:t xml:space="preserve"> </w:t>
      </w:r>
      <w:r w:rsidR="00D51648" w:rsidRPr="0063190C">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Criterios 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información o documentos que imposibiliten determinar su solvencia.</w:t>
      </w:r>
    </w:p>
    <w:p w14:paraId="3BFA89DB" w14:textId="77777777" w:rsidR="00082535" w:rsidRPr="0063190C" w:rsidRDefault="00082535" w:rsidP="002B4634">
      <w:pPr>
        <w:pStyle w:val="Default"/>
        <w:tabs>
          <w:tab w:val="left" w:pos="1701"/>
        </w:tabs>
        <w:ind w:left="1701" w:right="-232" w:hanging="850"/>
        <w:jc w:val="both"/>
        <w:rPr>
          <w:rFonts w:ascii="Noto Sans" w:hAnsi="Noto Sans" w:cs="Noto Sans"/>
          <w:color w:val="auto"/>
          <w:sz w:val="20"/>
          <w:szCs w:val="20"/>
        </w:rPr>
      </w:pPr>
    </w:p>
    <w:p w14:paraId="630FB11A" w14:textId="4B5323F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lastRenderedPageBreak/>
        <w:t xml:space="preserve">El incumplimiento de las condiciones legales, técnicas y económicas respecto de las cuales se haya establecido expresamente en la </w:t>
      </w:r>
      <w:r w:rsidR="00EB53A6" w:rsidRPr="0063190C">
        <w:rPr>
          <w:rFonts w:ascii="Noto Sans" w:hAnsi="Noto Sans" w:cs="Noto Sans"/>
          <w:color w:val="auto"/>
          <w:sz w:val="20"/>
          <w:szCs w:val="20"/>
        </w:rPr>
        <w:t>CONVOCATORIA</w:t>
      </w:r>
      <w:r w:rsidRPr="0063190C">
        <w:rPr>
          <w:rFonts w:ascii="Noto Sans" w:hAnsi="Noto Sans" w:cs="Noto Sans"/>
          <w:color w:val="auto"/>
          <w:sz w:val="20"/>
          <w:szCs w:val="20"/>
        </w:rPr>
        <w:t xml:space="preserve"> que afectarían la solvencia de la proposición.</w:t>
      </w:r>
    </w:p>
    <w:p w14:paraId="6C0A2C64"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D55D6BC" w14:textId="2F840046"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Se acredite fehacientemente con la documentación idónea que la información o documentación proporcionada por los LICITANTES es falsa.</w:t>
      </w:r>
    </w:p>
    <w:p w14:paraId="760B4ECD" w14:textId="77777777" w:rsidR="00002A1C" w:rsidRPr="0063190C" w:rsidRDefault="00002A1C" w:rsidP="002B4634">
      <w:pPr>
        <w:pStyle w:val="Default"/>
        <w:tabs>
          <w:tab w:val="left" w:pos="1701"/>
        </w:tabs>
        <w:ind w:left="1701" w:right="-232" w:hanging="850"/>
        <w:jc w:val="both"/>
        <w:rPr>
          <w:rFonts w:ascii="Noto Sans" w:hAnsi="Noto Sans" w:cs="Noto Sans"/>
          <w:color w:val="auto"/>
          <w:sz w:val="20"/>
          <w:szCs w:val="20"/>
        </w:rPr>
      </w:pPr>
    </w:p>
    <w:p w14:paraId="663C8AF7"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ubicación del LICITANTE en alguno de los supuestos señalados en los artículos 31 fracción XXIII, 51 y 78 penúltimo párrafo de la LEY.</w:t>
      </w:r>
    </w:p>
    <w:p w14:paraId="3BAC0ACF"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2278250"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presentación de los escritos o manifiestos a que se refiere la fracción VIII del artículo 34 del REGLAMENTO.</w:t>
      </w:r>
    </w:p>
    <w:p w14:paraId="50BF0C1B" w14:textId="77777777" w:rsidR="00D51648" w:rsidRPr="0063190C" w:rsidRDefault="00D51648" w:rsidP="003C73E4">
      <w:pPr>
        <w:pStyle w:val="Default"/>
        <w:tabs>
          <w:tab w:val="left" w:pos="2268"/>
        </w:tabs>
        <w:ind w:left="2268" w:right="-232" w:hanging="708"/>
        <w:jc w:val="both"/>
        <w:rPr>
          <w:rFonts w:ascii="Noto Sans" w:hAnsi="Noto Sans" w:cs="Noto Sans"/>
          <w:color w:val="auto"/>
          <w:sz w:val="20"/>
          <w:szCs w:val="20"/>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504D13C2" w14:textId="66E4C703" w:rsidR="003E122A" w:rsidRPr="0063190C" w:rsidRDefault="003E122A" w:rsidP="002B4634">
      <w:pPr>
        <w:pStyle w:val="Default"/>
        <w:numPr>
          <w:ilvl w:val="1"/>
          <w:numId w:val="22"/>
        </w:numPr>
        <w:tabs>
          <w:tab w:val="clear" w:pos="1800"/>
        </w:tabs>
        <w:ind w:left="1701" w:right="-232" w:hanging="850"/>
        <w:jc w:val="both"/>
        <w:rPr>
          <w:rFonts w:ascii="Noto Sans" w:hAnsi="Noto Sans" w:cs="Noto Sans"/>
          <w:color w:val="auto"/>
          <w:sz w:val="20"/>
          <w:szCs w:val="20"/>
        </w:rPr>
      </w:pPr>
      <w:bookmarkStart w:id="133" w:name="_Hlk108176530"/>
      <w:r w:rsidRPr="0063190C">
        <w:rPr>
          <w:rFonts w:ascii="Noto Sans" w:hAnsi="Noto Sans" w:cs="Noto Sans"/>
          <w:color w:val="auto"/>
          <w:sz w:val="20"/>
          <w:szCs w:val="20"/>
        </w:rPr>
        <w:t>Cuando las prop</w:t>
      </w:r>
      <w:r w:rsidR="006A41F8" w:rsidRPr="0063190C">
        <w:rPr>
          <w:rFonts w:ascii="Noto Sans" w:hAnsi="Noto Sans" w:cs="Noto Sans"/>
          <w:color w:val="auto"/>
          <w:sz w:val="20"/>
          <w:szCs w:val="20"/>
        </w:rPr>
        <w:t>osiciones</w:t>
      </w:r>
      <w:r w:rsidRPr="0063190C">
        <w:rPr>
          <w:rFonts w:ascii="Noto Sans" w:hAnsi="Noto Sans" w:cs="Noto Sans"/>
          <w:color w:val="auto"/>
          <w:sz w:val="20"/>
          <w:szCs w:val="20"/>
        </w:rPr>
        <w:t xml:space="preserve"> presentadas </w:t>
      </w:r>
      <w:r w:rsidR="00D05B57" w:rsidRPr="0063190C">
        <w:rPr>
          <w:rFonts w:ascii="Noto Sans" w:hAnsi="Noto Sans" w:cs="Noto Sans"/>
          <w:color w:val="auto"/>
          <w:sz w:val="20"/>
          <w:szCs w:val="20"/>
        </w:rPr>
        <w:t xml:space="preserve">a través de </w:t>
      </w:r>
      <w:proofErr w:type="spellStart"/>
      <w:r w:rsidR="001D5D7A" w:rsidRPr="001D5D7A">
        <w:rPr>
          <w:rFonts w:ascii="Noto Sans" w:hAnsi="Noto Sans" w:cs="Noto Sans"/>
          <w:color w:val="auto"/>
          <w:sz w:val="20"/>
          <w:szCs w:val="20"/>
        </w:rPr>
        <w:t>ComprasMX</w:t>
      </w:r>
      <w:proofErr w:type="spellEnd"/>
      <w:r w:rsidR="00D05B57" w:rsidRPr="0063190C">
        <w:rPr>
          <w:rFonts w:ascii="Noto Sans" w:hAnsi="Noto Sans" w:cs="Noto Sans"/>
          <w:color w:val="auto"/>
          <w:sz w:val="20"/>
          <w:szCs w:val="20"/>
        </w:rPr>
        <w:t xml:space="preserve"> </w:t>
      </w:r>
      <w:r w:rsidRPr="0063190C">
        <w:rPr>
          <w:rFonts w:ascii="Noto Sans" w:hAnsi="Noto Sans" w:cs="Noto Sans"/>
          <w:color w:val="auto"/>
          <w:sz w:val="20"/>
          <w:szCs w:val="20"/>
        </w:rPr>
        <w:t>no</w:t>
      </w:r>
      <w:r w:rsidR="00651B1B"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sean firmadas electrónicamente </w:t>
      </w:r>
      <w:r w:rsidR="006A41F8" w:rsidRPr="0063190C">
        <w:rPr>
          <w:rFonts w:ascii="Noto Sans" w:hAnsi="Noto Sans" w:cs="Noto Sans"/>
          <w:color w:val="auto"/>
          <w:sz w:val="20"/>
          <w:szCs w:val="20"/>
        </w:rPr>
        <w:t xml:space="preserve">por el LICITANTE o su Representante Legal </w:t>
      </w:r>
      <w:r w:rsidR="00DD31D3" w:rsidRPr="0063190C">
        <w:rPr>
          <w:rFonts w:ascii="Noto Sans" w:hAnsi="Noto Sans" w:cs="Noto Sans"/>
          <w:color w:val="auto"/>
          <w:sz w:val="20"/>
          <w:szCs w:val="20"/>
        </w:rPr>
        <w:t xml:space="preserve">en términos del </w:t>
      </w:r>
      <w:r w:rsidR="00DD31D3" w:rsidRPr="0063190C">
        <w:rPr>
          <w:rFonts w:ascii="Noto Sans" w:hAnsi="Noto Sans" w:cs="Noto Sans"/>
          <w:b/>
          <w:bCs/>
          <w:color w:val="auto"/>
          <w:sz w:val="20"/>
          <w:szCs w:val="20"/>
        </w:rPr>
        <w:t>numeral 16</w:t>
      </w:r>
      <w:r w:rsidR="00DD31D3" w:rsidRPr="0063190C">
        <w:rPr>
          <w:rFonts w:ascii="Noto Sans" w:hAnsi="Noto Sans" w:cs="Noto Sans"/>
          <w:color w:val="auto"/>
          <w:sz w:val="20"/>
          <w:szCs w:val="20"/>
        </w:rPr>
        <w:t xml:space="preserve"> del </w:t>
      </w:r>
      <w:r w:rsidR="00DD31D3" w:rsidRPr="0063190C">
        <w:rPr>
          <w:rFonts w:ascii="Noto Sans" w:hAnsi="Noto Sans" w:cs="Noto Sans"/>
          <w:b/>
          <w:bCs/>
          <w:color w:val="auto"/>
          <w:sz w:val="20"/>
          <w:szCs w:val="20"/>
        </w:rPr>
        <w:t xml:space="preserve">Acuerdo por el que se establecen las disposiciones que se deberán observar para la utilización del Sistema Electrónico de Información Pública Gubernamental denominado </w:t>
      </w:r>
      <w:proofErr w:type="spellStart"/>
      <w:r w:rsidR="001D5D7A" w:rsidRPr="001D5D7A">
        <w:rPr>
          <w:rFonts w:ascii="Noto Sans" w:hAnsi="Noto Sans" w:cs="Noto Sans"/>
          <w:b/>
          <w:bCs/>
          <w:color w:val="auto"/>
          <w:sz w:val="20"/>
          <w:szCs w:val="20"/>
        </w:rPr>
        <w:t>ComprasMX</w:t>
      </w:r>
      <w:proofErr w:type="spellEnd"/>
      <w:r w:rsidR="00DD31D3"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o bien, el </w:t>
      </w:r>
      <w:proofErr w:type="spellStart"/>
      <w:r w:rsidR="001D5D7A" w:rsidRPr="001D5D7A">
        <w:rPr>
          <w:rFonts w:ascii="Noto Sans" w:hAnsi="Noto Sans" w:cs="Noto Sans"/>
          <w:color w:val="auto"/>
          <w:sz w:val="20"/>
          <w:szCs w:val="20"/>
        </w:rPr>
        <w:t>ComprasMX</w:t>
      </w:r>
      <w:proofErr w:type="spellEnd"/>
      <w:r w:rsidRPr="0063190C">
        <w:rPr>
          <w:rFonts w:ascii="Noto Sans" w:hAnsi="Noto Sans" w:cs="Noto Sans"/>
          <w:color w:val="auto"/>
          <w:sz w:val="20"/>
          <w:szCs w:val="20"/>
        </w:rPr>
        <w:t xml:space="preserve"> </w:t>
      </w:r>
      <w:r w:rsidR="006B61C5" w:rsidRPr="0063190C">
        <w:rPr>
          <w:rFonts w:ascii="Noto Sans" w:hAnsi="Noto Sans" w:cs="Noto Sans"/>
          <w:color w:val="auto"/>
          <w:sz w:val="20"/>
          <w:szCs w:val="20"/>
        </w:rPr>
        <w:t xml:space="preserve">las </w:t>
      </w:r>
      <w:r w:rsidRPr="0063190C">
        <w:rPr>
          <w:rFonts w:ascii="Noto Sans" w:hAnsi="Noto Sans" w:cs="Noto Sans"/>
          <w:color w:val="auto"/>
          <w:sz w:val="20"/>
          <w:szCs w:val="20"/>
        </w:rPr>
        <w:t xml:space="preserve">reporte como </w:t>
      </w:r>
      <w:r w:rsidR="00DD31D3" w:rsidRPr="0063190C">
        <w:rPr>
          <w:rFonts w:ascii="Noto Sans" w:hAnsi="Noto Sans" w:cs="Noto Sans"/>
          <w:b/>
          <w:bCs/>
          <w:color w:val="auto"/>
          <w:sz w:val="20"/>
          <w:szCs w:val="20"/>
        </w:rPr>
        <w:t>“</w:t>
      </w:r>
      <w:r w:rsidR="006B5FF9" w:rsidRPr="0063190C">
        <w:rPr>
          <w:rFonts w:ascii="Noto Sans" w:hAnsi="Noto Sans" w:cs="Noto Sans"/>
          <w:b/>
          <w:bCs/>
          <w:color w:val="auto"/>
          <w:sz w:val="20"/>
          <w:szCs w:val="20"/>
        </w:rPr>
        <w:t>Archivo con firma digital no válido</w:t>
      </w:r>
      <w:r w:rsidR="00DD31D3" w:rsidRPr="0063190C">
        <w:rPr>
          <w:rFonts w:ascii="Noto Sans" w:hAnsi="Noto Sans" w:cs="Noto Sans"/>
          <w:b/>
          <w:bCs/>
          <w:color w:val="auto"/>
          <w:sz w:val="20"/>
          <w:szCs w:val="20"/>
        </w:rPr>
        <w:t>”</w:t>
      </w:r>
      <w:r w:rsidR="00A47DD6" w:rsidRPr="0063190C">
        <w:rPr>
          <w:rFonts w:ascii="Noto Sans" w:hAnsi="Noto Sans" w:cs="Noto Sans"/>
          <w:b/>
          <w:bCs/>
          <w:color w:val="auto"/>
          <w:sz w:val="20"/>
          <w:szCs w:val="20"/>
        </w:rPr>
        <w:t xml:space="preserve"> </w:t>
      </w:r>
      <w:r w:rsidR="00A47DD6" w:rsidRPr="0063190C">
        <w:rPr>
          <w:rFonts w:ascii="Noto Sans" w:hAnsi="Noto Sans" w:cs="Noto Sans"/>
          <w:color w:val="auto"/>
          <w:sz w:val="20"/>
          <w:szCs w:val="20"/>
        </w:rPr>
        <w:t>o</w:t>
      </w:r>
      <w:r w:rsidR="00A47DD6" w:rsidRPr="0063190C">
        <w:rPr>
          <w:rFonts w:ascii="Noto Sans" w:hAnsi="Noto Sans" w:cs="Noto Sans"/>
          <w:b/>
          <w:bCs/>
          <w:color w:val="auto"/>
          <w:sz w:val="20"/>
          <w:szCs w:val="20"/>
        </w:rPr>
        <w:t xml:space="preserve"> “Rechazado”</w:t>
      </w:r>
      <w:r w:rsidRPr="0063190C">
        <w:rPr>
          <w:rFonts w:ascii="Noto Sans" w:hAnsi="Noto Sans" w:cs="Noto Sans"/>
          <w:color w:val="auto"/>
          <w:sz w:val="20"/>
          <w:szCs w:val="20"/>
        </w:rPr>
        <w:t>.</w:t>
      </w:r>
    </w:p>
    <w:p w14:paraId="358E4DE5" w14:textId="434A2A6F" w:rsidR="008C36B2" w:rsidRPr="0063190C" w:rsidRDefault="008C36B2" w:rsidP="002B4634">
      <w:pPr>
        <w:pStyle w:val="Default"/>
        <w:ind w:left="1701" w:right="-232" w:hanging="850"/>
        <w:jc w:val="both"/>
        <w:rPr>
          <w:rFonts w:ascii="Noto Sans" w:hAnsi="Noto Sans" w:cs="Noto Sans"/>
          <w:color w:val="auto"/>
          <w:sz w:val="20"/>
          <w:szCs w:val="20"/>
        </w:rPr>
      </w:pPr>
    </w:p>
    <w:p w14:paraId="472467B4" w14:textId="4B57F166" w:rsidR="00992BAB" w:rsidRPr="0063190C" w:rsidRDefault="00992BA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Se compruebe que </w:t>
      </w:r>
      <w:r w:rsidR="00775267" w:rsidRPr="0063190C">
        <w:rPr>
          <w:rFonts w:ascii="Noto Sans" w:hAnsi="Noto Sans" w:cs="Noto Sans"/>
          <w:color w:val="auto"/>
          <w:sz w:val="20"/>
          <w:szCs w:val="20"/>
        </w:rPr>
        <w:t>el</w:t>
      </w:r>
      <w:r w:rsidRPr="0063190C">
        <w:rPr>
          <w:rFonts w:ascii="Noto Sans" w:hAnsi="Noto Sans" w:cs="Noto Sans"/>
          <w:color w:val="auto"/>
          <w:sz w:val="20"/>
          <w:szCs w:val="20"/>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pStyle w:val="Prrafodelista"/>
        <w:ind w:left="1701" w:hanging="850"/>
        <w:rPr>
          <w:rFonts w:ascii="Noto Sans" w:hAnsi="Noto Sans" w:cs="Noto Sans"/>
        </w:rPr>
      </w:pPr>
    </w:p>
    <w:p w14:paraId="442AFE7C" w14:textId="67A3F37F" w:rsidR="00234F02" w:rsidRPr="0063190C" w:rsidRDefault="00ED501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sz w:val="20"/>
          <w:szCs w:val="20"/>
        </w:rPr>
        <w:t xml:space="preserve">Se compruebe que </w:t>
      </w:r>
      <w:r w:rsidR="00775267" w:rsidRPr="0063190C">
        <w:rPr>
          <w:rFonts w:ascii="Noto Sans" w:hAnsi="Noto Sans" w:cs="Noto Sans"/>
          <w:sz w:val="20"/>
          <w:szCs w:val="20"/>
        </w:rPr>
        <w:t>el</w:t>
      </w:r>
      <w:r w:rsidR="00222937" w:rsidRPr="0063190C">
        <w:rPr>
          <w:rFonts w:ascii="Noto Sans" w:hAnsi="Noto Sans" w:cs="Noto Sans"/>
          <w:sz w:val="20"/>
          <w:szCs w:val="20"/>
        </w:rPr>
        <w:t xml:space="preserve"> </w:t>
      </w:r>
      <w:r w:rsidR="00234F02" w:rsidRPr="0063190C">
        <w:rPr>
          <w:rFonts w:ascii="Noto Sans" w:hAnsi="Noto Sans" w:cs="Noto Sans"/>
          <w:sz w:val="20"/>
          <w:szCs w:val="20"/>
        </w:rPr>
        <w:t xml:space="preserve">LICITANTE </w:t>
      </w:r>
      <w:r w:rsidRPr="0063190C">
        <w:rPr>
          <w:rFonts w:ascii="Noto Sans" w:hAnsi="Noto Sans" w:cs="Noto Sans"/>
          <w:sz w:val="20"/>
          <w:szCs w:val="20"/>
        </w:rPr>
        <w:t>ha</w:t>
      </w:r>
      <w:r w:rsidR="000E220C" w:rsidRPr="0063190C">
        <w:rPr>
          <w:rFonts w:ascii="Noto Sans" w:hAnsi="Noto Sans" w:cs="Noto Sans"/>
          <w:sz w:val="20"/>
          <w:szCs w:val="20"/>
        </w:rPr>
        <w:t>n</w:t>
      </w:r>
      <w:r w:rsidRPr="0063190C">
        <w:rPr>
          <w:rFonts w:ascii="Noto Sans" w:hAnsi="Noto Sans" w:cs="Noto Sans"/>
          <w:sz w:val="20"/>
          <w:szCs w:val="20"/>
        </w:rPr>
        <w:t xml:space="preserve"> </w:t>
      </w:r>
      <w:r w:rsidR="00234F02" w:rsidRPr="0063190C">
        <w:rPr>
          <w:rFonts w:ascii="Noto Sans" w:hAnsi="Noto Sans" w:cs="Noto Sans"/>
          <w:sz w:val="20"/>
          <w:szCs w:val="20"/>
        </w:rPr>
        <w:t>present</w:t>
      </w:r>
      <w:r w:rsidRPr="0063190C">
        <w:rPr>
          <w:rFonts w:ascii="Noto Sans" w:hAnsi="Noto Sans" w:cs="Noto Sans"/>
          <w:sz w:val="20"/>
          <w:szCs w:val="20"/>
        </w:rPr>
        <w:t>ado</w:t>
      </w:r>
      <w:r w:rsidR="00234F02" w:rsidRPr="0063190C">
        <w:rPr>
          <w:rFonts w:ascii="Noto Sans" w:hAnsi="Noto Sans" w:cs="Noto Sans"/>
          <w:sz w:val="20"/>
          <w:szCs w:val="20"/>
        </w:rPr>
        <w:t xml:space="preserve"> más de una proposición </w:t>
      </w:r>
      <w:r w:rsidRPr="0063190C">
        <w:rPr>
          <w:rFonts w:ascii="Noto Sans" w:hAnsi="Noto Sans" w:cs="Noto Sans"/>
          <w:sz w:val="20"/>
          <w:szCs w:val="20"/>
        </w:rPr>
        <w:t xml:space="preserve">en el presente proceso de contratación, </w:t>
      </w:r>
      <w:r w:rsidR="00234F02" w:rsidRPr="0063190C">
        <w:rPr>
          <w:rFonts w:ascii="Noto Sans" w:hAnsi="Noto Sans" w:cs="Noto Sans"/>
          <w:sz w:val="20"/>
          <w:szCs w:val="20"/>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pStyle w:val="Prrafodelista"/>
        <w:ind w:left="1701" w:hanging="850"/>
        <w:rPr>
          <w:rFonts w:ascii="Noto Sans" w:hAnsi="Noto Sans" w:cs="Noto Sans"/>
        </w:rPr>
      </w:pPr>
    </w:p>
    <w:p w14:paraId="5A98433F" w14:textId="4A096935" w:rsidR="00813F0B" w:rsidRPr="0063190C" w:rsidRDefault="00813F0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Sin justificación alguna </w:t>
      </w:r>
      <w:r w:rsidR="00B459FE" w:rsidRPr="0063190C">
        <w:rPr>
          <w:rFonts w:ascii="Noto Sans" w:hAnsi="Noto Sans" w:cs="Noto Sans"/>
          <w:color w:val="auto"/>
          <w:sz w:val="20"/>
          <w:szCs w:val="20"/>
        </w:rPr>
        <w:t>el</w:t>
      </w:r>
      <w:r w:rsidR="00A877D5" w:rsidRPr="0063190C">
        <w:rPr>
          <w:rFonts w:ascii="Noto Sans" w:hAnsi="Noto Sans" w:cs="Noto Sans"/>
          <w:color w:val="auto"/>
          <w:sz w:val="20"/>
          <w:szCs w:val="20"/>
        </w:rPr>
        <w:t xml:space="preserve"> LICITANTE </w:t>
      </w:r>
      <w:r w:rsidRPr="0063190C">
        <w:rPr>
          <w:rFonts w:ascii="Noto Sans" w:hAnsi="Noto Sans" w:cs="Noto Sans"/>
          <w:color w:val="auto"/>
          <w:sz w:val="20"/>
          <w:szCs w:val="20"/>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color w:val="auto"/>
          <w:sz w:val="20"/>
          <w:szCs w:val="20"/>
        </w:rPr>
        <w:t>, financieros, técnicos y económicos</w:t>
      </w:r>
      <w:r w:rsidRPr="0063190C">
        <w:rPr>
          <w:rFonts w:ascii="Noto Sans" w:hAnsi="Noto Sans" w:cs="Noto Sans"/>
          <w:color w:val="auto"/>
          <w:sz w:val="20"/>
          <w:szCs w:val="20"/>
        </w:rPr>
        <w:t xml:space="preserve"> establecidos en la CONVOCATORIA, las Juntas de Aclaraciones, las Circulares Aclaratorias o en la </w:t>
      </w:r>
      <w:r w:rsidRPr="0063190C">
        <w:rPr>
          <w:rFonts w:ascii="Noto Sans" w:hAnsi="Noto Sans" w:cs="Noto Sans"/>
          <w:color w:val="auto"/>
          <w:sz w:val="20"/>
          <w:szCs w:val="20"/>
        </w:rPr>
        <w:lastRenderedPageBreak/>
        <w:t xml:space="preserve">normatividad </w:t>
      </w:r>
      <w:r w:rsidR="000A22FC" w:rsidRPr="0063190C">
        <w:rPr>
          <w:rFonts w:ascii="Noto Sans" w:hAnsi="Noto Sans" w:cs="Noto Sans"/>
          <w:color w:val="auto"/>
          <w:sz w:val="20"/>
          <w:szCs w:val="20"/>
        </w:rPr>
        <w:t>-incluyendo la ambiental y de seguridad en el trabajo-</w:t>
      </w:r>
      <w:r w:rsidRPr="0063190C">
        <w:rPr>
          <w:rFonts w:ascii="Noto Sans" w:hAnsi="Noto Sans" w:cs="Noto Sans"/>
          <w:color w:val="auto"/>
          <w:sz w:val="20"/>
          <w:szCs w:val="20"/>
        </w:rPr>
        <w:t xml:space="preserve">que le </w:t>
      </w:r>
      <w:r w:rsidR="001F0C76" w:rsidRPr="0063190C">
        <w:rPr>
          <w:rFonts w:ascii="Noto Sans" w:hAnsi="Noto Sans" w:cs="Noto Sans"/>
          <w:color w:val="auto"/>
          <w:sz w:val="20"/>
          <w:szCs w:val="20"/>
        </w:rPr>
        <w:t>resulte</w:t>
      </w:r>
      <w:r w:rsidRPr="0063190C">
        <w:rPr>
          <w:rFonts w:ascii="Noto Sans" w:hAnsi="Noto Sans" w:cs="Noto Sans"/>
          <w:color w:val="auto"/>
          <w:sz w:val="20"/>
          <w:szCs w:val="20"/>
        </w:rPr>
        <w:t xml:space="preserve"> aplicable</w:t>
      </w:r>
      <w:r w:rsidR="003517A8" w:rsidRPr="0063190C">
        <w:rPr>
          <w:rFonts w:ascii="Noto Sans" w:hAnsi="Noto Sans" w:cs="Noto Sans"/>
          <w:color w:val="auto"/>
          <w:sz w:val="20"/>
          <w:szCs w:val="20"/>
        </w:rPr>
        <w:t xml:space="preserve"> a los trabajos objeto de este proceso de contratación</w:t>
      </w:r>
      <w:r w:rsidRPr="0063190C">
        <w:rPr>
          <w:rFonts w:ascii="Noto Sans" w:hAnsi="Noto Sans" w:cs="Noto Sans"/>
          <w:color w:val="auto"/>
          <w:sz w:val="20"/>
          <w:szCs w:val="20"/>
        </w:rPr>
        <w:t>.</w:t>
      </w:r>
    </w:p>
    <w:p w14:paraId="76860284" w14:textId="77777777" w:rsidR="00082A91" w:rsidRPr="0063190C" w:rsidRDefault="00082A91" w:rsidP="002B4634">
      <w:pPr>
        <w:pStyle w:val="Prrafodelista"/>
        <w:ind w:left="1701" w:hanging="850"/>
        <w:rPr>
          <w:rFonts w:ascii="Noto Sans" w:hAnsi="Noto Sans" w:cs="Noto Sans"/>
        </w:rPr>
      </w:pPr>
    </w:p>
    <w:p w14:paraId="03D9E0F8" w14:textId="052C67CD" w:rsidR="00682425" w:rsidRPr="0063190C" w:rsidRDefault="000F0D2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El LICITANTE n</w:t>
      </w:r>
      <w:r w:rsidR="00682425" w:rsidRPr="0063190C">
        <w:rPr>
          <w:rFonts w:ascii="Noto Sans" w:hAnsi="Noto Sans" w:cs="Noto Sans"/>
          <w:color w:val="auto"/>
          <w:sz w:val="20"/>
          <w:szCs w:val="20"/>
        </w:rPr>
        <w:t>o haya considerado en la integración de su proposici</w:t>
      </w:r>
      <w:r w:rsidR="00E763CF" w:rsidRPr="0063190C">
        <w:rPr>
          <w:rFonts w:ascii="Noto Sans" w:hAnsi="Noto Sans" w:cs="Noto Sans"/>
          <w:color w:val="auto"/>
          <w:sz w:val="20"/>
          <w:szCs w:val="20"/>
        </w:rPr>
        <w:t>ó</w:t>
      </w:r>
      <w:r w:rsidR="00682425" w:rsidRPr="0063190C">
        <w:rPr>
          <w:rFonts w:ascii="Noto Sans" w:hAnsi="Noto Sans" w:cs="Noto Sans"/>
          <w:color w:val="auto"/>
          <w:sz w:val="20"/>
          <w:szCs w:val="20"/>
        </w:rPr>
        <w:t xml:space="preserve">n, </w:t>
      </w:r>
      <w:r w:rsidR="00E763CF" w:rsidRPr="0063190C">
        <w:rPr>
          <w:rFonts w:ascii="Noto Sans" w:hAnsi="Noto Sans" w:cs="Noto Sans"/>
          <w:color w:val="auto"/>
          <w:sz w:val="20"/>
          <w:szCs w:val="20"/>
        </w:rPr>
        <w:t xml:space="preserve">todas </w:t>
      </w:r>
      <w:r w:rsidR="00682425" w:rsidRPr="0063190C">
        <w:rPr>
          <w:rFonts w:ascii="Noto Sans" w:hAnsi="Noto Sans" w:cs="Noto Sans"/>
          <w:color w:val="auto"/>
          <w:sz w:val="20"/>
          <w:szCs w:val="20"/>
        </w:rPr>
        <w:t xml:space="preserve">las aclaraciones y/o modificaciones </w:t>
      </w:r>
      <w:r w:rsidR="00570D47" w:rsidRPr="0063190C">
        <w:rPr>
          <w:rFonts w:ascii="Noto Sans" w:hAnsi="Noto Sans" w:cs="Noto Sans"/>
          <w:color w:val="auto"/>
          <w:sz w:val="20"/>
          <w:szCs w:val="20"/>
        </w:rPr>
        <w:t xml:space="preserve">a la CONVOCATORIA y sus respectivos ANEXOS </w:t>
      </w:r>
      <w:r w:rsidR="00682425" w:rsidRPr="0063190C">
        <w:rPr>
          <w:rFonts w:ascii="Noto Sans" w:hAnsi="Noto Sans" w:cs="Noto Sans"/>
          <w:color w:val="auto"/>
          <w:sz w:val="20"/>
          <w:szCs w:val="20"/>
        </w:rPr>
        <w:t xml:space="preserve">derivadas de la(s) </w:t>
      </w:r>
      <w:r w:rsidR="00570D47" w:rsidRPr="0063190C">
        <w:rPr>
          <w:rFonts w:ascii="Noto Sans" w:hAnsi="Noto Sans" w:cs="Noto Sans"/>
          <w:color w:val="auto"/>
          <w:sz w:val="20"/>
          <w:szCs w:val="20"/>
        </w:rPr>
        <w:t>J</w:t>
      </w:r>
      <w:r w:rsidR="00682425" w:rsidRPr="0063190C">
        <w:rPr>
          <w:rFonts w:ascii="Noto Sans" w:hAnsi="Noto Sans" w:cs="Noto Sans"/>
          <w:color w:val="auto"/>
          <w:sz w:val="20"/>
          <w:szCs w:val="20"/>
        </w:rPr>
        <w:t xml:space="preserve">unta(s) de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 xml:space="preserve">claraciones y/o </w:t>
      </w:r>
      <w:r w:rsidR="00570D47" w:rsidRPr="0063190C">
        <w:rPr>
          <w:rFonts w:ascii="Noto Sans" w:hAnsi="Noto Sans" w:cs="Noto Sans"/>
          <w:color w:val="auto"/>
          <w:sz w:val="20"/>
          <w:szCs w:val="20"/>
        </w:rPr>
        <w:t>C</w:t>
      </w:r>
      <w:r w:rsidR="00682425" w:rsidRPr="0063190C">
        <w:rPr>
          <w:rFonts w:ascii="Noto Sans" w:hAnsi="Noto Sans" w:cs="Noto Sans"/>
          <w:color w:val="auto"/>
          <w:sz w:val="20"/>
          <w:szCs w:val="20"/>
        </w:rPr>
        <w:t xml:space="preserve">irculares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claratorias emitidas por la CONVOCANTE.</w:t>
      </w:r>
    </w:p>
    <w:p w14:paraId="40B8416E" w14:textId="77777777" w:rsidR="00BD31AE" w:rsidRPr="0063190C" w:rsidRDefault="00BD31AE" w:rsidP="00BD31AE">
      <w:pPr>
        <w:pStyle w:val="Prrafodelista"/>
        <w:rPr>
          <w:rFonts w:ascii="Noto Sans" w:hAnsi="Noto Sans" w:cs="Noto Sans"/>
        </w:rPr>
      </w:pPr>
    </w:p>
    <w:p w14:paraId="7BAACF4E" w14:textId="344FD624" w:rsidR="00234F02" w:rsidRPr="0063190C" w:rsidRDefault="008C764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234F02" w:rsidRPr="0063190C">
        <w:rPr>
          <w:rFonts w:ascii="Noto Sans" w:hAnsi="Noto Sans" w:cs="Noto Sans"/>
          <w:color w:val="auto"/>
          <w:sz w:val="20"/>
          <w:szCs w:val="20"/>
        </w:rPr>
        <w:t xml:space="preserve"> </w:t>
      </w:r>
      <w:r w:rsidR="00E3363B" w:rsidRPr="0063190C">
        <w:rPr>
          <w:rFonts w:ascii="Noto Sans" w:hAnsi="Noto Sans" w:cs="Noto Sans"/>
          <w:color w:val="auto"/>
          <w:sz w:val="20"/>
          <w:szCs w:val="20"/>
        </w:rPr>
        <w:t xml:space="preserve">los </w:t>
      </w:r>
      <w:r w:rsidR="004E7A79" w:rsidRPr="0063190C">
        <w:rPr>
          <w:rFonts w:ascii="Noto Sans" w:hAnsi="Noto Sans" w:cs="Noto Sans"/>
          <w:color w:val="auto"/>
          <w:sz w:val="20"/>
          <w:szCs w:val="20"/>
        </w:rPr>
        <w:t>d</w:t>
      </w:r>
      <w:r w:rsidR="00E3363B" w:rsidRPr="0063190C">
        <w:rPr>
          <w:rFonts w:ascii="Noto Sans" w:hAnsi="Noto Sans" w:cs="Noto Sans"/>
          <w:color w:val="auto"/>
          <w:sz w:val="20"/>
          <w:szCs w:val="20"/>
        </w:rPr>
        <w:t>ocumentos presentados por el LICITANTE en su proposición contiene</w:t>
      </w:r>
      <w:r w:rsidR="007E2162" w:rsidRPr="0063190C">
        <w:rPr>
          <w:rFonts w:ascii="Noto Sans" w:hAnsi="Noto Sans" w:cs="Noto Sans"/>
          <w:color w:val="auto"/>
          <w:sz w:val="20"/>
          <w:szCs w:val="20"/>
        </w:rPr>
        <w:t>n</w:t>
      </w:r>
      <w:r w:rsidR="00234F02" w:rsidRPr="0063190C">
        <w:rPr>
          <w:rFonts w:ascii="Noto Sans" w:hAnsi="Noto Sans" w:cs="Noto Sans"/>
          <w:color w:val="auto"/>
          <w:sz w:val="20"/>
          <w:szCs w:val="20"/>
        </w:rPr>
        <w:t xml:space="preserve"> </w:t>
      </w:r>
      <w:r w:rsidR="00234F02" w:rsidRPr="0063190C">
        <w:rPr>
          <w:rFonts w:ascii="Noto Sans" w:hAnsi="Noto Sans" w:cs="Noto Sans"/>
          <w:sz w:val="20"/>
          <w:szCs w:val="20"/>
        </w:rPr>
        <w:t>contradicciones entre sí, es decir, que la información, datos,</w:t>
      </w:r>
      <w:r w:rsidR="00E267D1" w:rsidRPr="0063190C">
        <w:rPr>
          <w:rFonts w:ascii="Noto Sans" w:hAnsi="Noto Sans" w:cs="Noto Sans"/>
          <w:sz w:val="20"/>
          <w:szCs w:val="20"/>
        </w:rPr>
        <w:t xml:space="preserve"> descripciones,</w:t>
      </w:r>
      <w:r w:rsidR="00234F02" w:rsidRPr="0063190C">
        <w:rPr>
          <w:rFonts w:ascii="Noto Sans" w:hAnsi="Noto Sans" w:cs="Noto Sans"/>
          <w:sz w:val="20"/>
          <w:szCs w:val="20"/>
        </w:rPr>
        <w:t xml:space="preserve"> </w:t>
      </w:r>
      <w:r w:rsidR="00E267D1" w:rsidRPr="0063190C">
        <w:rPr>
          <w:rFonts w:ascii="Noto Sans" w:hAnsi="Noto Sans" w:cs="Noto Sans"/>
          <w:sz w:val="20"/>
          <w:szCs w:val="20"/>
        </w:rPr>
        <w:t xml:space="preserve">cantidades, rendimientos, costos, </w:t>
      </w:r>
      <w:r w:rsidR="003A1705" w:rsidRPr="0063190C">
        <w:rPr>
          <w:rFonts w:ascii="Noto Sans" w:hAnsi="Noto Sans" w:cs="Noto Sans"/>
          <w:sz w:val="20"/>
          <w:szCs w:val="20"/>
        </w:rPr>
        <w:t xml:space="preserve">cálculos, análisis, </w:t>
      </w:r>
      <w:r w:rsidR="00234F02" w:rsidRPr="0063190C">
        <w:rPr>
          <w:rFonts w:ascii="Noto Sans" w:hAnsi="Noto Sans" w:cs="Noto Sans"/>
          <w:sz w:val="20"/>
          <w:szCs w:val="20"/>
        </w:rPr>
        <w:t xml:space="preserve">etc., consignados en algún documento de la proposición no coincidan o no sean congruentes con la información proporcionada en otro documento de la </w:t>
      </w:r>
      <w:r w:rsidR="00084776" w:rsidRPr="0063190C">
        <w:rPr>
          <w:rFonts w:ascii="Noto Sans" w:hAnsi="Noto Sans" w:cs="Noto Sans"/>
          <w:sz w:val="20"/>
          <w:szCs w:val="20"/>
        </w:rPr>
        <w:t xml:space="preserve">misma </w:t>
      </w:r>
      <w:r w:rsidR="00234F02" w:rsidRPr="0063190C">
        <w:rPr>
          <w:rFonts w:ascii="Noto Sans" w:hAnsi="Noto Sans" w:cs="Noto Sans"/>
          <w:sz w:val="20"/>
          <w:szCs w:val="20"/>
        </w:rPr>
        <w:t>proposición presentada en este proceso de contratación.</w:t>
      </w:r>
    </w:p>
    <w:p w14:paraId="13115D2E" w14:textId="77777777" w:rsidR="003F43DE" w:rsidRPr="0063190C" w:rsidRDefault="003F43DE" w:rsidP="002B4634">
      <w:pPr>
        <w:pStyle w:val="Default"/>
        <w:tabs>
          <w:tab w:val="left" w:pos="1701"/>
        </w:tabs>
        <w:ind w:left="1701" w:right="-232" w:hanging="850"/>
        <w:jc w:val="both"/>
        <w:rPr>
          <w:rFonts w:ascii="Noto Sans" w:hAnsi="Noto Sans" w:cs="Noto Sans"/>
          <w:color w:val="auto"/>
          <w:sz w:val="20"/>
          <w:szCs w:val="20"/>
        </w:rPr>
      </w:pPr>
    </w:p>
    <w:p w14:paraId="7D315B32" w14:textId="2E1C0ECB" w:rsidR="00E16E02" w:rsidRPr="0063190C" w:rsidRDefault="00E16E0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dentro de su objeto social y/o actividades económicas, </w:t>
      </w:r>
      <w:r w:rsidR="0033598D" w:rsidRPr="0063190C">
        <w:rPr>
          <w:rFonts w:ascii="Noto Sans" w:hAnsi="Noto Sans" w:cs="Noto Sans"/>
          <w:color w:val="auto"/>
          <w:sz w:val="20"/>
          <w:szCs w:val="20"/>
        </w:rPr>
        <w:t xml:space="preserve">el </w:t>
      </w:r>
      <w:r w:rsidRPr="0063190C">
        <w:rPr>
          <w:rFonts w:ascii="Noto Sans" w:hAnsi="Noto Sans" w:cs="Noto Sans"/>
          <w:color w:val="auto"/>
          <w:sz w:val="20"/>
          <w:szCs w:val="20"/>
        </w:rPr>
        <w:t xml:space="preserve">LICITANTE no contempla la ejecución y contratación de obras equivalentes al objeto de la CONVOCATORIA y/o que con la documentación legal presentada la CONVOCANTE no pueda verificar de manera fehaciente su legal </w:t>
      </w:r>
      <w:r w:rsidR="0080296E" w:rsidRPr="0063190C">
        <w:rPr>
          <w:rFonts w:ascii="Noto Sans" w:hAnsi="Noto Sans" w:cs="Noto Sans"/>
          <w:color w:val="auto"/>
          <w:sz w:val="20"/>
          <w:szCs w:val="20"/>
        </w:rPr>
        <w:t>existencia,</w:t>
      </w:r>
      <w:r w:rsidRPr="0063190C">
        <w:rPr>
          <w:rFonts w:ascii="Noto Sans" w:hAnsi="Noto Sans" w:cs="Noto Sans"/>
          <w:color w:val="auto"/>
          <w:sz w:val="20"/>
          <w:szCs w:val="20"/>
        </w:rPr>
        <w:t xml:space="preserve"> así como la personalidad y atribuciones legales de sus representantes.</w:t>
      </w:r>
    </w:p>
    <w:p w14:paraId="4A15CD01" w14:textId="77777777" w:rsidR="0091054F" w:rsidRPr="0063190C" w:rsidRDefault="0091054F" w:rsidP="002B4634">
      <w:pPr>
        <w:pStyle w:val="Default"/>
        <w:tabs>
          <w:tab w:val="left" w:pos="1701"/>
        </w:tabs>
        <w:ind w:left="1701" w:right="-232" w:hanging="850"/>
        <w:jc w:val="both"/>
        <w:rPr>
          <w:rFonts w:ascii="Noto Sans" w:hAnsi="Noto Sans" w:cs="Noto Sans"/>
          <w:color w:val="auto"/>
          <w:sz w:val="20"/>
          <w:szCs w:val="20"/>
        </w:rPr>
      </w:pPr>
    </w:p>
    <w:p w14:paraId="51B02309" w14:textId="02BE232B" w:rsidR="0091054F"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4" w:name="_Hlk108433814"/>
      <w:r w:rsidRPr="0063190C">
        <w:rPr>
          <w:rFonts w:ascii="Noto Sans" w:hAnsi="Noto Sans" w:cs="Noto Sans"/>
          <w:bCs/>
          <w:sz w:val="20"/>
          <w:szCs w:val="20"/>
        </w:rPr>
        <w:t xml:space="preserve">Si el LICITANTE </w:t>
      </w:r>
      <w:r w:rsidR="0091054F" w:rsidRPr="0063190C">
        <w:rPr>
          <w:rFonts w:ascii="Noto Sans" w:hAnsi="Noto Sans" w:cs="Noto Sans"/>
          <w:bCs/>
          <w:sz w:val="20"/>
          <w:szCs w:val="20"/>
        </w:rPr>
        <w:t xml:space="preserve">presenta </w:t>
      </w:r>
      <w:r w:rsidR="00BE7F1A" w:rsidRPr="0063190C">
        <w:rPr>
          <w:rFonts w:ascii="Noto Sans" w:hAnsi="Noto Sans" w:cs="Noto Sans"/>
          <w:bCs/>
          <w:sz w:val="20"/>
          <w:szCs w:val="20"/>
        </w:rPr>
        <w:t>d</w:t>
      </w:r>
      <w:r w:rsidR="0091054F" w:rsidRPr="0063190C">
        <w:rPr>
          <w:rFonts w:ascii="Noto Sans" w:hAnsi="Noto Sans" w:cs="Noto Sans"/>
          <w:bCs/>
          <w:sz w:val="20"/>
          <w:szCs w:val="20"/>
        </w:rPr>
        <w:t xml:space="preserve">ocumentos de la </w:t>
      </w:r>
      <w:r w:rsidR="0091054F" w:rsidRPr="0063190C">
        <w:rPr>
          <w:rFonts w:ascii="Noto Sans" w:hAnsi="Noto Sans" w:cs="Noto Sans"/>
          <w:b/>
          <w:sz w:val="20"/>
          <w:szCs w:val="20"/>
        </w:rPr>
        <w:t>Documentación Distinta</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Técnica</w:t>
      </w:r>
      <w:r w:rsidR="0091054F" w:rsidRPr="0063190C">
        <w:rPr>
          <w:rFonts w:ascii="Noto Sans" w:hAnsi="Noto Sans" w:cs="Noto Sans"/>
          <w:bCs/>
          <w:sz w:val="20"/>
          <w:szCs w:val="20"/>
        </w:rPr>
        <w:t xml:space="preserve"> y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Económica</w:t>
      </w:r>
      <w:r w:rsidR="0091054F" w:rsidRPr="0063190C">
        <w:rPr>
          <w:rFonts w:ascii="Noto Sans" w:hAnsi="Noto Sans" w:cs="Noto Sans"/>
          <w:bCs/>
          <w:sz w:val="20"/>
          <w:szCs w:val="20"/>
        </w:rPr>
        <w:t xml:space="preserve"> sin la </w:t>
      </w:r>
      <w:r w:rsidR="0091054F" w:rsidRPr="0063190C">
        <w:rPr>
          <w:rFonts w:ascii="Noto Sans" w:hAnsi="Noto Sans" w:cs="Noto Sans"/>
          <w:b/>
          <w:i/>
          <w:iCs/>
          <w:sz w:val="20"/>
          <w:szCs w:val="20"/>
        </w:rPr>
        <w:t>“manifestación bajo protesta de decir verdad y apercibido de las penas en que incurren los que declaran falsamente ante autoridad distinta a la judicial”</w:t>
      </w:r>
      <w:r w:rsidR="0091054F" w:rsidRPr="0063190C">
        <w:rPr>
          <w:rFonts w:ascii="Noto Sans" w:hAnsi="Noto Sans" w:cs="Noto Sans"/>
          <w:bCs/>
          <w:sz w:val="20"/>
          <w:szCs w:val="20"/>
        </w:rPr>
        <w:t xml:space="preserve">, cuando así </w:t>
      </w:r>
      <w:r w:rsidR="00CF042E" w:rsidRPr="0063190C">
        <w:rPr>
          <w:rFonts w:ascii="Noto Sans" w:hAnsi="Noto Sans" w:cs="Noto Sans"/>
          <w:bCs/>
          <w:sz w:val="20"/>
          <w:szCs w:val="20"/>
        </w:rPr>
        <w:t>se</w:t>
      </w:r>
      <w:r w:rsidR="0091054F" w:rsidRPr="0063190C">
        <w:rPr>
          <w:rFonts w:ascii="Noto Sans" w:hAnsi="Noto Sans" w:cs="Noto Sans"/>
          <w:bCs/>
          <w:sz w:val="20"/>
          <w:szCs w:val="20"/>
        </w:rPr>
        <w:t xml:space="preserve"> indique </w:t>
      </w:r>
      <w:r w:rsidR="00CF042E" w:rsidRPr="0063190C">
        <w:rPr>
          <w:rFonts w:ascii="Noto Sans" w:hAnsi="Noto Sans" w:cs="Noto Sans"/>
          <w:bCs/>
          <w:sz w:val="20"/>
          <w:szCs w:val="20"/>
        </w:rPr>
        <w:t>expresamente en la CONVOCATORIA y</w:t>
      </w:r>
      <w:r w:rsidR="00E806F9" w:rsidRPr="0063190C">
        <w:rPr>
          <w:rFonts w:ascii="Noto Sans" w:hAnsi="Noto Sans" w:cs="Noto Sans"/>
          <w:bCs/>
          <w:sz w:val="20"/>
          <w:szCs w:val="20"/>
        </w:rPr>
        <w:t>/o</w:t>
      </w:r>
      <w:r w:rsidR="00CF042E" w:rsidRPr="0063190C">
        <w:rPr>
          <w:rFonts w:ascii="Noto Sans" w:hAnsi="Noto Sans" w:cs="Noto Sans"/>
          <w:bCs/>
          <w:sz w:val="20"/>
          <w:szCs w:val="20"/>
        </w:rPr>
        <w:t xml:space="preserve"> </w:t>
      </w:r>
      <w:r w:rsidR="0091054F" w:rsidRPr="0063190C">
        <w:rPr>
          <w:rFonts w:ascii="Noto Sans" w:hAnsi="Noto Sans" w:cs="Noto Sans"/>
          <w:bCs/>
          <w:sz w:val="20"/>
          <w:szCs w:val="20"/>
        </w:rPr>
        <w:t>l</w:t>
      </w:r>
      <w:r w:rsidR="00E806F9" w:rsidRPr="0063190C">
        <w:rPr>
          <w:rFonts w:ascii="Noto Sans" w:hAnsi="Noto Sans" w:cs="Noto Sans"/>
          <w:bCs/>
          <w:sz w:val="20"/>
          <w:szCs w:val="20"/>
        </w:rPr>
        <w:t>os</w:t>
      </w:r>
      <w:r w:rsidR="0091054F" w:rsidRPr="0063190C">
        <w:rPr>
          <w:rFonts w:ascii="Noto Sans" w:hAnsi="Noto Sans" w:cs="Noto Sans"/>
          <w:bCs/>
          <w:sz w:val="20"/>
          <w:szCs w:val="20"/>
        </w:rPr>
        <w:t xml:space="preserve"> formato</w:t>
      </w:r>
      <w:r w:rsidR="00E806F9" w:rsidRPr="0063190C">
        <w:rPr>
          <w:rFonts w:ascii="Noto Sans" w:hAnsi="Noto Sans" w:cs="Noto Sans"/>
          <w:bCs/>
          <w:sz w:val="20"/>
          <w:szCs w:val="20"/>
        </w:rPr>
        <w:t>s</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guía</w:t>
      </w:r>
      <w:r w:rsidR="00E806F9" w:rsidRPr="0063190C">
        <w:rPr>
          <w:rFonts w:ascii="Noto Sans" w:hAnsi="Noto Sans" w:cs="Noto Sans"/>
          <w:bCs/>
          <w:sz w:val="20"/>
          <w:szCs w:val="20"/>
        </w:rPr>
        <w:t>s</w:t>
      </w:r>
      <w:r w:rsidR="00CF042E" w:rsidRPr="0063190C">
        <w:rPr>
          <w:rFonts w:ascii="Noto Sans" w:hAnsi="Noto Sans" w:cs="Noto Sans"/>
          <w:bCs/>
          <w:sz w:val="20"/>
          <w:szCs w:val="20"/>
        </w:rPr>
        <w:t xml:space="preserve"> </w:t>
      </w:r>
      <w:r w:rsidR="00E806F9" w:rsidRPr="0063190C">
        <w:rPr>
          <w:rFonts w:ascii="Noto Sans" w:hAnsi="Noto Sans" w:cs="Noto Sans"/>
          <w:bCs/>
          <w:sz w:val="20"/>
          <w:szCs w:val="20"/>
        </w:rPr>
        <w:t xml:space="preserve">de elaboración </w:t>
      </w:r>
      <w:r w:rsidR="0091054F" w:rsidRPr="0063190C">
        <w:rPr>
          <w:rFonts w:ascii="Noto Sans" w:hAnsi="Noto Sans" w:cs="Noto Sans"/>
          <w:bCs/>
          <w:sz w:val="20"/>
          <w:szCs w:val="20"/>
        </w:rPr>
        <w:t>correspondiente</w:t>
      </w:r>
      <w:r w:rsidR="00E806F9" w:rsidRPr="0063190C">
        <w:rPr>
          <w:rFonts w:ascii="Noto Sans" w:hAnsi="Noto Sans" w:cs="Noto Sans"/>
          <w:bCs/>
          <w:sz w:val="20"/>
          <w:szCs w:val="20"/>
        </w:rPr>
        <w:t>s</w:t>
      </w:r>
      <w:r w:rsidR="0091054F" w:rsidRPr="0063190C">
        <w:rPr>
          <w:rFonts w:ascii="Noto Sans" w:hAnsi="Noto Sans" w:cs="Noto Sans"/>
          <w:bCs/>
          <w:sz w:val="20"/>
          <w:szCs w:val="20"/>
        </w:rPr>
        <w:t>, de acuerdo con la fracción VIII del artículo 34 del REGLAMENTO.</w:t>
      </w:r>
    </w:p>
    <w:bookmarkEnd w:id="134"/>
    <w:p w14:paraId="09EE98D7" w14:textId="77777777" w:rsidR="003C53CD" w:rsidRPr="0063190C" w:rsidRDefault="003C53CD" w:rsidP="002B4634">
      <w:pPr>
        <w:pStyle w:val="Default"/>
        <w:tabs>
          <w:tab w:val="left" w:pos="1701"/>
        </w:tabs>
        <w:ind w:left="1701" w:right="-232" w:hanging="850"/>
        <w:jc w:val="both"/>
        <w:rPr>
          <w:rFonts w:ascii="Noto Sans" w:hAnsi="Noto Sans" w:cs="Noto Sans"/>
          <w:color w:val="auto"/>
          <w:sz w:val="20"/>
          <w:szCs w:val="20"/>
        </w:rPr>
      </w:pPr>
    </w:p>
    <w:p w14:paraId="3918050C" w14:textId="418C3C05" w:rsidR="00206378"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9D4368" w:rsidRPr="0063190C">
        <w:rPr>
          <w:rFonts w:ascii="Noto Sans" w:hAnsi="Noto Sans" w:cs="Noto Sans"/>
          <w:color w:val="auto"/>
          <w:sz w:val="20"/>
          <w:szCs w:val="20"/>
        </w:rPr>
        <w:t xml:space="preserve"> </w:t>
      </w:r>
      <w:r w:rsidR="00E705FA" w:rsidRPr="0063190C">
        <w:rPr>
          <w:rFonts w:ascii="Noto Sans" w:hAnsi="Noto Sans" w:cs="Noto Sans"/>
          <w:color w:val="auto"/>
          <w:sz w:val="20"/>
          <w:szCs w:val="20"/>
        </w:rPr>
        <w:t xml:space="preserve">el </w:t>
      </w:r>
      <w:r w:rsidR="009D4368" w:rsidRPr="0063190C">
        <w:rPr>
          <w:rFonts w:ascii="Noto Sans" w:hAnsi="Noto Sans" w:cs="Noto Sans"/>
          <w:color w:val="auto"/>
          <w:sz w:val="20"/>
          <w:szCs w:val="20"/>
        </w:rPr>
        <w:t>LICITA</w:t>
      </w:r>
      <w:r w:rsidR="00D773A3" w:rsidRPr="0063190C">
        <w:rPr>
          <w:rFonts w:ascii="Noto Sans" w:hAnsi="Noto Sans" w:cs="Noto Sans"/>
          <w:color w:val="auto"/>
          <w:sz w:val="20"/>
          <w:szCs w:val="20"/>
        </w:rPr>
        <w:t>N</w:t>
      </w:r>
      <w:r w:rsidR="009D4368" w:rsidRPr="0063190C">
        <w:rPr>
          <w:rFonts w:ascii="Noto Sans" w:hAnsi="Noto Sans" w:cs="Noto Sans"/>
          <w:color w:val="auto"/>
          <w:sz w:val="20"/>
          <w:szCs w:val="20"/>
        </w:rPr>
        <w:t>TE n</w:t>
      </w:r>
      <w:r w:rsidR="00206378" w:rsidRPr="0063190C">
        <w:rPr>
          <w:rFonts w:ascii="Noto Sans" w:hAnsi="Noto Sans" w:cs="Noto Sans"/>
          <w:color w:val="auto"/>
          <w:sz w:val="20"/>
          <w:szCs w:val="20"/>
        </w:rPr>
        <w:t xml:space="preserve">o considera en la integración de </w:t>
      </w:r>
      <w:r w:rsidR="009D4368" w:rsidRPr="0063190C">
        <w:rPr>
          <w:rFonts w:ascii="Noto Sans" w:hAnsi="Noto Sans" w:cs="Noto Sans"/>
          <w:color w:val="auto"/>
          <w:sz w:val="20"/>
          <w:szCs w:val="20"/>
        </w:rPr>
        <w:t>la</w:t>
      </w:r>
      <w:r w:rsidR="00206378" w:rsidRPr="0063190C">
        <w:rPr>
          <w:rFonts w:ascii="Noto Sans" w:hAnsi="Noto Sans" w:cs="Noto Sans"/>
          <w:color w:val="auto"/>
          <w:sz w:val="20"/>
          <w:szCs w:val="20"/>
        </w:rPr>
        <w:t xml:space="preserve"> proposici</w:t>
      </w:r>
      <w:r w:rsidR="009D4368" w:rsidRPr="0063190C">
        <w:rPr>
          <w:rFonts w:ascii="Noto Sans" w:hAnsi="Noto Sans" w:cs="Noto Sans"/>
          <w:color w:val="auto"/>
          <w:sz w:val="20"/>
          <w:szCs w:val="20"/>
        </w:rPr>
        <w:t>ó</w:t>
      </w:r>
      <w:r w:rsidR="00206378" w:rsidRPr="0063190C">
        <w:rPr>
          <w:rFonts w:ascii="Noto Sans" w:hAnsi="Noto Sans" w:cs="Noto Sans"/>
          <w:color w:val="auto"/>
          <w:sz w:val="20"/>
          <w:szCs w:val="20"/>
        </w:rPr>
        <w:t xml:space="preserve">n, </w:t>
      </w:r>
      <w:r w:rsidR="00446AB6" w:rsidRPr="0063190C">
        <w:rPr>
          <w:rFonts w:ascii="Noto Sans" w:hAnsi="Noto Sans" w:cs="Noto Sans"/>
          <w:color w:val="auto"/>
          <w:sz w:val="20"/>
          <w:szCs w:val="20"/>
        </w:rPr>
        <w:t xml:space="preserve">la totalidad de </w:t>
      </w:r>
      <w:r w:rsidR="00206378" w:rsidRPr="0063190C">
        <w:rPr>
          <w:rFonts w:ascii="Noto Sans" w:hAnsi="Noto Sans" w:cs="Noto Sans"/>
          <w:color w:val="auto"/>
          <w:sz w:val="20"/>
          <w:szCs w:val="20"/>
        </w:rPr>
        <w:t xml:space="preserve">los requisitos </w:t>
      </w:r>
      <w:r w:rsidR="00631FEF" w:rsidRPr="0063190C">
        <w:rPr>
          <w:rFonts w:ascii="Noto Sans" w:hAnsi="Noto Sans" w:cs="Noto Sans"/>
          <w:color w:val="auto"/>
          <w:sz w:val="20"/>
          <w:szCs w:val="20"/>
        </w:rPr>
        <w:t>generales y particulares</w:t>
      </w:r>
      <w:r w:rsidR="00206378" w:rsidRPr="0063190C">
        <w:rPr>
          <w:rFonts w:ascii="Noto Sans" w:hAnsi="Noto Sans" w:cs="Noto Sans"/>
          <w:color w:val="auto"/>
          <w:sz w:val="20"/>
          <w:szCs w:val="20"/>
        </w:rPr>
        <w:t xml:space="preserve"> </w:t>
      </w:r>
      <w:r w:rsidR="0040281A" w:rsidRPr="0063190C">
        <w:rPr>
          <w:rFonts w:ascii="Noto Sans" w:hAnsi="Noto Sans" w:cs="Noto Sans"/>
          <w:color w:val="auto"/>
          <w:sz w:val="20"/>
          <w:szCs w:val="20"/>
        </w:rPr>
        <w:t>detallados</w:t>
      </w:r>
      <w:r w:rsidR="00206378" w:rsidRPr="0063190C">
        <w:rPr>
          <w:rFonts w:ascii="Noto Sans" w:hAnsi="Noto Sans" w:cs="Noto Sans"/>
          <w:color w:val="auto"/>
          <w:sz w:val="20"/>
          <w:szCs w:val="20"/>
        </w:rPr>
        <w:t xml:space="preserve"> por la CONVOCANTE en</w:t>
      </w:r>
      <w:r w:rsidR="00237638" w:rsidRPr="0063190C">
        <w:rPr>
          <w:rFonts w:ascii="Noto Sans" w:hAnsi="Noto Sans" w:cs="Noto Sans"/>
          <w:color w:val="auto"/>
          <w:sz w:val="20"/>
          <w:szCs w:val="20"/>
        </w:rPr>
        <w:t xml:space="preserve"> la CONVOCATORIA, </w:t>
      </w:r>
      <w:r w:rsidR="00206378" w:rsidRPr="0063190C">
        <w:rPr>
          <w:rFonts w:ascii="Noto Sans" w:hAnsi="Noto Sans" w:cs="Noto Sans"/>
          <w:color w:val="auto"/>
          <w:sz w:val="20"/>
          <w:szCs w:val="20"/>
        </w:rPr>
        <w:t>las Especificaciones Generales, Particulares y Planos</w:t>
      </w:r>
      <w:r w:rsidR="00446AB6" w:rsidRPr="0063190C">
        <w:rPr>
          <w:rFonts w:ascii="Noto Sans" w:hAnsi="Noto Sans" w:cs="Noto Sans"/>
          <w:color w:val="auto"/>
          <w:sz w:val="20"/>
          <w:szCs w:val="20"/>
        </w:rPr>
        <w:t>, así como aquellos que deriven de</w:t>
      </w:r>
      <w:r w:rsidR="007F16F1" w:rsidRPr="0063190C">
        <w:rPr>
          <w:rFonts w:ascii="Noto Sans" w:hAnsi="Noto Sans" w:cs="Noto Sans"/>
          <w:color w:val="auto"/>
          <w:sz w:val="20"/>
          <w:szCs w:val="20"/>
        </w:rPr>
        <w:t xml:space="preserve"> </w:t>
      </w:r>
      <w:r w:rsidR="00446AB6" w:rsidRPr="0063190C">
        <w:rPr>
          <w:rFonts w:ascii="Noto Sans" w:hAnsi="Noto Sans" w:cs="Noto Sans"/>
          <w:color w:val="auto"/>
          <w:sz w:val="20"/>
          <w:szCs w:val="20"/>
        </w:rPr>
        <w:t>l</w:t>
      </w:r>
      <w:r w:rsidR="007F16F1" w:rsidRPr="0063190C">
        <w:rPr>
          <w:rFonts w:ascii="Noto Sans" w:hAnsi="Noto Sans" w:cs="Noto Sans"/>
          <w:color w:val="auto"/>
          <w:sz w:val="20"/>
          <w:szCs w:val="20"/>
        </w:rPr>
        <w:t>a</w:t>
      </w:r>
      <w:r w:rsidR="00446AB6" w:rsidRPr="0063190C">
        <w:rPr>
          <w:rFonts w:ascii="Noto Sans" w:hAnsi="Noto Sans" w:cs="Noto Sans"/>
          <w:color w:val="auto"/>
          <w:sz w:val="20"/>
          <w:szCs w:val="20"/>
        </w:rPr>
        <w:t xml:space="preserve"> </w:t>
      </w:r>
      <w:r w:rsidR="007F16F1" w:rsidRPr="0063190C">
        <w:rPr>
          <w:rFonts w:ascii="Noto Sans" w:hAnsi="Noto Sans" w:cs="Noto Sans"/>
          <w:color w:val="auto"/>
          <w:sz w:val="20"/>
          <w:szCs w:val="20"/>
        </w:rPr>
        <w:t>inobservancia</w:t>
      </w:r>
      <w:r w:rsidR="00446AB6" w:rsidRPr="0063190C">
        <w:rPr>
          <w:rFonts w:ascii="Noto Sans" w:hAnsi="Noto Sans" w:cs="Noto Sans"/>
          <w:color w:val="auto"/>
          <w:sz w:val="20"/>
          <w:szCs w:val="20"/>
        </w:rPr>
        <w:t xml:space="preserve"> de las disposiciones del SG</w:t>
      </w:r>
      <w:r w:rsidR="007F16F1" w:rsidRPr="0063190C">
        <w:rPr>
          <w:rFonts w:ascii="Noto Sans" w:hAnsi="Noto Sans" w:cs="Noto Sans"/>
          <w:color w:val="auto"/>
          <w:sz w:val="20"/>
          <w:szCs w:val="20"/>
        </w:rPr>
        <w:t>I</w:t>
      </w:r>
      <w:r w:rsidR="00446AB6" w:rsidRPr="0063190C">
        <w:rPr>
          <w:rFonts w:ascii="Noto Sans" w:hAnsi="Noto Sans" w:cs="Noto Sans"/>
          <w:color w:val="auto"/>
          <w:sz w:val="20"/>
          <w:szCs w:val="20"/>
        </w:rPr>
        <w:t xml:space="preserve"> y la normatividad </w:t>
      </w:r>
      <w:r w:rsidR="009D0419" w:rsidRPr="0063190C">
        <w:rPr>
          <w:rFonts w:ascii="Noto Sans" w:hAnsi="Noto Sans" w:cs="Noto Sans"/>
          <w:color w:val="auto"/>
          <w:sz w:val="20"/>
          <w:szCs w:val="20"/>
        </w:rPr>
        <w:t xml:space="preserve">-incluyendo la ambiental y de seguridad en el trabajo- </w:t>
      </w:r>
      <w:r w:rsidR="00446AB6" w:rsidRPr="0063190C">
        <w:rPr>
          <w:rFonts w:ascii="Noto Sans" w:hAnsi="Noto Sans" w:cs="Noto Sans"/>
          <w:color w:val="auto"/>
          <w:sz w:val="20"/>
          <w:szCs w:val="20"/>
        </w:rPr>
        <w:t xml:space="preserve">que </w:t>
      </w:r>
      <w:r w:rsidR="007F16F1" w:rsidRPr="0063190C">
        <w:rPr>
          <w:rFonts w:ascii="Noto Sans" w:hAnsi="Noto Sans" w:cs="Noto Sans"/>
          <w:color w:val="auto"/>
          <w:sz w:val="20"/>
          <w:szCs w:val="20"/>
        </w:rPr>
        <w:t xml:space="preserve">en su caso </w:t>
      </w:r>
      <w:r w:rsidR="00446AB6" w:rsidRPr="0063190C">
        <w:rPr>
          <w:rFonts w:ascii="Noto Sans" w:hAnsi="Noto Sans" w:cs="Noto Sans"/>
          <w:color w:val="auto"/>
          <w:sz w:val="20"/>
          <w:szCs w:val="20"/>
        </w:rPr>
        <w:t xml:space="preserve">le </w:t>
      </w:r>
      <w:r w:rsidR="007F16F1" w:rsidRPr="0063190C">
        <w:rPr>
          <w:rFonts w:ascii="Noto Sans" w:hAnsi="Noto Sans" w:cs="Noto Sans"/>
          <w:color w:val="auto"/>
          <w:sz w:val="20"/>
          <w:szCs w:val="20"/>
        </w:rPr>
        <w:t>sea</w:t>
      </w:r>
      <w:r w:rsidR="00446AB6" w:rsidRPr="0063190C">
        <w:rPr>
          <w:rFonts w:ascii="Noto Sans" w:hAnsi="Noto Sans" w:cs="Noto Sans"/>
          <w:color w:val="auto"/>
          <w:sz w:val="20"/>
          <w:szCs w:val="20"/>
        </w:rPr>
        <w:t xml:space="preserve"> aplicable a la obra pública objeto del presente proceso de contratación.</w:t>
      </w:r>
    </w:p>
    <w:p w14:paraId="7080FB2F" w14:textId="77777777" w:rsidR="00840522" w:rsidRPr="0063190C" w:rsidRDefault="00840522" w:rsidP="002B4634">
      <w:pPr>
        <w:pStyle w:val="Prrafodelista"/>
        <w:tabs>
          <w:tab w:val="left" w:pos="1701"/>
        </w:tabs>
        <w:ind w:left="1701" w:hanging="850"/>
        <w:rPr>
          <w:rFonts w:ascii="Noto Sans" w:hAnsi="Noto Sans" w:cs="Noto Sans"/>
        </w:rPr>
      </w:pPr>
    </w:p>
    <w:p w14:paraId="51F619D0" w14:textId="7EF967FE" w:rsidR="00AD2BDD" w:rsidRPr="0063190C" w:rsidRDefault="00606A2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496240" w:rsidRPr="0063190C">
        <w:rPr>
          <w:rFonts w:ascii="Noto Sans" w:hAnsi="Noto Sans" w:cs="Noto Sans"/>
          <w:color w:val="auto"/>
          <w:sz w:val="20"/>
          <w:szCs w:val="20"/>
        </w:rPr>
        <w:t xml:space="preserve"> cualquiera de</w:t>
      </w:r>
      <w:r w:rsidR="00AD2BDD"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los</w:t>
      </w:r>
      <w:r w:rsidR="00AD2BDD" w:rsidRPr="0063190C">
        <w:rPr>
          <w:rFonts w:ascii="Noto Sans" w:hAnsi="Noto Sans" w:cs="Noto Sans"/>
          <w:color w:val="auto"/>
          <w:sz w:val="20"/>
          <w:szCs w:val="20"/>
        </w:rPr>
        <w:t xml:space="preserve"> documento</w:t>
      </w:r>
      <w:r w:rsidR="002C5AEB" w:rsidRPr="0063190C">
        <w:rPr>
          <w:rFonts w:ascii="Noto Sans" w:hAnsi="Noto Sans" w:cs="Noto Sans"/>
          <w:color w:val="auto"/>
          <w:sz w:val="20"/>
          <w:szCs w:val="20"/>
        </w:rPr>
        <w:t>s</w:t>
      </w:r>
      <w:r w:rsidR="00AD2BDD" w:rsidRPr="0063190C">
        <w:rPr>
          <w:rFonts w:ascii="Noto Sans" w:hAnsi="Noto Sans" w:cs="Noto Sans"/>
          <w:color w:val="auto"/>
          <w:sz w:val="20"/>
          <w:szCs w:val="20"/>
        </w:rPr>
        <w:t xml:space="preserve"> </w:t>
      </w:r>
      <w:r w:rsidR="007F5642" w:rsidRPr="0063190C">
        <w:rPr>
          <w:rFonts w:ascii="Noto Sans" w:hAnsi="Noto Sans" w:cs="Noto Sans"/>
          <w:sz w:val="20"/>
          <w:szCs w:val="20"/>
        </w:rPr>
        <w:t xml:space="preserve">que deben presentarse como parte de los </w:t>
      </w:r>
      <w:r w:rsidR="007F5642" w:rsidRPr="0063190C">
        <w:rPr>
          <w:rFonts w:ascii="Noto Sans" w:hAnsi="Noto Sans" w:cs="Noto Sans"/>
          <w:b/>
          <w:bCs/>
          <w:sz w:val="20"/>
          <w:szCs w:val="20"/>
        </w:rPr>
        <w:t xml:space="preserve">ANEXOS </w:t>
      </w:r>
      <w:r w:rsidR="007F5642" w:rsidRPr="0063190C">
        <w:rPr>
          <w:rFonts w:ascii="Noto Sans" w:hAnsi="Noto Sans" w:cs="Noto Sans"/>
          <w:sz w:val="20"/>
          <w:szCs w:val="20"/>
        </w:rPr>
        <w:t xml:space="preserve">que integran la </w:t>
      </w:r>
      <w:r w:rsidR="007F5642" w:rsidRPr="0063190C">
        <w:rPr>
          <w:rFonts w:ascii="Noto Sans" w:hAnsi="Noto Sans" w:cs="Noto Sans"/>
          <w:b/>
          <w:bCs/>
          <w:sz w:val="20"/>
          <w:szCs w:val="20"/>
        </w:rPr>
        <w:t>Documentación Distinta</w:t>
      </w:r>
      <w:r w:rsidR="007F5642" w:rsidRPr="0063190C">
        <w:rPr>
          <w:rFonts w:ascii="Noto Sans" w:hAnsi="Noto Sans" w:cs="Noto Sans"/>
          <w:sz w:val="20"/>
          <w:szCs w:val="20"/>
        </w:rPr>
        <w:t xml:space="preserve">, la </w:t>
      </w:r>
      <w:r w:rsidR="007F5642" w:rsidRPr="0063190C">
        <w:rPr>
          <w:rFonts w:ascii="Noto Sans" w:hAnsi="Noto Sans" w:cs="Noto Sans"/>
          <w:b/>
          <w:bCs/>
          <w:sz w:val="20"/>
          <w:szCs w:val="20"/>
        </w:rPr>
        <w:t>Propuesta Técnica</w:t>
      </w:r>
      <w:r w:rsidR="007F5642" w:rsidRPr="0063190C">
        <w:rPr>
          <w:rFonts w:ascii="Noto Sans" w:hAnsi="Noto Sans" w:cs="Noto Sans"/>
          <w:sz w:val="20"/>
          <w:szCs w:val="20"/>
        </w:rPr>
        <w:t xml:space="preserve"> y/o la </w:t>
      </w:r>
      <w:r w:rsidR="007F5642" w:rsidRPr="0063190C">
        <w:rPr>
          <w:rFonts w:ascii="Noto Sans" w:hAnsi="Noto Sans" w:cs="Noto Sans"/>
          <w:b/>
          <w:bCs/>
          <w:sz w:val="20"/>
          <w:szCs w:val="20"/>
        </w:rPr>
        <w:t>Propuesta Económica</w:t>
      </w:r>
      <w:r w:rsidR="007F5642"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de la proposición se proporcion</w:t>
      </w:r>
      <w:r w:rsidR="00E97E1D" w:rsidRPr="0063190C">
        <w:rPr>
          <w:rFonts w:ascii="Noto Sans" w:hAnsi="Noto Sans" w:cs="Noto Sans"/>
          <w:color w:val="auto"/>
          <w:sz w:val="20"/>
          <w:szCs w:val="20"/>
        </w:rPr>
        <w:t>a</w:t>
      </w:r>
      <w:r w:rsidR="002C5AEB" w:rsidRPr="0063190C">
        <w:rPr>
          <w:rFonts w:ascii="Noto Sans" w:hAnsi="Noto Sans" w:cs="Noto Sans"/>
          <w:color w:val="auto"/>
          <w:sz w:val="20"/>
          <w:szCs w:val="20"/>
        </w:rPr>
        <w:t>n</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 xml:space="preserve">de la siguiente </w:t>
      </w:r>
      <w:r w:rsidR="00496240" w:rsidRPr="0063190C">
        <w:rPr>
          <w:rFonts w:ascii="Noto Sans" w:hAnsi="Noto Sans" w:cs="Noto Sans"/>
          <w:color w:val="auto"/>
          <w:sz w:val="20"/>
          <w:szCs w:val="20"/>
        </w:rPr>
        <w:lastRenderedPageBreak/>
        <w:t xml:space="preserve">manera: </w:t>
      </w:r>
      <w:r w:rsidR="002C5AEB" w:rsidRPr="0063190C">
        <w:rPr>
          <w:rFonts w:ascii="Noto Sans" w:hAnsi="Noto Sans" w:cs="Noto Sans"/>
          <w:color w:val="auto"/>
          <w:sz w:val="20"/>
          <w:szCs w:val="20"/>
        </w:rPr>
        <w:t xml:space="preserve">sin </w:t>
      </w:r>
      <w:r w:rsidR="00D247E6" w:rsidRPr="0063190C">
        <w:rPr>
          <w:rFonts w:ascii="Noto Sans" w:hAnsi="Noto Sans" w:cs="Noto Sans"/>
          <w:color w:val="auto"/>
          <w:sz w:val="20"/>
          <w:szCs w:val="20"/>
        </w:rPr>
        <w:t>la</w:t>
      </w:r>
      <w:r w:rsidR="00AD2BDD" w:rsidRPr="0063190C">
        <w:rPr>
          <w:rFonts w:ascii="Noto Sans" w:hAnsi="Noto Sans" w:cs="Noto Sans"/>
          <w:color w:val="auto"/>
          <w:sz w:val="20"/>
          <w:szCs w:val="20"/>
        </w:rPr>
        <w:t xml:space="preserve"> respectiva documentación soporte</w:t>
      </w:r>
      <w:r w:rsidR="002C5AEB" w:rsidRPr="0063190C">
        <w:rPr>
          <w:rFonts w:ascii="Noto Sans" w:hAnsi="Noto Sans" w:cs="Noto Sans"/>
          <w:color w:val="auto"/>
          <w:sz w:val="20"/>
          <w:szCs w:val="20"/>
        </w:rPr>
        <w:t xml:space="preserve"> requerida</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sin</w:t>
      </w:r>
      <w:r w:rsidR="00AD2BDD" w:rsidRPr="0063190C">
        <w:rPr>
          <w:rFonts w:ascii="Noto Sans" w:hAnsi="Noto Sans" w:cs="Noto Sans"/>
          <w:color w:val="auto"/>
          <w:sz w:val="20"/>
          <w:szCs w:val="20"/>
        </w:rPr>
        <w:t xml:space="preserve"> toda la información y</w:t>
      </w:r>
      <w:r w:rsidR="002C5AEB" w:rsidRPr="0063190C">
        <w:rPr>
          <w:rFonts w:ascii="Noto Sans" w:hAnsi="Noto Sans" w:cs="Noto Sans"/>
          <w:color w:val="auto"/>
          <w:sz w:val="20"/>
          <w:szCs w:val="20"/>
        </w:rPr>
        <w:t>/o</w:t>
      </w:r>
      <w:r w:rsidR="00AD2BDD" w:rsidRPr="0063190C">
        <w:rPr>
          <w:rFonts w:ascii="Noto Sans" w:hAnsi="Noto Sans" w:cs="Noto Sans"/>
          <w:color w:val="auto"/>
          <w:sz w:val="20"/>
          <w:szCs w:val="20"/>
        </w:rPr>
        <w:t xml:space="preserve"> datos solicitados, </w:t>
      </w:r>
      <w:r w:rsidR="00496240" w:rsidRPr="0063190C">
        <w:rPr>
          <w:rFonts w:ascii="Noto Sans" w:hAnsi="Noto Sans" w:cs="Noto Sans"/>
          <w:color w:val="auto"/>
          <w:sz w:val="20"/>
          <w:szCs w:val="20"/>
        </w:rPr>
        <w:t>in</w:t>
      </w:r>
      <w:r w:rsidR="002C5AEB" w:rsidRPr="0063190C">
        <w:rPr>
          <w:rFonts w:ascii="Noto Sans" w:hAnsi="Noto Sans" w:cs="Noto Sans"/>
          <w:color w:val="auto"/>
          <w:sz w:val="20"/>
          <w:szCs w:val="20"/>
        </w:rPr>
        <w:t xml:space="preserve">completos, con raspaduras, tachaduras y/o enmendaduras, </w:t>
      </w:r>
      <w:r w:rsidR="008C421F" w:rsidRPr="0063190C">
        <w:rPr>
          <w:rFonts w:ascii="Noto Sans" w:hAnsi="Noto Sans" w:cs="Noto Sans"/>
          <w:color w:val="auto"/>
          <w:sz w:val="20"/>
          <w:szCs w:val="20"/>
        </w:rPr>
        <w:t xml:space="preserve">no estén </w:t>
      </w:r>
      <w:r w:rsidR="002C5AEB" w:rsidRPr="0063190C">
        <w:rPr>
          <w:rFonts w:ascii="Noto Sans" w:hAnsi="Noto Sans" w:cs="Noto Sans"/>
          <w:color w:val="auto"/>
          <w:sz w:val="20"/>
          <w:szCs w:val="20"/>
        </w:rPr>
        <w:t>debidamente suscrito</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por las partes involucradas cuando así se </w:t>
      </w:r>
      <w:r w:rsidR="008C421F" w:rsidRPr="0063190C">
        <w:rPr>
          <w:rFonts w:ascii="Noto Sans" w:hAnsi="Noto Sans" w:cs="Noto Sans"/>
          <w:color w:val="auto"/>
          <w:sz w:val="20"/>
          <w:szCs w:val="20"/>
        </w:rPr>
        <w:t xml:space="preserve">haya </w:t>
      </w:r>
      <w:r w:rsidR="00D247E6" w:rsidRPr="0063190C">
        <w:rPr>
          <w:rFonts w:ascii="Noto Sans" w:hAnsi="Noto Sans" w:cs="Noto Sans"/>
          <w:color w:val="auto"/>
          <w:sz w:val="20"/>
          <w:szCs w:val="20"/>
        </w:rPr>
        <w:t>solicitado</w:t>
      </w:r>
      <w:r w:rsidR="002C5AEB" w:rsidRPr="0063190C">
        <w:rPr>
          <w:rFonts w:ascii="Noto Sans" w:hAnsi="Noto Sans" w:cs="Noto Sans"/>
          <w:color w:val="auto"/>
          <w:sz w:val="20"/>
          <w:szCs w:val="20"/>
        </w:rPr>
        <w:t xml:space="preserve">, </w:t>
      </w:r>
      <w:r w:rsidR="008C421F" w:rsidRPr="0063190C">
        <w:rPr>
          <w:rFonts w:ascii="Noto Sans" w:hAnsi="Noto Sans" w:cs="Noto Sans"/>
          <w:color w:val="auto"/>
          <w:sz w:val="20"/>
          <w:szCs w:val="20"/>
        </w:rPr>
        <w:t xml:space="preserve">no </w:t>
      </w:r>
      <w:r w:rsidR="002C5AEB" w:rsidRPr="0063190C">
        <w:rPr>
          <w:rFonts w:ascii="Noto Sans" w:hAnsi="Noto Sans" w:cs="Noto Sans"/>
          <w:color w:val="auto"/>
          <w:sz w:val="20"/>
          <w:szCs w:val="20"/>
        </w:rPr>
        <w:t>s</w:t>
      </w:r>
      <w:r w:rsidR="0052385D" w:rsidRPr="0063190C">
        <w:rPr>
          <w:rFonts w:ascii="Noto Sans" w:hAnsi="Noto Sans" w:cs="Noto Sans"/>
          <w:color w:val="auto"/>
          <w:sz w:val="20"/>
          <w:szCs w:val="20"/>
        </w:rPr>
        <w:t>ean</w:t>
      </w:r>
      <w:r w:rsidR="002C5AEB" w:rsidRPr="0063190C">
        <w:rPr>
          <w:rFonts w:ascii="Noto Sans" w:hAnsi="Noto Sans" w:cs="Noto Sans"/>
          <w:color w:val="auto"/>
          <w:sz w:val="20"/>
          <w:szCs w:val="20"/>
        </w:rPr>
        <w:t xml:space="preserve"> totalmente legible</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y</w:t>
      </w:r>
      <w:r w:rsidR="00D247E6" w:rsidRPr="0063190C">
        <w:rPr>
          <w:rFonts w:ascii="Noto Sans" w:hAnsi="Noto Sans" w:cs="Noto Sans"/>
          <w:color w:val="auto"/>
          <w:sz w:val="20"/>
          <w:szCs w:val="20"/>
        </w:rPr>
        <w:t>/o</w:t>
      </w:r>
      <w:r w:rsidR="002C5AEB" w:rsidRPr="0063190C">
        <w:rPr>
          <w:rFonts w:ascii="Noto Sans" w:hAnsi="Noto Sans" w:cs="Noto Sans"/>
          <w:color w:val="auto"/>
          <w:sz w:val="20"/>
          <w:szCs w:val="20"/>
        </w:rPr>
        <w:t xml:space="preserve"> </w:t>
      </w:r>
      <w:r w:rsidR="0052385D" w:rsidRPr="0063190C">
        <w:rPr>
          <w:rFonts w:ascii="Noto Sans" w:hAnsi="Noto Sans" w:cs="Noto Sans"/>
          <w:color w:val="auto"/>
          <w:sz w:val="20"/>
          <w:szCs w:val="20"/>
        </w:rPr>
        <w:t>tengan</w:t>
      </w:r>
      <w:r w:rsidR="002C5AEB" w:rsidRPr="0063190C">
        <w:rPr>
          <w:rFonts w:ascii="Noto Sans" w:hAnsi="Noto Sans" w:cs="Noto Sans"/>
          <w:color w:val="auto"/>
          <w:sz w:val="20"/>
          <w:szCs w:val="20"/>
        </w:rPr>
        <w:t xml:space="preserve"> errores en su elaboración</w:t>
      </w:r>
      <w:r w:rsidR="007F5642" w:rsidRPr="0063190C">
        <w:rPr>
          <w:rFonts w:ascii="Noto Sans" w:hAnsi="Noto Sans" w:cs="Noto Sans"/>
          <w:color w:val="auto"/>
          <w:sz w:val="20"/>
          <w:szCs w:val="20"/>
        </w:rPr>
        <w:t xml:space="preserve">, análisis, </w:t>
      </w:r>
      <w:r w:rsidR="00376E2C" w:rsidRPr="0063190C">
        <w:rPr>
          <w:rFonts w:ascii="Noto Sans" w:hAnsi="Noto Sans" w:cs="Noto Sans"/>
          <w:color w:val="auto"/>
          <w:sz w:val="20"/>
          <w:szCs w:val="20"/>
        </w:rPr>
        <w:t>cálculos</w:t>
      </w:r>
      <w:r w:rsidR="007F5642" w:rsidRPr="0063190C">
        <w:rPr>
          <w:rFonts w:ascii="Noto Sans" w:hAnsi="Noto Sans" w:cs="Noto Sans"/>
          <w:color w:val="auto"/>
          <w:sz w:val="20"/>
          <w:szCs w:val="20"/>
        </w:rPr>
        <w:t xml:space="preserve"> e integración</w:t>
      </w:r>
      <w:r w:rsidR="008C421F" w:rsidRPr="0063190C">
        <w:rPr>
          <w:rFonts w:ascii="Noto Sans" w:hAnsi="Noto Sans" w:cs="Noto Sans"/>
          <w:color w:val="auto"/>
          <w:sz w:val="20"/>
          <w:szCs w:val="20"/>
        </w:rPr>
        <w:t xml:space="preserve"> que representen in</w:t>
      </w:r>
      <w:r w:rsidR="00AD2BDD" w:rsidRPr="0063190C">
        <w:rPr>
          <w:rFonts w:ascii="Noto Sans" w:hAnsi="Noto Sans" w:cs="Noto Sans"/>
          <w:color w:val="auto"/>
          <w:sz w:val="20"/>
          <w:szCs w:val="20"/>
        </w:rPr>
        <w:t>cumpl</w:t>
      </w:r>
      <w:r w:rsidR="008C421F" w:rsidRPr="0063190C">
        <w:rPr>
          <w:rFonts w:ascii="Noto Sans" w:hAnsi="Noto Sans" w:cs="Noto Sans"/>
          <w:color w:val="auto"/>
          <w:sz w:val="20"/>
          <w:szCs w:val="20"/>
        </w:rPr>
        <w:t>imientos</w:t>
      </w:r>
      <w:r w:rsidR="00AD2BDD" w:rsidRPr="0063190C">
        <w:rPr>
          <w:rFonts w:ascii="Noto Sans" w:hAnsi="Noto Sans" w:cs="Noto Sans"/>
          <w:color w:val="auto"/>
          <w:sz w:val="20"/>
          <w:szCs w:val="20"/>
        </w:rPr>
        <w:t xml:space="preserve"> </w:t>
      </w:r>
      <w:r w:rsidR="00D247E6" w:rsidRPr="0063190C">
        <w:rPr>
          <w:rFonts w:ascii="Noto Sans" w:hAnsi="Noto Sans" w:cs="Noto Sans"/>
          <w:color w:val="auto"/>
          <w:sz w:val="20"/>
          <w:szCs w:val="20"/>
        </w:rPr>
        <w:t>e inobservancias a</w:t>
      </w:r>
      <w:r w:rsidR="008C421F" w:rsidRPr="0063190C">
        <w:rPr>
          <w:rFonts w:ascii="Noto Sans" w:hAnsi="Noto Sans" w:cs="Noto Sans"/>
          <w:color w:val="auto"/>
          <w:sz w:val="20"/>
          <w:szCs w:val="20"/>
        </w:rPr>
        <w:t xml:space="preserve"> </w:t>
      </w:r>
      <w:r w:rsidR="00AD2BDD" w:rsidRPr="0063190C">
        <w:rPr>
          <w:rFonts w:ascii="Noto Sans" w:hAnsi="Noto Sans" w:cs="Noto Sans"/>
          <w:color w:val="auto"/>
          <w:sz w:val="20"/>
          <w:szCs w:val="20"/>
        </w:rPr>
        <w:t xml:space="preserve">las condiciones y requisitos </w:t>
      </w:r>
      <w:r w:rsidR="00F2337F" w:rsidRPr="0063190C">
        <w:rPr>
          <w:rFonts w:ascii="Noto Sans" w:hAnsi="Noto Sans" w:cs="Noto Sans"/>
          <w:color w:val="auto"/>
          <w:sz w:val="20"/>
          <w:szCs w:val="20"/>
        </w:rPr>
        <w:t xml:space="preserve">generales y particulares </w:t>
      </w:r>
      <w:r w:rsidR="00AD2BDD" w:rsidRPr="0063190C">
        <w:rPr>
          <w:rFonts w:ascii="Noto Sans" w:hAnsi="Noto Sans" w:cs="Noto Sans"/>
          <w:color w:val="auto"/>
          <w:sz w:val="20"/>
          <w:szCs w:val="20"/>
        </w:rPr>
        <w:t xml:space="preserve">establecidos expresamente en la CONVOCATORIA y puntualmente en </w:t>
      </w:r>
      <w:r w:rsidR="007F5642" w:rsidRPr="0063190C">
        <w:rPr>
          <w:rFonts w:ascii="Noto Sans" w:hAnsi="Noto Sans" w:cs="Noto Sans"/>
          <w:color w:val="auto"/>
          <w:sz w:val="20"/>
          <w:szCs w:val="20"/>
        </w:rPr>
        <w:t>sus</w:t>
      </w:r>
      <w:r w:rsidR="00AD2BDD"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 xml:space="preserve">numerales 11 “Entrega de las proposiciones a través de </w:t>
      </w:r>
      <w:proofErr w:type="spellStart"/>
      <w:r w:rsidR="001D5D7A" w:rsidRPr="001D5D7A">
        <w:rPr>
          <w:rFonts w:ascii="Noto Sans" w:hAnsi="Noto Sans" w:cs="Noto Sans"/>
          <w:b/>
          <w:bCs/>
          <w:color w:val="auto"/>
          <w:sz w:val="20"/>
          <w:szCs w:val="20"/>
        </w:rPr>
        <w:t>ComprasMX</w:t>
      </w:r>
      <w:proofErr w:type="spellEnd"/>
      <w:r w:rsidR="006B3CD2" w:rsidRPr="0063190C">
        <w:rPr>
          <w:rFonts w:ascii="Noto Sans" w:hAnsi="Noto Sans" w:cs="Noto Sans"/>
          <w:b/>
          <w:bCs/>
          <w:color w:val="auto"/>
          <w:sz w:val="20"/>
          <w:szCs w:val="20"/>
        </w:rPr>
        <w:t>”</w:t>
      </w:r>
      <w:r w:rsidR="007F5642" w:rsidRPr="0063190C">
        <w:rPr>
          <w:rFonts w:ascii="Noto Sans" w:hAnsi="Noto Sans" w:cs="Noto Sans"/>
          <w:color w:val="auto"/>
          <w:sz w:val="20"/>
          <w:szCs w:val="20"/>
        </w:rPr>
        <w:t>,</w:t>
      </w:r>
      <w:r w:rsidR="006B3CD2"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12 “Consideraciones para la integración de las proposiciones”</w:t>
      </w:r>
      <w:r w:rsidR="00AD2BDD" w:rsidRPr="0063190C">
        <w:rPr>
          <w:rFonts w:ascii="Noto Sans" w:hAnsi="Noto Sans" w:cs="Noto Sans"/>
          <w:color w:val="auto"/>
          <w:sz w:val="20"/>
          <w:szCs w:val="20"/>
        </w:rPr>
        <w:t>,</w:t>
      </w:r>
      <w:r w:rsidR="007F5642" w:rsidRPr="0063190C">
        <w:rPr>
          <w:rFonts w:ascii="Noto Sans" w:hAnsi="Noto Sans" w:cs="Noto Sans"/>
          <w:color w:val="auto"/>
          <w:sz w:val="20"/>
          <w:szCs w:val="20"/>
        </w:rPr>
        <w:t xml:space="preserve"> </w:t>
      </w:r>
      <w:r w:rsidR="007F5642" w:rsidRPr="0063190C">
        <w:rPr>
          <w:rFonts w:ascii="Noto Sans" w:hAnsi="Noto Sans" w:cs="Noto Sans"/>
          <w:b/>
          <w:bCs/>
          <w:color w:val="auto"/>
          <w:sz w:val="20"/>
          <w:szCs w:val="20"/>
        </w:rPr>
        <w:t>13 “Requisitos legales que deben acreditar los LICITANTES y requisitos para las proposiciones conjuntas”</w:t>
      </w:r>
      <w:r w:rsidR="007F5642" w:rsidRPr="0063190C">
        <w:rPr>
          <w:rFonts w:ascii="Noto Sans" w:hAnsi="Noto Sans" w:cs="Noto Sans"/>
          <w:color w:val="auto"/>
          <w:sz w:val="20"/>
          <w:szCs w:val="20"/>
        </w:rPr>
        <w:t>,</w:t>
      </w:r>
      <w:r w:rsidR="007F5642" w:rsidRPr="0063190C">
        <w:rPr>
          <w:rFonts w:ascii="Noto Sans" w:hAnsi="Noto Sans" w:cs="Noto Sans"/>
          <w:b/>
          <w:bCs/>
          <w:color w:val="auto"/>
          <w:sz w:val="20"/>
          <w:szCs w:val="20"/>
        </w:rPr>
        <w:t xml:space="preserve"> </w:t>
      </w:r>
      <w:r w:rsidR="007F5642" w:rsidRPr="0063190C">
        <w:rPr>
          <w:rFonts w:ascii="Noto Sans" w:hAnsi="Noto Sans" w:cs="Noto Sans"/>
          <w:b/>
          <w:bCs/>
          <w:sz w:val="20"/>
          <w:szCs w:val="20"/>
        </w:rPr>
        <w:t>14.1 “Condiciones generales para presentar las proposiciones”</w:t>
      </w:r>
      <w:r w:rsidR="00376E2C" w:rsidRPr="0063190C">
        <w:rPr>
          <w:rFonts w:ascii="Noto Sans" w:hAnsi="Noto Sans" w:cs="Noto Sans"/>
          <w:b/>
          <w:bCs/>
          <w:sz w:val="20"/>
          <w:szCs w:val="20"/>
        </w:rPr>
        <w:t xml:space="preserve"> </w:t>
      </w:r>
      <w:r w:rsidR="007F5642" w:rsidRPr="0063190C">
        <w:rPr>
          <w:rFonts w:ascii="Noto Sans" w:hAnsi="Noto Sans" w:cs="Noto Sans"/>
          <w:sz w:val="20"/>
          <w:szCs w:val="20"/>
        </w:rPr>
        <w:t xml:space="preserve">y </w:t>
      </w:r>
      <w:r w:rsidR="007F5642" w:rsidRPr="0063190C">
        <w:rPr>
          <w:rFonts w:ascii="Noto Sans" w:hAnsi="Noto Sans" w:cs="Noto Sans"/>
          <w:b/>
          <w:bCs/>
          <w:sz w:val="20"/>
          <w:szCs w:val="20"/>
        </w:rPr>
        <w:t>14.2 “Requisitos generales y particulares de los documentos de las proposiciones”</w:t>
      </w:r>
      <w:r w:rsidR="00376E2C" w:rsidRPr="0063190C">
        <w:rPr>
          <w:rFonts w:ascii="Noto Sans" w:hAnsi="Noto Sans" w:cs="Noto Sans"/>
          <w:sz w:val="20"/>
          <w:szCs w:val="20"/>
        </w:rPr>
        <w:t>,</w:t>
      </w:r>
      <w:r w:rsidR="007F5642" w:rsidRPr="0063190C">
        <w:rPr>
          <w:rFonts w:ascii="Noto Sans" w:hAnsi="Noto Sans" w:cs="Noto Sans"/>
          <w:sz w:val="20"/>
          <w:szCs w:val="20"/>
        </w:rPr>
        <w:t xml:space="preserve"> </w:t>
      </w:r>
      <w:r w:rsidR="00AD2BDD" w:rsidRPr="0063190C">
        <w:rPr>
          <w:rFonts w:ascii="Noto Sans" w:hAnsi="Noto Sans" w:cs="Noto Sans"/>
          <w:bCs/>
          <w:sz w:val="20"/>
        </w:rPr>
        <w:t xml:space="preserve">así como en la LEY, el REGLAMENTO y toda la normatividad </w:t>
      </w:r>
      <w:r w:rsidR="00376E2C" w:rsidRPr="0063190C">
        <w:rPr>
          <w:rFonts w:ascii="Noto Sans" w:hAnsi="Noto Sans" w:cs="Noto Sans"/>
          <w:bCs/>
          <w:sz w:val="20"/>
        </w:rPr>
        <w:t xml:space="preserve">-incluyendo la ambiental y de seguridad en el trabajo- </w:t>
      </w:r>
      <w:r w:rsidR="00AD2BDD" w:rsidRPr="0063190C">
        <w:rPr>
          <w:rFonts w:ascii="Noto Sans" w:hAnsi="Noto Sans" w:cs="Noto Sans"/>
          <w:bCs/>
          <w:sz w:val="20"/>
        </w:rPr>
        <w:t xml:space="preserve">vigente que les resulte </w:t>
      </w:r>
      <w:r w:rsidR="00B438AF" w:rsidRPr="0063190C">
        <w:rPr>
          <w:rFonts w:ascii="Noto Sans" w:hAnsi="Noto Sans" w:cs="Noto Sans"/>
          <w:bCs/>
          <w:sz w:val="20"/>
        </w:rPr>
        <w:t>aplicable</w:t>
      </w:r>
      <w:r w:rsidR="002823E1" w:rsidRPr="0063190C">
        <w:rPr>
          <w:rFonts w:ascii="Noto Sans" w:hAnsi="Noto Sans" w:cs="Noto Sans"/>
          <w:bCs/>
          <w:sz w:val="20"/>
        </w:rPr>
        <w:t xml:space="preserve"> y</w:t>
      </w:r>
      <w:r w:rsidR="0020515C" w:rsidRPr="0063190C">
        <w:rPr>
          <w:rFonts w:ascii="Noto Sans" w:hAnsi="Noto Sans" w:cs="Noto Sans"/>
          <w:bCs/>
          <w:sz w:val="20"/>
        </w:rPr>
        <w:t xml:space="preserve"> </w:t>
      </w:r>
      <w:r w:rsidR="0020515C" w:rsidRPr="0063190C">
        <w:rPr>
          <w:rFonts w:ascii="Noto Sans" w:hAnsi="Noto Sans" w:cs="Noto Sans"/>
          <w:sz w:val="20"/>
          <w:szCs w:val="20"/>
        </w:rPr>
        <w:t>que afect</w:t>
      </w:r>
      <w:r w:rsidR="002823E1" w:rsidRPr="0063190C">
        <w:rPr>
          <w:rFonts w:ascii="Noto Sans" w:hAnsi="Noto Sans" w:cs="Noto Sans"/>
          <w:sz w:val="20"/>
          <w:szCs w:val="20"/>
        </w:rPr>
        <w:t>a</w:t>
      </w:r>
      <w:r w:rsidR="0020515C" w:rsidRPr="0063190C">
        <w:rPr>
          <w:rFonts w:ascii="Noto Sans" w:hAnsi="Noto Sans" w:cs="Noto Sans"/>
          <w:sz w:val="20"/>
          <w:szCs w:val="20"/>
        </w:rPr>
        <w:t xml:space="preserve">n la solvencia </w:t>
      </w:r>
      <w:r w:rsidR="00450ABE" w:rsidRPr="0063190C">
        <w:rPr>
          <w:rFonts w:ascii="Noto Sans" w:hAnsi="Noto Sans" w:cs="Noto Sans"/>
          <w:sz w:val="20"/>
          <w:szCs w:val="20"/>
        </w:rPr>
        <w:t xml:space="preserve">de la proposición </w:t>
      </w:r>
      <w:r w:rsidR="0020515C" w:rsidRPr="0063190C">
        <w:rPr>
          <w:rFonts w:ascii="Noto Sans" w:hAnsi="Noto Sans" w:cs="Noto Sans"/>
          <w:sz w:val="20"/>
          <w:szCs w:val="20"/>
        </w:rPr>
        <w:t>del LICITANTE</w:t>
      </w:r>
      <w:r w:rsidR="005041DB" w:rsidRPr="0063190C">
        <w:rPr>
          <w:rFonts w:ascii="Noto Sans" w:hAnsi="Noto Sans" w:cs="Noto Sans"/>
          <w:sz w:val="20"/>
          <w:szCs w:val="20"/>
        </w:rPr>
        <w:t xml:space="preserve"> en los términos establecidos en la CONVOCATORIA</w:t>
      </w:r>
      <w:r w:rsidR="00AD2BDD" w:rsidRPr="0063190C">
        <w:rPr>
          <w:rFonts w:ascii="Noto Sans" w:hAnsi="Noto Sans" w:cs="Noto Sans"/>
          <w:bCs/>
          <w:sz w:val="20"/>
        </w:rPr>
        <w:t>.</w:t>
      </w:r>
    </w:p>
    <w:p w14:paraId="5EC7F834" w14:textId="77777777" w:rsidR="00103191" w:rsidRPr="0063190C" w:rsidRDefault="00103191" w:rsidP="002B4634">
      <w:pPr>
        <w:pStyle w:val="Default"/>
        <w:tabs>
          <w:tab w:val="left" w:pos="1701"/>
        </w:tabs>
        <w:ind w:left="1701" w:right="-232" w:hanging="850"/>
        <w:jc w:val="both"/>
        <w:rPr>
          <w:rFonts w:ascii="Noto Sans" w:hAnsi="Noto Sans" w:cs="Noto Sans"/>
          <w:color w:val="auto"/>
          <w:sz w:val="20"/>
          <w:szCs w:val="20"/>
        </w:rPr>
      </w:pPr>
    </w:p>
    <w:p w14:paraId="42402D15" w14:textId="522581F8" w:rsidR="009D4368" w:rsidRPr="0063190C" w:rsidRDefault="00D713B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el LICITANTE presenta una </w:t>
      </w:r>
      <w:r w:rsidR="008673B2" w:rsidRPr="0063190C">
        <w:rPr>
          <w:rFonts w:ascii="Noto Sans" w:hAnsi="Noto Sans" w:cs="Noto Sans"/>
          <w:b/>
          <w:bCs/>
          <w:color w:val="auto"/>
          <w:sz w:val="20"/>
          <w:szCs w:val="20"/>
        </w:rPr>
        <w:t>Proposición Conjunta</w:t>
      </w:r>
      <w:r w:rsidR="009D4368"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que </w:t>
      </w:r>
      <w:r w:rsidR="009D4368" w:rsidRPr="0063190C">
        <w:rPr>
          <w:rFonts w:ascii="Noto Sans" w:hAnsi="Noto Sans" w:cs="Noto Sans"/>
          <w:color w:val="auto"/>
          <w:sz w:val="20"/>
          <w:szCs w:val="20"/>
        </w:rPr>
        <w:t>no cumpl</w:t>
      </w:r>
      <w:r w:rsidRPr="0063190C">
        <w:rPr>
          <w:rFonts w:ascii="Noto Sans" w:hAnsi="Noto Sans" w:cs="Noto Sans"/>
          <w:color w:val="auto"/>
          <w:sz w:val="20"/>
          <w:szCs w:val="20"/>
        </w:rPr>
        <w:t xml:space="preserve">a con </w:t>
      </w:r>
      <w:r w:rsidR="009D4368" w:rsidRPr="0063190C">
        <w:rPr>
          <w:rFonts w:ascii="Noto Sans" w:hAnsi="Noto Sans" w:cs="Noto Sans"/>
          <w:color w:val="auto"/>
          <w:sz w:val="20"/>
          <w:szCs w:val="20"/>
        </w:rPr>
        <w:t xml:space="preserve">los requisitos generales y particulares que les correspondan de acuerdo con lo establecido en la CONVOCATORIA y específicamente en el </w:t>
      </w:r>
      <w:proofErr w:type="spellStart"/>
      <w:r w:rsidR="005F4940" w:rsidRPr="0063190C">
        <w:rPr>
          <w:rFonts w:ascii="Noto Sans" w:hAnsi="Noto Sans" w:cs="Noto Sans"/>
          <w:b/>
          <w:bCs/>
          <w:color w:val="auto"/>
          <w:sz w:val="20"/>
          <w:szCs w:val="20"/>
        </w:rPr>
        <w:t>sub</w:t>
      </w:r>
      <w:r w:rsidR="009D4368" w:rsidRPr="0063190C">
        <w:rPr>
          <w:rFonts w:ascii="Noto Sans" w:hAnsi="Noto Sans" w:cs="Noto Sans"/>
          <w:b/>
          <w:bCs/>
          <w:color w:val="auto"/>
          <w:sz w:val="20"/>
          <w:szCs w:val="20"/>
        </w:rPr>
        <w:t>numeral</w:t>
      </w:r>
      <w:proofErr w:type="spellEnd"/>
      <w:r w:rsidR="009D4368" w:rsidRPr="0063190C">
        <w:rPr>
          <w:rFonts w:ascii="Noto Sans" w:hAnsi="Noto Sans" w:cs="Noto Sans"/>
          <w:b/>
          <w:bCs/>
          <w:color w:val="auto"/>
          <w:sz w:val="20"/>
          <w:szCs w:val="20"/>
        </w:rPr>
        <w:t xml:space="preserve"> 13.2 “Proposiciones conjuntas”</w:t>
      </w:r>
      <w:r w:rsidR="009D4368" w:rsidRPr="0063190C">
        <w:rPr>
          <w:rFonts w:ascii="Noto Sans" w:hAnsi="Noto Sans" w:cs="Noto Sans"/>
          <w:color w:val="auto"/>
          <w:sz w:val="20"/>
          <w:szCs w:val="20"/>
        </w:rPr>
        <w:t xml:space="preserve">, </w:t>
      </w:r>
      <w:r w:rsidR="009D4368" w:rsidRPr="0063190C">
        <w:rPr>
          <w:rFonts w:ascii="Noto Sans" w:hAnsi="Noto Sans" w:cs="Noto Sans"/>
          <w:sz w:val="20"/>
          <w:szCs w:val="20"/>
        </w:rPr>
        <w:t>en el artículo 36 de la LEY y en los artículos 47 y 61 fracción IX inciso f) del REGLAMENTO,</w:t>
      </w:r>
      <w:r w:rsidR="009D4368" w:rsidRPr="0063190C">
        <w:rPr>
          <w:rFonts w:ascii="Noto Sans" w:hAnsi="Noto Sans" w:cs="Noto Sans"/>
          <w:color w:val="auto"/>
          <w:sz w:val="20"/>
          <w:szCs w:val="20"/>
        </w:rPr>
        <w:t xml:space="preserve"> así como en la toda la demás normatividad vigente aplicable para ese tipo de proposiciones.</w:t>
      </w:r>
    </w:p>
    <w:p w14:paraId="487C877E" w14:textId="77777777" w:rsidR="00CC7FBB" w:rsidRPr="0063190C" w:rsidRDefault="00CC7FBB" w:rsidP="002B4634">
      <w:pPr>
        <w:pStyle w:val="Prrafodelista"/>
        <w:tabs>
          <w:tab w:val="left" w:pos="1701"/>
        </w:tabs>
        <w:ind w:left="1701" w:hanging="850"/>
        <w:rPr>
          <w:rFonts w:ascii="Noto Sans" w:hAnsi="Noto Sans" w:cs="Noto Sans"/>
        </w:rPr>
      </w:pPr>
    </w:p>
    <w:p w14:paraId="361D323B" w14:textId="3703B4CE" w:rsidR="00A81186" w:rsidRPr="0063190C" w:rsidRDefault="00A81186"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5" w:name="_Hlk108176576"/>
      <w:bookmarkEnd w:id="133"/>
      <w:r w:rsidRPr="0063190C">
        <w:rPr>
          <w:rFonts w:ascii="Noto Sans" w:hAnsi="Noto Sans" w:cs="Noto Sans"/>
          <w:sz w:val="20"/>
          <w:szCs w:val="20"/>
        </w:rPr>
        <w:t xml:space="preserve">Si el LICITANTE </w:t>
      </w:r>
      <w:r w:rsidR="004B5504" w:rsidRPr="0063190C">
        <w:rPr>
          <w:rFonts w:ascii="Noto Sans" w:hAnsi="Noto Sans" w:cs="Noto Sans"/>
          <w:sz w:val="20"/>
          <w:szCs w:val="20"/>
        </w:rPr>
        <w:t xml:space="preserve">con la información y documentos presentados </w:t>
      </w:r>
      <w:r w:rsidR="00DD28A1" w:rsidRPr="0063190C">
        <w:rPr>
          <w:rFonts w:ascii="Noto Sans" w:hAnsi="Noto Sans" w:cs="Noto Sans"/>
          <w:sz w:val="20"/>
          <w:szCs w:val="20"/>
        </w:rPr>
        <w:t xml:space="preserve">en su proposición </w:t>
      </w:r>
      <w:r w:rsidRPr="0063190C">
        <w:rPr>
          <w:rFonts w:ascii="Noto Sans" w:hAnsi="Noto Sans" w:cs="Noto Sans"/>
          <w:sz w:val="20"/>
          <w:szCs w:val="20"/>
        </w:rPr>
        <w:t>no demuestra ni comprueba fehacientemente</w:t>
      </w:r>
      <w:r w:rsidR="00290BC8" w:rsidRPr="0063190C">
        <w:rPr>
          <w:rFonts w:ascii="Noto Sans" w:hAnsi="Noto Sans" w:cs="Noto Sans"/>
          <w:sz w:val="20"/>
          <w:szCs w:val="20"/>
        </w:rPr>
        <w:t xml:space="preserve"> </w:t>
      </w:r>
      <w:r w:rsidRPr="0063190C">
        <w:rPr>
          <w:rFonts w:ascii="Noto Sans" w:hAnsi="Noto Sans" w:cs="Noto Sans"/>
          <w:sz w:val="20"/>
          <w:szCs w:val="20"/>
        </w:rPr>
        <w:t>la experiencia y capacidad requerida en la CONVOCATORIA, de las personas propuestas para hacerse cargo de la administración, dirección, control, supervisión, seguridad, protección ambiental, salud ocupacional y apoyo</w:t>
      </w:r>
      <w:r w:rsidR="004537E3" w:rsidRPr="0063190C">
        <w:rPr>
          <w:rFonts w:ascii="Noto Sans" w:hAnsi="Noto Sans" w:cs="Noto Sans"/>
          <w:sz w:val="20"/>
          <w:szCs w:val="20"/>
        </w:rPr>
        <w:t xml:space="preserve"> </w:t>
      </w:r>
      <w:r w:rsidR="00DB5EFC" w:rsidRPr="0063190C">
        <w:rPr>
          <w:rFonts w:ascii="Noto Sans" w:hAnsi="Noto Sans" w:cs="Noto Sans"/>
          <w:sz w:val="20"/>
          <w:szCs w:val="20"/>
        </w:rPr>
        <w:t>para</w:t>
      </w:r>
      <w:r w:rsidRPr="0063190C">
        <w:rPr>
          <w:rFonts w:ascii="Noto Sans" w:hAnsi="Noto Sans" w:cs="Noto Sans"/>
          <w:sz w:val="20"/>
          <w:szCs w:val="20"/>
        </w:rPr>
        <w:t xml:space="preserve"> la ejecución de los trabajos</w:t>
      </w:r>
      <w:r w:rsidR="0063607E" w:rsidRPr="0063190C">
        <w:rPr>
          <w:rFonts w:ascii="Noto Sans" w:hAnsi="Noto Sans" w:cs="Noto Sans"/>
          <w:sz w:val="20"/>
          <w:szCs w:val="20"/>
        </w:rPr>
        <w:t>, conforme a los requisitos establecidos en la CONVOCATORIA.</w:t>
      </w:r>
    </w:p>
    <w:p w14:paraId="1819FAAF" w14:textId="77777777" w:rsidR="004E3AD6" w:rsidRPr="0063190C" w:rsidRDefault="004E3AD6" w:rsidP="002B4634">
      <w:pPr>
        <w:pStyle w:val="Prrafodelista"/>
        <w:tabs>
          <w:tab w:val="left" w:pos="1701"/>
        </w:tabs>
        <w:ind w:left="1701" w:hanging="850"/>
        <w:rPr>
          <w:rFonts w:ascii="Noto Sans" w:hAnsi="Noto Sans" w:cs="Noto Sans"/>
        </w:rPr>
      </w:pPr>
    </w:p>
    <w:p w14:paraId="3119FF1D" w14:textId="7552FC5C" w:rsidR="000478CD" w:rsidRPr="0063190C" w:rsidRDefault="004E3AD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99721D"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su </w:t>
      </w:r>
      <w:r w:rsidR="00DB66A8" w:rsidRPr="0063190C">
        <w:rPr>
          <w:rFonts w:ascii="Noto Sans" w:hAnsi="Noto Sans" w:cs="Noto Sans"/>
          <w:sz w:val="20"/>
          <w:szCs w:val="20"/>
        </w:rPr>
        <w:t>Experiencia</w:t>
      </w:r>
      <w:r w:rsidR="0001779D" w:rsidRPr="0063190C">
        <w:rPr>
          <w:rFonts w:ascii="Noto Sans" w:hAnsi="Noto Sans" w:cs="Noto Sans"/>
          <w:sz w:val="20"/>
          <w:szCs w:val="20"/>
        </w:rPr>
        <w:t xml:space="preserve">, </w:t>
      </w:r>
      <w:r w:rsidR="00DB66A8" w:rsidRPr="0063190C">
        <w:rPr>
          <w:rFonts w:ascii="Noto Sans" w:hAnsi="Noto Sans" w:cs="Noto Sans"/>
          <w:sz w:val="20"/>
          <w:szCs w:val="20"/>
        </w:rPr>
        <w:t>E</w:t>
      </w:r>
      <w:r w:rsidRPr="0063190C">
        <w:rPr>
          <w:rFonts w:ascii="Noto Sans" w:hAnsi="Noto Sans" w:cs="Noto Sans"/>
          <w:sz w:val="20"/>
          <w:szCs w:val="20"/>
        </w:rPr>
        <w:t xml:space="preserve">specialidad </w:t>
      </w:r>
      <w:r w:rsidR="0001779D" w:rsidRPr="0063190C">
        <w:rPr>
          <w:rFonts w:ascii="Noto Sans" w:hAnsi="Noto Sans" w:cs="Noto Sans"/>
          <w:sz w:val="20"/>
          <w:szCs w:val="20"/>
        </w:rPr>
        <w:t>y/o el grado de cumplimiento de contratos relacionados con</w:t>
      </w:r>
      <w:r w:rsidRPr="0063190C">
        <w:rPr>
          <w:rFonts w:ascii="Noto Sans" w:hAnsi="Noto Sans" w:cs="Noto Sans"/>
          <w:sz w:val="20"/>
          <w:szCs w:val="20"/>
        </w:rPr>
        <w:t xml:space="preserve"> obras de características técnicas, magnitud y complejidad similares a las del presente proceso de contratación</w:t>
      </w:r>
      <w:r w:rsidR="0001779D" w:rsidRPr="0063190C">
        <w:rPr>
          <w:rFonts w:ascii="Noto Sans" w:hAnsi="Noto Sans" w:cs="Noto Sans"/>
          <w:sz w:val="20"/>
          <w:szCs w:val="20"/>
        </w:rPr>
        <w:t xml:space="preserve"> </w:t>
      </w:r>
      <w:r w:rsidR="000478CD" w:rsidRPr="0063190C">
        <w:rPr>
          <w:rFonts w:ascii="Noto Sans" w:hAnsi="Noto Sans" w:cs="Noto Sans"/>
          <w:sz w:val="20"/>
          <w:szCs w:val="20"/>
        </w:rPr>
        <w:t>conforme a los parámetros establecidos en la CONVOCATORIA para efectos de lo dispuesto en el último párrafo del artículo 36 de la LEY.</w:t>
      </w:r>
    </w:p>
    <w:p w14:paraId="3A881F58" w14:textId="77777777" w:rsidR="00845D23" w:rsidRPr="0063190C" w:rsidRDefault="00845D23" w:rsidP="002B4634">
      <w:pPr>
        <w:pStyle w:val="Prrafodelista"/>
        <w:tabs>
          <w:tab w:val="left" w:pos="1701"/>
        </w:tabs>
        <w:ind w:left="1701" w:hanging="850"/>
        <w:rPr>
          <w:rFonts w:ascii="Noto Sans" w:hAnsi="Noto Sans" w:cs="Noto Sans"/>
        </w:rPr>
      </w:pPr>
    </w:p>
    <w:p w14:paraId="79D7DF0F" w14:textId="5E268B5D" w:rsidR="000478CD" w:rsidRDefault="008F1B3E"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el LICITANTE </w:t>
      </w:r>
      <w:r w:rsidR="00AC7363"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la </w:t>
      </w:r>
      <w:r w:rsidRPr="0063190C">
        <w:rPr>
          <w:rFonts w:ascii="Noto Sans" w:hAnsi="Noto Sans" w:cs="Noto Sans"/>
          <w:bCs/>
          <w:sz w:val="20"/>
          <w:szCs w:val="20"/>
        </w:rPr>
        <w:t>capacidad técnica</w:t>
      </w:r>
      <w:r w:rsidRPr="0063190C">
        <w:rPr>
          <w:rFonts w:ascii="Noto Sans" w:hAnsi="Noto Sans" w:cs="Noto Sans"/>
          <w:color w:val="auto"/>
          <w:sz w:val="20"/>
          <w:szCs w:val="20"/>
        </w:rPr>
        <w:t xml:space="preserve"> de</w:t>
      </w:r>
      <w:r w:rsidR="000478CD" w:rsidRPr="0063190C">
        <w:rPr>
          <w:rFonts w:ascii="Noto Sans" w:hAnsi="Noto Sans" w:cs="Noto Sans"/>
          <w:color w:val="auto"/>
          <w:sz w:val="20"/>
          <w:szCs w:val="20"/>
        </w:rPr>
        <w:t xml:space="preserve"> </w:t>
      </w:r>
      <w:r w:rsidR="000478CD" w:rsidRPr="0063190C">
        <w:rPr>
          <w:rFonts w:ascii="Noto Sans" w:hAnsi="Noto Sans" w:cs="Noto Sans"/>
          <w:bCs/>
          <w:sz w:val="20"/>
          <w:szCs w:val="20"/>
        </w:rPr>
        <w:t>los Subcontratistas y/o Arrendadores de maquinaria y/o equipos propuestos</w:t>
      </w:r>
      <w:r w:rsidRPr="0063190C">
        <w:rPr>
          <w:rFonts w:ascii="Noto Sans" w:hAnsi="Noto Sans" w:cs="Noto Sans"/>
          <w:bCs/>
          <w:sz w:val="20"/>
          <w:szCs w:val="20"/>
        </w:rPr>
        <w:t xml:space="preserve">, </w:t>
      </w:r>
      <w:r w:rsidR="000478CD" w:rsidRPr="0063190C">
        <w:rPr>
          <w:rFonts w:ascii="Noto Sans" w:hAnsi="Noto Sans" w:cs="Noto Sans"/>
          <w:sz w:val="20"/>
          <w:szCs w:val="20"/>
        </w:rPr>
        <w:t xml:space="preserve">en los términos solicitados expresamente en la CONVOCATORIA y en </w:t>
      </w:r>
      <w:r w:rsidR="00E728D7" w:rsidRPr="0063190C">
        <w:rPr>
          <w:rFonts w:ascii="Noto Sans" w:hAnsi="Noto Sans" w:cs="Noto Sans"/>
          <w:sz w:val="20"/>
          <w:szCs w:val="20"/>
        </w:rPr>
        <w:t>e</w:t>
      </w:r>
      <w:r w:rsidR="000478CD" w:rsidRPr="0063190C">
        <w:rPr>
          <w:rFonts w:ascii="Noto Sans" w:hAnsi="Noto Sans" w:cs="Noto Sans"/>
          <w:sz w:val="20"/>
          <w:szCs w:val="20"/>
        </w:rPr>
        <w:t xml:space="preserve">l del artículo 44 </w:t>
      </w:r>
      <w:r w:rsidR="00E728D7" w:rsidRPr="0063190C">
        <w:rPr>
          <w:rFonts w:ascii="Noto Sans" w:hAnsi="Noto Sans" w:cs="Noto Sans"/>
          <w:sz w:val="20"/>
          <w:szCs w:val="20"/>
        </w:rPr>
        <w:t xml:space="preserve">fracciones V y VII </w:t>
      </w:r>
      <w:r w:rsidR="000478CD" w:rsidRPr="0063190C">
        <w:rPr>
          <w:rFonts w:ascii="Noto Sans" w:hAnsi="Noto Sans" w:cs="Noto Sans"/>
          <w:sz w:val="20"/>
          <w:szCs w:val="20"/>
        </w:rPr>
        <w:t>del REGLAMENTO.</w:t>
      </w:r>
    </w:p>
    <w:p w14:paraId="2694D1FE" w14:textId="77777777" w:rsidR="002C46C5" w:rsidRPr="0063190C" w:rsidRDefault="002C46C5" w:rsidP="002C46C5">
      <w:pPr>
        <w:pStyle w:val="Default"/>
        <w:tabs>
          <w:tab w:val="left" w:pos="1701"/>
        </w:tabs>
        <w:ind w:right="-232"/>
        <w:jc w:val="both"/>
        <w:rPr>
          <w:rFonts w:ascii="Noto Sans" w:hAnsi="Noto Sans" w:cs="Noto Sans"/>
          <w:sz w:val="20"/>
          <w:szCs w:val="20"/>
        </w:rPr>
      </w:pPr>
    </w:p>
    <w:p w14:paraId="1B1FD564" w14:textId="7C3D868E" w:rsidR="000478CD" w:rsidRPr="0063190C" w:rsidRDefault="00A61650"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w:t>
      </w:r>
      <w:r w:rsidR="000478CD" w:rsidRPr="0063190C">
        <w:rPr>
          <w:rFonts w:ascii="Noto Sans" w:hAnsi="Noto Sans" w:cs="Noto Sans"/>
          <w:color w:val="auto"/>
          <w:sz w:val="20"/>
          <w:szCs w:val="20"/>
        </w:rPr>
        <w:t xml:space="preserve">LICITANTE </w:t>
      </w:r>
      <w:r w:rsidR="00C039D0" w:rsidRPr="0063190C">
        <w:rPr>
          <w:rFonts w:ascii="Noto Sans" w:hAnsi="Noto Sans" w:cs="Noto Sans"/>
          <w:sz w:val="20"/>
          <w:szCs w:val="20"/>
        </w:rPr>
        <w:t xml:space="preserve">con la información y documentos presentados en su proposición </w:t>
      </w:r>
      <w:r w:rsidR="00AB0D2E" w:rsidRPr="0063190C">
        <w:rPr>
          <w:rFonts w:ascii="Noto Sans" w:hAnsi="Noto Sans" w:cs="Noto Sans"/>
          <w:sz w:val="20"/>
          <w:szCs w:val="20"/>
        </w:rPr>
        <w:t xml:space="preserve">no demuestra ni comprueba fehacientemente encontrarse al corriente de sus obligaciones fiscales ante el </w:t>
      </w:r>
      <w:r w:rsidR="0080296E" w:rsidRPr="0063190C">
        <w:rPr>
          <w:rFonts w:ascii="Noto Sans" w:hAnsi="Noto Sans" w:cs="Noto Sans"/>
          <w:color w:val="auto"/>
          <w:sz w:val="20"/>
          <w:szCs w:val="20"/>
        </w:rPr>
        <w:t>IMSS, el</w:t>
      </w:r>
      <w:r w:rsidR="000478CD" w:rsidRPr="0063190C">
        <w:rPr>
          <w:rFonts w:ascii="Noto Sans" w:hAnsi="Noto Sans" w:cs="Noto Sans"/>
          <w:color w:val="auto"/>
          <w:sz w:val="20"/>
          <w:szCs w:val="20"/>
        </w:rPr>
        <w:t xml:space="preserve"> SAT </w:t>
      </w:r>
      <w:r w:rsidR="00AB0D2E" w:rsidRPr="0063190C">
        <w:rPr>
          <w:rFonts w:ascii="Noto Sans" w:hAnsi="Noto Sans" w:cs="Noto Sans"/>
          <w:color w:val="auto"/>
          <w:sz w:val="20"/>
          <w:szCs w:val="20"/>
        </w:rPr>
        <w:t>y el</w:t>
      </w:r>
      <w:r w:rsidR="000478CD" w:rsidRPr="0063190C">
        <w:rPr>
          <w:rFonts w:ascii="Noto Sans" w:hAnsi="Noto Sans" w:cs="Noto Sans"/>
          <w:color w:val="auto"/>
          <w:sz w:val="20"/>
          <w:szCs w:val="20"/>
        </w:rPr>
        <w:t xml:space="preserve"> INFONAVIT,</w:t>
      </w:r>
      <w:r w:rsidR="00AB0D2E" w:rsidRPr="0063190C">
        <w:rPr>
          <w:rFonts w:ascii="Noto Sans" w:hAnsi="Noto Sans" w:cs="Noto Sans"/>
          <w:color w:val="auto"/>
          <w:sz w:val="20"/>
          <w:szCs w:val="20"/>
        </w:rPr>
        <w:t xml:space="preserve"> </w:t>
      </w:r>
      <w:r w:rsidR="0080296E" w:rsidRPr="0063190C">
        <w:rPr>
          <w:rFonts w:ascii="Noto Sans" w:hAnsi="Noto Sans" w:cs="Noto Sans"/>
          <w:color w:val="auto"/>
          <w:sz w:val="20"/>
          <w:szCs w:val="20"/>
        </w:rPr>
        <w:t>de acuerdo con</w:t>
      </w:r>
      <w:r w:rsidR="00AB0D2E" w:rsidRPr="0063190C">
        <w:rPr>
          <w:rFonts w:ascii="Noto Sans" w:hAnsi="Noto Sans" w:cs="Noto Sans"/>
          <w:color w:val="auto"/>
          <w:sz w:val="20"/>
          <w:szCs w:val="20"/>
        </w:rPr>
        <w:t xml:space="preserve"> los requisitos establecidos en la CONVOCATORIA. </w:t>
      </w:r>
    </w:p>
    <w:p w14:paraId="6F200C87" w14:textId="77777777" w:rsidR="006C7C48" w:rsidRPr="0063190C" w:rsidRDefault="006C7C48" w:rsidP="002B4634">
      <w:pPr>
        <w:pStyle w:val="Prrafodelista"/>
        <w:tabs>
          <w:tab w:val="left" w:pos="1701"/>
        </w:tabs>
        <w:ind w:left="1701" w:hanging="850"/>
        <w:rPr>
          <w:rFonts w:ascii="Noto Sans" w:hAnsi="Noto Sans" w:cs="Noto Sans"/>
        </w:rPr>
      </w:pPr>
    </w:p>
    <w:p w14:paraId="630240F0" w14:textId="5F9869AF" w:rsidR="006C7C48" w:rsidRPr="0063190C" w:rsidRDefault="006C7C4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55650" w:rsidRPr="0063190C">
        <w:rPr>
          <w:rFonts w:ascii="Noto Sans" w:hAnsi="Noto Sans" w:cs="Noto Sans"/>
          <w:sz w:val="20"/>
          <w:szCs w:val="20"/>
        </w:rPr>
        <w:t xml:space="preserve">el LICITANTE no cumple con </w:t>
      </w:r>
      <w:r w:rsidRPr="0063190C">
        <w:rPr>
          <w:rFonts w:ascii="Noto Sans" w:hAnsi="Noto Sans" w:cs="Noto Sans"/>
          <w:sz w:val="20"/>
          <w:szCs w:val="20"/>
        </w:rPr>
        <w:t xml:space="preserve">cualquiera de los parámetros o razones financieras </w:t>
      </w:r>
      <w:r w:rsidR="00355650" w:rsidRPr="0063190C">
        <w:rPr>
          <w:rFonts w:ascii="Noto Sans" w:hAnsi="Noto Sans" w:cs="Noto Sans"/>
          <w:sz w:val="20"/>
          <w:szCs w:val="20"/>
        </w:rPr>
        <w:t>solicitadas en la CONVOCATORIA para</w:t>
      </w:r>
      <w:r w:rsidRPr="0063190C">
        <w:rPr>
          <w:rFonts w:ascii="Noto Sans" w:hAnsi="Noto Sans" w:cs="Noto Sans"/>
          <w:sz w:val="20"/>
          <w:szCs w:val="20"/>
        </w:rPr>
        <w:t xml:space="preserve"> demostrar su capacidad financiera</w:t>
      </w:r>
      <w:r w:rsidR="00AE52C2" w:rsidRPr="0063190C">
        <w:rPr>
          <w:rFonts w:ascii="Noto Sans" w:hAnsi="Noto Sans" w:cs="Noto Sans"/>
          <w:sz w:val="20"/>
          <w:szCs w:val="20"/>
        </w:rPr>
        <w:t xml:space="preserve"> conforme a los parámetros establecidos en la CONVOCATORIA</w:t>
      </w:r>
      <w:r w:rsidRPr="0063190C">
        <w:rPr>
          <w:rFonts w:ascii="Noto Sans" w:hAnsi="Noto Sans" w:cs="Noto Sans"/>
          <w:sz w:val="20"/>
          <w:szCs w:val="20"/>
        </w:rPr>
        <w:t>.</w:t>
      </w:r>
    </w:p>
    <w:p w14:paraId="319A9D4F" w14:textId="77777777" w:rsidR="00AE52C2" w:rsidRPr="0063190C" w:rsidRDefault="00AE52C2" w:rsidP="002B4634">
      <w:pPr>
        <w:pStyle w:val="Prrafodelista"/>
        <w:tabs>
          <w:tab w:val="left" w:pos="1701"/>
        </w:tabs>
        <w:ind w:left="1701" w:hanging="850"/>
        <w:rPr>
          <w:rFonts w:ascii="Noto Sans" w:hAnsi="Noto Sans" w:cs="Noto Sans"/>
        </w:rPr>
      </w:pPr>
    </w:p>
    <w:p w14:paraId="534E7216" w14:textId="0A3D5BB3" w:rsidR="000478CD" w:rsidRPr="0063190C" w:rsidRDefault="00AE52C2"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la </w:t>
      </w:r>
      <w:r w:rsidR="00885719" w:rsidRPr="0063190C">
        <w:rPr>
          <w:rFonts w:ascii="Noto Sans" w:hAnsi="Noto Sans" w:cs="Noto Sans"/>
          <w:b/>
          <w:sz w:val="20"/>
          <w:szCs w:val="20"/>
        </w:rPr>
        <w:t>Planeación integral para la realización de los trabajos</w:t>
      </w:r>
      <w:r w:rsidR="00885719"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y</w:t>
      </w:r>
      <w:r w:rsidR="00350EB8" w:rsidRPr="0063190C">
        <w:rPr>
          <w:rFonts w:ascii="Noto Sans" w:hAnsi="Noto Sans" w:cs="Noto Sans"/>
          <w:bCs/>
          <w:color w:val="auto"/>
          <w:sz w:val="20"/>
          <w:szCs w:val="20"/>
        </w:rPr>
        <w:t>/o</w:t>
      </w:r>
      <w:r w:rsidRPr="0063190C">
        <w:rPr>
          <w:rFonts w:ascii="Noto Sans" w:hAnsi="Noto Sans" w:cs="Noto Sans"/>
          <w:bCs/>
          <w:color w:val="auto"/>
          <w:sz w:val="20"/>
          <w:szCs w:val="20"/>
        </w:rPr>
        <w:t xml:space="preserve"> </w:t>
      </w:r>
      <w:r w:rsidR="00350EB8" w:rsidRPr="0063190C">
        <w:rPr>
          <w:rFonts w:ascii="Noto Sans" w:hAnsi="Noto Sans" w:cs="Noto Sans"/>
          <w:bCs/>
          <w:color w:val="auto"/>
          <w:sz w:val="20"/>
          <w:szCs w:val="20"/>
        </w:rPr>
        <w:t>el</w:t>
      </w:r>
      <w:r w:rsidR="00350EB8" w:rsidRPr="0063190C">
        <w:rPr>
          <w:rFonts w:ascii="Noto Sans" w:hAnsi="Noto Sans" w:cs="Noto Sans"/>
          <w:b/>
          <w:color w:val="auto"/>
          <w:sz w:val="20"/>
          <w:szCs w:val="20"/>
        </w:rPr>
        <w:t xml:space="preserve"> P</w:t>
      </w:r>
      <w:r w:rsidRPr="0063190C">
        <w:rPr>
          <w:rFonts w:ascii="Noto Sans" w:hAnsi="Noto Sans" w:cs="Noto Sans"/>
          <w:b/>
          <w:color w:val="auto"/>
          <w:sz w:val="20"/>
          <w:szCs w:val="20"/>
        </w:rPr>
        <w:t xml:space="preserve">rocedimiento </w:t>
      </w:r>
      <w:r w:rsidR="00350EB8" w:rsidRPr="0063190C">
        <w:rPr>
          <w:rFonts w:ascii="Noto Sans" w:hAnsi="Noto Sans" w:cs="Noto Sans"/>
          <w:b/>
          <w:color w:val="auto"/>
          <w:sz w:val="20"/>
          <w:szCs w:val="20"/>
        </w:rPr>
        <w:t>de ejecución de los trabajos</w:t>
      </w:r>
      <w:r w:rsidR="00350EB8"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propuesto</w:t>
      </w:r>
      <w:r w:rsidR="00350EB8" w:rsidRPr="0063190C">
        <w:rPr>
          <w:rFonts w:ascii="Noto Sans" w:hAnsi="Noto Sans" w:cs="Noto Sans"/>
          <w:bCs/>
          <w:color w:val="auto"/>
          <w:sz w:val="20"/>
          <w:szCs w:val="20"/>
        </w:rPr>
        <w:t>s</w:t>
      </w:r>
      <w:r w:rsidRPr="0063190C">
        <w:rPr>
          <w:rFonts w:ascii="Noto Sans" w:hAnsi="Noto Sans" w:cs="Noto Sans"/>
          <w:bCs/>
          <w:color w:val="auto"/>
          <w:sz w:val="20"/>
          <w:szCs w:val="20"/>
        </w:rPr>
        <w:t xml:space="preserve"> por el LICITANTE para la organización y desarrollo de los trabajos no considera todos los </w:t>
      </w:r>
      <w:r w:rsidR="00F54863" w:rsidRPr="0063190C">
        <w:rPr>
          <w:rFonts w:ascii="Noto Sans" w:hAnsi="Noto Sans" w:cs="Noto Sans"/>
          <w:bCs/>
          <w:color w:val="auto"/>
          <w:sz w:val="20"/>
          <w:szCs w:val="20"/>
        </w:rPr>
        <w:t xml:space="preserve">requisitos señalados en la </w:t>
      </w:r>
      <w:r w:rsidRPr="0063190C">
        <w:rPr>
          <w:rFonts w:ascii="Noto Sans" w:hAnsi="Noto Sans" w:cs="Noto Sans"/>
          <w:bCs/>
          <w:color w:val="auto"/>
          <w:sz w:val="20"/>
          <w:szCs w:val="20"/>
        </w:rPr>
        <w:t>CONVOCAT</w:t>
      </w:r>
      <w:r w:rsidR="00F54863" w:rsidRPr="0063190C">
        <w:rPr>
          <w:rFonts w:ascii="Noto Sans" w:hAnsi="Noto Sans" w:cs="Noto Sans"/>
          <w:bCs/>
          <w:color w:val="auto"/>
          <w:sz w:val="20"/>
          <w:szCs w:val="20"/>
        </w:rPr>
        <w:t>ORIA</w:t>
      </w:r>
      <w:r w:rsidRPr="0063190C">
        <w:rPr>
          <w:rFonts w:ascii="Noto Sans" w:hAnsi="Noto Sans" w:cs="Noto Sans"/>
          <w:bCs/>
          <w:color w:val="auto"/>
          <w:sz w:val="20"/>
          <w:szCs w:val="20"/>
        </w:rPr>
        <w:t xml:space="preserve"> y no s</w:t>
      </w:r>
      <w:r w:rsidR="00D75972" w:rsidRPr="0063190C">
        <w:rPr>
          <w:rFonts w:ascii="Noto Sans" w:hAnsi="Noto Sans" w:cs="Noto Sans"/>
          <w:bCs/>
          <w:color w:val="auto"/>
          <w:sz w:val="20"/>
          <w:szCs w:val="20"/>
        </w:rPr>
        <w:t>o</w:t>
      </w:r>
      <w:r w:rsidRPr="0063190C">
        <w:rPr>
          <w:rFonts w:ascii="Noto Sans" w:hAnsi="Noto Sans" w:cs="Noto Sans"/>
          <w:bCs/>
          <w:color w:val="auto"/>
          <w:sz w:val="20"/>
          <w:szCs w:val="20"/>
        </w:rPr>
        <w:t>n congruentes con las características, complejidad y magnitud de estos</w:t>
      </w:r>
      <w:r w:rsidR="00814C74" w:rsidRPr="0063190C">
        <w:rPr>
          <w:rFonts w:ascii="Noto Sans" w:hAnsi="Noto Sans" w:cs="Noto Sans"/>
          <w:bCs/>
          <w:color w:val="auto"/>
          <w:sz w:val="20"/>
          <w:szCs w:val="20"/>
        </w:rPr>
        <w:t xml:space="preserve">, no </w:t>
      </w:r>
      <w:r w:rsidR="000478CD" w:rsidRPr="0063190C">
        <w:rPr>
          <w:rFonts w:ascii="Noto Sans" w:hAnsi="Noto Sans" w:cs="Noto Sans"/>
          <w:color w:val="auto"/>
          <w:sz w:val="20"/>
          <w:szCs w:val="20"/>
        </w:rPr>
        <w:t>demuestr</w:t>
      </w:r>
      <w:r w:rsidR="00D75972" w:rsidRPr="0063190C">
        <w:rPr>
          <w:rFonts w:ascii="Noto Sans" w:hAnsi="Noto Sans" w:cs="Noto Sans"/>
          <w:color w:val="auto"/>
          <w:sz w:val="20"/>
          <w:szCs w:val="20"/>
        </w:rPr>
        <w:t>an</w:t>
      </w:r>
      <w:r w:rsidR="000478CD" w:rsidRPr="0063190C">
        <w:rPr>
          <w:rFonts w:ascii="Noto Sans" w:hAnsi="Noto Sans" w:cs="Noto Sans"/>
          <w:color w:val="auto"/>
          <w:sz w:val="20"/>
          <w:szCs w:val="20"/>
        </w:rPr>
        <w:t xml:space="preserve"> </w:t>
      </w:r>
      <w:r w:rsidR="00814C74" w:rsidRPr="0063190C">
        <w:rPr>
          <w:rFonts w:ascii="Noto Sans" w:hAnsi="Noto Sans" w:cs="Noto Sans"/>
          <w:color w:val="auto"/>
          <w:sz w:val="20"/>
          <w:szCs w:val="20"/>
        </w:rPr>
        <w:t>su</w:t>
      </w:r>
      <w:r w:rsidR="000478CD" w:rsidRPr="0063190C">
        <w:rPr>
          <w:rFonts w:ascii="Noto Sans" w:hAnsi="Noto Sans" w:cs="Noto Sans"/>
          <w:color w:val="auto"/>
          <w:sz w:val="20"/>
          <w:szCs w:val="20"/>
        </w:rPr>
        <w:t xml:space="preserve"> conoc</w:t>
      </w:r>
      <w:r w:rsidR="00814C74" w:rsidRPr="0063190C">
        <w:rPr>
          <w:rFonts w:ascii="Noto Sans" w:hAnsi="Noto Sans" w:cs="Noto Sans"/>
          <w:color w:val="auto"/>
          <w:sz w:val="20"/>
          <w:szCs w:val="20"/>
        </w:rPr>
        <w:t>imiento de</w:t>
      </w:r>
      <w:r w:rsidR="000478CD" w:rsidRPr="0063190C">
        <w:rPr>
          <w:rFonts w:ascii="Noto Sans" w:hAnsi="Noto Sans" w:cs="Noto Sans"/>
          <w:color w:val="auto"/>
          <w:sz w:val="20"/>
          <w:szCs w:val="20"/>
        </w:rPr>
        <w:t xml:space="preserve"> los trabajos a realizar</w:t>
      </w:r>
      <w:r w:rsidR="00814C74" w:rsidRPr="0063190C">
        <w:rPr>
          <w:rFonts w:ascii="Noto Sans" w:hAnsi="Noto Sans" w:cs="Noto Sans"/>
          <w:color w:val="auto"/>
          <w:sz w:val="20"/>
          <w:szCs w:val="20"/>
        </w:rPr>
        <w:t xml:space="preserve">, ni </w:t>
      </w:r>
      <w:r w:rsidR="000478CD" w:rsidRPr="0063190C">
        <w:rPr>
          <w:rFonts w:ascii="Noto Sans" w:hAnsi="Noto Sans" w:cs="Noto Sans"/>
          <w:color w:val="auto"/>
          <w:sz w:val="20"/>
          <w:szCs w:val="20"/>
        </w:rPr>
        <w:t xml:space="preserve">la capacidad, experiencia y especialidad para ejecutarlos satisfactoriamente, </w:t>
      </w:r>
      <w:r w:rsidR="00814C74" w:rsidRPr="0063190C">
        <w:rPr>
          <w:rFonts w:ascii="Noto Sans" w:hAnsi="Noto Sans" w:cs="Noto Sans"/>
          <w:color w:val="auto"/>
          <w:sz w:val="20"/>
          <w:szCs w:val="20"/>
        </w:rPr>
        <w:t>no están vinculados</w:t>
      </w:r>
      <w:r w:rsidR="000478CD" w:rsidRPr="0063190C">
        <w:rPr>
          <w:rFonts w:ascii="Noto Sans" w:hAnsi="Noto Sans" w:cs="Noto Sans"/>
          <w:color w:val="auto"/>
          <w:sz w:val="20"/>
          <w:szCs w:val="20"/>
        </w:rPr>
        <w:t xml:space="preserve"> con el </w:t>
      </w:r>
      <w:r w:rsidR="005C64FE" w:rsidRPr="0063190C">
        <w:rPr>
          <w:rFonts w:ascii="Noto Sans" w:hAnsi="Noto Sans" w:cs="Noto Sans"/>
          <w:color w:val="auto"/>
          <w:sz w:val="20"/>
          <w:szCs w:val="20"/>
        </w:rPr>
        <w:t xml:space="preserve">organigrama, el </w:t>
      </w:r>
      <w:r w:rsidR="001A39AE" w:rsidRPr="0063190C">
        <w:rPr>
          <w:rFonts w:ascii="Noto Sans" w:hAnsi="Noto Sans" w:cs="Noto Sans"/>
          <w:b/>
          <w:bCs/>
          <w:sz w:val="20"/>
        </w:rPr>
        <w:t>Programa mensual de ejecución de los trabajos</w:t>
      </w:r>
      <w:r w:rsidR="000478CD" w:rsidRPr="0063190C">
        <w:rPr>
          <w:rFonts w:ascii="Noto Sans" w:hAnsi="Noto Sans" w:cs="Noto Sans"/>
          <w:color w:val="auto"/>
          <w:sz w:val="20"/>
          <w:szCs w:val="20"/>
        </w:rPr>
        <w:t xml:space="preserve"> y los </w:t>
      </w:r>
      <w:r w:rsidR="00CC2B74" w:rsidRPr="0063190C">
        <w:rPr>
          <w:rFonts w:ascii="Noto Sans" w:hAnsi="Noto Sans" w:cs="Noto Sans"/>
          <w:b/>
          <w:bCs/>
          <w:sz w:val="20"/>
          <w:szCs w:val="20"/>
        </w:rPr>
        <w:t>Programas mensuales de utilización de insumos por concepto</w:t>
      </w:r>
      <w:r w:rsidR="000478CD" w:rsidRPr="0063190C">
        <w:rPr>
          <w:rFonts w:ascii="Noto Sans" w:hAnsi="Noto Sans" w:cs="Noto Sans"/>
          <w:color w:val="auto"/>
          <w:sz w:val="20"/>
          <w:szCs w:val="20"/>
        </w:rPr>
        <w:t xml:space="preserve"> </w:t>
      </w:r>
      <w:r w:rsidR="00A044F0" w:rsidRPr="0063190C">
        <w:rPr>
          <w:rFonts w:ascii="Noto Sans" w:hAnsi="Noto Sans" w:cs="Noto Sans"/>
          <w:color w:val="auto"/>
          <w:sz w:val="20"/>
          <w:szCs w:val="20"/>
        </w:rPr>
        <w:t>contemplados</w:t>
      </w:r>
      <w:r w:rsidR="000478CD" w:rsidRPr="0063190C">
        <w:rPr>
          <w:rFonts w:ascii="Noto Sans" w:hAnsi="Noto Sans" w:cs="Noto Sans"/>
          <w:color w:val="auto"/>
          <w:sz w:val="20"/>
          <w:szCs w:val="20"/>
        </w:rPr>
        <w:t xml:space="preserve"> en la proposición, además de </w:t>
      </w:r>
      <w:r w:rsidR="00814C74" w:rsidRPr="0063190C">
        <w:rPr>
          <w:rFonts w:ascii="Noto Sans" w:hAnsi="Noto Sans" w:cs="Noto Sans"/>
          <w:color w:val="auto"/>
          <w:sz w:val="20"/>
          <w:szCs w:val="20"/>
        </w:rPr>
        <w:t>que no consideran</w:t>
      </w:r>
      <w:r w:rsidR="000478CD" w:rsidRPr="0063190C">
        <w:rPr>
          <w:rFonts w:ascii="Noto Sans" w:hAnsi="Noto Sans" w:cs="Noto Sans"/>
          <w:color w:val="auto"/>
          <w:sz w:val="20"/>
          <w:szCs w:val="20"/>
        </w:rPr>
        <w:t xml:space="preserve"> todos los requisitos </w:t>
      </w:r>
      <w:r w:rsidR="00814C74" w:rsidRPr="0063190C">
        <w:rPr>
          <w:rFonts w:ascii="Noto Sans" w:hAnsi="Noto Sans" w:cs="Noto Sans"/>
          <w:color w:val="auto"/>
          <w:sz w:val="20"/>
          <w:szCs w:val="20"/>
        </w:rPr>
        <w:t>d</w:t>
      </w:r>
      <w:r w:rsidR="000478CD" w:rsidRPr="0063190C">
        <w:rPr>
          <w:rFonts w:ascii="Noto Sans" w:hAnsi="Noto Sans" w:cs="Noto Sans"/>
          <w:color w:val="auto"/>
          <w:sz w:val="20"/>
          <w:szCs w:val="20"/>
        </w:rPr>
        <w:t>el SGI y la normatividad ambiental y de seguridad en el trabajo aplicables al tipo de obra objeto de este proceso de contratación.</w:t>
      </w:r>
    </w:p>
    <w:p w14:paraId="4623FD56" w14:textId="77777777" w:rsidR="00DA7676" w:rsidRPr="0063190C" w:rsidRDefault="00DA7676" w:rsidP="002B4634">
      <w:pPr>
        <w:pStyle w:val="Prrafodelista"/>
        <w:tabs>
          <w:tab w:val="left" w:pos="1701"/>
        </w:tabs>
        <w:ind w:left="1701" w:hanging="850"/>
        <w:rPr>
          <w:rFonts w:ascii="Noto Sans" w:hAnsi="Noto Sans" w:cs="Noto Sans"/>
        </w:rPr>
      </w:pPr>
    </w:p>
    <w:p w14:paraId="5989F3DF" w14:textId="1FD7DD7B" w:rsidR="00DA7676" w:rsidRPr="0063190C" w:rsidRDefault="00DA767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lang w:val="es-ES"/>
        </w:rPr>
        <w:t xml:space="preserve">Si </w:t>
      </w:r>
      <w:r w:rsidR="00525929" w:rsidRPr="0063190C">
        <w:rPr>
          <w:rFonts w:ascii="Noto Sans" w:hAnsi="Noto Sans" w:cs="Noto Sans"/>
          <w:sz w:val="20"/>
          <w:lang w:val="es-ES"/>
        </w:rPr>
        <w:t>alguna de las operaciones aritméticas asentadas por el LICITANTE en su proposición no se hizo correctamente</w:t>
      </w:r>
      <w:r w:rsidRPr="0063190C">
        <w:rPr>
          <w:rFonts w:ascii="Noto Sans" w:hAnsi="Noto Sans" w:cs="Noto Sans"/>
          <w:sz w:val="20"/>
          <w:lang w:val="es-ES"/>
        </w:rPr>
        <w:t xml:space="preserve"> y presentan algún error cuya corrección o adecuación representa una modificación de los precios unitarios implicados en ese error, razón por la cual </w:t>
      </w:r>
      <w:r w:rsidRPr="0063190C">
        <w:rPr>
          <w:rFonts w:ascii="Noto Sans" w:hAnsi="Noto Sans" w:cs="Noto Sans"/>
          <w:sz w:val="20"/>
        </w:rPr>
        <w:t xml:space="preserve">no será factible realizar corrección alguna </w:t>
      </w:r>
      <w:r w:rsidRPr="0063190C">
        <w:rPr>
          <w:rFonts w:ascii="Noto Sans" w:hAnsi="Noto Sans" w:cs="Noto Sans"/>
          <w:sz w:val="20"/>
          <w:lang w:val="es-ES"/>
        </w:rPr>
        <w:t xml:space="preserve">en términos de lo instruido en el tercer párrafo del </w:t>
      </w:r>
      <w:r w:rsidRPr="0063190C">
        <w:rPr>
          <w:rFonts w:ascii="Noto Sans" w:hAnsi="Noto Sans" w:cs="Noto Sans"/>
          <w:sz w:val="20"/>
        </w:rPr>
        <w:t>artículo 66 del REGLAMENTO.</w:t>
      </w:r>
    </w:p>
    <w:p w14:paraId="570BCEEB" w14:textId="77777777" w:rsidR="00E6492B" w:rsidRPr="0063190C" w:rsidRDefault="00E6492B" w:rsidP="002B4634">
      <w:pPr>
        <w:pStyle w:val="Prrafodelista"/>
        <w:tabs>
          <w:tab w:val="left" w:pos="1701"/>
        </w:tabs>
        <w:ind w:left="1701" w:hanging="850"/>
        <w:rPr>
          <w:rFonts w:ascii="Noto Sans" w:hAnsi="Noto Sans" w:cs="Noto Sans"/>
        </w:rPr>
      </w:pPr>
    </w:p>
    <w:p w14:paraId="15293A67" w14:textId="6620B6D2" w:rsidR="00E73694" w:rsidRPr="0063190C" w:rsidRDefault="00E7369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 el</w:t>
      </w:r>
      <w:r w:rsidRPr="0063190C">
        <w:rPr>
          <w:rFonts w:ascii="Noto Sans" w:hAnsi="Noto Sans" w:cs="Noto Sans"/>
          <w:b/>
          <w:bCs/>
          <w:sz w:val="20"/>
          <w:szCs w:val="20"/>
        </w:rPr>
        <w:t xml:space="preserve"> </w:t>
      </w:r>
      <w:r w:rsidR="00BA72AD" w:rsidRPr="0063190C">
        <w:rPr>
          <w:rFonts w:ascii="Noto Sans" w:hAnsi="Noto Sans" w:cs="Noto Sans"/>
          <w:b/>
          <w:bCs/>
          <w:sz w:val="20"/>
        </w:rPr>
        <w:t>Programa mensual de ejecución de los trabajos</w:t>
      </w:r>
      <w:r w:rsidR="00BA72AD" w:rsidRPr="0063190C">
        <w:rPr>
          <w:rFonts w:ascii="Noto Sans" w:hAnsi="Noto Sans" w:cs="Noto Sans"/>
          <w:sz w:val="20"/>
          <w:szCs w:val="20"/>
        </w:rPr>
        <w:t xml:space="preserve"> </w:t>
      </w:r>
      <w:r w:rsidR="00C46D3D" w:rsidRPr="0063190C">
        <w:rPr>
          <w:rFonts w:ascii="Noto Sans" w:hAnsi="Noto Sans" w:cs="Noto Sans"/>
          <w:sz w:val="20"/>
          <w:szCs w:val="20"/>
        </w:rPr>
        <w:t>presentado por el LICITANTE no</w:t>
      </w:r>
      <w:r w:rsidRPr="0063190C">
        <w:rPr>
          <w:rFonts w:ascii="Noto Sans" w:hAnsi="Noto Sans" w:cs="Noto Sans"/>
          <w:sz w:val="20"/>
          <w:szCs w:val="20"/>
        </w:rPr>
        <w:t xml:space="preserve"> est</w:t>
      </w:r>
      <w:r w:rsidR="00C46D3D" w:rsidRPr="0063190C">
        <w:rPr>
          <w:rFonts w:ascii="Noto Sans" w:hAnsi="Noto Sans" w:cs="Noto Sans"/>
          <w:sz w:val="20"/>
          <w:szCs w:val="20"/>
        </w:rPr>
        <w:t>á</w:t>
      </w:r>
      <w:r w:rsidRPr="0063190C">
        <w:rPr>
          <w:rFonts w:ascii="Noto Sans" w:hAnsi="Noto Sans" w:cs="Noto Sans"/>
          <w:sz w:val="20"/>
          <w:szCs w:val="20"/>
        </w:rPr>
        <w:t xml:space="preserve"> correctamente integrado, analizado y calculado, </w:t>
      </w:r>
      <w:r w:rsidR="000F6CB8" w:rsidRPr="0063190C">
        <w:rPr>
          <w:rFonts w:ascii="Noto Sans" w:hAnsi="Noto Sans" w:cs="Noto Sans"/>
          <w:sz w:val="20"/>
          <w:szCs w:val="20"/>
        </w:rPr>
        <w:t xml:space="preserve">no corresponde al plazo de ejecución total establecido por la CONVOCANTE, </w:t>
      </w:r>
      <w:r w:rsidR="00BC70AB" w:rsidRPr="0063190C">
        <w:rPr>
          <w:rFonts w:ascii="Noto Sans" w:hAnsi="Noto Sans" w:cs="Noto Sans"/>
          <w:sz w:val="20"/>
          <w:szCs w:val="20"/>
        </w:rPr>
        <w:t xml:space="preserve">no </w:t>
      </w:r>
      <w:r w:rsidR="00F24B2F" w:rsidRPr="0063190C">
        <w:rPr>
          <w:rFonts w:ascii="Noto Sans" w:hAnsi="Noto Sans" w:cs="Noto Sans"/>
          <w:bCs/>
          <w:color w:val="auto"/>
          <w:sz w:val="20"/>
          <w:szCs w:val="20"/>
        </w:rPr>
        <w:t xml:space="preserve">está vinculado con cada uno de los conceptos descritos en el </w:t>
      </w:r>
      <w:r w:rsidR="00F24B2F" w:rsidRPr="0063190C">
        <w:rPr>
          <w:rFonts w:ascii="Noto Sans" w:hAnsi="Noto Sans" w:cs="Noto Sans"/>
          <w:b/>
          <w:color w:val="auto"/>
          <w:sz w:val="20"/>
          <w:szCs w:val="20"/>
        </w:rPr>
        <w:t>Catálogo de Conceptos</w:t>
      </w:r>
      <w:r w:rsidR="00F24B2F" w:rsidRPr="0063190C">
        <w:rPr>
          <w:rFonts w:ascii="Noto Sans" w:hAnsi="Noto Sans" w:cs="Noto Sans"/>
          <w:bCs/>
          <w:color w:val="auto"/>
          <w:sz w:val="20"/>
          <w:szCs w:val="20"/>
        </w:rPr>
        <w:t>,</w:t>
      </w:r>
      <w:r w:rsidR="00F24B2F" w:rsidRPr="0063190C">
        <w:rPr>
          <w:rFonts w:ascii="Noto Sans" w:hAnsi="Noto Sans" w:cs="Noto Sans"/>
          <w:sz w:val="20"/>
          <w:szCs w:val="20"/>
        </w:rPr>
        <w:t xml:space="preserve"> </w:t>
      </w:r>
      <w:r w:rsidR="006F6758" w:rsidRPr="0063190C">
        <w:rPr>
          <w:rFonts w:ascii="Noto Sans" w:hAnsi="Noto Sans" w:cs="Noto Sans"/>
          <w:sz w:val="20"/>
          <w:szCs w:val="20"/>
        </w:rPr>
        <w:t>no</w:t>
      </w:r>
      <w:r w:rsidRPr="0063190C">
        <w:rPr>
          <w:rFonts w:ascii="Noto Sans" w:hAnsi="Noto Sans" w:cs="Noto Sans"/>
          <w:sz w:val="20"/>
          <w:szCs w:val="20"/>
        </w:rPr>
        <w:t xml:space="preserve"> consider</w:t>
      </w:r>
      <w:r w:rsidR="006F6758" w:rsidRPr="0063190C">
        <w:rPr>
          <w:rFonts w:ascii="Noto Sans" w:hAnsi="Noto Sans" w:cs="Noto Sans"/>
          <w:sz w:val="20"/>
          <w:szCs w:val="20"/>
        </w:rPr>
        <w:t>a</w:t>
      </w:r>
      <w:r w:rsidRPr="0063190C">
        <w:rPr>
          <w:rFonts w:ascii="Noto Sans" w:hAnsi="Noto Sans" w:cs="Noto Sans"/>
          <w:sz w:val="20"/>
          <w:szCs w:val="20"/>
        </w:rPr>
        <w:t xml:space="preserve"> en su integración la totalidad de los requisitos generales y particulares establecidos en la CONVOCATORIA</w:t>
      </w:r>
      <w:r w:rsidR="00F24B2F" w:rsidRPr="0063190C">
        <w:rPr>
          <w:rFonts w:ascii="Noto Sans" w:hAnsi="Noto Sans" w:cs="Noto Sans"/>
          <w:sz w:val="20"/>
          <w:szCs w:val="20"/>
        </w:rPr>
        <w:t xml:space="preserve"> y/o</w:t>
      </w:r>
      <w:r w:rsidRPr="0063190C">
        <w:rPr>
          <w:rFonts w:ascii="Noto Sans" w:hAnsi="Noto Sans" w:cs="Noto Sans"/>
          <w:sz w:val="20"/>
          <w:szCs w:val="20"/>
        </w:rPr>
        <w:t xml:space="preserve"> los importes </w:t>
      </w:r>
      <w:r w:rsidRPr="0063190C">
        <w:rPr>
          <w:rFonts w:ascii="Noto Sans" w:hAnsi="Noto Sans" w:cs="Noto Sans"/>
          <w:sz w:val="20"/>
          <w:szCs w:val="20"/>
        </w:rPr>
        <w:lastRenderedPageBreak/>
        <w:t xml:space="preserve">mensuales de las estimaciones y el importe total programado </w:t>
      </w:r>
      <w:r w:rsidR="00F24B2F" w:rsidRPr="0063190C">
        <w:rPr>
          <w:rFonts w:ascii="Noto Sans" w:hAnsi="Noto Sans" w:cs="Noto Sans"/>
          <w:sz w:val="20"/>
          <w:szCs w:val="20"/>
        </w:rPr>
        <w:t>no</w:t>
      </w:r>
      <w:r w:rsidRPr="0063190C">
        <w:rPr>
          <w:rFonts w:ascii="Noto Sans" w:hAnsi="Noto Sans" w:cs="Noto Sans"/>
          <w:sz w:val="20"/>
          <w:szCs w:val="20"/>
        </w:rPr>
        <w:t xml:space="preserve"> coincid</w:t>
      </w:r>
      <w:r w:rsidR="00BC70AB" w:rsidRPr="0063190C">
        <w:rPr>
          <w:rFonts w:ascii="Noto Sans" w:hAnsi="Noto Sans" w:cs="Noto Sans"/>
          <w:sz w:val="20"/>
          <w:szCs w:val="20"/>
        </w:rPr>
        <w:t>e</w:t>
      </w:r>
      <w:r w:rsidRPr="0063190C">
        <w:rPr>
          <w:rFonts w:ascii="Noto Sans" w:hAnsi="Noto Sans" w:cs="Noto Sans"/>
          <w:sz w:val="20"/>
          <w:szCs w:val="20"/>
        </w:rPr>
        <w:t xml:space="preserve">n con los asentados respectivamente en el </w:t>
      </w:r>
      <w:r w:rsidRPr="0063190C">
        <w:rPr>
          <w:rFonts w:ascii="Noto Sans" w:hAnsi="Noto Sans" w:cs="Noto Sans"/>
          <w:b/>
          <w:bCs/>
          <w:sz w:val="20"/>
          <w:szCs w:val="20"/>
        </w:rPr>
        <w:t>Costo por Financiamiento</w:t>
      </w:r>
      <w:r w:rsidRPr="0063190C">
        <w:rPr>
          <w:rFonts w:ascii="Noto Sans" w:hAnsi="Noto Sans" w:cs="Noto Sans"/>
          <w:sz w:val="20"/>
          <w:szCs w:val="20"/>
        </w:rPr>
        <w:t xml:space="preserve"> y en el </w:t>
      </w:r>
      <w:r w:rsidRPr="0063190C">
        <w:rPr>
          <w:rFonts w:ascii="Noto Sans" w:hAnsi="Noto Sans" w:cs="Noto Sans"/>
          <w:b/>
          <w:bCs/>
          <w:sz w:val="20"/>
          <w:szCs w:val="20"/>
        </w:rPr>
        <w:t>Catálogo de Conceptos</w:t>
      </w:r>
    </w:p>
    <w:p w14:paraId="7852DC71" w14:textId="6E5B6DAB" w:rsidR="00E73694" w:rsidRPr="0063190C" w:rsidRDefault="00E73694" w:rsidP="005D40E2">
      <w:pPr>
        <w:pStyle w:val="Prrafodelista"/>
        <w:rPr>
          <w:rFonts w:ascii="Noto Sans" w:hAnsi="Noto Sans" w:cs="Noto Sans"/>
        </w:rPr>
      </w:pPr>
    </w:p>
    <w:p w14:paraId="2A96FA97" w14:textId="2F9525F4" w:rsidR="00C00FF8" w:rsidRPr="0063190C" w:rsidRDefault="00D14D6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l</w:t>
      </w:r>
      <w:r w:rsidR="000478CD" w:rsidRPr="0063190C">
        <w:rPr>
          <w:rFonts w:ascii="Noto Sans" w:hAnsi="Noto Sans" w:cs="Noto Sans"/>
          <w:bCs/>
          <w:color w:val="auto"/>
          <w:sz w:val="20"/>
          <w:szCs w:val="20"/>
        </w:rPr>
        <w:t xml:space="preserve">os </w:t>
      </w:r>
      <w:r w:rsidR="00DC656A" w:rsidRPr="0063190C">
        <w:rPr>
          <w:rFonts w:ascii="Noto Sans" w:hAnsi="Noto Sans" w:cs="Noto Sans"/>
          <w:b/>
          <w:color w:val="auto"/>
          <w:sz w:val="20"/>
          <w:szCs w:val="20"/>
        </w:rPr>
        <w:t>P</w:t>
      </w:r>
      <w:r w:rsidR="000478CD" w:rsidRPr="0063190C">
        <w:rPr>
          <w:rFonts w:ascii="Noto Sans" w:hAnsi="Noto Sans" w:cs="Noto Sans"/>
          <w:b/>
          <w:color w:val="auto"/>
          <w:sz w:val="20"/>
          <w:szCs w:val="20"/>
        </w:rPr>
        <w:t>rogramas mensuales específicos, cuantificados y calendarizados de suministro y utilización</w:t>
      </w:r>
      <w:r w:rsidR="000478CD" w:rsidRPr="0063190C">
        <w:rPr>
          <w:rFonts w:ascii="Noto Sans" w:hAnsi="Noto Sans" w:cs="Noto Sans"/>
          <w:bCs/>
          <w:color w:val="auto"/>
          <w:sz w:val="20"/>
          <w:szCs w:val="20"/>
        </w:rPr>
        <w:t xml:space="preserve"> de </w:t>
      </w:r>
      <w:r w:rsidR="000478CD" w:rsidRPr="0063190C">
        <w:rPr>
          <w:rFonts w:ascii="Noto Sans" w:hAnsi="Noto Sans" w:cs="Noto Sans"/>
          <w:b/>
          <w:color w:val="auto"/>
          <w:sz w:val="20"/>
          <w:szCs w:val="20"/>
        </w:rPr>
        <w:t>materiales y/o equipo de instalación permanente</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mano de obra</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maquinaria y/o equipo</w:t>
      </w:r>
      <w:r w:rsidR="000478CD" w:rsidRPr="0063190C">
        <w:rPr>
          <w:rFonts w:ascii="Noto Sans" w:hAnsi="Noto Sans" w:cs="Noto Sans"/>
          <w:bCs/>
          <w:color w:val="auto"/>
          <w:sz w:val="20"/>
          <w:szCs w:val="20"/>
        </w:rPr>
        <w:t xml:space="preserve"> </w:t>
      </w:r>
      <w:r w:rsidR="000478CD" w:rsidRPr="0063190C">
        <w:rPr>
          <w:rFonts w:ascii="Noto Sans" w:hAnsi="Noto Sans" w:cs="Noto Sans"/>
          <w:sz w:val="20"/>
          <w:szCs w:val="20"/>
        </w:rPr>
        <w:t xml:space="preserve">y del </w:t>
      </w:r>
      <w:r w:rsidR="000478CD" w:rsidRPr="0063190C">
        <w:rPr>
          <w:rFonts w:ascii="Noto Sans" w:hAnsi="Noto Sans" w:cs="Noto Sans"/>
          <w:b/>
          <w:bCs/>
          <w:color w:val="auto"/>
          <w:sz w:val="20"/>
          <w:szCs w:val="20"/>
        </w:rPr>
        <w:t xml:space="preserve">personal </w:t>
      </w:r>
      <w:r w:rsidR="000478CD" w:rsidRPr="0063190C">
        <w:rPr>
          <w:rFonts w:ascii="Noto Sans" w:hAnsi="Noto Sans" w:cs="Noto Sans"/>
          <w:b/>
          <w:bCs/>
          <w:sz w:val="20"/>
          <w:szCs w:val="20"/>
        </w:rPr>
        <w:t>profesional, técnico, administrativo y de servicios</w:t>
      </w:r>
      <w:r w:rsidR="00D51EE1" w:rsidRPr="0063190C">
        <w:rPr>
          <w:rFonts w:ascii="Noto Sans" w:hAnsi="Noto Sans" w:cs="Noto Sans"/>
          <w:b/>
          <w:bCs/>
          <w:sz w:val="20"/>
          <w:szCs w:val="20"/>
        </w:rPr>
        <w:t xml:space="preserve"> </w:t>
      </w:r>
      <w:r w:rsidR="00D51EE1" w:rsidRPr="0063190C">
        <w:rPr>
          <w:rFonts w:ascii="Noto Sans" w:hAnsi="Noto Sans" w:cs="Noto Sans"/>
          <w:sz w:val="20"/>
          <w:szCs w:val="20"/>
        </w:rPr>
        <w:t>presentados por el LICITANTE</w:t>
      </w:r>
      <w:r w:rsidR="000478CD" w:rsidRPr="0063190C">
        <w:rPr>
          <w:rFonts w:ascii="Noto Sans" w:hAnsi="Noto Sans" w:cs="Noto Sans"/>
          <w:bCs/>
          <w:sz w:val="20"/>
          <w:szCs w:val="20"/>
        </w:rPr>
        <w:t>,</w:t>
      </w:r>
      <w:r w:rsidR="000478CD" w:rsidRPr="0063190C">
        <w:rPr>
          <w:rFonts w:ascii="Noto Sans" w:hAnsi="Noto Sans" w:cs="Noto Sans"/>
          <w:bCs/>
          <w:color w:val="auto"/>
          <w:sz w:val="20"/>
          <w:szCs w:val="20"/>
        </w:rPr>
        <w:t xml:space="preserve"> </w:t>
      </w:r>
      <w:r w:rsidR="00DB146C" w:rsidRPr="0063190C">
        <w:rPr>
          <w:rFonts w:ascii="Noto Sans" w:hAnsi="Noto Sans" w:cs="Noto Sans"/>
          <w:sz w:val="20"/>
          <w:szCs w:val="20"/>
        </w:rPr>
        <w:t xml:space="preserve">no están correctamente analizados, calculados e integrados, no están vinculados con cada uno de los conceptos descritos en el </w:t>
      </w:r>
      <w:r w:rsidR="00DB146C" w:rsidRPr="0063190C">
        <w:rPr>
          <w:rFonts w:ascii="Noto Sans" w:hAnsi="Noto Sans" w:cs="Noto Sans"/>
          <w:b/>
          <w:bCs/>
          <w:sz w:val="20"/>
          <w:szCs w:val="20"/>
        </w:rPr>
        <w:t>Catálogo de Conceptos</w:t>
      </w:r>
      <w:r w:rsidR="00D93E6A" w:rsidRPr="0063190C">
        <w:rPr>
          <w:rFonts w:ascii="Noto Sans" w:hAnsi="Noto Sans" w:cs="Noto Sans"/>
          <w:sz w:val="20"/>
          <w:szCs w:val="20"/>
        </w:rPr>
        <w:t>,</w:t>
      </w:r>
      <w:r w:rsidR="00DB146C"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no </w:t>
      </w:r>
      <w:r w:rsidR="000478CD" w:rsidRPr="0063190C">
        <w:rPr>
          <w:rFonts w:ascii="Noto Sans" w:hAnsi="Noto Sans" w:cs="Noto Sans"/>
          <w:bCs/>
          <w:color w:val="auto"/>
          <w:sz w:val="20"/>
          <w:szCs w:val="20"/>
        </w:rPr>
        <w:t>s</w:t>
      </w:r>
      <w:r w:rsidRPr="0063190C">
        <w:rPr>
          <w:rFonts w:ascii="Noto Sans" w:hAnsi="Noto Sans" w:cs="Noto Sans"/>
          <w:bCs/>
          <w:color w:val="auto"/>
          <w:sz w:val="20"/>
          <w:szCs w:val="20"/>
        </w:rPr>
        <w:t>o</w:t>
      </w:r>
      <w:r w:rsidR="000478CD" w:rsidRPr="0063190C">
        <w:rPr>
          <w:rFonts w:ascii="Noto Sans" w:hAnsi="Noto Sans" w:cs="Noto Sans"/>
          <w:bCs/>
          <w:color w:val="auto"/>
          <w:sz w:val="20"/>
          <w:szCs w:val="20"/>
        </w:rPr>
        <w:t xml:space="preserve">n congruentes con el </w:t>
      </w:r>
      <w:r w:rsidR="00BA72AD" w:rsidRPr="0063190C">
        <w:rPr>
          <w:rFonts w:ascii="Noto Sans" w:hAnsi="Noto Sans" w:cs="Noto Sans"/>
          <w:b/>
          <w:bCs/>
          <w:sz w:val="20"/>
        </w:rPr>
        <w:t>Programa mensual de ejecución de los trabajos</w:t>
      </w:r>
      <w:r w:rsidR="000478CD"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ni </w:t>
      </w:r>
      <w:r w:rsidR="000478CD" w:rsidRPr="0063190C">
        <w:rPr>
          <w:rFonts w:ascii="Noto Sans" w:hAnsi="Noto Sans" w:cs="Noto Sans"/>
          <w:bCs/>
          <w:color w:val="auto"/>
          <w:sz w:val="20"/>
          <w:szCs w:val="20"/>
        </w:rPr>
        <w:t xml:space="preserve">con los consumos, cantidades y rendimientos </w:t>
      </w:r>
      <w:r w:rsidR="00A044F0" w:rsidRPr="0063190C">
        <w:rPr>
          <w:rFonts w:ascii="Noto Sans" w:hAnsi="Noto Sans" w:cs="Noto Sans"/>
          <w:bCs/>
          <w:color w:val="auto"/>
          <w:sz w:val="20"/>
          <w:szCs w:val="20"/>
        </w:rPr>
        <w:t>contemplados</w:t>
      </w:r>
      <w:r w:rsidR="000478CD" w:rsidRPr="0063190C">
        <w:rPr>
          <w:rFonts w:ascii="Noto Sans" w:hAnsi="Noto Sans" w:cs="Noto Sans"/>
          <w:bCs/>
          <w:color w:val="auto"/>
          <w:sz w:val="20"/>
          <w:szCs w:val="20"/>
        </w:rPr>
        <w:t xml:space="preserve"> </w:t>
      </w:r>
      <w:r w:rsidR="00276F56" w:rsidRPr="0063190C">
        <w:rPr>
          <w:rFonts w:ascii="Noto Sans" w:hAnsi="Noto Sans" w:cs="Noto Sans"/>
          <w:bCs/>
          <w:color w:val="auto"/>
          <w:sz w:val="20"/>
          <w:szCs w:val="20"/>
        </w:rPr>
        <w:t xml:space="preserve">y/o no </w:t>
      </w:r>
      <w:r w:rsidR="000478CD" w:rsidRPr="0063190C">
        <w:rPr>
          <w:rFonts w:ascii="Noto Sans" w:hAnsi="Noto Sans" w:cs="Noto Sans"/>
          <w:bCs/>
          <w:color w:val="auto"/>
          <w:sz w:val="20"/>
          <w:szCs w:val="20"/>
        </w:rPr>
        <w:t xml:space="preserve">consideran </w:t>
      </w:r>
      <w:r w:rsidR="005C4E3B" w:rsidRPr="0063190C">
        <w:rPr>
          <w:rFonts w:ascii="Noto Sans" w:hAnsi="Noto Sans" w:cs="Noto Sans"/>
          <w:sz w:val="20"/>
          <w:szCs w:val="20"/>
        </w:rPr>
        <w:t xml:space="preserve">en su integración todos </w:t>
      </w:r>
      <w:r w:rsidR="000478CD" w:rsidRPr="0063190C">
        <w:rPr>
          <w:rFonts w:ascii="Noto Sans" w:hAnsi="Noto Sans" w:cs="Noto Sans"/>
          <w:bCs/>
          <w:color w:val="auto"/>
          <w:sz w:val="20"/>
          <w:szCs w:val="20"/>
        </w:rPr>
        <w:t xml:space="preserve">los requisitos </w:t>
      </w:r>
      <w:r w:rsidR="00DB146C" w:rsidRPr="0063190C">
        <w:rPr>
          <w:rFonts w:ascii="Noto Sans" w:hAnsi="Noto Sans" w:cs="Noto Sans"/>
          <w:sz w:val="20"/>
          <w:szCs w:val="20"/>
        </w:rPr>
        <w:t xml:space="preserve">generales y particulares </w:t>
      </w:r>
      <w:r w:rsidR="000478CD" w:rsidRPr="0063190C">
        <w:rPr>
          <w:rFonts w:ascii="Noto Sans" w:hAnsi="Noto Sans" w:cs="Noto Sans"/>
          <w:bCs/>
          <w:color w:val="auto"/>
          <w:sz w:val="20"/>
          <w:szCs w:val="20"/>
        </w:rPr>
        <w:t xml:space="preserve">establecidos en </w:t>
      </w:r>
      <w:r w:rsidR="005C4E3B" w:rsidRPr="0063190C">
        <w:rPr>
          <w:rFonts w:ascii="Noto Sans" w:hAnsi="Noto Sans" w:cs="Noto Sans"/>
          <w:bCs/>
          <w:color w:val="auto"/>
          <w:sz w:val="20"/>
          <w:szCs w:val="20"/>
        </w:rPr>
        <w:t xml:space="preserve">la </w:t>
      </w:r>
      <w:r w:rsidR="005C4E3B" w:rsidRPr="0063190C">
        <w:rPr>
          <w:rFonts w:ascii="Noto Sans" w:hAnsi="Noto Sans" w:cs="Noto Sans"/>
          <w:sz w:val="20"/>
          <w:szCs w:val="20"/>
        </w:rPr>
        <w:t>CONVOCATORIA</w:t>
      </w:r>
      <w:r w:rsidR="005C4E3B" w:rsidRPr="0063190C">
        <w:rPr>
          <w:rFonts w:ascii="Noto Sans" w:hAnsi="Noto Sans" w:cs="Noto Sans"/>
          <w:bCs/>
          <w:color w:val="auto"/>
          <w:sz w:val="20"/>
          <w:szCs w:val="20"/>
        </w:rPr>
        <w:t xml:space="preserve"> </w:t>
      </w:r>
      <w:r w:rsidR="00C00FF8" w:rsidRPr="0063190C">
        <w:rPr>
          <w:rFonts w:ascii="Noto Sans" w:hAnsi="Noto Sans" w:cs="Noto Sans"/>
          <w:sz w:val="20"/>
          <w:szCs w:val="20"/>
        </w:rPr>
        <w:t>y</w:t>
      </w:r>
      <w:r w:rsidR="00D93E6A" w:rsidRPr="0063190C">
        <w:rPr>
          <w:rFonts w:ascii="Noto Sans" w:hAnsi="Noto Sans" w:cs="Noto Sans"/>
          <w:sz w:val="20"/>
          <w:szCs w:val="20"/>
        </w:rPr>
        <w:t>/o</w:t>
      </w:r>
      <w:r w:rsidR="00C00FF8" w:rsidRPr="0063190C">
        <w:rPr>
          <w:rFonts w:ascii="Noto Sans" w:hAnsi="Noto Sans" w:cs="Noto Sans"/>
          <w:sz w:val="20"/>
          <w:szCs w:val="20"/>
        </w:rPr>
        <w:t xml:space="preserve"> sus costos individuales e importes totales </w:t>
      </w:r>
      <w:r w:rsidR="00D93E6A" w:rsidRPr="0063190C">
        <w:rPr>
          <w:rFonts w:ascii="Noto Sans" w:hAnsi="Noto Sans" w:cs="Noto Sans"/>
          <w:sz w:val="20"/>
          <w:szCs w:val="20"/>
        </w:rPr>
        <w:t xml:space="preserve">no </w:t>
      </w:r>
      <w:r w:rsidR="00C00FF8" w:rsidRPr="0063190C">
        <w:rPr>
          <w:rFonts w:ascii="Noto Sans" w:hAnsi="Noto Sans" w:cs="Noto Sans"/>
          <w:sz w:val="20"/>
          <w:szCs w:val="20"/>
        </w:rPr>
        <w:t>s</w:t>
      </w:r>
      <w:r w:rsidR="00D93E6A" w:rsidRPr="0063190C">
        <w:rPr>
          <w:rFonts w:ascii="Noto Sans" w:hAnsi="Noto Sans" w:cs="Noto Sans"/>
          <w:sz w:val="20"/>
          <w:szCs w:val="20"/>
        </w:rPr>
        <w:t>o</w:t>
      </w:r>
      <w:r w:rsidR="00C00FF8" w:rsidRPr="0063190C">
        <w:rPr>
          <w:rFonts w:ascii="Noto Sans" w:hAnsi="Noto Sans" w:cs="Noto Sans"/>
          <w:sz w:val="20"/>
          <w:szCs w:val="20"/>
        </w:rPr>
        <w:t xml:space="preserve">n congruentes con los costos e importes totales que para esos mismos insumos se asentaron según corresponda en la </w:t>
      </w:r>
      <w:r w:rsidR="00C00FF8" w:rsidRPr="0063190C">
        <w:rPr>
          <w:rFonts w:ascii="Noto Sans" w:hAnsi="Noto Sans" w:cs="Noto Sans"/>
          <w:b/>
          <w:bCs/>
          <w:sz w:val="20"/>
          <w:szCs w:val="20"/>
        </w:rPr>
        <w:t xml:space="preserve">Explosión de Insumos </w:t>
      </w:r>
      <w:r w:rsidR="00C00FF8" w:rsidRPr="0063190C">
        <w:rPr>
          <w:rFonts w:ascii="Noto Sans" w:hAnsi="Noto Sans" w:cs="Noto Sans"/>
          <w:sz w:val="20"/>
          <w:szCs w:val="20"/>
        </w:rPr>
        <w:t xml:space="preserve">y en los </w:t>
      </w:r>
      <w:r w:rsidR="00C00FF8" w:rsidRPr="0063190C">
        <w:rPr>
          <w:rFonts w:ascii="Noto Sans" w:hAnsi="Noto Sans" w:cs="Noto Sans"/>
          <w:b/>
          <w:bCs/>
          <w:sz w:val="20"/>
          <w:szCs w:val="20"/>
        </w:rPr>
        <w:t>Costos Indirectos</w:t>
      </w:r>
      <w:r w:rsidR="00C00FF8" w:rsidRPr="0063190C">
        <w:rPr>
          <w:rFonts w:ascii="Noto Sans" w:hAnsi="Noto Sans" w:cs="Noto Sans"/>
          <w:sz w:val="20"/>
          <w:szCs w:val="20"/>
        </w:rPr>
        <w:t>.</w:t>
      </w:r>
    </w:p>
    <w:p w14:paraId="00A52653" w14:textId="77777777" w:rsidR="00C00FF8" w:rsidRPr="0063190C" w:rsidRDefault="00C00FF8" w:rsidP="002B4634">
      <w:pPr>
        <w:pStyle w:val="Prrafodelista"/>
        <w:tabs>
          <w:tab w:val="left" w:pos="1701"/>
        </w:tabs>
        <w:ind w:left="1701" w:hanging="850"/>
        <w:rPr>
          <w:rFonts w:ascii="Noto Sans" w:hAnsi="Noto Sans" w:cs="Noto Sans"/>
        </w:rPr>
      </w:pPr>
    </w:p>
    <w:p w14:paraId="3B2AF14C" w14:textId="62874D33" w:rsidR="00B77974" w:rsidRPr="0063190C" w:rsidRDefault="00384FF1"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E4555D" w:rsidRPr="0063190C">
        <w:rPr>
          <w:rFonts w:ascii="Noto Sans" w:hAnsi="Noto Sans" w:cs="Noto Sans"/>
          <w:color w:val="auto"/>
          <w:sz w:val="20"/>
          <w:szCs w:val="20"/>
        </w:rPr>
        <w:t>los análisis, cálculos e integración</w:t>
      </w:r>
      <w:r w:rsidR="00831069" w:rsidRPr="0063190C">
        <w:rPr>
          <w:rFonts w:ascii="Noto Sans" w:hAnsi="Noto Sans" w:cs="Noto Sans"/>
          <w:color w:val="auto"/>
          <w:sz w:val="20"/>
          <w:szCs w:val="20"/>
        </w:rPr>
        <w:t xml:space="preserve"> </w:t>
      </w:r>
      <w:r w:rsidR="00603267" w:rsidRPr="0063190C">
        <w:rPr>
          <w:rFonts w:ascii="Noto Sans" w:hAnsi="Noto Sans" w:cs="Noto Sans"/>
          <w:color w:val="auto"/>
          <w:sz w:val="20"/>
          <w:szCs w:val="20"/>
        </w:rPr>
        <w:t xml:space="preserve">de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maquinaria y/o equipo</w:t>
      </w:r>
      <w:r w:rsidR="00603267" w:rsidRPr="0063190C">
        <w:rPr>
          <w:rFonts w:ascii="Noto Sans" w:hAnsi="Noto Sans" w:cs="Noto Sans"/>
          <w:color w:val="auto"/>
          <w:sz w:val="20"/>
          <w:szCs w:val="20"/>
        </w:rPr>
        <w:t xml:space="preserve"> considerados por el LICITANTE</w:t>
      </w:r>
      <w:r w:rsidR="000478CD" w:rsidRPr="0063190C">
        <w:rPr>
          <w:rFonts w:ascii="Noto Sans" w:hAnsi="Noto Sans" w:cs="Noto Sans"/>
          <w:sz w:val="20"/>
          <w:szCs w:val="20"/>
        </w:rPr>
        <w:t xml:space="preserve">, </w:t>
      </w:r>
      <w:r w:rsidR="00831069" w:rsidRPr="0063190C">
        <w:rPr>
          <w:rFonts w:ascii="Noto Sans" w:hAnsi="Noto Sans" w:cs="Noto Sans"/>
          <w:sz w:val="20"/>
          <w:szCs w:val="20"/>
        </w:rPr>
        <w:t>incluyendo en su caso</w:t>
      </w:r>
      <w:r w:rsidR="000478CD" w:rsidRPr="0063190C">
        <w:rPr>
          <w:rFonts w:ascii="Noto Sans" w:hAnsi="Noto Sans" w:cs="Noto Sans"/>
          <w:sz w:val="20"/>
          <w:szCs w:val="20"/>
        </w:rPr>
        <w:t xml:space="preserve"> la documentación soporte proporcionada para sustentar la propuesta de esos insumos</w:t>
      </w:r>
      <w:r w:rsidR="00181D4B" w:rsidRPr="0063190C">
        <w:rPr>
          <w:rFonts w:ascii="Noto Sans" w:hAnsi="Noto Sans" w:cs="Noto Sans"/>
          <w:color w:val="auto"/>
          <w:sz w:val="20"/>
          <w:szCs w:val="20"/>
        </w:rPr>
        <w:t>,</w:t>
      </w:r>
      <w:r w:rsidR="00A17FFB" w:rsidRPr="0063190C">
        <w:rPr>
          <w:rFonts w:ascii="Noto Sans" w:hAnsi="Noto Sans" w:cs="Noto Sans"/>
          <w:sz w:val="20"/>
          <w:szCs w:val="20"/>
        </w:rPr>
        <w:t xml:space="preserve"> </w:t>
      </w:r>
      <w:r w:rsidRPr="0063190C">
        <w:rPr>
          <w:rFonts w:ascii="Noto Sans" w:hAnsi="Noto Sans" w:cs="Noto Sans"/>
          <w:sz w:val="20"/>
          <w:szCs w:val="20"/>
        </w:rPr>
        <w:t>no</w:t>
      </w:r>
      <w:r w:rsidR="000478CD" w:rsidRPr="0063190C">
        <w:rPr>
          <w:rFonts w:ascii="Noto Sans" w:hAnsi="Noto Sans" w:cs="Noto Sans"/>
          <w:sz w:val="20"/>
          <w:szCs w:val="20"/>
        </w:rPr>
        <w:t xml:space="preserve"> cumpl</w:t>
      </w:r>
      <w:r w:rsidRPr="0063190C">
        <w:rPr>
          <w:rFonts w:ascii="Noto Sans" w:hAnsi="Noto Sans" w:cs="Noto Sans"/>
          <w:sz w:val="20"/>
          <w:szCs w:val="20"/>
        </w:rPr>
        <w:t>e</w:t>
      </w:r>
      <w:r w:rsidR="00831069" w:rsidRPr="0063190C">
        <w:rPr>
          <w:rFonts w:ascii="Noto Sans" w:hAnsi="Noto Sans" w:cs="Noto Sans"/>
          <w:sz w:val="20"/>
          <w:szCs w:val="20"/>
        </w:rPr>
        <w:t>n</w:t>
      </w:r>
      <w:r w:rsidR="000478CD" w:rsidRPr="0063190C">
        <w:rPr>
          <w:rFonts w:ascii="Noto Sans" w:hAnsi="Noto Sans" w:cs="Noto Sans"/>
          <w:sz w:val="20"/>
          <w:szCs w:val="20"/>
        </w:rPr>
        <w:t xml:space="preserve"> con </w:t>
      </w:r>
      <w:r w:rsidR="004E0BC5" w:rsidRPr="0063190C">
        <w:rPr>
          <w:rFonts w:ascii="Noto Sans" w:hAnsi="Noto Sans" w:cs="Noto Sans"/>
          <w:sz w:val="20"/>
          <w:szCs w:val="20"/>
        </w:rPr>
        <w:t>la totalidad de</w:t>
      </w:r>
      <w:r w:rsidR="000478CD" w:rsidRPr="0063190C">
        <w:rPr>
          <w:rFonts w:ascii="Noto Sans" w:hAnsi="Noto Sans" w:cs="Noto Sans"/>
          <w:sz w:val="20"/>
          <w:szCs w:val="20"/>
        </w:rPr>
        <w:t xml:space="preserve"> los requisitos generales y particulares requeridos </w:t>
      </w:r>
      <w:r w:rsidR="00603267" w:rsidRPr="0063190C">
        <w:rPr>
          <w:rFonts w:ascii="Noto Sans" w:hAnsi="Noto Sans" w:cs="Noto Sans"/>
          <w:sz w:val="20"/>
          <w:szCs w:val="20"/>
        </w:rPr>
        <w:t>en la CONVOCATORIA</w:t>
      </w:r>
      <w:r w:rsidR="00603267" w:rsidRPr="0063190C">
        <w:rPr>
          <w:rFonts w:ascii="Noto Sans" w:hAnsi="Noto Sans" w:cs="Noto Sans"/>
          <w:color w:val="auto"/>
          <w:sz w:val="20"/>
          <w:szCs w:val="20"/>
        </w:rPr>
        <w:t xml:space="preserve">, </w:t>
      </w:r>
      <w:r w:rsidR="008C1A24" w:rsidRPr="0063190C">
        <w:rPr>
          <w:rFonts w:ascii="Noto Sans" w:hAnsi="Noto Sans" w:cs="Noto Sans"/>
          <w:sz w:val="20"/>
          <w:szCs w:val="20"/>
        </w:rPr>
        <w:t>si</w:t>
      </w:r>
      <w:r w:rsidR="000478CD" w:rsidRPr="0063190C">
        <w:rPr>
          <w:rFonts w:ascii="Noto Sans" w:hAnsi="Noto Sans" w:cs="Noto Sans"/>
          <w:sz w:val="20"/>
          <w:szCs w:val="20"/>
        </w:rPr>
        <w:t xml:space="preserve"> el origen de </w:t>
      </w:r>
      <w:r w:rsidR="00603267" w:rsidRPr="0063190C">
        <w:rPr>
          <w:rFonts w:ascii="Noto Sans" w:hAnsi="Noto Sans" w:cs="Noto Sans"/>
          <w:sz w:val="20"/>
          <w:szCs w:val="20"/>
        </w:rPr>
        <w:t>es</w:t>
      </w:r>
      <w:r w:rsidR="000478CD" w:rsidRPr="0063190C">
        <w:rPr>
          <w:rFonts w:ascii="Noto Sans" w:hAnsi="Noto Sans" w:cs="Noto Sans"/>
          <w:sz w:val="20"/>
          <w:szCs w:val="20"/>
        </w:rPr>
        <w:t xml:space="preserve">os insumos </w:t>
      </w:r>
      <w:r w:rsidR="00603267" w:rsidRPr="0063190C">
        <w:rPr>
          <w:rFonts w:ascii="Noto Sans" w:hAnsi="Noto Sans" w:cs="Noto Sans"/>
          <w:sz w:val="20"/>
          <w:szCs w:val="20"/>
        </w:rPr>
        <w:t xml:space="preserve">-propios o arrendados- </w:t>
      </w:r>
      <w:r w:rsidRPr="0063190C">
        <w:rPr>
          <w:rFonts w:ascii="Noto Sans" w:hAnsi="Noto Sans" w:cs="Noto Sans"/>
          <w:sz w:val="20"/>
          <w:szCs w:val="20"/>
        </w:rPr>
        <w:t xml:space="preserve">no </w:t>
      </w:r>
      <w:r w:rsidR="000478CD" w:rsidRPr="0063190C">
        <w:rPr>
          <w:rFonts w:ascii="Noto Sans" w:hAnsi="Noto Sans" w:cs="Noto Sans"/>
          <w:sz w:val="20"/>
          <w:szCs w:val="20"/>
        </w:rPr>
        <w:t>est</w:t>
      </w:r>
      <w:r w:rsidR="00620293" w:rsidRPr="0063190C">
        <w:rPr>
          <w:rFonts w:ascii="Noto Sans" w:hAnsi="Noto Sans" w:cs="Noto Sans"/>
          <w:sz w:val="20"/>
          <w:szCs w:val="20"/>
        </w:rPr>
        <w:t>á</w:t>
      </w:r>
      <w:r w:rsidR="000478CD" w:rsidRPr="0063190C">
        <w:rPr>
          <w:rFonts w:ascii="Noto Sans" w:hAnsi="Noto Sans" w:cs="Noto Sans"/>
          <w:sz w:val="20"/>
          <w:szCs w:val="20"/>
        </w:rPr>
        <w:t xml:space="preserve"> fehacientemente demostrado</w:t>
      </w:r>
      <w:r w:rsidR="00A9464E" w:rsidRPr="0063190C">
        <w:rPr>
          <w:rFonts w:ascii="Noto Sans" w:hAnsi="Noto Sans" w:cs="Noto Sans"/>
          <w:sz w:val="20"/>
          <w:szCs w:val="20"/>
        </w:rPr>
        <w:t xml:space="preserve"> </w:t>
      </w:r>
      <w:r w:rsidR="000478CD" w:rsidRPr="0063190C">
        <w:rPr>
          <w:rFonts w:ascii="Noto Sans" w:hAnsi="Noto Sans" w:cs="Noto Sans"/>
          <w:sz w:val="20"/>
          <w:szCs w:val="20"/>
        </w:rPr>
        <w:t>y</w:t>
      </w:r>
      <w:r w:rsidR="0062259E"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 xml:space="preserve">no </w:t>
      </w:r>
      <w:r w:rsidR="000478CD" w:rsidRPr="0063190C">
        <w:rPr>
          <w:rFonts w:ascii="Noto Sans" w:hAnsi="Noto Sans" w:cs="Noto Sans"/>
          <w:sz w:val="20"/>
          <w:szCs w:val="20"/>
        </w:rPr>
        <w:t>s</w:t>
      </w:r>
      <w:r w:rsidR="0062259E" w:rsidRPr="0063190C">
        <w:rPr>
          <w:rFonts w:ascii="Noto Sans" w:hAnsi="Noto Sans" w:cs="Noto Sans"/>
          <w:sz w:val="20"/>
          <w:szCs w:val="20"/>
        </w:rPr>
        <w:t>o</w:t>
      </w:r>
      <w:r w:rsidR="000478CD" w:rsidRPr="0063190C">
        <w:rPr>
          <w:rFonts w:ascii="Noto Sans" w:hAnsi="Noto Sans" w:cs="Noto Sans"/>
          <w:sz w:val="20"/>
          <w:szCs w:val="20"/>
        </w:rPr>
        <w:t xml:space="preserve">n </w:t>
      </w:r>
      <w:r w:rsidR="000478CD" w:rsidRPr="0063190C">
        <w:rPr>
          <w:rFonts w:ascii="Noto Sans" w:hAnsi="Noto Sans" w:cs="Noto Sans"/>
          <w:color w:val="auto"/>
          <w:sz w:val="20"/>
          <w:szCs w:val="20"/>
        </w:rPr>
        <w:t xml:space="preserve">los adecuados, necesarios y suficientes para </w:t>
      </w:r>
      <w:r w:rsidR="00603267" w:rsidRPr="0063190C">
        <w:rPr>
          <w:rFonts w:ascii="Noto Sans" w:hAnsi="Noto Sans" w:cs="Noto Sans"/>
          <w:color w:val="auto"/>
          <w:sz w:val="20"/>
          <w:szCs w:val="20"/>
        </w:rPr>
        <w:t xml:space="preserve">desarrollar a cabalidad los trabajos objeto de este proceso de contratación dentro de las condiciones particulares del sitio donde se ejecutarán </w:t>
      </w:r>
      <w:r w:rsidR="000478CD" w:rsidRPr="0063190C">
        <w:rPr>
          <w:rFonts w:ascii="Noto Sans" w:hAnsi="Noto Sans" w:cs="Noto Sans"/>
          <w:color w:val="auto"/>
          <w:sz w:val="20"/>
          <w:szCs w:val="20"/>
        </w:rPr>
        <w:t>de acuerdo a sus características técnicas, magnitud y complejidad</w:t>
      </w:r>
      <w:r w:rsidR="00603267" w:rsidRPr="0063190C">
        <w:rPr>
          <w:rFonts w:ascii="Noto Sans" w:hAnsi="Noto Sans" w:cs="Noto Sans"/>
          <w:color w:val="auto"/>
          <w:sz w:val="20"/>
          <w:szCs w:val="20"/>
        </w:rPr>
        <w:t>,</w:t>
      </w:r>
      <w:r w:rsidR="009718F1" w:rsidRPr="0063190C">
        <w:rPr>
          <w:rFonts w:ascii="Noto Sans" w:hAnsi="Noto Sans" w:cs="Noto Sans"/>
          <w:color w:val="auto"/>
          <w:sz w:val="20"/>
          <w:szCs w:val="20"/>
        </w:rPr>
        <w:t xml:space="preserve"> así como que sus </w:t>
      </w:r>
      <w:r w:rsidR="00B77974" w:rsidRPr="0063190C">
        <w:rPr>
          <w:rFonts w:ascii="Noto Sans" w:hAnsi="Noto Sans" w:cs="Noto Sans"/>
          <w:sz w:val="20"/>
          <w:szCs w:val="20"/>
        </w:rPr>
        <w:t>descripciones, características,  capacidad y costos -parciales y totales-</w:t>
      </w:r>
      <w:r w:rsidR="00EF680C" w:rsidRPr="0063190C">
        <w:rPr>
          <w:rFonts w:ascii="Noto Sans" w:hAnsi="Noto Sans" w:cs="Noto Sans"/>
          <w:sz w:val="20"/>
          <w:szCs w:val="20"/>
        </w:rPr>
        <w:t xml:space="preserve"> no coinciden con cada uno de los documentos presentados en la proposición donde son mencionados</w:t>
      </w:r>
    </w:p>
    <w:p w14:paraId="7FFB1959" w14:textId="77777777" w:rsidR="00B77974" w:rsidRPr="0063190C" w:rsidRDefault="00B77974" w:rsidP="002B4634">
      <w:pPr>
        <w:pStyle w:val="Prrafodelista"/>
        <w:tabs>
          <w:tab w:val="left" w:pos="1701"/>
        </w:tabs>
        <w:ind w:left="1701" w:hanging="850"/>
        <w:rPr>
          <w:rFonts w:ascii="Noto Sans" w:hAnsi="Noto Sans" w:cs="Noto Sans"/>
        </w:rPr>
      </w:pPr>
    </w:p>
    <w:p w14:paraId="1AF4A08D" w14:textId="35BE9C52" w:rsidR="000478CD" w:rsidRPr="0063190C" w:rsidRDefault="002E5A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iCs/>
          <w:color w:val="auto"/>
          <w:sz w:val="20"/>
          <w:szCs w:val="20"/>
        </w:rPr>
        <w:t>Si</w:t>
      </w:r>
      <w:r w:rsidR="000478CD" w:rsidRPr="0063190C">
        <w:rPr>
          <w:rFonts w:ascii="Noto Sans" w:hAnsi="Noto Sans" w:cs="Noto Sans"/>
          <w:bCs/>
          <w:iCs/>
          <w:color w:val="auto"/>
          <w:sz w:val="20"/>
          <w:szCs w:val="20"/>
        </w:rPr>
        <w:t xml:space="preserve"> </w:t>
      </w:r>
      <w:r w:rsidRPr="0063190C">
        <w:rPr>
          <w:rFonts w:ascii="Noto Sans" w:hAnsi="Noto Sans" w:cs="Noto Sans"/>
          <w:bCs/>
          <w:iCs/>
          <w:color w:val="auto"/>
          <w:sz w:val="20"/>
          <w:szCs w:val="20"/>
        </w:rPr>
        <w:t xml:space="preserve">el LICITANTE </w:t>
      </w:r>
      <w:r w:rsidR="000478CD" w:rsidRPr="0063190C">
        <w:rPr>
          <w:rFonts w:ascii="Noto Sans" w:hAnsi="Noto Sans" w:cs="Noto Sans"/>
          <w:bCs/>
          <w:iCs/>
          <w:color w:val="auto"/>
          <w:sz w:val="20"/>
          <w:szCs w:val="20"/>
        </w:rPr>
        <w:t>consider</w:t>
      </w:r>
      <w:r w:rsidRPr="0063190C">
        <w:rPr>
          <w:rFonts w:ascii="Noto Sans" w:hAnsi="Noto Sans" w:cs="Noto Sans"/>
          <w:bCs/>
          <w:iCs/>
          <w:color w:val="auto"/>
          <w:sz w:val="20"/>
          <w:szCs w:val="20"/>
        </w:rPr>
        <w:t>a</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en su proposición como parte de la integración, análisis y cálculo de la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los vinculados con </w:t>
      </w:r>
      <w:r w:rsidR="000478CD" w:rsidRPr="0063190C">
        <w:rPr>
          <w:rFonts w:ascii="Noto Sans" w:hAnsi="Noto Sans" w:cs="Noto Sans"/>
          <w:bCs/>
          <w:iCs/>
          <w:color w:val="auto"/>
          <w:sz w:val="20"/>
          <w:szCs w:val="20"/>
        </w:rPr>
        <w:t xml:space="preserve">el transporte </w:t>
      </w:r>
      <w:r w:rsidR="00301FA0" w:rsidRPr="0063190C">
        <w:rPr>
          <w:rFonts w:ascii="Noto Sans" w:hAnsi="Noto Sans" w:cs="Noto Sans"/>
          <w:bCs/>
          <w:iCs/>
          <w:color w:val="auto"/>
          <w:sz w:val="20"/>
          <w:szCs w:val="20"/>
        </w:rPr>
        <w:t xml:space="preserve">y puesta en sitio </w:t>
      </w:r>
      <w:r w:rsidR="000478CD" w:rsidRPr="0063190C">
        <w:rPr>
          <w:rFonts w:ascii="Noto Sans" w:hAnsi="Noto Sans" w:cs="Noto Sans"/>
          <w:bCs/>
          <w:iCs/>
          <w:color w:val="auto"/>
          <w:sz w:val="20"/>
          <w:szCs w:val="20"/>
        </w:rPr>
        <w:t xml:space="preserve">de </w:t>
      </w:r>
      <w:r w:rsidR="000478CD" w:rsidRPr="0063190C">
        <w:rPr>
          <w:rFonts w:ascii="Noto Sans" w:hAnsi="Noto Sans" w:cs="Noto Sans"/>
          <w:b/>
          <w:iCs/>
          <w:color w:val="auto"/>
          <w:sz w:val="20"/>
          <w:szCs w:val="20"/>
        </w:rPr>
        <w:t>materiales y/o equipo de instalación permanente</w:t>
      </w:r>
      <w:r w:rsidR="00CF1357" w:rsidRPr="0063190C">
        <w:rPr>
          <w:rFonts w:ascii="Noto Sans" w:hAnsi="Noto Sans" w:cs="Noto Sans"/>
          <w:b/>
          <w:iCs/>
          <w:color w:val="auto"/>
          <w:sz w:val="20"/>
          <w:szCs w:val="20"/>
        </w:rPr>
        <w:t xml:space="preserve"> </w:t>
      </w:r>
      <w:r w:rsidR="00CF1357" w:rsidRPr="0063190C">
        <w:rPr>
          <w:rFonts w:ascii="Noto Sans" w:hAnsi="Noto Sans" w:cs="Noto Sans"/>
          <w:bCs/>
          <w:iCs/>
          <w:color w:val="auto"/>
          <w:sz w:val="20"/>
          <w:szCs w:val="20"/>
        </w:rPr>
        <w:t>y/o</w:t>
      </w:r>
      <w:r w:rsidR="00301FA0" w:rsidRPr="0063190C">
        <w:rPr>
          <w:rFonts w:ascii="Noto Sans" w:hAnsi="Noto Sans" w:cs="Noto Sans"/>
          <w:bCs/>
          <w:iCs/>
          <w:color w:val="auto"/>
          <w:sz w:val="20"/>
          <w:szCs w:val="20"/>
        </w:rPr>
        <w:t xml:space="preserve"> </w:t>
      </w:r>
      <w:r w:rsidR="008B146F" w:rsidRPr="0063190C">
        <w:rPr>
          <w:rFonts w:ascii="Noto Sans" w:hAnsi="Noto Sans" w:cs="Noto Sans"/>
          <w:bCs/>
          <w:iCs/>
          <w:color w:val="auto"/>
          <w:sz w:val="20"/>
          <w:szCs w:val="20"/>
        </w:rPr>
        <w:t xml:space="preserve">dentro de los </w:t>
      </w:r>
      <w:r w:rsidR="008B146F" w:rsidRPr="0063190C">
        <w:rPr>
          <w:rFonts w:ascii="Noto Sans" w:hAnsi="Noto Sans" w:cs="Noto Sans"/>
          <w:b/>
          <w:iCs/>
          <w:color w:val="auto"/>
          <w:sz w:val="20"/>
          <w:szCs w:val="20"/>
        </w:rPr>
        <w:t>Costos Directos</w:t>
      </w:r>
      <w:r w:rsidR="008B146F" w:rsidRPr="0063190C">
        <w:rPr>
          <w:rFonts w:ascii="Noto Sans" w:hAnsi="Noto Sans" w:cs="Noto Sans"/>
          <w:bCs/>
          <w:iCs/>
          <w:color w:val="auto"/>
          <w:sz w:val="20"/>
          <w:szCs w:val="20"/>
        </w:rPr>
        <w:t xml:space="preserve"> incluye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para</w:t>
      </w:r>
      <w:r w:rsidR="000478CD" w:rsidRPr="0063190C">
        <w:rPr>
          <w:rFonts w:ascii="Noto Sans" w:hAnsi="Noto Sans" w:cs="Noto Sans"/>
          <w:b/>
          <w:iCs/>
          <w:color w:val="auto"/>
          <w:sz w:val="20"/>
          <w:szCs w:val="20"/>
        </w:rPr>
        <w:t xml:space="preserve"> </w:t>
      </w:r>
      <w:r w:rsidR="000478CD" w:rsidRPr="0063190C">
        <w:rPr>
          <w:rFonts w:ascii="Noto Sans" w:hAnsi="Noto Sans" w:cs="Noto Sans"/>
          <w:bCs/>
          <w:iCs/>
          <w:color w:val="auto"/>
          <w:sz w:val="20"/>
          <w:szCs w:val="20"/>
        </w:rPr>
        <w:t>el transporte de personal</w:t>
      </w:r>
      <w:r w:rsidR="00285F52" w:rsidRPr="0063190C">
        <w:rPr>
          <w:rFonts w:ascii="Noto Sans" w:hAnsi="Noto Sans" w:cs="Noto Sans"/>
          <w:bCs/>
          <w:iCs/>
          <w:color w:val="auto"/>
          <w:sz w:val="20"/>
          <w:szCs w:val="20"/>
        </w:rPr>
        <w:t xml:space="preserve"> sin la anuencia expresa de la CONVOCANTE</w:t>
      </w:r>
      <w:r w:rsidR="001705D2" w:rsidRPr="0063190C">
        <w:rPr>
          <w:rFonts w:ascii="Noto Sans" w:hAnsi="Noto Sans" w:cs="Noto Sans"/>
          <w:bCs/>
          <w:iCs/>
          <w:color w:val="auto"/>
          <w:sz w:val="20"/>
          <w:szCs w:val="20"/>
        </w:rPr>
        <w:t>.</w:t>
      </w:r>
    </w:p>
    <w:p w14:paraId="4DDA9869" w14:textId="0453FA59" w:rsidR="004E6B38" w:rsidRPr="0063190C" w:rsidRDefault="004E6B38" w:rsidP="004E6B38">
      <w:pPr>
        <w:pStyle w:val="Prrafodelista"/>
        <w:rPr>
          <w:rFonts w:ascii="Noto Sans" w:hAnsi="Noto Sans" w:cs="Noto Sans"/>
        </w:rPr>
      </w:pPr>
    </w:p>
    <w:p w14:paraId="35F73B9C" w14:textId="7088A74C" w:rsidR="00181D4B" w:rsidRPr="0063190C" w:rsidRDefault="004E6B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320D4" w:rsidRPr="0063190C">
        <w:rPr>
          <w:rFonts w:ascii="Noto Sans" w:hAnsi="Noto Sans" w:cs="Noto Sans"/>
          <w:sz w:val="20"/>
          <w:szCs w:val="20"/>
        </w:rPr>
        <w:t xml:space="preserve"> </w:t>
      </w:r>
      <w:r w:rsidR="000478CD" w:rsidRPr="0063190C">
        <w:rPr>
          <w:rFonts w:ascii="Noto Sans" w:hAnsi="Noto Sans" w:cs="Noto Sans"/>
          <w:sz w:val="20"/>
          <w:szCs w:val="20"/>
        </w:rPr>
        <w:t xml:space="preserve">los </w:t>
      </w:r>
      <w:r w:rsidR="001152B1" w:rsidRPr="0063190C">
        <w:rPr>
          <w:rFonts w:ascii="Noto Sans" w:hAnsi="Noto Sans" w:cs="Noto Sans"/>
          <w:sz w:val="20"/>
          <w:szCs w:val="20"/>
        </w:rPr>
        <w:t xml:space="preserve">análisis, cálculos e integración de los </w:t>
      </w:r>
      <w:r w:rsidR="000478CD" w:rsidRPr="0063190C">
        <w:rPr>
          <w:rFonts w:ascii="Noto Sans" w:hAnsi="Noto Sans" w:cs="Noto Sans"/>
          <w:b/>
          <w:bCs/>
          <w:sz w:val="20"/>
          <w:szCs w:val="20"/>
        </w:rPr>
        <w:t>Costos Horarios</w:t>
      </w:r>
      <w:r w:rsidR="000478CD" w:rsidRPr="0063190C">
        <w:rPr>
          <w:rFonts w:ascii="Noto Sans" w:hAnsi="Noto Sans" w:cs="Noto Sans"/>
          <w:sz w:val="20"/>
          <w:szCs w:val="20"/>
        </w:rPr>
        <w:t xml:space="preserve"> de la </w:t>
      </w:r>
      <w:r w:rsidR="000478CD" w:rsidRPr="0063190C">
        <w:rPr>
          <w:rFonts w:ascii="Noto Sans" w:hAnsi="Noto Sans" w:cs="Noto Sans"/>
          <w:b/>
          <w:bCs/>
          <w:sz w:val="20"/>
          <w:szCs w:val="20"/>
        </w:rPr>
        <w:t>maquinaria y/o equipo</w:t>
      </w:r>
      <w:r w:rsidR="000478CD" w:rsidRPr="0063190C">
        <w:rPr>
          <w:rFonts w:ascii="Noto Sans" w:hAnsi="Noto Sans" w:cs="Noto Sans"/>
          <w:sz w:val="20"/>
          <w:szCs w:val="20"/>
        </w:rPr>
        <w:t xml:space="preserve"> </w:t>
      </w:r>
      <w:r w:rsidR="001745D5" w:rsidRPr="0063190C">
        <w:rPr>
          <w:rFonts w:ascii="Noto Sans" w:hAnsi="Noto Sans" w:cs="Noto Sans"/>
          <w:sz w:val="20"/>
          <w:szCs w:val="20"/>
        </w:rPr>
        <w:t xml:space="preserve">presentados por el LICITANTE en su proposición </w:t>
      </w:r>
      <w:r w:rsidRPr="0063190C">
        <w:rPr>
          <w:rFonts w:ascii="Noto Sans" w:hAnsi="Noto Sans" w:cs="Noto Sans"/>
          <w:color w:val="auto"/>
          <w:sz w:val="20"/>
          <w:szCs w:val="20"/>
        </w:rPr>
        <w:t xml:space="preserve">no </w:t>
      </w:r>
      <w:r w:rsidR="001152B1" w:rsidRPr="0063190C">
        <w:rPr>
          <w:rFonts w:ascii="Noto Sans" w:hAnsi="Noto Sans" w:cs="Noto Sans"/>
          <w:sz w:val="20"/>
          <w:szCs w:val="20"/>
        </w:rPr>
        <w:t xml:space="preserve">cumplen con todos los requisitos establecidos en la CONVOCATORIA y en el REGLAMENTO, </w:t>
      </w:r>
      <w:r w:rsidR="005E6CA5" w:rsidRPr="0063190C">
        <w:rPr>
          <w:rFonts w:ascii="Noto Sans" w:hAnsi="Noto Sans" w:cs="Noto Sans"/>
          <w:sz w:val="20"/>
          <w:szCs w:val="20"/>
        </w:rPr>
        <w:lastRenderedPageBreak/>
        <w:t xml:space="preserve">no se </w:t>
      </w:r>
      <w:r w:rsidR="001152B1" w:rsidRPr="0063190C">
        <w:rPr>
          <w:rFonts w:ascii="Noto Sans" w:hAnsi="Noto Sans" w:cs="Noto Sans"/>
          <w:sz w:val="20"/>
          <w:szCs w:val="20"/>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sz w:val="20"/>
          <w:szCs w:val="20"/>
        </w:rPr>
        <w:t>-cuando por su naturaleza así lo requiera</w:t>
      </w:r>
      <w:r w:rsidR="00402789" w:rsidRPr="0063190C">
        <w:rPr>
          <w:rFonts w:ascii="Noto Sans" w:hAnsi="Noto Sans" w:cs="Noto Sans"/>
          <w:sz w:val="20"/>
          <w:szCs w:val="20"/>
        </w:rPr>
        <w:t>n</w:t>
      </w:r>
      <w:r w:rsidR="005E6CA5" w:rsidRPr="0063190C">
        <w:rPr>
          <w:rFonts w:ascii="Noto Sans" w:hAnsi="Noto Sans" w:cs="Noto Sans"/>
          <w:sz w:val="20"/>
          <w:szCs w:val="20"/>
        </w:rPr>
        <w:t xml:space="preserve">- </w:t>
      </w:r>
      <w:r w:rsidR="001152B1" w:rsidRPr="0063190C">
        <w:rPr>
          <w:rFonts w:ascii="Noto Sans" w:hAnsi="Noto Sans" w:cs="Noto Sans"/>
          <w:sz w:val="20"/>
          <w:szCs w:val="20"/>
        </w:rPr>
        <w:t>de esos insumos</w:t>
      </w:r>
      <w:r w:rsidR="005E6CA5" w:rsidRPr="0063190C">
        <w:rPr>
          <w:rFonts w:ascii="Noto Sans" w:hAnsi="Noto Sans" w:cs="Noto Sans"/>
          <w:sz w:val="20"/>
          <w:szCs w:val="20"/>
        </w:rPr>
        <w:t xml:space="preserve">, no </w:t>
      </w:r>
      <w:r w:rsidRPr="0063190C">
        <w:rPr>
          <w:rFonts w:ascii="Noto Sans" w:hAnsi="Noto Sans" w:cs="Noto Sans"/>
          <w:color w:val="auto"/>
          <w:sz w:val="20"/>
          <w:szCs w:val="20"/>
        </w:rPr>
        <w:t>son considerados como nuevos</w:t>
      </w:r>
      <w:r w:rsidR="005E6CA5" w:rsidRPr="0063190C">
        <w:rPr>
          <w:rFonts w:ascii="Noto Sans" w:hAnsi="Noto Sans" w:cs="Noto Sans"/>
          <w:color w:val="auto"/>
          <w:sz w:val="20"/>
          <w:szCs w:val="20"/>
        </w:rPr>
        <w:t xml:space="preserve"> y/o </w:t>
      </w:r>
      <w:r w:rsidR="005E6CA5" w:rsidRPr="0063190C">
        <w:rPr>
          <w:rFonts w:ascii="Noto Sans" w:hAnsi="Noto Sans" w:cs="Noto Sans"/>
          <w:sz w:val="20"/>
          <w:szCs w:val="20"/>
        </w:rPr>
        <w:t>l</w:t>
      </w:r>
      <w:r w:rsidR="003F4F69" w:rsidRPr="0063190C">
        <w:rPr>
          <w:rFonts w:ascii="Noto Sans" w:hAnsi="Noto Sans" w:cs="Noto Sans"/>
          <w:sz w:val="20"/>
          <w:szCs w:val="20"/>
        </w:rPr>
        <w:t>a</w:t>
      </w:r>
      <w:r w:rsidR="00181D4B" w:rsidRPr="0063190C">
        <w:rPr>
          <w:rFonts w:ascii="Noto Sans" w:hAnsi="Noto Sans" w:cs="Noto Sans"/>
          <w:sz w:val="20"/>
          <w:szCs w:val="20"/>
        </w:rPr>
        <w:t>s</w:t>
      </w:r>
      <w:r w:rsidR="003F4F69" w:rsidRPr="0063190C">
        <w:rPr>
          <w:rFonts w:ascii="Noto Sans" w:hAnsi="Noto Sans" w:cs="Noto Sans"/>
          <w:sz w:val="20"/>
          <w:szCs w:val="20"/>
        </w:rPr>
        <w:t xml:space="preserve"> </w:t>
      </w:r>
      <w:r w:rsidR="003F4F69" w:rsidRPr="0063190C">
        <w:rPr>
          <w:rFonts w:ascii="Noto Sans" w:hAnsi="Noto Sans" w:cs="Noto Sans"/>
          <w:color w:val="auto"/>
          <w:sz w:val="20"/>
          <w:szCs w:val="20"/>
        </w:rPr>
        <w:t>descripciones, características,  capacidad y costos</w:t>
      </w:r>
      <w:r w:rsidR="00181D4B" w:rsidRPr="0063190C">
        <w:rPr>
          <w:rFonts w:ascii="Noto Sans" w:hAnsi="Noto Sans" w:cs="Noto Sans"/>
          <w:sz w:val="20"/>
          <w:szCs w:val="20"/>
        </w:rPr>
        <w:t xml:space="preserve"> </w:t>
      </w:r>
      <w:r w:rsidR="003F4F69" w:rsidRPr="0063190C">
        <w:rPr>
          <w:rFonts w:ascii="Noto Sans" w:hAnsi="Noto Sans" w:cs="Noto Sans"/>
          <w:sz w:val="20"/>
          <w:szCs w:val="20"/>
        </w:rPr>
        <w:t>que conforman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181D4B" w:rsidRPr="0063190C">
        <w:rPr>
          <w:rFonts w:ascii="Noto Sans" w:hAnsi="Noto Sans" w:cs="Noto Sans"/>
          <w:sz w:val="20"/>
          <w:szCs w:val="20"/>
        </w:rPr>
        <w:t xml:space="preserve"> </w:t>
      </w:r>
      <w:r w:rsidR="005E6CA5" w:rsidRPr="0063190C">
        <w:rPr>
          <w:rFonts w:ascii="Noto Sans" w:hAnsi="Noto Sans" w:cs="Noto Sans"/>
          <w:sz w:val="20"/>
          <w:szCs w:val="20"/>
        </w:rPr>
        <w:t>no</w:t>
      </w:r>
      <w:r w:rsidR="00181D4B" w:rsidRPr="0063190C">
        <w:rPr>
          <w:rFonts w:ascii="Noto Sans" w:hAnsi="Noto Sans" w:cs="Noto Sans"/>
          <w:sz w:val="20"/>
          <w:szCs w:val="20"/>
        </w:rPr>
        <w:t xml:space="preserve"> </w:t>
      </w:r>
      <w:r w:rsidR="00346A9F" w:rsidRPr="0063190C">
        <w:rPr>
          <w:rFonts w:ascii="Noto Sans" w:hAnsi="Noto Sans" w:cs="Noto Sans"/>
          <w:color w:val="auto"/>
          <w:sz w:val="20"/>
          <w:szCs w:val="20"/>
        </w:rPr>
        <w:t>coinciden con cada uno de los documentos presentados en la proposición donde son mencionados.</w:t>
      </w:r>
    </w:p>
    <w:p w14:paraId="035EDEBE" w14:textId="77777777" w:rsidR="003F4F69" w:rsidRPr="0063190C" w:rsidRDefault="003F4F69" w:rsidP="002B4634">
      <w:pPr>
        <w:pStyle w:val="Prrafodelista"/>
        <w:tabs>
          <w:tab w:val="left" w:pos="1701"/>
        </w:tabs>
        <w:ind w:left="1701" w:hanging="850"/>
        <w:rPr>
          <w:rFonts w:ascii="Noto Sans" w:hAnsi="Noto Sans" w:cs="Noto Sans"/>
        </w:rPr>
      </w:pPr>
    </w:p>
    <w:p w14:paraId="37660B7D" w14:textId="5D7C3BC1" w:rsidR="00181D4B" w:rsidRPr="0063190C" w:rsidRDefault="003F4F69"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63662B" w:rsidRPr="0063190C">
        <w:rPr>
          <w:rFonts w:ascii="Noto Sans" w:hAnsi="Noto Sans" w:cs="Noto Sans"/>
          <w:sz w:val="20"/>
          <w:szCs w:val="20"/>
        </w:rPr>
        <w:t xml:space="preserve">el LICITANTE </w:t>
      </w:r>
      <w:r w:rsidRPr="0063190C">
        <w:rPr>
          <w:rFonts w:ascii="Noto Sans" w:hAnsi="Noto Sans" w:cs="Noto Sans"/>
          <w:sz w:val="20"/>
          <w:szCs w:val="20"/>
        </w:rPr>
        <w:t xml:space="preserve">no </w:t>
      </w:r>
      <w:r w:rsidR="0063662B" w:rsidRPr="0063190C">
        <w:rPr>
          <w:rFonts w:ascii="Noto Sans" w:hAnsi="Noto Sans" w:cs="Noto Sans"/>
          <w:sz w:val="20"/>
          <w:szCs w:val="20"/>
        </w:rPr>
        <w:t xml:space="preserve">presenta la documentación soporte y la justificación que sustente fehacientemente en su caso la determinación </w:t>
      </w:r>
      <w:r w:rsidR="00181D4B" w:rsidRPr="0063190C">
        <w:rPr>
          <w:rFonts w:ascii="Noto Sans" w:hAnsi="Noto Sans" w:cs="Noto Sans"/>
          <w:sz w:val="20"/>
          <w:szCs w:val="20"/>
        </w:rPr>
        <w:t xml:space="preserve">de utilizar diferentes </w:t>
      </w:r>
      <w:r w:rsidR="00181D4B" w:rsidRPr="0063190C">
        <w:rPr>
          <w:rFonts w:ascii="Noto Sans" w:hAnsi="Noto Sans" w:cs="Noto Sans"/>
          <w:b/>
          <w:bCs/>
          <w:sz w:val="20"/>
          <w:szCs w:val="20"/>
        </w:rPr>
        <w:t>tasas de interés “i”</w:t>
      </w:r>
      <w:r w:rsidR="00181D4B" w:rsidRPr="0063190C">
        <w:rPr>
          <w:rFonts w:ascii="Noto Sans" w:hAnsi="Noto Sans" w:cs="Noto Sans"/>
          <w:sz w:val="20"/>
          <w:szCs w:val="20"/>
        </w:rPr>
        <w:t xml:space="preserve"> y</w:t>
      </w:r>
      <w:r w:rsidR="0063662B" w:rsidRPr="0063190C">
        <w:rPr>
          <w:rFonts w:ascii="Noto Sans" w:hAnsi="Noto Sans" w:cs="Noto Sans"/>
          <w:sz w:val="20"/>
          <w:szCs w:val="20"/>
        </w:rPr>
        <w:t>/o</w:t>
      </w:r>
      <w:r w:rsidR="00181D4B" w:rsidRPr="0063190C">
        <w:rPr>
          <w:rFonts w:ascii="Noto Sans" w:hAnsi="Noto Sans" w:cs="Noto Sans"/>
          <w:sz w:val="20"/>
          <w:szCs w:val="20"/>
        </w:rPr>
        <w:t xml:space="preserve"> </w:t>
      </w:r>
      <w:r w:rsidR="00181D4B" w:rsidRPr="0063190C">
        <w:rPr>
          <w:rFonts w:ascii="Noto Sans" w:hAnsi="Noto Sans" w:cs="Noto Sans"/>
          <w:b/>
          <w:bCs/>
          <w:sz w:val="20"/>
          <w:szCs w:val="20"/>
        </w:rPr>
        <w:t>primas de seguros</w:t>
      </w:r>
      <w:r w:rsidR="00181D4B" w:rsidRPr="0063190C">
        <w:rPr>
          <w:rFonts w:ascii="Noto Sans" w:hAnsi="Noto Sans" w:cs="Noto Sans"/>
          <w:sz w:val="20"/>
          <w:szCs w:val="20"/>
        </w:rPr>
        <w:t xml:space="preserve"> en el análisis</w:t>
      </w:r>
      <w:r w:rsidR="0063662B" w:rsidRPr="0063190C">
        <w:rPr>
          <w:rFonts w:ascii="Noto Sans" w:hAnsi="Noto Sans" w:cs="Noto Sans"/>
          <w:sz w:val="20"/>
          <w:szCs w:val="20"/>
        </w:rPr>
        <w:t>, cálculo e integración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y/o</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l</w:t>
      </w:r>
      <w:r w:rsidR="00181D4B" w:rsidRPr="0063190C">
        <w:rPr>
          <w:rFonts w:ascii="Noto Sans" w:hAnsi="Noto Sans" w:cs="Noto Sans"/>
          <w:sz w:val="20"/>
          <w:szCs w:val="20"/>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sz w:val="20"/>
          <w:szCs w:val="20"/>
        </w:rPr>
        <w:t>no cumple</w:t>
      </w:r>
      <w:r w:rsidR="00181D4B" w:rsidRPr="0063190C">
        <w:rPr>
          <w:rFonts w:ascii="Noto Sans" w:hAnsi="Noto Sans" w:cs="Noto Sans"/>
          <w:sz w:val="20"/>
          <w:szCs w:val="20"/>
        </w:rPr>
        <w:t xml:space="preserve"> los requisitos mínimos solicitados en la CONVOCATORIA.</w:t>
      </w:r>
    </w:p>
    <w:p w14:paraId="022FC3D5" w14:textId="77777777" w:rsidR="00260586" w:rsidRPr="0063190C" w:rsidRDefault="00260586" w:rsidP="002B4634">
      <w:pPr>
        <w:pStyle w:val="Prrafodelista"/>
        <w:tabs>
          <w:tab w:val="left" w:pos="1701"/>
        </w:tabs>
        <w:ind w:left="1701" w:hanging="850"/>
        <w:rPr>
          <w:rFonts w:ascii="Noto Sans" w:hAnsi="Noto Sans" w:cs="Noto Sans"/>
        </w:rPr>
      </w:pPr>
    </w:p>
    <w:p w14:paraId="6E064F56" w14:textId="22BD18A1" w:rsidR="008A5671" w:rsidRPr="0063190C" w:rsidRDefault="00FB16B7"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122123" w:rsidRPr="0063190C">
        <w:rPr>
          <w:rFonts w:ascii="Noto Sans" w:hAnsi="Noto Sans" w:cs="Noto Sans"/>
          <w:sz w:val="20"/>
          <w:szCs w:val="20"/>
        </w:rPr>
        <w:t xml:space="preserve">los análisis, cálculos e integración de los </w:t>
      </w:r>
      <w:r w:rsidR="000478CD" w:rsidRPr="0063190C">
        <w:rPr>
          <w:rFonts w:ascii="Noto Sans" w:hAnsi="Noto Sans" w:cs="Noto Sans"/>
          <w:b/>
          <w:bCs/>
          <w:sz w:val="20"/>
          <w:szCs w:val="20"/>
        </w:rPr>
        <w:t>materiales y/o equipo de instalación permanente</w:t>
      </w:r>
      <w:r w:rsidR="000478CD" w:rsidRPr="0063190C">
        <w:rPr>
          <w:rFonts w:ascii="Noto Sans" w:hAnsi="Noto Sans" w:cs="Noto Sans"/>
          <w:sz w:val="20"/>
          <w:szCs w:val="20"/>
        </w:rPr>
        <w:t xml:space="preserve"> </w:t>
      </w:r>
      <w:r w:rsidR="005A1C3E" w:rsidRPr="0063190C">
        <w:rPr>
          <w:rFonts w:ascii="Noto Sans" w:hAnsi="Noto Sans" w:cs="Noto Sans"/>
          <w:sz w:val="20"/>
          <w:szCs w:val="20"/>
        </w:rPr>
        <w:t>considerados por el LICITANTE</w:t>
      </w:r>
      <w:r w:rsidR="000478CD" w:rsidRPr="0063190C">
        <w:rPr>
          <w:rFonts w:ascii="Noto Sans" w:hAnsi="Noto Sans" w:cs="Noto Sans"/>
          <w:sz w:val="20"/>
          <w:szCs w:val="20"/>
        </w:rPr>
        <w:t xml:space="preserve">, así como la documentación soporte proporcionada para sustentar la propuesta de esos insumos, </w:t>
      </w:r>
      <w:r w:rsidR="00C35DE6" w:rsidRPr="0063190C">
        <w:rPr>
          <w:rFonts w:ascii="Noto Sans" w:hAnsi="Noto Sans" w:cs="Noto Sans"/>
          <w:sz w:val="20"/>
          <w:szCs w:val="20"/>
        </w:rPr>
        <w:t xml:space="preserve">no </w:t>
      </w:r>
      <w:r w:rsidR="000478CD" w:rsidRPr="0063190C">
        <w:rPr>
          <w:rFonts w:ascii="Noto Sans" w:hAnsi="Noto Sans" w:cs="Noto Sans"/>
          <w:sz w:val="20"/>
          <w:szCs w:val="20"/>
        </w:rPr>
        <w:t>cumpl</w:t>
      </w:r>
      <w:r w:rsidR="00C35DE6" w:rsidRPr="0063190C">
        <w:rPr>
          <w:rFonts w:ascii="Noto Sans" w:hAnsi="Noto Sans" w:cs="Noto Sans"/>
          <w:sz w:val="20"/>
          <w:szCs w:val="20"/>
        </w:rPr>
        <w:t>e</w:t>
      </w:r>
      <w:r w:rsidR="000478CD" w:rsidRPr="0063190C">
        <w:rPr>
          <w:rFonts w:ascii="Noto Sans" w:hAnsi="Noto Sans" w:cs="Noto Sans"/>
          <w:sz w:val="20"/>
          <w:szCs w:val="20"/>
        </w:rPr>
        <w:t xml:space="preserve">n con todos los requisitos generales y particulares requeridos por la CONVOCANTE, </w:t>
      </w:r>
      <w:r w:rsidR="00155EC3" w:rsidRPr="0063190C">
        <w:rPr>
          <w:rFonts w:ascii="Noto Sans" w:hAnsi="Noto Sans" w:cs="Noto Sans"/>
          <w:sz w:val="20"/>
          <w:szCs w:val="20"/>
        </w:rPr>
        <w:t xml:space="preserve">que </w:t>
      </w:r>
      <w:r w:rsidR="00D24D5D" w:rsidRPr="0063190C">
        <w:rPr>
          <w:rFonts w:ascii="Noto Sans" w:hAnsi="Noto Sans" w:cs="Noto Sans"/>
          <w:sz w:val="20"/>
          <w:szCs w:val="20"/>
        </w:rPr>
        <w:t xml:space="preserve">no incluyan </w:t>
      </w:r>
      <w:r w:rsidR="00260586" w:rsidRPr="0063190C">
        <w:rPr>
          <w:rFonts w:ascii="Noto Sans" w:hAnsi="Noto Sans" w:cs="Noto Sans"/>
          <w:sz w:val="20"/>
          <w:szCs w:val="20"/>
        </w:rPr>
        <w:t xml:space="preserve">los costos </w:t>
      </w:r>
      <w:r w:rsidR="00D24D5D" w:rsidRPr="0063190C">
        <w:rPr>
          <w:rFonts w:ascii="Noto Sans" w:hAnsi="Noto Sans" w:cs="Noto Sans"/>
          <w:sz w:val="20"/>
          <w:szCs w:val="20"/>
        </w:rPr>
        <w:t xml:space="preserve">referentes a su </w:t>
      </w:r>
      <w:r w:rsidR="00E044BA" w:rsidRPr="0063190C">
        <w:rPr>
          <w:rFonts w:ascii="Noto Sans" w:hAnsi="Noto Sans" w:cs="Noto Sans"/>
          <w:bCs/>
          <w:color w:val="auto"/>
          <w:sz w:val="20"/>
          <w:szCs w:val="20"/>
        </w:rPr>
        <w:t xml:space="preserve">carga, </w:t>
      </w:r>
      <w:r w:rsidR="00D24D5D" w:rsidRPr="0063190C">
        <w:rPr>
          <w:rFonts w:ascii="Noto Sans" w:hAnsi="Noto Sans" w:cs="Noto Sans"/>
          <w:bCs/>
          <w:color w:val="auto"/>
          <w:sz w:val="20"/>
          <w:szCs w:val="20"/>
        </w:rPr>
        <w:t>transporte</w:t>
      </w:r>
      <w:r w:rsidR="00E044BA" w:rsidRPr="0063190C">
        <w:rPr>
          <w:rFonts w:ascii="Noto Sans" w:hAnsi="Noto Sans" w:cs="Noto Sans"/>
          <w:bCs/>
          <w:color w:val="auto"/>
          <w:sz w:val="20"/>
          <w:szCs w:val="20"/>
        </w:rPr>
        <w:t xml:space="preserve"> </w:t>
      </w:r>
      <w:r w:rsidR="00D24D5D" w:rsidRPr="0063190C">
        <w:rPr>
          <w:rFonts w:ascii="Noto Sans" w:hAnsi="Noto Sans" w:cs="Noto Sans"/>
          <w:bCs/>
          <w:color w:val="auto"/>
          <w:sz w:val="20"/>
          <w:szCs w:val="20"/>
        </w:rPr>
        <w:t>y puesta en el sitio de ejecución de los trabajos</w:t>
      </w:r>
      <w:r w:rsidR="00260586" w:rsidRPr="0063190C">
        <w:rPr>
          <w:rFonts w:ascii="Noto Sans" w:hAnsi="Noto Sans" w:cs="Noto Sans"/>
          <w:bCs/>
          <w:color w:val="auto"/>
          <w:sz w:val="20"/>
          <w:szCs w:val="20"/>
        </w:rPr>
        <w:t xml:space="preserve"> y/o</w:t>
      </w:r>
      <w:r w:rsidR="00D24D5D" w:rsidRPr="0063190C">
        <w:rPr>
          <w:rFonts w:ascii="Noto Sans" w:hAnsi="Noto Sans" w:cs="Noto Sans"/>
          <w:sz w:val="20"/>
          <w:szCs w:val="20"/>
        </w:rPr>
        <w:t xml:space="preserve"> </w:t>
      </w:r>
      <w:r w:rsidR="000118FF" w:rsidRPr="0063190C">
        <w:rPr>
          <w:rFonts w:ascii="Noto Sans" w:hAnsi="Noto Sans" w:cs="Noto Sans"/>
          <w:sz w:val="20"/>
          <w:szCs w:val="20"/>
        </w:rPr>
        <w:t>e</w:t>
      </w:r>
      <w:r w:rsidR="000478CD" w:rsidRPr="0063190C">
        <w:rPr>
          <w:rFonts w:ascii="Noto Sans" w:hAnsi="Noto Sans" w:cs="Noto Sans"/>
          <w:sz w:val="20"/>
          <w:szCs w:val="20"/>
        </w:rPr>
        <w:t xml:space="preserve">l origen -nacional o extranjero- de cada uno de esos insumos </w:t>
      </w:r>
      <w:r w:rsidR="000118FF" w:rsidRPr="0063190C">
        <w:rPr>
          <w:rFonts w:ascii="Noto Sans" w:hAnsi="Noto Sans" w:cs="Noto Sans"/>
          <w:sz w:val="20"/>
          <w:szCs w:val="20"/>
        </w:rPr>
        <w:t xml:space="preserve">no está </w:t>
      </w:r>
      <w:r w:rsidR="000478CD" w:rsidRPr="0063190C">
        <w:rPr>
          <w:rFonts w:ascii="Noto Sans" w:hAnsi="Noto Sans" w:cs="Noto Sans"/>
          <w:sz w:val="20"/>
          <w:szCs w:val="20"/>
        </w:rPr>
        <w:t xml:space="preserve">debidamente </w:t>
      </w:r>
      <w:r w:rsidR="000118FF" w:rsidRPr="0063190C">
        <w:rPr>
          <w:rFonts w:ascii="Noto Sans" w:hAnsi="Noto Sans" w:cs="Noto Sans"/>
          <w:sz w:val="20"/>
          <w:szCs w:val="20"/>
        </w:rPr>
        <w:t>manifestado</w:t>
      </w:r>
      <w:r w:rsidR="000478CD" w:rsidRPr="0063190C">
        <w:rPr>
          <w:rFonts w:ascii="Noto Sans" w:hAnsi="Noto Sans" w:cs="Noto Sans"/>
          <w:sz w:val="20"/>
          <w:szCs w:val="20"/>
        </w:rPr>
        <w:t xml:space="preserve">, que estos </w:t>
      </w:r>
      <w:r w:rsidR="000118FF" w:rsidRPr="0063190C">
        <w:rPr>
          <w:rFonts w:ascii="Noto Sans" w:hAnsi="Noto Sans" w:cs="Noto Sans"/>
          <w:sz w:val="20"/>
          <w:szCs w:val="20"/>
        </w:rPr>
        <w:t xml:space="preserve">no </w:t>
      </w:r>
      <w:r w:rsidR="000478CD" w:rsidRPr="0063190C">
        <w:rPr>
          <w:rFonts w:ascii="Noto Sans" w:hAnsi="Noto Sans" w:cs="Noto Sans"/>
          <w:sz w:val="20"/>
          <w:szCs w:val="20"/>
        </w:rPr>
        <w:t xml:space="preserve">sean suficientes y adecuados para la ejecución de los trabajos de acuerdo con sus </w:t>
      </w:r>
      <w:r w:rsidR="000478CD" w:rsidRPr="0063190C">
        <w:rPr>
          <w:rFonts w:ascii="Noto Sans" w:hAnsi="Noto Sans" w:cs="Noto Sans"/>
          <w:color w:val="auto"/>
          <w:sz w:val="20"/>
          <w:szCs w:val="20"/>
        </w:rPr>
        <w:t>características técnicas, magnitud y complejidad</w:t>
      </w:r>
      <w:r w:rsidR="00E044BA" w:rsidRPr="0063190C">
        <w:rPr>
          <w:rFonts w:ascii="Noto Sans" w:hAnsi="Noto Sans" w:cs="Noto Sans"/>
          <w:sz w:val="20"/>
          <w:szCs w:val="20"/>
        </w:rPr>
        <w:t>, así como que sus descripciones, características,  cantidades y costos no coincidan con cada uno de los documentos presentados en la proposición donde son mencionados</w:t>
      </w:r>
      <w:r w:rsidR="005D380C" w:rsidRPr="0063190C">
        <w:rPr>
          <w:rFonts w:ascii="Noto Sans" w:hAnsi="Noto Sans" w:cs="Noto Sans"/>
          <w:sz w:val="20"/>
          <w:szCs w:val="20"/>
        </w:rPr>
        <w:t xml:space="preserve"> y/o no </w:t>
      </w:r>
      <w:r w:rsidR="008A5671" w:rsidRPr="0063190C">
        <w:rPr>
          <w:rFonts w:ascii="Noto Sans" w:hAnsi="Noto Sans" w:cs="Noto Sans"/>
          <w:sz w:val="20"/>
          <w:szCs w:val="20"/>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pStyle w:val="Prrafodelista"/>
        <w:rPr>
          <w:rFonts w:ascii="Noto Sans" w:hAnsi="Noto Sans" w:cs="Noto Sans"/>
        </w:rPr>
      </w:pPr>
    </w:p>
    <w:p w14:paraId="13AFA29F" w14:textId="59D7E436" w:rsidR="000478CD" w:rsidRPr="0063190C" w:rsidRDefault="0007093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281F6F" w:rsidRPr="0063190C">
        <w:rPr>
          <w:rFonts w:ascii="Noto Sans" w:hAnsi="Noto Sans" w:cs="Noto Sans"/>
          <w:sz w:val="20"/>
          <w:szCs w:val="20"/>
        </w:rPr>
        <w:t xml:space="preserve">el LICITANTE </w:t>
      </w:r>
      <w:r w:rsidR="007A1DAF" w:rsidRPr="0063190C">
        <w:rPr>
          <w:rFonts w:ascii="Noto Sans" w:hAnsi="Noto Sans" w:cs="Noto Sans"/>
          <w:sz w:val="20"/>
          <w:szCs w:val="20"/>
        </w:rPr>
        <w:t>incluye</w:t>
      </w:r>
      <w:r w:rsidR="000478CD" w:rsidRPr="0063190C">
        <w:rPr>
          <w:rFonts w:ascii="Noto Sans" w:hAnsi="Noto Sans" w:cs="Noto Sans"/>
          <w:bCs/>
          <w:sz w:val="20"/>
          <w:szCs w:val="20"/>
        </w:rPr>
        <w:t xml:space="preserve"> como </w:t>
      </w:r>
      <w:r w:rsidR="000478CD" w:rsidRPr="0063190C">
        <w:rPr>
          <w:rFonts w:ascii="Noto Sans" w:hAnsi="Noto Sans" w:cs="Noto Sans"/>
          <w:b/>
          <w:sz w:val="20"/>
          <w:szCs w:val="20"/>
        </w:rPr>
        <w:t xml:space="preserve">materiales y/o equipo de instalación permanente </w:t>
      </w:r>
      <w:r w:rsidR="007A1DAF" w:rsidRPr="0063190C">
        <w:rPr>
          <w:rFonts w:ascii="Noto Sans" w:hAnsi="Noto Sans" w:cs="Noto Sans"/>
          <w:bCs/>
          <w:sz w:val="20"/>
          <w:szCs w:val="20"/>
        </w:rPr>
        <w:t>los</w:t>
      </w:r>
      <w:r w:rsidR="007A1DAF" w:rsidRPr="0063190C">
        <w:rPr>
          <w:rFonts w:ascii="Noto Sans" w:hAnsi="Noto Sans" w:cs="Noto Sans"/>
          <w:b/>
          <w:sz w:val="20"/>
          <w:szCs w:val="20"/>
        </w:rPr>
        <w:t xml:space="preserve"> </w:t>
      </w:r>
      <w:r w:rsidR="007A1DAF" w:rsidRPr="0063190C">
        <w:rPr>
          <w:rFonts w:ascii="Noto Sans" w:hAnsi="Noto Sans" w:cs="Noto Sans"/>
          <w:sz w:val="20"/>
          <w:szCs w:val="20"/>
        </w:rPr>
        <w:t xml:space="preserve">consumibles, componentes, combustibles y/o lubricantes necesarios para el correcto funcionamiento de la </w:t>
      </w:r>
      <w:r w:rsidR="007A1DAF" w:rsidRPr="0063190C">
        <w:rPr>
          <w:rFonts w:ascii="Noto Sans" w:hAnsi="Noto Sans" w:cs="Noto Sans"/>
          <w:b/>
          <w:bCs/>
          <w:sz w:val="20"/>
          <w:szCs w:val="20"/>
        </w:rPr>
        <w:t>maquinaria y/o equipo</w:t>
      </w:r>
      <w:r w:rsidR="007A1DAF" w:rsidRPr="0063190C">
        <w:rPr>
          <w:rFonts w:ascii="Noto Sans" w:hAnsi="Noto Sans" w:cs="Noto Sans"/>
          <w:sz w:val="20"/>
          <w:szCs w:val="20"/>
        </w:rPr>
        <w:t xml:space="preserve"> propuestos que deben estar incluidos en los </w:t>
      </w:r>
      <w:r w:rsidR="007A1DAF" w:rsidRPr="0063190C">
        <w:rPr>
          <w:rFonts w:ascii="Noto Sans" w:hAnsi="Noto Sans" w:cs="Noto Sans"/>
          <w:b/>
          <w:bCs/>
          <w:sz w:val="20"/>
          <w:szCs w:val="20"/>
        </w:rPr>
        <w:t xml:space="preserve">Costos Horarios </w:t>
      </w:r>
      <w:r w:rsidR="007A1DAF" w:rsidRPr="0063190C">
        <w:rPr>
          <w:rFonts w:ascii="Noto Sans" w:hAnsi="Noto Sans" w:cs="Noto Sans"/>
          <w:sz w:val="20"/>
          <w:szCs w:val="20"/>
        </w:rPr>
        <w:t>y/o</w:t>
      </w:r>
      <w:r w:rsidR="007A1DAF" w:rsidRPr="0063190C">
        <w:rPr>
          <w:rFonts w:ascii="Noto Sans" w:hAnsi="Noto Sans" w:cs="Noto Sans"/>
          <w:b/>
          <w:bCs/>
          <w:sz w:val="20"/>
          <w:szCs w:val="20"/>
        </w:rPr>
        <w:t xml:space="preserve"> </w:t>
      </w:r>
      <w:r w:rsidR="007A1DAF" w:rsidRPr="0063190C">
        <w:rPr>
          <w:rFonts w:ascii="Noto Sans" w:hAnsi="Noto Sans" w:cs="Noto Sans"/>
          <w:sz w:val="20"/>
          <w:szCs w:val="20"/>
        </w:rPr>
        <w:t>considera como</w:t>
      </w:r>
      <w:r w:rsidR="007A1DAF" w:rsidRPr="0063190C">
        <w:rPr>
          <w:rFonts w:ascii="Noto Sans" w:hAnsi="Noto Sans" w:cs="Noto Sans"/>
          <w:b/>
          <w:bCs/>
          <w:sz w:val="20"/>
          <w:szCs w:val="20"/>
        </w:rPr>
        <w:t xml:space="preserve"> </w:t>
      </w:r>
      <w:r w:rsidR="007A1DAF" w:rsidRPr="0063190C">
        <w:rPr>
          <w:rFonts w:ascii="Noto Sans" w:hAnsi="Noto Sans" w:cs="Noto Sans"/>
          <w:b/>
          <w:sz w:val="20"/>
          <w:szCs w:val="20"/>
        </w:rPr>
        <w:t xml:space="preserve">materiales y/o equipo de instalación permanente </w:t>
      </w:r>
      <w:r w:rsidR="000478CD" w:rsidRPr="0063190C">
        <w:rPr>
          <w:rFonts w:ascii="Noto Sans" w:hAnsi="Noto Sans" w:cs="Noto Sans"/>
          <w:bCs/>
          <w:sz w:val="20"/>
          <w:szCs w:val="20"/>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sz w:val="20"/>
          <w:szCs w:val="20"/>
        </w:rPr>
        <w:t xml:space="preserve">y </w:t>
      </w:r>
      <w:r w:rsidR="00020DF1" w:rsidRPr="0063190C">
        <w:rPr>
          <w:rFonts w:ascii="Noto Sans" w:hAnsi="Noto Sans" w:cs="Noto Sans"/>
          <w:sz w:val="20"/>
          <w:szCs w:val="20"/>
        </w:rPr>
        <w:t xml:space="preserve">por ende son </w:t>
      </w:r>
      <w:r w:rsidR="00020DF1" w:rsidRPr="0063190C">
        <w:rPr>
          <w:rFonts w:ascii="Noto Sans" w:hAnsi="Noto Sans" w:cs="Noto Sans"/>
          <w:b/>
          <w:bCs/>
          <w:sz w:val="20"/>
          <w:szCs w:val="20"/>
        </w:rPr>
        <w:t>equipos</w:t>
      </w:r>
      <w:r w:rsidR="00020DF1" w:rsidRPr="0063190C">
        <w:rPr>
          <w:rFonts w:ascii="Noto Sans" w:hAnsi="Noto Sans" w:cs="Noto Sans"/>
          <w:sz w:val="20"/>
          <w:szCs w:val="20"/>
        </w:rPr>
        <w:t xml:space="preserve">, </w:t>
      </w:r>
      <w:r w:rsidR="00020DF1" w:rsidRPr="0063190C">
        <w:rPr>
          <w:rFonts w:ascii="Noto Sans" w:hAnsi="Noto Sans" w:cs="Noto Sans"/>
          <w:b/>
          <w:bCs/>
          <w:sz w:val="20"/>
          <w:szCs w:val="20"/>
        </w:rPr>
        <w:t>maquinaria</w:t>
      </w:r>
      <w:r w:rsidR="00020DF1" w:rsidRPr="0063190C">
        <w:rPr>
          <w:rFonts w:ascii="Noto Sans" w:hAnsi="Noto Sans" w:cs="Noto Sans"/>
          <w:sz w:val="20"/>
          <w:szCs w:val="20"/>
        </w:rPr>
        <w:t xml:space="preserve"> </w:t>
      </w:r>
      <w:r w:rsidR="00020DF1" w:rsidRPr="0063190C">
        <w:rPr>
          <w:rFonts w:ascii="Noto Sans" w:hAnsi="Noto Sans" w:cs="Noto Sans"/>
          <w:sz w:val="20"/>
          <w:szCs w:val="20"/>
        </w:rPr>
        <w:lastRenderedPageBreak/>
        <w:t xml:space="preserve">o </w:t>
      </w:r>
      <w:r w:rsidR="00020DF1" w:rsidRPr="0063190C">
        <w:rPr>
          <w:rFonts w:ascii="Noto Sans" w:hAnsi="Noto Sans" w:cs="Noto Sans"/>
          <w:b/>
          <w:bCs/>
          <w:sz w:val="20"/>
          <w:szCs w:val="20"/>
        </w:rPr>
        <w:t>herramienta menor</w:t>
      </w:r>
      <w:r w:rsidR="00020DF1" w:rsidRPr="0063190C">
        <w:rPr>
          <w:rFonts w:ascii="Noto Sans" w:hAnsi="Noto Sans" w:cs="Noto Sans"/>
          <w:sz w:val="20"/>
          <w:szCs w:val="20"/>
        </w:rPr>
        <w:t xml:space="preserve"> que debían incluirse y analizase </w:t>
      </w:r>
      <w:r w:rsidR="007A1DAF" w:rsidRPr="0063190C">
        <w:rPr>
          <w:rFonts w:ascii="Noto Sans" w:hAnsi="Noto Sans" w:cs="Noto Sans"/>
          <w:sz w:val="20"/>
          <w:szCs w:val="20"/>
        </w:rPr>
        <w:t xml:space="preserve">en su proposición </w:t>
      </w:r>
      <w:r w:rsidR="00020DF1" w:rsidRPr="0063190C">
        <w:rPr>
          <w:rFonts w:ascii="Noto Sans" w:hAnsi="Noto Sans" w:cs="Noto Sans"/>
          <w:sz w:val="20"/>
          <w:szCs w:val="20"/>
        </w:rPr>
        <w:t xml:space="preserve">junto con la </w:t>
      </w:r>
      <w:r w:rsidR="00020DF1" w:rsidRPr="0063190C">
        <w:rPr>
          <w:rFonts w:ascii="Noto Sans" w:hAnsi="Noto Sans" w:cs="Noto Sans"/>
          <w:b/>
          <w:bCs/>
          <w:sz w:val="20"/>
          <w:szCs w:val="20"/>
        </w:rPr>
        <w:t>maquinaria y/o equipo</w:t>
      </w:r>
      <w:r w:rsidR="00020DF1" w:rsidRPr="0063190C">
        <w:rPr>
          <w:rFonts w:ascii="Noto Sans" w:hAnsi="Noto Sans" w:cs="Noto Sans"/>
          <w:sz w:val="20"/>
          <w:szCs w:val="20"/>
        </w:rPr>
        <w:t xml:space="preserve"> propuest</w:t>
      </w:r>
      <w:r w:rsidR="004A52C7" w:rsidRPr="0063190C">
        <w:rPr>
          <w:rFonts w:ascii="Noto Sans" w:hAnsi="Noto Sans" w:cs="Noto Sans"/>
          <w:sz w:val="20"/>
          <w:szCs w:val="20"/>
        </w:rPr>
        <w:t>o</w:t>
      </w:r>
      <w:r w:rsidR="00020DF1" w:rsidRPr="0063190C">
        <w:rPr>
          <w:rFonts w:ascii="Noto Sans" w:hAnsi="Noto Sans" w:cs="Noto Sans"/>
          <w:sz w:val="20"/>
          <w:szCs w:val="20"/>
        </w:rPr>
        <w:t xml:space="preserve"> o como parte del costo de la </w:t>
      </w:r>
      <w:r w:rsidR="00020DF1" w:rsidRPr="0063190C">
        <w:rPr>
          <w:rFonts w:ascii="Noto Sans" w:hAnsi="Noto Sans" w:cs="Noto Sans"/>
          <w:b/>
          <w:bCs/>
          <w:sz w:val="20"/>
          <w:szCs w:val="20"/>
        </w:rPr>
        <w:t>herramienta menor</w:t>
      </w:r>
      <w:r w:rsidR="007A1DAF" w:rsidRPr="0063190C">
        <w:rPr>
          <w:rFonts w:ascii="Noto Sans" w:hAnsi="Noto Sans" w:cs="Noto Sans"/>
          <w:sz w:val="20"/>
          <w:szCs w:val="20"/>
        </w:rPr>
        <w:t>.</w:t>
      </w:r>
    </w:p>
    <w:p w14:paraId="465874D2" w14:textId="571CFAD4" w:rsidR="008C3915" w:rsidRPr="0063190C" w:rsidRDefault="008C3915" w:rsidP="008C3915">
      <w:pPr>
        <w:pStyle w:val="Default"/>
        <w:tabs>
          <w:tab w:val="left" w:pos="1560"/>
        </w:tabs>
        <w:ind w:left="1560" w:right="-232"/>
        <w:jc w:val="both"/>
        <w:rPr>
          <w:rFonts w:ascii="Noto Sans" w:hAnsi="Noto Sans" w:cs="Noto Sans"/>
          <w:sz w:val="20"/>
          <w:szCs w:val="20"/>
        </w:rPr>
      </w:pPr>
    </w:p>
    <w:p w14:paraId="07B3E920" w14:textId="00451D24" w:rsidR="008C3915" w:rsidRPr="0063190C" w:rsidRDefault="008C3915"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 xml:space="preserve">Si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mano de obra</w:t>
      </w:r>
      <w:r w:rsidR="000478CD" w:rsidRPr="0063190C">
        <w:rPr>
          <w:rFonts w:ascii="Noto Sans" w:hAnsi="Noto Sans" w:cs="Noto Sans"/>
          <w:sz w:val="20"/>
          <w:szCs w:val="20"/>
        </w:rPr>
        <w:t xml:space="preserve"> propuesta</w:t>
      </w:r>
      <w:r w:rsidR="00617A6C" w:rsidRPr="0063190C">
        <w:rPr>
          <w:rFonts w:ascii="Noto Sans" w:hAnsi="Noto Sans" w:cs="Noto Sans"/>
          <w:sz w:val="20"/>
          <w:szCs w:val="20"/>
        </w:rPr>
        <w:t xml:space="preserve"> por el LICITANTE</w:t>
      </w:r>
      <w:r w:rsidR="000478CD" w:rsidRPr="0063190C">
        <w:rPr>
          <w:rFonts w:ascii="Noto Sans" w:hAnsi="Noto Sans" w:cs="Noto Sans"/>
          <w:sz w:val="20"/>
          <w:szCs w:val="20"/>
        </w:rPr>
        <w:t xml:space="preserve"> para la ejecución directa de los trabajos y</w:t>
      </w:r>
      <w:r w:rsidR="00617A6C" w:rsidRPr="0063190C">
        <w:rPr>
          <w:rFonts w:ascii="Noto Sans" w:hAnsi="Noto Sans" w:cs="Noto Sans"/>
          <w:sz w:val="20"/>
          <w:szCs w:val="20"/>
        </w:rPr>
        <w:t>/o</w:t>
      </w:r>
      <w:r w:rsidR="000478CD" w:rsidRPr="0063190C">
        <w:rPr>
          <w:rFonts w:ascii="Noto Sans" w:hAnsi="Noto Sans" w:cs="Noto Sans"/>
          <w:sz w:val="20"/>
          <w:szCs w:val="20"/>
        </w:rPr>
        <w:t xml:space="preserve"> </w:t>
      </w:r>
      <w:r w:rsidR="000478CD" w:rsidRPr="0063190C">
        <w:rPr>
          <w:rFonts w:ascii="Noto Sans" w:hAnsi="Noto Sans" w:cs="Noto Sans"/>
          <w:bCs/>
          <w:color w:val="auto"/>
          <w:sz w:val="20"/>
          <w:szCs w:val="20"/>
        </w:rPr>
        <w:t xml:space="preserve">la </w:t>
      </w:r>
      <w:r w:rsidR="000478CD" w:rsidRPr="0063190C">
        <w:rPr>
          <w:rFonts w:ascii="Noto Sans" w:hAnsi="Noto Sans" w:cs="Noto Sans"/>
          <w:sz w:val="20"/>
          <w:szCs w:val="20"/>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sz w:val="20"/>
          <w:szCs w:val="20"/>
        </w:rPr>
        <w:t xml:space="preserve">no </w:t>
      </w:r>
      <w:r w:rsidR="003D0321" w:rsidRPr="0063190C">
        <w:rPr>
          <w:rFonts w:ascii="Noto Sans" w:hAnsi="Noto Sans" w:cs="Noto Sans"/>
          <w:bCs/>
          <w:color w:val="auto"/>
          <w:sz w:val="20"/>
          <w:szCs w:val="20"/>
        </w:rPr>
        <w:t>toma en cuenta</w:t>
      </w:r>
      <w:r w:rsidR="000478CD" w:rsidRPr="0063190C">
        <w:rPr>
          <w:rFonts w:ascii="Noto Sans" w:hAnsi="Noto Sans" w:cs="Noto Sans"/>
          <w:bCs/>
          <w:color w:val="auto"/>
          <w:sz w:val="20"/>
          <w:szCs w:val="20"/>
        </w:rPr>
        <w:t xml:space="preserve"> </w:t>
      </w:r>
      <w:r w:rsidR="00814A8F" w:rsidRPr="0063190C">
        <w:rPr>
          <w:rFonts w:ascii="Noto Sans" w:hAnsi="Noto Sans" w:cs="Noto Sans"/>
          <w:sz w:val="20"/>
        </w:rPr>
        <w:t xml:space="preserve">todos los requisitos generales y particulares establecidos en </w:t>
      </w:r>
      <w:r w:rsidR="00814A8F" w:rsidRPr="0063190C">
        <w:rPr>
          <w:rFonts w:ascii="Noto Sans" w:hAnsi="Noto Sans" w:cs="Noto Sans"/>
          <w:bCs/>
          <w:color w:val="auto"/>
          <w:sz w:val="20"/>
          <w:szCs w:val="20"/>
        </w:rPr>
        <w:t>la CONVOCATORIA</w:t>
      </w:r>
      <w:r w:rsidR="00205A71" w:rsidRPr="0063190C">
        <w:rPr>
          <w:rFonts w:ascii="Noto Sans" w:hAnsi="Noto Sans" w:cs="Noto Sans"/>
          <w:bCs/>
          <w:color w:val="auto"/>
          <w:sz w:val="20"/>
          <w:szCs w:val="20"/>
        </w:rPr>
        <w:t>,</w:t>
      </w:r>
      <w:r w:rsidR="00814A8F" w:rsidRPr="0063190C">
        <w:rPr>
          <w:rFonts w:ascii="Noto Sans" w:hAnsi="Noto Sans" w:cs="Noto Sans"/>
          <w:sz w:val="20"/>
          <w:szCs w:val="20"/>
        </w:rPr>
        <w:t xml:space="preserve"> </w:t>
      </w:r>
      <w:r w:rsidR="003D0321" w:rsidRPr="0063190C">
        <w:rPr>
          <w:rFonts w:ascii="Noto Sans" w:hAnsi="Noto Sans" w:cs="Noto Sans"/>
          <w:bCs/>
          <w:color w:val="auto"/>
          <w:sz w:val="20"/>
          <w:szCs w:val="20"/>
        </w:rPr>
        <w:t xml:space="preserve">sus costos </w:t>
      </w:r>
      <w:r w:rsidR="00205A71" w:rsidRPr="0063190C">
        <w:rPr>
          <w:rFonts w:ascii="Noto Sans" w:hAnsi="Noto Sans" w:cs="Noto Sans"/>
          <w:bCs/>
          <w:color w:val="auto"/>
          <w:sz w:val="20"/>
          <w:szCs w:val="20"/>
        </w:rPr>
        <w:t xml:space="preserve">no </w:t>
      </w:r>
      <w:r w:rsidR="00205A71" w:rsidRPr="0063190C">
        <w:rPr>
          <w:rFonts w:ascii="Noto Sans" w:hAnsi="Noto Sans" w:cs="Noto Sans"/>
          <w:sz w:val="20"/>
        </w:rPr>
        <w:t>son congruentes con el tabulador de los salarios y con los costos reales que prevalezcan en la zona donde se ejecutarán los trabajos</w:t>
      </w:r>
      <w:r w:rsidR="003D0321" w:rsidRPr="0063190C">
        <w:rPr>
          <w:rFonts w:ascii="Noto Sans" w:hAnsi="Noto Sans" w:cs="Noto Sans"/>
          <w:sz w:val="20"/>
        </w:rPr>
        <w:t>,</w:t>
      </w:r>
      <w:r w:rsidR="00205A71" w:rsidRPr="0063190C">
        <w:rPr>
          <w:rFonts w:ascii="Noto Sans" w:hAnsi="Noto Sans" w:cs="Noto Sans"/>
          <w:bCs/>
          <w:color w:val="auto"/>
          <w:sz w:val="20"/>
          <w:szCs w:val="20"/>
        </w:rPr>
        <w:t xml:space="preserve"> así como </w:t>
      </w:r>
      <w:r w:rsidR="00814A8F" w:rsidRPr="0063190C">
        <w:rPr>
          <w:rFonts w:ascii="Noto Sans" w:hAnsi="Noto Sans" w:cs="Noto Sans"/>
          <w:bCs/>
          <w:color w:val="auto"/>
          <w:sz w:val="20"/>
          <w:szCs w:val="20"/>
        </w:rPr>
        <w:t xml:space="preserve">que </w:t>
      </w:r>
      <w:r w:rsidR="00382B0C" w:rsidRPr="0063190C">
        <w:rPr>
          <w:rFonts w:ascii="Noto Sans" w:hAnsi="Noto Sans" w:cs="Noto Sans"/>
          <w:bCs/>
          <w:color w:val="auto"/>
          <w:sz w:val="20"/>
          <w:szCs w:val="20"/>
        </w:rPr>
        <w:t xml:space="preserve">incluya </w:t>
      </w:r>
      <w:r w:rsidR="00382B0C" w:rsidRPr="0063190C">
        <w:rPr>
          <w:rFonts w:ascii="Noto Sans" w:hAnsi="Noto Sans" w:cs="Noto Sans"/>
          <w:bCs/>
          <w:sz w:val="20"/>
        </w:rPr>
        <w:t xml:space="preserve">en los </w:t>
      </w:r>
      <w:r w:rsidR="00382B0C" w:rsidRPr="0063190C">
        <w:rPr>
          <w:rFonts w:ascii="Noto Sans" w:hAnsi="Noto Sans" w:cs="Noto Sans"/>
          <w:b/>
          <w:sz w:val="20"/>
        </w:rPr>
        <w:t>Costos Directos</w:t>
      </w:r>
      <w:r w:rsidR="00382B0C" w:rsidRPr="0063190C">
        <w:rPr>
          <w:rFonts w:ascii="Noto Sans" w:hAnsi="Noto Sans" w:cs="Noto Sans"/>
          <w:bCs/>
          <w:sz w:val="20"/>
        </w:rPr>
        <w:t xml:space="preserve"> personal que corresponde a los </w:t>
      </w:r>
      <w:r w:rsidR="00382B0C" w:rsidRPr="0063190C">
        <w:rPr>
          <w:rFonts w:ascii="Noto Sans" w:hAnsi="Noto Sans" w:cs="Noto Sans"/>
          <w:b/>
          <w:sz w:val="20"/>
        </w:rPr>
        <w:t>Costos Indirectos</w:t>
      </w:r>
      <w:r w:rsidR="00382B0C" w:rsidRPr="0063190C">
        <w:rPr>
          <w:rFonts w:ascii="Noto Sans" w:hAnsi="Noto Sans" w:cs="Noto Sans"/>
          <w:bCs/>
          <w:sz w:val="20"/>
        </w:rPr>
        <w:t xml:space="preserve"> y viceversa, que </w:t>
      </w:r>
      <w:r w:rsidR="00814A8F" w:rsidRPr="0063190C">
        <w:rPr>
          <w:rFonts w:ascii="Noto Sans" w:hAnsi="Noto Sans" w:cs="Noto Sans"/>
          <w:bCs/>
          <w:color w:val="auto"/>
          <w:sz w:val="20"/>
          <w:szCs w:val="20"/>
        </w:rPr>
        <w:t xml:space="preserve">las </w:t>
      </w:r>
      <w:r w:rsidR="00814A8F" w:rsidRPr="0063190C">
        <w:rPr>
          <w:rFonts w:ascii="Noto Sans" w:hAnsi="Noto Sans" w:cs="Noto Sans"/>
          <w:sz w:val="20"/>
          <w:szCs w:val="20"/>
        </w:rPr>
        <w:t>descripciones, características, cantidades, rendimientos y costos</w:t>
      </w:r>
      <w:r w:rsidR="000478CD" w:rsidRPr="0063190C">
        <w:rPr>
          <w:rFonts w:ascii="Noto Sans" w:hAnsi="Noto Sans" w:cs="Noto Sans"/>
          <w:bCs/>
          <w:color w:val="auto"/>
          <w:sz w:val="20"/>
          <w:szCs w:val="20"/>
        </w:rPr>
        <w:t xml:space="preserve"> </w:t>
      </w:r>
      <w:r w:rsidR="00814A8F" w:rsidRPr="0063190C">
        <w:rPr>
          <w:rFonts w:ascii="Noto Sans" w:hAnsi="Noto Sans" w:cs="Noto Sans"/>
          <w:bCs/>
          <w:sz w:val="20"/>
        </w:rPr>
        <w:t xml:space="preserve">de cada una de las categorías de </w:t>
      </w:r>
      <w:r w:rsidR="00814A8F" w:rsidRPr="0063190C">
        <w:rPr>
          <w:rFonts w:ascii="Noto Sans" w:hAnsi="Noto Sans" w:cs="Noto Sans"/>
          <w:b/>
          <w:sz w:val="20"/>
        </w:rPr>
        <w:t>mano de obra</w:t>
      </w:r>
      <w:r w:rsidR="00814A8F" w:rsidRPr="0063190C">
        <w:rPr>
          <w:rFonts w:ascii="Noto Sans" w:hAnsi="Noto Sans" w:cs="Noto Sans"/>
          <w:bCs/>
          <w:sz w:val="20"/>
        </w:rPr>
        <w:t xml:space="preserve"> </w:t>
      </w:r>
      <w:r w:rsidR="00205A71" w:rsidRPr="0063190C">
        <w:rPr>
          <w:rFonts w:ascii="Noto Sans" w:hAnsi="Noto Sans" w:cs="Noto Sans"/>
          <w:bCs/>
          <w:sz w:val="20"/>
        </w:rPr>
        <w:t>consideradas</w:t>
      </w:r>
      <w:r w:rsidR="00814A8F" w:rsidRPr="0063190C">
        <w:rPr>
          <w:rFonts w:ascii="Noto Sans" w:hAnsi="Noto Sans" w:cs="Noto Sans"/>
          <w:bCs/>
          <w:sz w:val="20"/>
        </w:rPr>
        <w:t xml:space="preserve"> no coincidan con los diferentes documentos de la proposición donde son mencionados</w:t>
      </w:r>
      <w:r w:rsidR="00814A8F" w:rsidRPr="0063190C">
        <w:rPr>
          <w:rFonts w:ascii="Noto Sans" w:hAnsi="Noto Sans" w:cs="Noto Sans"/>
          <w:bCs/>
          <w:color w:val="auto"/>
          <w:sz w:val="20"/>
          <w:szCs w:val="20"/>
        </w:rPr>
        <w:t xml:space="preserve"> </w:t>
      </w:r>
      <w:r w:rsidR="000478CD" w:rsidRPr="0063190C">
        <w:rPr>
          <w:rFonts w:ascii="Noto Sans" w:hAnsi="Noto Sans" w:cs="Noto Sans"/>
          <w:sz w:val="20"/>
          <w:szCs w:val="20"/>
        </w:rPr>
        <w:t>y</w:t>
      </w:r>
      <w:r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no result</w:t>
      </w:r>
      <w:r w:rsidR="00814A8F" w:rsidRPr="0063190C">
        <w:rPr>
          <w:rFonts w:ascii="Noto Sans" w:hAnsi="Noto Sans" w:cs="Noto Sans"/>
          <w:sz w:val="20"/>
          <w:szCs w:val="20"/>
        </w:rPr>
        <w:t>e</w:t>
      </w:r>
      <w:r w:rsidR="000478CD" w:rsidRPr="0063190C">
        <w:rPr>
          <w:rFonts w:ascii="Noto Sans" w:hAnsi="Noto Sans" w:cs="Noto Sans"/>
          <w:sz w:val="20"/>
          <w:szCs w:val="20"/>
        </w:rPr>
        <w:t xml:space="preserve"> suficiente </w:t>
      </w:r>
      <w:r w:rsidRPr="0063190C">
        <w:rPr>
          <w:rFonts w:ascii="Noto Sans" w:hAnsi="Noto Sans" w:cs="Noto Sans"/>
          <w:sz w:val="20"/>
          <w:szCs w:val="20"/>
        </w:rPr>
        <w:t>ni</w:t>
      </w:r>
      <w:r w:rsidR="000478CD" w:rsidRPr="0063190C">
        <w:rPr>
          <w:rFonts w:ascii="Noto Sans" w:hAnsi="Noto Sans" w:cs="Noto Sans"/>
          <w:sz w:val="20"/>
          <w:szCs w:val="20"/>
        </w:rPr>
        <w:t xml:space="preserve"> adecuada para la ejecución de los trabajos de acuerdo con sus </w:t>
      </w:r>
      <w:r w:rsidR="000478CD" w:rsidRPr="0063190C">
        <w:rPr>
          <w:rFonts w:ascii="Noto Sans" w:hAnsi="Noto Sans" w:cs="Noto Sans"/>
          <w:color w:val="auto"/>
          <w:sz w:val="20"/>
          <w:szCs w:val="20"/>
        </w:rPr>
        <w:t>características técnicas, magnitud y complejidad</w:t>
      </w:r>
      <w:r w:rsidR="000478CD" w:rsidRPr="0063190C">
        <w:rPr>
          <w:rFonts w:ascii="Noto Sans" w:hAnsi="Noto Sans" w:cs="Noto Sans"/>
          <w:sz w:val="20"/>
          <w:szCs w:val="20"/>
        </w:rPr>
        <w:t>.</w:t>
      </w:r>
    </w:p>
    <w:p w14:paraId="1D610380" w14:textId="77777777" w:rsidR="00051F17" w:rsidRPr="0063190C" w:rsidRDefault="00051F17" w:rsidP="00051F17">
      <w:pPr>
        <w:pStyle w:val="Prrafodelista"/>
        <w:rPr>
          <w:rFonts w:ascii="Noto Sans" w:hAnsi="Noto Sans" w:cs="Noto Sans"/>
        </w:rPr>
      </w:pPr>
    </w:p>
    <w:p w14:paraId="687900B7" w14:textId="7D9C9C1D" w:rsidR="00193696" w:rsidRPr="0063190C" w:rsidRDefault="00382B0C"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rPr>
        <w:t>Si e</w:t>
      </w:r>
      <w:r w:rsidR="00814A8F" w:rsidRPr="0063190C">
        <w:rPr>
          <w:rFonts w:ascii="Noto Sans" w:hAnsi="Noto Sans" w:cs="Noto Sans"/>
          <w:bCs/>
          <w:sz w:val="20"/>
        </w:rPr>
        <w:t xml:space="preserve">l </w:t>
      </w:r>
      <w:r w:rsidRPr="0063190C">
        <w:rPr>
          <w:rFonts w:ascii="Noto Sans" w:hAnsi="Noto Sans" w:cs="Noto Sans"/>
          <w:bCs/>
          <w:sz w:val="20"/>
        </w:rPr>
        <w:t xml:space="preserve">análisis, cálculo e integración del </w:t>
      </w:r>
      <w:r w:rsidR="00814A8F" w:rsidRPr="0063190C">
        <w:rPr>
          <w:rFonts w:ascii="Noto Sans" w:hAnsi="Noto Sans" w:cs="Noto Sans"/>
          <w:b/>
          <w:sz w:val="20"/>
        </w:rPr>
        <w:t>Factor de Salario Real</w:t>
      </w:r>
      <w:r w:rsidR="00814A8F" w:rsidRPr="0063190C">
        <w:rPr>
          <w:rFonts w:ascii="Noto Sans" w:hAnsi="Noto Sans" w:cs="Noto Sans"/>
          <w:bCs/>
          <w:sz w:val="20"/>
        </w:rPr>
        <w:t xml:space="preserve"> </w:t>
      </w:r>
      <w:r w:rsidRPr="0063190C">
        <w:rPr>
          <w:rFonts w:ascii="Noto Sans" w:hAnsi="Noto Sans" w:cs="Noto Sans"/>
          <w:bCs/>
          <w:sz w:val="20"/>
        </w:rPr>
        <w:t>de</w:t>
      </w:r>
      <w:r w:rsidR="00814A8F" w:rsidRPr="0063190C">
        <w:rPr>
          <w:rFonts w:ascii="Noto Sans" w:hAnsi="Noto Sans" w:cs="Noto Sans"/>
          <w:bCs/>
          <w:sz w:val="20"/>
        </w:rPr>
        <w:t>l personal propuesto -</w:t>
      </w:r>
      <w:r w:rsidR="00814A8F" w:rsidRPr="0063190C">
        <w:rPr>
          <w:rFonts w:ascii="Noto Sans" w:hAnsi="Noto Sans" w:cs="Noto Sans"/>
          <w:b/>
          <w:sz w:val="20"/>
        </w:rPr>
        <w:t xml:space="preserve">Costos Directos </w:t>
      </w:r>
      <w:r w:rsidR="00814A8F" w:rsidRPr="0063190C">
        <w:rPr>
          <w:rFonts w:ascii="Noto Sans" w:hAnsi="Noto Sans" w:cs="Noto Sans"/>
          <w:bCs/>
          <w:sz w:val="20"/>
        </w:rPr>
        <w:t>e</w:t>
      </w:r>
      <w:r w:rsidR="00814A8F" w:rsidRPr="0063190C">
        <w:rPr>
          <w:rFonts w:ascii="Noto Sans" w:hAnsi="Noto Sans" w:cs="Noto Sans"/>
          <w:b/>
          <w:sz w:val="20"/>
        </w:rPr>
        <w:t xml:space="preserve"> Indirectos</w:t>
      </w:r>
      <w:r w:rsidR="00814A8F" w:rsidRPr="0063190C">
        <w:rPr>
          <w:rFonts w:ascii="Noto Sans" w:hAnsi="Noto Sans" w:cs="Noto Sans"/>
          <w:bCs/>
          <w:sz w:val="20"/>
        </w:rPr>
        <w:t xml:space="preserve">- </w:t>
      </w:r>
      <w:r w:rsidR="00E0262A" w:rsidRPr="0063190C">
        <w:rPr>
          <w:rFonts w:ascii="Noto Sans" w:hAnsi="Noto Sans" w:cs="Noto Sans"/>
          <w:bCs/>
          <w:sz w:val="20"/>
        </w:rPr>
        <w:t xml:space="preserve">por el LICITANTE, </w:t>
      </w:r>
      <w:r w:rsidR="009058DF" w:rsidRPr="0063190C">
        <w:rPr>
          <w:rFonts w:ascii="Noto Sans" w:hAnsi="Noto Sans" w:cs="Noto Sans"/>
          <w:bCs/>
          <w:sz w:val="20"/>
        </w:rPr>
        <w:t xml:space="preserve">no </w:t>
      </w:r>
      <w:r w:rsidR="00814A8F" w:rsidRPr="0063190C">
        <w:rPr>
          <w:rFonts w:ascii="Noto Sans" w:hAnsi="Noto Sans" w:cs="Noto Sans"/>
          <w:bCs/>
          <w:sz w:val="20"/>
        </w:rPr>
        <w:t>se realiz</w:t>
      </w:r>
      <w:r w:rsidR="008B280B" w:rsidRPr="0063190C">
        <w:rPr>
          <w:rFonts w:ascii="Noto Sans" w:hAnsi="Noto Sans" w:cs="Noto Sans"/>
          <w:bCs/>
          <w:sz w:val="20"/>
        </w:rPr>
        <w:t>a</w:t>
      </w:r>
      <w:r w:rsidR="00814A8F" w:rsidRPr="0063190C">
        <w:rPr>
          <w:rFonts w:ascii="Noto Sans" w:hAnsi="Noto Sans" w:cs="Noto Sans"/>
          <w:bCs/>
          <w:sz w:val="20"/>
        </w:rPr>
        <w:t xml:space="preserve"> de acuerdo</w:t>
      </w:r>
      <w:r w:rsidR="00814A8F" w:rsidRPr="0063190C">
        <w:rPr>
          <w:rFonts w:ascii="Noto Sans" w:hAnsi="Noto Sans" w:cs="Noto Sans"/>
          <w:sz w:val="20"/>
        </w:rPr>
        <w:t xml:space="preserve"> a lo instruido en los artículos 45 fracción III, 190 y 191 del artículo del REGLAMENTO, así como lo indicado en la normatividad vigente aplicable</w:t>
      </w:r>
      <w:r w:rsidR="009058DF" w:rsidRPr="0063190C">
        <w:rPr>
          <w:rFonts w:ascii="Noto Sans" w:hAnsi="Noto Sans" w:cs="Noto Sans"/>
          <w:sz w:val="20"/>
        </w:rPr>
        <w:t xml:space="preserve"> y no</w:t>
      </w:r>
      <w:r w:rsidR="00814A8F" w:rsidRPr="0063190C">
        <w:rPr>
          <w:rFonts w:ascii="Noto Sans" w:hAnsi="Noto Sans" w:cs="Noto Sans"/>
          <w:sz w:val="20"/>
        </w:rPr>
        <w:t xml:space="preserve"> considera todos los requisitos generales y particulares establecidos en la CONVOCATORIA, incluyendo la presentación de toda la documentación soporte requerida</w:t>
      </w:r>
      <w:r w:rsidR="00193696" w:rsidRPr="0063190C">
        <w:rPr>
          <w:rFonts w:ascii="Noto Sans" w:hAnsi="Noto Sans" w:cs="Noto Sans"/>
          <w:sz w:val="20"/>
        </w:rPr>
        <w:t xml:space="preserve"> y/o e</w:t>
      </w:r>
      <w:r w:rsidR="00814A8F" w:rsidRPr="0063190C">
        <w:rPr>
          <w:rFonts w:ascii="Noto Sans" w:hAnsi="Noto Sans" w:cs="Noto Sans"/>
          <w:sz w:val="20"/>
        </w:rPr>
        <w:t xml:space="preserve">l </w:t>
      </w:r>
      <w:r w:rsidR="00814A8F" w:rsidRPr="0063190C">
        <w:rPr>
          <w:rFonts w:ascii="Noto Sans" w:hAnsi="Noto Sans" w:cs="Noto Sans"/>
          <w:b/>
          <w:sz w:val="20"/>
        </w:rPr>
        <w:t xml:space="preserve">Salario Real </w:t>
      </w:r>
      <w:r w:rsidR="00814A8F" w:rsidRPr="0063190C">
        <w:rPr>
          <w:rFonts w:ascii="Noto Sans" w:hAnsi="Noto Sans" w:cs="Noto Sans"/>
          <w:bCs/>
          <w:sz w:val="20"/>
        </w:rPr>
        <w:t>de cada una de las categorías de mano de obra de los</w:t>
      </w:r>
      <w:r w:rsidR="00814A8F" w:rsidRPr="0063190C">
        <w:rPr>
          <w:rFonts w:ascii="Noto Sans" w:hAnsi="Noto Sans" w:cs="Noto Sans"/>
          <w:b/>
          <w:sz w:val="20"/>
        </w:rPr>
        <w:t xml:space="preserve"> Costos Directos </w:t>
      </w:r>
      <w:r w:rsidR="00193696" w:rsidRPr="0063190C">
        <w:rPr>
          <w:rFonts w:ascii="Noto Sans" w:hAnsi="Noto Sans" w:cs="Noto Sans"/>
          <w:bCs/>
          <w:sz w:val="20"/>
        </w:rPr>
        <w:t>e</w:t>
      </w:r>
      <w:r w:rsidR="00193696" w:rsidRPr="0063190C">
        <w:rPr>
          <w:rFonts w:ascii="Noto Sans" w:hAnsi="Noto Sans" w:cs="Noto Sans"/>
          <w:b/>
          <w:sz w:val="20"/>
        </w:rPr>
        <w:t xml:space="preserve"> Indirectos</w:t>
      </w:r>
      <w:r w:rsidR="00193696" w:rsidRPr="0063190C">
        <w:rPr>
          <w:rFonts w:ascii="Noto Sans" w:hAnsi="Noto Sans" w:cs="Noto Sans"/>
          <w:bCs/>
          <w:sz w:val="20"/>
        </w:rPr>
        <w:t xml:space="preserve"> no</w:t>
      </w:r>
      <w:r w:rsidR="00193696" w:rsidRPr="0063190C">
        <w:rPr>
          <w:rFonts w:ascii="Noto Sans" w:hAnsi="Noto Sans" w:cs="Noto Sans"/>
          <w:b/>
          <w:sz w:val="20"/>
        </w:rPr>
        <w:t xml:space="preserve"> </w:t>
      </w:r>
      <w:r w:rsidR="00193696" w:rsidRPr="0063190C">
        <w:rPr>
          <w:rFonts w:ascii="Noto Sans" w:hAnsi="Noto Sans" w:cs="Noto Sans"/>
          <w:bCs/>
          <w:sz w:val="20"/>
        </w:rPr>
        <w:t>coinciden según corresponda</w:t>
      </w:r>
      <w:r w:rsidR="00814A8F" w:rsidRPr="0063190C">
        <w:rPr>
          <w:rFonts w:ascii="Noto Sans" w:hAnsi="Noto Sans" w:cs="Noto Sans"/>
          <w:bCs/>
          <w:sz w:val="20"/>
        </w:rPr>
        <w:t xml:space="preserve"> a los asentados </w:t>
      </w:r>
      <w:r w:rsidR="00193696" w:rsidRPr="0063190C">
        <w:rPr>
          <w:rFonts w:ascii="Noto Sans" w:hAnsi="Noto Sans" w:cs="Noto Sans"/>
          <w:bCs/>
          <w:sz w:val="20"/>
        </w:rPr>
        <w:t>en los diferentes documentos de la proposición donde son señalados.</w:t>
      </w:r>
    </w:p>
    <w:p w14:paraId="76E67765" w14:textId="77777777" w:rsidR="003177BD" w:rsidRPr="0063190C" w:rsidRDefault="003177BD" w:rsidP="003177BD">
      <w:pPr>
        <w:pStyle w:val="Prrafodelista"/>
        <w:rPr>
          <w:rFonts w:ascii="Noto Sans" w:hAnsi="Noto Sans" w:cs="Noto Sans"/>
        </w:rPr>
      </w:pPr>
    </w:p>
    <w:p w14:paraId="4DECA8CB" w14:textId="77777777" w:rsidR="008F2875" w:rsidRPr="0063190C" w:rsidRDefault="000478CD"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w:t>
      </w:r>
      <w:r w:rsidR="001E7147" w:rsidRPr="0063190C">
        <w:rPr>
          <w:rFonts w:ascii="Noto Sans" w:hAnsi="Noto Sans" w:cs="Noto Sans"/>
          <w:bCs/>
          <w:sz w:val="20"/>
          <w:szCs w:val="20"/>
        </w:rPr>
        <w:t xml:space="preserve">i </w:t>
      </w:r>
      <w:r w:rsidR="00E0262A" w:rsidRPr="0063190C">
        <w:rPr>
          <w:rFonts w:ascii="Noto Sans" w:hAnsi="Noto Sans" w:cs="Noto Sans"/>
          <w:bCs/>
          <w:sz w:val="20"/>
          <w:szCs w:val="20"/>
        </w:rPr>
        <w:t xml:space="preserve">el análisis, cálculo e integración de </w:t>
      </w:r>
      <w:r w:rsidR="001E7147" w:rsidRPr="0063190C">
        <w:rPr>
          <w:rFonts w:ascii="Noto Sans" w:hAnsi="Noto Sans" w:cs="Noto Sans"/>
          <w:bCs/>
          <w:sz w:val="20"/>
          <w:szCs w:val="20"/>
        </w:rPr>
        <w:t xml:space="preserve">la </w:t>
      </w:r>
      <w:r w:rsidR="001E7147" w:rsidRPr="0063190C">
        <w:rPr>
          <w:rFonts w:ascii="Noto Sans" w:hAnsi="Noto Sans" w:cs="Noto Sans"/>
          <w:b/>
          <w:sz w:val="20"/>
          <w:szCs w:val="20"/>
        </w:rPr>
        <w:t>Explosión de Insumos</w:t>
      </w:r>
      <w:r w:rsidR="001E7147" w:rsidRPr="0063190C">
        <w:rPr>
          <w:rFonts w:ascii="Noto Sans" w:hAnsi="Noto Sans" w:cs="Noto Sans"/>
          <w:bCs/>
          <w:sz w:val="20"/>
          <w:szCs w:val="20"/>
        </w:rPr>
        <w:t xml:space="preserve"> </w:t>
      </w:r>
      <w:r w:rsidR="00E0262A" w:rsidRPr="0063190C">
        <w:rPr>
          <w:rFonts w:ascii="Noto Sans" w:hAnsi="Noto Sans" w:cs="Noto Sans"/>
          <w:bCs/>
          <w:sz w:val="20"/>
          <w:szCs w:val="20"/>
        </w:rPr>
        <w:t xml:space="preserve">presentada por el LICITANTE </w:t>
      </w:r>
      <w:r w:rsidR="001E7147" w:rsidRPr="0063190C">
        <w:rPr>
          <w:rFonts w:ascii="Noto Sans" w:hAnsi="Noto Sans" w:cs="Noto Sans"/>
          <w:bCs/>
          <w:sz w:val="20"/>
          <w:szCs w:val="20"/>
        </w:rPr>
        <w:t xml:space="preserve">no </w:t>
      </w:r>
      <w:r w:rsidR="001E7147" w:rsidRPr="0063190C">
        <w:rPr>
          <w:rFonts w:ascii="Noto Sans" w:hAnsi="Noto Sans" w:cs="Noto Sans"/>
          <w:sz w:val="20"/>
          <w:szCs w:val="20"/>
        </w:rPr>
        <w:t>considera todos los requisitos generales y particulares establecidos en la CONVOCATORIA</w:t>
      </w:r>
      <w:r w:rsidR="00FC2F05" w:rsidRPr="0063190C">
        <w:rPr>
          <w:rFonts w:ascii="Noto Sans" w:hAnsi="Noto Sans" w:cs="Noto Sans"/>
          <w:sz w:val="20"/>
          <w:szCs w:val="20"/>
        </w:rPr>
        <w:t xml:space="preserve"> y/o </w:t>
      </w:r>
      <w:r w:rsidR="00E0262A" w:rsidRPr="0063190C">
        <w:rPr>
          <w:rFonts w:ascii="Noto Sans" w:hAnsi="Noto Sans" w:cs="Noto Sans"/>
          <w:sz w:val="20"/>
          <w:szCs w:val="20"/>
        </w:rPr>
        <w:t>las descripciones, datos, características, cantidades</w:t>
      </w:r>
      <w:r w:rsidR="008F2875" w:rsidRPr="0063190C">
        <w:rPr>
          <w:rFonts w:ascii="Noto Sans" w:hAnsi="Noto Sans" w:cs="Noto Sans"/>
          <w:sz w:val="20"/>
          <w:szCs w:val="20"/>
        </w:rPr>
        <w:t xml:space="preserve"> y</w:t>
      </w:r>
      <w:r w:rsidR="00E0262A" w:rsidRPr="0063190C">
        <w:rPr>
          <w:rFonts w:ascii="Noto Sans" w:hAnsi="Noto Sans" w:cs="Noto Sans"/>
          <w:sz w:val="20"/>
          <w:szCs w:val="20"/>
        </w:rPr>
        <w:t xml:space="preserve"> costos</w:t>
      </w:r>
      <w:r w:rsidR="00F72499" w:rsidRPr="0063190C">
        <w:rPr>
          <w:rFonts w:ascii="Noto Sans" w:hAnsi="Noto Sans" w:cs="Noto Sans"/>
          <w:sz w:val="20"/>
          <w:szCs w:val="20"/>
        </w:rPr>
        <w:t xml:space="preserve"> de </w:t>
      </w:r>
      <w:r w:rsidR="00E0262A" w:rsidRPr="0063190C">
        <w:rPr>
          <w:rFonts w:ascii="Noto Sans" w:hAnsi="Noto Sans" w:cs="Noto Sans"/>
          <w:sz w:val="20"/>
          <w:szCs w:val="20"/>
        </w:rPr>
        <w:t xml:space="preserve">los insumos que intervienen en el </w:t>
      </w:r>
      <w:r w:rsidR="00E0262A" w:rsidRPr="0063190C">
        <w:rPr>
          <w:rFonts w:ascii="Noto Sans" w:hAnsi="Noto Sans" w:cs="Noto Sans"/>
          <w:b/>
          <w:bCs/>
          <w:sz w:val="20"/>
          <w:szCs w:val="20"/>
        </w:rPr>
        <w:t>Costo Directo</w:t>
      </w:r>
      <w:r w:rsidR="00E0262A" w:rsidRPr="0063190C">
        <w:rPr>
          <w:rFonts w:ascii="Noto Sans" w:hAnsi="Noto Sans" w:cs="Noto Sans"/>
          <w:sz w:val="20"/>
          <w:szCs w:val="20"/>
        </w:rPr>
        <w:t xml:space="preserve"> de la proposición </w:t>
      </w:r>
      <w:r w:rsidR="00F72499" w:rsidRPr="0063190C">
        <w:rPr>
          <w:rFonts w:ascii="Noto Sans" w:hAnsi="Noto Sans" w:cs="Noto Sans"/>
          <w:sz w:val="20"/>
          <w:szCs w:val="20"/>
        </w:rPr>
        <w:t xml:space="preserve">no coinciden en cada uno de los diferentes documentos de la proposición donde son mencionados y/o </w:t>
      </w:r>
      <w:r w:rsidR="00B8005D" w:rsidRPr="0063190C">
        <w:rPr>
          <w:rFonts w:ascii="Noto Sans" w:hAnsi="Noto Sans" w:cs="Noto Sans"/>
          <w:sz w:val="20"/>
          <w:szCs w:val="20"/>
        </w:rPr>
        <w:t xml:space="preserve">no </w:t>
      </w:r>
      <w:r w:rsidR="00E0262A" w:rsidRPr="0063190C">
        <w:rPr>
          <w:rFonts w:ascii="Noto Sans" w:hAnsi="Noto Sans" w:cs="Noto Sans"/>
          <w:sz w:val="20"/>
          <w:szCs w:val="20"/>
        </w:rPr>
        <w:t>se encuentr</w:t>
      </w:r>
      <w:r w:rsidR="00B8005D" w:rsidRPr="0063190C">
        <w:rPr>
          <w:rFonts w:ascii="Noto Sans" w:hAnsi="Noto Sans" w:cs="Noto Sans"/>
          <w:sz w:val="20"/>
          <w:szCs w:val="20"/>
        </w:rPr>
        <w:t>a</w:t>
      </w:r>
      <w:r w:rsidR="00E0262A" w:rsidRPr="0063190C">
        <w:rPr>
          <w:rFonts w:ascii="Noto Sans" w:hAnsi="Noto Sans" w:cs="Noto Sans"/>
          <w:sz w:val="20"/>
          <w:szCs w:val="20"/>
        </w:rPr>
        <w:t xml:space="preserve">n debida y claramente desglosados en los </w:t>
      </w:r>
      <w:r w:rsidR="00E0262A" w:rsidRPr="0063190C">
        <w:rPr>
          <w:rFonts w:ascii="Noto Sans" w:hAnsi="Noto Sans" w:cs="Noto Sans"/>
          <w:b/>
          <w:bCs/>
          <w:sz w:val="20"/>
          <w:szCs w:val="20"/>
        </w:rPr>
        <w:t xml:space="preserve">rubros </w:t>
      </w:r>
      <w:r w:rsidR="00E0262A" w:rsidRPr="0063190C">
        <w:rPr>
          <w:rFonts w:ascii="Noto Sans" w:hAnsi="Noto Sans" w:cs="Noto Sans"/>
          <w:sz w:val="20"/>
          <w:szCs w:val="20"/>
        </w:rPr>
        <w:t xml:space="preserve">de </w:t>
      </w:r>
      <w:r w:rsidR="00E0262A" w:rsidRPr="0063190C">
        <w:rPr>
          <w:rFonts w:ascii="Noto Sans" w:hAnsi="Noto Sans" w:cs="Noto Sans"/>
          <w:b/>
          <w:bCs/>
          <w:sz w:val="20"/>
          <w:szCs w:val="20"/>
        </w:rPr>
        <w:t>materiales y/o equipo de instalación permanente</w:t>
      </w:r>
      <w:r w:rsidR="00E0262A" w:rsidRPr="0063190C">
        <w:rPr>
          <w:rFonts w:ascii="Noto Sans" w:hAnsi="Noto Sans" w:cs="Noto Sans"/>
          <w:sz w:val="20"/>
          <w:szCs w:val="20"/>
        </w:rPr>
        <w:t xml:space="preserve">, </w:t>
      </w:r>
      <w:r w:rsidR="00E0262A" w:rsidRPr="0063190C">
        <w:rPr>
          <w:rFonts w:ascii="Noto Sans" w:hAnsi="Noto Sans" w:cs="Noto Sans"/>
          <w:b/>
          <w:bCs/>
          <w:sz w:val="20"/>
          <w:szCs w:val="20"/>
        </w:rPr>
        <w:t>mano de obra</w:t>
      </w:r>
      <w:r w:rsidR="00E0262A" w:rsidRPr="0063190C">
        <w:rPr>
          <w:rFonts w:ascii="Noto Sans" w:hAnsi="Noto Sans" w:cs="Noto Sans"/>
          <w:sz w:val="20"/>
          <w:szCs w:val="20"/>
        </w:rPr>
        <w:t xml:space="preserve"> y </w:t>
      </w:r>
      <w:r w:rsidR="00E0262A" w:rsidRPr="0063190C">
        <w:rPr>
          <w:rFonts w:ascii="Noto Sans" w:hAnsi="Noto Sans" w:cs="Noto Sans"/>
          <w:b/>
          <w:bCs/>
          <w:sz w:val="20"/>
          <w:szCs w:val="20"/>
        </w:rPr>
        <w:t>maquinaria y/o equipo</w:t>
      </w:r>
      <w:r w:rsidR="00E0262A" w:rsidRPr="0063190C">
        <w:rPr>
          <w:rFonts w:ascii="Noto Sans" w:hAnsi="Noto Sans" w:cs="Noto Sans"/>
          <w:sz w:val="20"/>
          <w:szCs w:val="20"/>
        </w:rPr>
        <w:t>, incluyendo los porcentaje</w:t>
      </w:r>
      <w:r w:rsidR="00C80161" w:rsidRPr="0063190C">
        <w:rPr>
          <w:rFonts w:ascii="Noto Sans" w:hAnsi="Noto Sans" w:cs="Noto Sans"/>
          <w:sz w:val="20"/>
          <w:szCs w:val="20"/>
        </w:rPr>
        <w:t>s</w:t>
      </w:r>
      <w:r w:rsidR="00E0262A" w:rsidRPr="0063190C">
        <w:rPr>
          <w:rFonts w:ascii="Noto Sans" w:hAnsi="Noto Sans" w:cs="Noto Sans"/>
          <w:sz w:val="20"/>
          <w:szCs w:val="20"/>
        </w:rPr>
        <w:t xml:space="preserve"> de la </w:t>
      </w:r>
      <w:r w:rsidR="00E0262A" w:rsidRPr="0063190C">
        <w:rPr>
          <w:rFonts w:ascii="Noto Sans" w:hAnsi="Noto Sans" w:cs="Noto Sans"/>
          <w:b/>
          <w:bCs/>
          <w:sz w:val="20"/>
          <w:szCs w:val="20"/>
        </w:rPr>
        <w:t>herramienta menor</w:t>
      </w:r>
      <w:r w:rsidR="00E0262A" w:rsidRPr="0063190C">
        <w:rPr>
          <w:rFonts w:ascii="Noto Sans" w:hAnsi="Noto Sans" w:cs="Noto Sans"/>
          <w:sz w:val="20"/>
          <w:szCs w:val="20"/>
        </w:rPr>
        <w:t xml:space="preserve"> y del </w:t>
      </w:r>
      <w:r w:rsidR="00E0262A" w:rsidRPr="0063190C">
        <w:rPr>
          <w:rFonts w:ascii="Noto Sans" w:hAnsi="Noto Sans" w:cs="Noto Sans"/>
          <w:b/>
          <w:bCs/>
          <w:sz w:val="20"/>
          <w:szCs w:val="20"/>
        </w:rPr>
        <w:t>equipo de seguridad</w:t>
      </w:r>
      <w:r w:rsidR="008F2875" w:rsidRPr="0063190C">
        <w:rPr>
          <w:rFonts w:ascii="Noto Sans" w:hAnsi="Noto Sans" w:cs="Noto Sans"/>
          <w:sz w:val="20"/>
          <w:szCs w:val="20"/>
        </w:rPr>
        <w:t>.</w:t>
      </w:r>
    </w:p>
    <w:p w14:paraId="0B145754" w14:textId="77777777" w:rsidR="008F2875" w:rsidRPr="0063190C" w:rsidRDefault="008F2875" w:rsidP="008F2875">
      <w:pPr>
        <w:pStyle w:val="Prrafodelista"/>
        <w:rPr>
          <w:rFonts w:ascii="Noto Sans" w:hAnsi="Noto Sans" w:cs="Noto Sans"/>
        </w:rPr>
      </w:pPr>
    </w:p>
    <w:p w14:paraId="64E2AA50" w14:textId="4CDA5AF9" w:rsidR="00693FB8" w:rsidRPr="0063190C" w:rsidRDefault="008F2875"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Si</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la </w:t>
      </w:r>
      <w:r w:rsidR="00693FB8" w:rsidRPr="0063190C">
        <w:rPr>
          <w:rFonts w:ascii="Noto Sans" w:hAnsi="Noto Sans" w:cs="Noto Sans"/>
          <w:b/>
          <w:bCs/>
          <w:sz w:val="20"/>
          <w:szCs w:val="20"/>
        </w:rPr>
        <w:t>suma total</w:t>
      </w:r>
      <w:r w:rsidR="00693FB8" w:rsidRPr="0063190C">
        <w:rPr>
          <w:rFonts w:ascii="Noto Sans" w:hAnsi="Noto Sans" w:cs="Noto Sans"/>
          <w:sz w:val="20"/>
          <w:szCs w:val="20"/>
        </w:rPr>
        <w:t xml:space="preserve"> de cada uno de los </w:t>
      </w:r>
      <w:r w:rsidR="00693FB8" w:rsidRPr="0063190C">
        <w:rPr>
          <w:rFonts w:ascii="Noto Sans" w:hAnsi="Noto Sans" w:cs="Noto Sans"/>
          <w:b/>
          <w:bCs/>
          <w:sz w:val="20"/>
          <w:szCs w:val="20"/>
        </w:rPr>
        <w:t>rubros</w:t>
      </w:r>
      <w:r w:rsidR="00693FB8" w:rsidRPr="0063190C">
        <w:rPr>
          <w:rFonts w:ascii="Noto Sans" w:hAnsi="Noto Sans" w:cs="Noto Sans"/>
          <w:sz w:val="20"/>
          <w:szCs w:val="20"/>
        </w:rPr>
        <w:t xml:space="preserve"> -a excepción de la </w:t>
      </w:r>
      <w:r w:rsidR="00693FB8" w:rsidRPr="0063190C">
        <w:rPr>
          <w:rFonts w:ascii="Noto Sans" w:hAnsi="Noto Sans" w:cs="Noto Sans"/>
          <w:b/>
          <w:bCs/>
          <w:sz w:val="20"/>
          <w:szCs w:val="20"/>
        </w:rPr>
        <w:t>herramienta menor</w:t>
      </w:r>
      <w:r w:rsidR="00693FB8" w:rsidRPr="0063190C">
        <w:rPr>
          <w:rFonts w:ascii="Noto Sans" w:hAnsi="Noto Sans" w:cs="Noto Sans"/>
          <w:sz w:val="20"/>
          <w:szCs w:val="20"/>
        </w:rPr>
        <w:t xml:space="preserve"> y el </w:t>
      </w:r>
      <w:r w:rsidR="00693FB8" w:rsidRPr="0063190C">
        <w:rPr>
          <w:rFonts w:ascii="Noto Sans" w:hAnsi="Noto Sans" w:cs="Noto Sans"/>
          <w:b/>
          <w:bCs/>
          <w:sz w:val="20"/>
          <w:szCs w:val="20"/>
        </w:rPr>
        <w:t>equipo de seguridad</w:t>
      </w:r>
      <w:r w:rsidR="00693FB8" w:rsidRPr="0063190C">
        <w:rPr>
          <w:rFonts w:ascii="Noto Sans" w:hAnsi="Noto Sans" w:cs="Noto Sans"/>
          <w:sz w:val="20"/>
          <w:szCs w:val="20"/>
        </w:rPr>
        <w:t xml:space="preserve">- que integran 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propuesta por el LICITANTE, </w:t>
      </w:r>
      <w:r w:rsidR="00CA4E3C" w:rsidRPr="0063190C">
        <w:rPr>
          <w:rFonts w:ascii="Noto Sans" w:hAnsi="Noto Sans" w:cs="Noto Sans"/>
          <w:sz w:val="20"/>
          <w:szCs w:val="20"/>
        </w:rPr>
        <w:t xml:space="preserve">no </w:t>
      </w:r>
      <w:r w:rsidR="00693FB8" w:rsidRPr="0063190C">
        <w:rPr>
          <w:rFonts w:ascii="Noto Sans" w:hAnsi="Noto Sans" w:cs="Noto Sans"/>
          <w:sz w:val="20"/>
          <w:szCs w:val="20"/>
        </w:rPr>
        <w:t>correspond</w:t>
      </w:r>
      <w:r w:rsidR="00CA4E3C" w:rsidRPr="0063190C">
        <w:rPr>
          <w:rFonts w:ascii="Noto Sans" w:hAnsi="Noto Sans" w:cs="Noto Sans"/>
          <w:sz w:val="20"/>
          <w:szCs w:val="20"/>
        </w:rPr>
        <w:t>e</w:t>
      </w:r>
      <w:r w:rsidR="003177BD" w:rsidRPr="0063190C">
        <w:rPr>
          <w:rFonts w:ascii="Noto Sans" w:hAnsi="Noto Sans" w:cs="Noto Sans"/>
          <w:sz w:val="20"/>
          <w:szCs w:val="20"/>
        </w:rPr>
        <w:t>n</w:t>
      </w:r>
      <w:r w:rsidR="00693FB8" w:rsidRPr="0063190C">
        <w:rPr>
          <w:rFonts w:ascii="Noto Sans" w:hAnsi="Noto Sans" w:cs="Noto Sans"/>
          <w:sz w:val="20"/>
          <w:szCs w:val="20"/>
        </w:rPr>
        <w:t xml:space="preserve"> a los totales </w:t>
      </w:r>
      <w:r w:rsidR="00CA4E3C" w:rsidRPr="0063190C">
        <w:rPr>
          <w:rFonts w:ascii="Noto Sans" w:hAnsi="Noto Sans" w:cs="Noto Sans"/>
          <w:sz w:val="20"/>
          <w:szCs w:val="20"/>
        </w:rPr>
        <w:t xml:space="preserve">respectivamente </w:t>
      </w:r>
      <w:r w:rsidR="003177BD" w:rsidRPr="0063190C">
        <w:rPr>
          <w:rFonts w:ascii="Noto Sans" w:hAnsi="Noto Sans" w:cs="Noto Sans"/>
          <w:sz w:val="20"/>
          <w:szCs w:val="20"/>
        </w:rPr>
        <w:t xml:space="preserve">asentados en los </w:t>
      </w:r>
      <w:r w:rsidR="00CA4E3C" w:rsidRPr="0063190C">
        <w:rPr>
          <w:rFonts w:ascii="Noto Sans" w:hAnsi="Noto Sans" w:cs="Noto Sans"/>
          <w:b/>
          <w:color w:val="auto"/>
          <w:sz w:val="20"/>
          <w:szCs w:val="20"/>
        </w:rPr>
        <w:t>Programas mensuales específicos, cuantificados y calendarizados de suministro y utilización</w:t>
      </w:r>
      <w:r w:rsidR="00CA4E3C" w:rsidRPr="0063190C">
        <w:rPr>
          <w:rFonts w:ascii="Noto Sans" w:hAnsi="Noto Sans" w:cs="Noto Sans"/>
          <w:bCs/>
          <w:color w:val="auto"/>
          <w:sz w:val="20"/>
          <w:szCs w:val="20"/>
        </w:rPr>
        <w:t xml:space="preserve"> de </w:t>
      </w:r>
      <w:r w:rsidR="00CA4E3C" w:rsidRPr="0063190C">
        <w:rPr>
          <w:rFonts w:ascii="Noto Sans" w:hAnsi="Noto Sans" w:cs="Noto Sans"/>
          <w:b/>
          <w:color w:val="auto"/>
          <w:sz w:val="20"/>
          <w:szCs w:val="20"/>
        </w:rPr>
        <w:t>materiales y/o equipo de instalación permanente</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mano de obra</w:t>
      </w:r>
      <w:r w:rsidR="00DD52B1" w:rsidRPr="0063190C">
        <w:rPr>
          <w:rFonts w:ascii="Noto Sans" w:hAnsi="Noto Sans" w:cs="Noto Sans"/>
          <w:b/>
          <w:color w:val="auto"/>
          <w:sz w:val="20"/>
          <w:szCs w:val="20"/>
        </w:rPr>
        <w:t xml:space="preserve"> </w:t>
      </w:r>
      <w:r w:rsidR="00DD52B1" w:rsidRPr="0063190C">
        <w:rPr>
          <w:rFonts w:ascii="Noto Sans" w:hAnsi="Noto Sans" w:cs="Noto Sans"/>
          <w:bCs/>
          <w:color w:val="auto"/>
          <w:sz w:val="20"/>
          <w:szCs w:val="20"/>
        </w:rPr>
        <w:t>y</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maquinaria y/o equipo</w:t>
      </w:r>
      <w:r w:rsidR="00CB79BB" w:rsidRPr="0063190C">
        <w:rPr>
          <w:rFonts w:ascii="Noto Sans" w:hAnsi="Noto Sans" w:cs="Noto Sans"/>
          <w:bCs/>
          <w:color w:val="auto"/>
          <w:sz w:val="20"/>
          <w:szCs w:val="20"/>
        </w:rPr>
        <w:t xml:space="preserve">, así como </w:t>
      </w:r>
      <w:r w:rsidR="00621D80" w:rsidRPr="0063190C">
        <w:rPr>
          <w:rFonts w:ascii="Noto Sans" w:hAnsi="Noto Sans" w:cs="Noto Sans"/>
          <w:bCs/>
          <w:color w:val="auto"/>
          <w:sz w:val="20"/>
          <w:szCs w:val="20"/>
        </w:rPr>
        <w:t>si</w:t>
      </w:r>
      <w:r w:rsidR="00CB79BB" w:rsidRPr="0063190C">
        <w:rPr>
          <w:rFonts w:ascii="Noto Sans" w:hAnsi="Noto Sans" w:cs="Noto Sans"/>
          <w:bCs/>
          <w:color w:val="auto"/>
          <w:sz w:val="20"/>
          <w:szCs w:val="20"/>
        </w:rPr>
        <w:t xml:space="preserve"> </w:t>
      </w:r>
      <w:r w:rsidR="00621D80" w:rsidRPr="0063190C">
        <w:rPr>
          <w:rFonts w:ascii="Noto Sans" w:hAnsi="Noto Sans" w:cs="Noto Sans"/>
          <w:bCs/>
          <w:color w:val="auto"/>
          <w:sz w:val="20"/>
          <w:szCs w:val="20"/>
        </w:rPr>
        <w:t xml:space="preserve">el importe del </w:t>
      </w:r>
      <w:r w:rsidR="00621D80" w:rsidRPr="0063190C">
        <w:rPr>
          <w:rFonts w:ascii="Noto Sans" w:hAnsi="Noto Sans" w:cs="Noto Sans"/>
          <w:b/>
          <w:bCs/>
          <w:sz w:val="20"/>
          <w:szCs w:val="20"/>
        </w:rPr>
        <w:t>Costo Directo</w:t>
      </w:r>
      <w:r w:rsidR="00621D80" w:rsidRPr="0063190C">
        <w:rPr>
          <w:rFonts w:ascii="Noto Sans" w:hAnsi="Noto Sans" w:cs="Noto Sans"/>
          <w:sz w:val="20"/>
          <w:szCs w:val="20"/>
        </w:rPr>
        <w:t xml:space="preserve"> total de la proposición derivado de </w:t>
      </w:r>
      <w:r w:rsidR="00693FB8" w:rsidRPr="0063190C">
        <w:rPr>
          <w:rFonts w:ascii="Noto Sans" w:hAnsi="Noto Sans" w:cs="Noto Sans"/>
          <w:sz w:val="20"/>
          <w:szCs w:val="20"/>
        </w:rPr>
        <w:t xml:space="preserve">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00621D80" w:rsidRPr="0063190C">
        <w:rPr>
          <w:rFonts w:ascii="Noto Sans" w:hAnsi="Noto Sans" w:cs="Noto Sans"/>
          <w:sz w:val="20"/>
          <w:szCs w:val="20"/>
        </w:rPr>
        <w:t xml:space="preserve">no </w:t>
      </w:r>
      <w:r w:rsidR="00693FB8" w:rsidRPr="0063190C">
        <w:rPr>
          <w:rFonts w:ascii="Noto Sans" w:hAnsi="Noto Sans" w:cs="Noto Sans"/>
          <w:sz w:val="20"/>
          <w:szCs w:val="20"/>
        </w:rPr>
        <w:t xml:space="preserve">sea igual al utilizado en el análisis, cálculo e integración de los de los </w:t>
      </w:r>
      <w:r w:rsidR="00693FB8" w:rsidRPr="0063190C">
        <w:rPr>
          <w:rFonts w:ascii="Noto Sans" w:hAnsi="Noto Sans" w:cs="Noto Sans"/>
          <w:b/>
          <w:bCs/>
          <w:sz w:val="20"/>
          <w:szCs w:val="20"/>
        </w:rPr>
        <w:t>Costos Indirectos</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por Financiamiento</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Cargo por Utilidad</w:t>
      </w:r>
      <w:r w:rsidR="00693FB8" w:rsidRPr="0063190C">
        <w:rPr>
          <w:rFonts w:ascii="Noto Sans" w:hAnsi="Noto Sans" w:cs="Noto Sans"/>
          <w:sz w:val="20"/>
          <w:szCs w:val="20"/>
        </w:rPr>
        <w:t xml:space="preserve"> y </w:t>
      </w:r>
      <w:r w:rsidR="00693FB8" w:rsidRPr="0063190C">
        <w:rPr>
          <w:rFonts w:ascii="Noto Sans" w:hAnsi="Noto Sans" w:cs="Noto Sans"/>
          <w:b/>
          <w:bCs/>
          <w:sz w:val="20"/>
          <w:szCs w:val="20"/>
        </w:rPr>
        <w:t>Cargos Adicionales</w:t>
      </w:r>
      <w:r w:rsidR="00621D80" w:rsidRPr="0063190C">
        <w:rPr>
          <w:rFonts w:ascii="Noto Sans" w:hAnsi="Noto Sans" w:cs="Noto Sans"/>
          <w:b/>
          <w:bCs/>
          <w:sz w:val="20"/>
          <w:szCs w:val="20"/>
        </w:rPr>
        <w:t xml:space="preserve"> </w:t>
      </w:r>
      <w:r w:rsidR="00621D80" w:rsidRPr="0063190C">
        <w:rPr>
          <w:rFonts w:ascii="Noto Sans" w:hAnsi="Noto Sans" w:cs="Noto Sans"/>
          <w:sz w:val="20"/>
          <w:szCs w:val="20"/>
        </w:rPr>
        <w:t>presentados por el LICITANTE en su proposición</w:t>
      </w:r>
      <w:r w:rsidR="00693FB8" w:rsidRPr="0063190C">
        <w:rPr>
          <w:rFonts w:ascii="Noto Sans" w:hAnsi="Noto Sans" w:cs="Noto Sans"/>
          <w:sz w:val="20"/>
          <w:szCs w:val="20"/>
        </w:rPr>
        <w:t>.</w:t>
      </w:r>
    </w:p>
    <w:p w14:paraId="20702149" w14:textId="77777777" w:rsidR="00AC56FB" w:rsidRPr="0063190C" w:rsidRDefault="00AC56FB" w:rsidP="00AC56FB">
      <w:pPr>
        <w:pStyle w:val="Prrafodelista"/>
        <w:rPr>
          <w:rFonts w:ascii="Noto Sans" w:hAnsi="Noto Sans" w:cs="Noto Sans"/>
        </w:rPr>
      </w:pPr>
    </w:p>
    <w:p w14:paraId="2AA60156" w14:textId="6358D1E7" w:rsidR="00AC56FB" w:rsidRPr="0063190C" w:rsidRDefault="00AC56FB"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análisis, cálculo e integración de los </w:t>
      </w:r>
      <w:r w:rsidRPr="0063190C">
        <w:rPr>
          <w:rFonts w:ascii="Noto Sans" w:hAnsi="Noto Sans" w:cs="Noto Sans"/>
          <w:b/>
          <w:bCs/>
          <w:sz w:val="20"/>
          <w:szCs w:val="20"/>
        </w:rPr>
        <w:t>Costos Indirectos</w:t>
      </w:r>
      <w:r w:rsidRPr="0063190C">
        <w:rPr>
          <w:rFonts w:ascii="Noto Sans" w:hAnsi="Noto Sans" w:cs="Noto Sans"/>
          <w:sz w:val="20"/>
          <w:szCs w:val="20"/>
        </w:rPr>
        <w:t xml:space="preserve"> proporcionado por al LICITANTE no </w:t>
      </w:r>
      <w:r w:rsidR="009C2F56" w:rsidRPr="0063190C">
        <w:rPr>
          <w:rFonts w:ascii="Noto Sans" w:hAnsi="Noto Sans" w:cs="Noto Sans"/>
          <w:sz w:val="20"/>
          <w:szCs w:val="20"/>
        </w:rPr>
        <w:t>está estructurado</w:t>
      </w:r>
      <w:r w:rsidRPr="0063190C">
        <w:rPr>
          <w:rFonts w:ascii="Noto Sans" w:hAnsi="Noto Sans" w:cs="Noto Sans"/>
          <w:sz w:val="20"/>
          <w:szCs w:val="20"/>
        </w:rPr>
        <w:t xml:space="preserve"> y determinado de acuerdo </w:t>
      </w:r>
      <w:r w:rsidR="009F2ABF" w:rsidRPr="0063190C">
        <w:rPr>
          <w:rFonts w:ascii="Noto Sans" w:hAnsi="Noto Sans" w:cs="Noto Sans"/>
          <w:sz w:val="20"/>
          <w:szCs w:val="20"/>
        </w:rPr>
        <w:t>a</w:t>
      </w:r>
      <w:r w:rsidRPr="0063190C">
        <w:rPr>
          <w:rFonts w:ascii="Noto Sans" w:hAnsi="Noto Sans" w:cs="Noto Sans"/>
          <w:sz w:val="20"/>
          <w:szCs w:val="20"/>
        </w:rPr>
        <w:t xml:space="preserve">l REGLAMENTO, </w:t>
      </w:r>
      <w:r w:rsidR="009C2F56" w:rsidRPr="0063190C">
        <w:rPr>
          <w:rFonts w:ascii="Noto Sans" w:hAnsi="Noto Sans" w:cs="Noto Sans"/>
          <w:sz w:val="20"/>
          <w:szCs w:val="20"/>
        </w:rPr>
        <w:t>l</w:t>
      </w:r>
      <w:r w:rsidR="00117C4D" w:rsidRPr="0063190C">
        <w:rPr>
          <w:rFonts w:ascii="Noto Sans" w:hAnsi="Noto Sans" w:cs="Noto Sans"/>
          <w:sz w:val="20"/>
          <w:szCs w:val="20"/>
        </w:rPr>
        <w:t>os requisitos generales y particulares de l</w:t>
      </w:r>
      <w:r w:rsidR="009C2F56" w:rsidRPr="0063190C">
        <w:rPr>
          <w:rFonts w:ascii="Noto Sans" w:hAnsi="Noto Sans" w:cs="Noto Sans"/>
          <w:sz w:val="20"/>
          <w:szCs w:val="20"/>
        </w:rPr>
        <w:t>a CONVOCATORIA, las Especificaciones Generales y Particulares, el SGI</w:t>
      </w:r>
      <w:r w:rsidR="00655B98" w:rsidRPr="0063190C">
        <w:rPr>
          <w:rFonts w:ascii="Noto Sans" w:hAnsi="Noto Sans" w:cs="Noto Sans"/>
          <w:sz w:val="20"/>
          <w:szCs w:val="20"/>
        </w:rPr>
        <w:t xml:space="preserve"> y </w:t>
      </w:r>
      <w:r w:rsidR="009C2F56" w:rsidRPr="0063190C">
        <w:rPr>
          <w:rFonts w:ascii="Noto Sans" w:hAnsi="Noto Sans" w:cs="Noto Sans"/>
          <w:sz w:val="20"/>
          <w:szCs w:val="20"/>
        </w:rPr>
        <w:t xml:space="preserve">la </w:t>
      </w:r>
      <w:r w:rsidR="009F2ABF" w:rsidRPr="0063190C">
        <w:rPr>
          <w:rFonts w:ascii="Noto Sans" w:hAnsi="Noto Sans" w:cs="Noto Sans"/>
          <w:sz w:val="20"/>
          <w:szCs w:val="20"/>
        </w:rPr>
        <w:t xml:space="preserve">demás </w:t>
      </w:r>
      <w:r w:rsidR="009C2F56" w:rsidRPr="0063190C">
        <w:rPr>
          <w:rFonts w:ascii="Noto Sans" w:hAnsi="Noto Sans" w:cs="Noto Sans"/>
          <w:sz w:val="20"/>
          <w:szCs w:val="20"/>
        </w:rPr>
        <w:t xml:space="preserve">normatividad ambiental y de salud ocupacional aplicables, no están </w:t>
      </w:r>
      <w:r w:rsidRPr="0063190C">
        <w:rPr>
          <w:rFonts w:ascii="Noto Sans" w:hAnsi="Noto Sans" w:cs="Noto Sans"/>
          <w:sz w:val="20"/>
          <w:szCs w:val="20"/>
        </w:rPr>
        <w:t xml:space="preserve">valorizados y desglosados </w:t>
      </w:r>
      <w:r w:rsidR="009C2F56" w:rsidRPr="0063190C">
        <w:rPr>
          <w:rFonts w:ascii="Noto Sans" w:hAnsi="Noto Sans" w:cs="Noto Sans"/>
          <w:sz w:val="20"/>
          <w:szCs w:val="20"/>
        </w:rPr>
        <w:t xml:space="preserve">por rubros y </w:t>
      </w:r>
      <w:proofErr w:type="spellStart"/>
      <w:r w:rsidR="009C2F56" w:rsidRPr="0063190C">
        <w:rPr>
          <w:rFonts w:ascii="Noto Sans" w:hAnsi="Noto Sans" w:cs="Noto Sans"/>
          <w:sz w:val="20"/>
          <w:szCs w:val="20"/>
        </w:rPr>
        <w:t>subrubros</w:t>
      </w:r>
      <w:proofErr w:type="spellEnd"/>
      <w:r w:rsidR="009C2F56" w:rsidRPr="0063190C">
        <w:rPr>
          <w:rFonts w:ascii="Noto Sans" w:hAnsi="Noto Sans" w:cs="Noto Sans"/>
          <w:sz w:val="20"/>
          <w:szCs w:val="20"/>
        </w:rPr>
        <w:t xml:space="preserve"> de tal manera que sea factible identificar claramente a que actividad o concepto se refieren y</w:t>
      </w:r>
      <w:r w:rsidR="00655B98" w:rsidRPr="0063190C">
        <w:rPr>
          <w:rFonts w:ascii="Noto Sans" w:hAnsi="Noto Sans" w:cs="Noto Sans"/>
          <w:sz w:val="20"/>
          <w:szCs w:val="20"/>
        </w:rPr>
        <w:t xml:space="preserve"> sus costos</w:t>
      </w:r>
      <w:r w:rsidR="009C2F56" w:rsidRPr="0063190C">
        <w:rPr>
          <w:rFonts w:ascii="Noto Sans" w:hAnsi="Noto Sans" w:cs="Noto Sans"/>
          <w:sz w:val="20"/>
          <w:szCs w:val="20"/>
        </w:rPr>
        <w:t xml:space="preserve"> no</w:t>
      </w:r>
      <w:r w:rsidR="00655B98" w:rsidRPr="0063190C">
        <w:rPr>
          <w:rFonts w:ascii="Noto Sans" w:hAnsi="Noto Sans" w:cs="Noto Sans"/>
          <w:sz w:val="20"/>
          <w:szCs w:val="20"/>
        </w:rPr>
        <w:t xml:space="preserve"> </w:t>
      </w:r>
      <w:r w:rsidR="009C2F56" w:rsidRPr="0063190C">
        <w:rPr>
          <w:rFonts w:ascii="Noto Sans" w:hAnsi="Noto Sans" w:cs="Noto Sans"/>
          <w:sz w:val="20"/>
          <w:szCs w:val="20"/>
        </w:rPr>
        <w:t>guard</w:t>
      </w:r>
      <w:r w:rsidR="00C9495C" w:rsidRPr="0063190C">
        <w:rPr>
          <w:rFonts w:ascii="Noto Sans" w:hAnsi="Noto Sans" w:cs="Noto Sans"/>
          <w:sz w:val="20"/>
          <w:szCs w:val="20"/>
        </w:rPr>
        <w:t>e</w:t>
      </w:r>
      <w:r w:rsidR="009C2F56" w:rsidRPr="0063190C">
        <w:rPr>
          <w:rFonts w:ascii="Noto Sans" w:hAnsi="Noto Sans" w:cs="Noto Sans"/>
          <w:sz w:val="20"/>
          <w:szCs w:val="20"/>
        </w:rPr>
        <w:t>n congruencia y proporción con las actividades objeto del presente proceso de contratación para las cuales son considerados</w:t>
      </w:r>
      <w:r w:rsidR="00FD03DF" w:rsidRPr="0063190C">
        <w:rPr>
          <w:rFonts w:ascii="Noto Sans" w:hAnsi="Noto Sans" w:cs="Noto Sans"/>
          <w:sz w:val="20"/>
          <w:szCs w:val="20"/>
        </w:rPr>
        <w:t xml:space="preserve"> y/o no estén correctamente vinculados </w:t>
      </w:r>
      <w:r w:rsidR="00F826AF" w:rsidRPr="0063190C">
        <w:rPr>
          <w:rFonts w:ascii="Noto Sans" w:hAnsi="Noto Sans" w:cs="Noto Sans"/>
          <w:sz w:val="20"/>
          <w:szCs w:val="20"/>
        </w:rPr>
        <w:t xml:space="preserve">en función de su propósito y uso dentro de la ejecución de los trabajos </w:t>
      </w:r>
      <w:r w:rsidR="00E57B2E" w:rsidRPr="0063190C">
        <w:rPr>
          <w:rFonts w:ascii="Noto Sans" w:hAnsi="Noto Sans" w:cs="Noto Sans"/>
          <w:sz w:val="20"/>
          <w:szCs w:val="20"/>
        </w:rPr>
        <w:t>a</w:t>
      </w:r>
      <w:r w:rsidR="00FD03DF" w:rsidRPr="0063190C">
        <w:rPr>
          <w:rFonts w:ascii="Noto Sans" w:hAnsi="Noto Sans" w:cs="Noto Sans"/>
          <w:sz w:val="20"/>
          <w:szCs w:val="20"/>
        </w:rPr>
        <w:t xml:space="preserve"> </w:t>
      </w:r>
      <w:r w:rsidR="00AD2791" w:rsidRPr="0063190C">
        <w:rPr>
          <w:rFonts w:ascii="Noto Sans" w:hAnsi="Noto Sans" w:cs="Noto Sans"/>
          <w:sz w:val="20"/>
          <w:szCs w:val="20"/>
        </w:rPr>
        <w:t xml:space="preserve">los rubros y </w:t>
      </w:r>
      <w:proofErr w:type="spellStart"/>
      <w:r w:rsidR="00AD2791" w:rsidRPr="0063190C">
        <w:rPr>
          <w:rFonts w:ascii="Noto Sans" w:hAnsi="Noto Sans" w:cs="Noto Sans"/>
          <w:sz w:val="20"/>
          <w:szCs w:val="20"/>
        </w:rPr>
        <w:t>subrubros</w:t>
      </w:r>
      <w:proofErr w:type="spellEnd"/>
      <w:r w:rsidR="00AD2791" w:rsidRPr="0063190C">
        <w:rPr>
          <w:rFonts w:ascii="Noto Sans" w:hAnsi="Noto Sans" w:cs="Noto Sans"/>
          <w:sz w:val="20"/>
          <w:szCs w:val="20"/>
        </w:rPr>
        <w:t xml:space="preserve"> de </w:t>
      </w:r>
      <w:r w:rsidR="00FD03DF" w:rsidRPr="0063190C">
        <w:rPr>
          <w:rFonts w:ascii="Noto Sans" w:hAnsi="Noto Sans" w:cs="Noto Sans"/>
          <w:sz w:val="20"/>
          <w:szCs w:val="20"/>
        </w:rPr>
        <w:t xml:space="preserve">la </w:t>
      </w:r>
      <w:r w:rsidR="00FD03DF" w:rsidRPr="0063190C">
        <w:rPr>
          <w:rFonts w:ascii="Noto Sans" w:hAnsi="Noto Sans" w:cs="Noto Sans"/>
          <w:b/>
          <w:bCs/>
          <w:sz w:val="20"/>
          <w:szCs w:val="20"/>
        </w:rPr>
        <w:t>Administración de oficina central</w:t>
      </w:r>
      <w:r w:rsidR="00FD03DF" w:rsidRPr="0063190C">
        <w:rPr>
          <w:rFonts w:ascii="Noto Sans" w:hAnsi="Noto Sans" w:cs="Noto Sans"/>
          <w:sz w:val="20"/>
          <w:szCs w:val="20"/>
        </w:rPr>
        <w:t xml:space="preserve"> o la </w:t>
      </w:r>
      <w:r w:rsidR="00FD03DF" w:rsidRPr="0063190C">
        <w:rPr>
          <w:rFonts w:ascii="Noto Sans" w:hAnsi="Noto Sans" w:cs="Noto Sans"/>
          <w:b/>
          <w:bCs/>
          <w:sz w:val="20"/>
          <w:szCs w:val="20"/>
        </w:rPr>
        <w:t>Administración de oficina de campo</w:t>
      </w:r>
      <w:r w:rsidR="00F826AF" w:rsidRPr="0063190C">
        <w:rPr>
          <w:rFonts w:ascii="Noto Sans" w:hAnsi="Noto Sans" w:cs="Noto Sans"/>
          <w:sz w:val="20"/>
          <w:szCs w:val="20"/>
        </w:rPr>
        <w:t>.</w:t>
      </w:r>
    </w:p>
    <w:p w14:paraId="63CF6C2B" w14:textId="77777777" w:rsidR="007E1839" w:rsidRPr="0063190C" w:rsidRDefault="007E1839" w:rsidP="007E1839">
      <w:pPr>
        <w:pStyle w:val="Prrafodelista"/>
        <w:rPr>
          <w:rFonts w:ascii="Noto Sans" w:hAnsi="Noto Sans" w:cs="Noto Sans"/>
        </w:rPr>
      </w:pPr>
    </w:p>
    <w:p w14:paraId="717BE372" w14:textId="5983D5DB" w:rsidR="00AC5CC8" w:rsidRPr="0063190C" w:rsidRDefault="007E1839" w:rsidP="006F1FDD">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C4C2E" w:rsidRPr="0063190C">
        <w:rPr>
          <w:rFonts w:ascii="Noto Sans" w:hAnsi="Noto Sans" w:cs="Noto Sans"/>
          <w:sz w:val="20"/>
          <w:szCs w:val="20"/>
        </w:rPr>
        <w:t xml:space="preserve">el análisis, cálculo e integración del </w:t>
      </w:r>
      <w:r w:rsidR="003C4C2E" w:rsidRPr="0063190C">
        <w:rPr>
          <w:rFonts w:ascii="Noto Sans" w:hAnsi="Noto Sans" w:cs="Noto Sans"/>
          <w:b/>
          <w:bCs/>
          <w:sz w:val="20"/>
          <w:szCs w:val="20"/>
        </w:rPr>
        <w:t>Costo por Financiamiento</w:t>
      </w:r>
      <w:r w:rsidR="003C4C2E" w:rsidRPr="0063190C">
        <w:rPr>
          <w:rFonts w:ascii="Noto Sans" w:hAnsi="Noto Sans" w:cs="Noto Sans"/>
          <w:sz w:val="20"/>
          <w:szCs w:val="20"/>
        </w:rPr>
        <w:t xml:space="preserve"> </w:t>
      </w:r>
      <w:r w:rsidRPr="0063190C">
        <w:rPr>
          <w:rFonts w:ascii="Noto Sans" w:hAnsi="Noto Sans" w:cs="Noto Sans"/>
          <w:sz w:val="20"/>
          <w:szCs w:val="20"/>
        </w:rPr>
        <w:t xml:space="preserve">no </w:t>
      </w:r>
      <w:r w:rsidR="000D3371" w:rsidRPr="0063190C">
        <w:rPr>
          <w:rFonts w:ascii="Noto Sans" w:hAnsi="Noto Sans" w:cs="Noto Sans"/>
          <w:sz w:val="20"/>
          <w:szCs w:val="20"/>
        </w:rPr>
        <w:t>está</w:t>
      </w:r>
      <w:r w:rsidR="003C4C2E" w:rsidRPr="0063190C">
        <w:rPr>
          <w:rFonts w:ascii="Noto Sans" w:hAnsi="Noto Sans" w:cs="Noto Sans"/>
          <w:sz w:val="20"/>
          <w:szCs w:val="20"/>
        </w:rPr>
        <w:t xml:space="preserve"> estructurado y determinado </w:t>
      </w:r>
      <w:r w:rsidR="00F16D30" w:rsidRPr="0063190C">
        <w:rPr>
          <w:rFonts w:ascii="Noto Sans" w:hAnsi="Noto Sans" w:cs="Noto Sans"/>
          <w:sz w:val="20"/>
          <w:szCs w:val="20"/>
        </w:rPr>
        <w:t>en congruencia a</w:t>
      </w:r>
      <w:r w:rsidR="003C4C2E" w:rsidRPr="0063190C">
        <w:rPr>
          <w:rFonts w:ascii="Noto Sans" w:hAnsi="Noto Sans" w:cs="Noto Sans"/>
          <w:sz w:val="20"/>
          <w:szCs w:val="20"/>
        </w:rPr>
        <w:t xml:space="preserve"> lo previsto en el REGLAMENTO</w:t>
      </w:r>
      <w:r w:rsidR="00A0378D" w:rsidRPr="0063190C">
        <w:rPr>
          <w:rFonts w:ascii="Noto Sans" w:hAnsi="Noto Sans" w:cs="Noto Sans"/>
          <w:sz w:val="20"/>
          <w:szCs w:val="20"/>
        </w:rPr>
        <w:t xml:space="preserve"> y</w:t>
      </w:r>
      <w:r w:rsidR="003C4C2E" w:rsidRPr="0063190C">
        <w:rPr>
          <w:rFonts w:ascii="Noto Sans" w:hAnsi="Noto Sans" w:cs="Noto Sans"/>
          <w:sz w:val="20"/>
          <w:szCs w:val="20"/>
        </w:rPr>
        <w:t xml:space="preserve"> los requisitos </w:t>
      </w:r>
      <w:r w:rsidR="000D3371" w:rsidRPr="0063190C">
        <w:rPr>
          <w:rFonts w:ascii="Noto Sans" w:hAnsi="Noto Sans" w:cs="Noto Sans"/>
          <w:sz w:val="20"/>
          <w:szCs w:val="20"/>
        </w:rPr>
        <w:t xml:space="preserve">generales y particulares </w:t>
      </w:r>
      <w:r w:rsidR="003C4C2E" w:rsidRPr="0063190C">
        <w:rPr>
          <w:rFonts w:ascii="Noto Sans" w:hAnsi="Noto Sans" w:cs="Noto Sans"/>
          <w:sz w:val="20"/>
          <w:szCs w:val="20"/>
        </w:rPr>
        <w:t>señalados en la CONVOCATORIA</w:t>
      </w:r>
      <w:r w:rsidR="000D3371" w:rsidRPr="0063190C">
        <w:rPr>
          <w:rFonts w:ascii="Noto Sans" w:hAnsi="Noto Sans" w:cs="Noto Sans"/>
          <w:sz w:val="20"/>
          <w:szCs w:val="20"/>
        </w:rPr>
        <w:t xml:space="preserve">, </w:t>
      </w:r>
      <w:r w:rsidR="00F60A46" w:rsidRPr="0063190C">
        <w:rPr>
          <w:rFonts w:ascii="Noto Sans" w:hAnsi="Noto Sans" w:cs="Noto Sans"/>
          <w:sz w:val="20"/>
          <w:szCs w:val="20"/>
        </w:rPr>
        <w:t xml:space="preserve">no se consideran </w:t>
      </w:r>
      <w:r w:rsidR="006021DC" w:rsidRPr="0063190C">
        <w:rPr>
          <w:rFonts w:ascii="Noto Sans" w:hAnsi="Noto Sans" w:cs="Noto Sans"/>
          <w:sz w:val="20"/>
          <w:szCs w:val="20"/>
        </w:rPr>
        <w:t xml:space="preserve">correctamente </w:t>
      </w:r>
      <w:r w:rsidR="00F60A46" w:rsidRPr="0063190C">
        <w:rPr>
          <w:rFonts w:ascii="Noto Sans" w:hAnsi="Noto Sans" w:cs="Noto Sans"/>
          <w:sz w:val="20"/>
          <w:szCs w:val="20"/>
        </w:rPr>
        <w:t xml:space="preserve">los tiempos establecidos para el trámite de presentación, revisión y posterior pago de las estimaciones, </w:t>
      </w:r>
      <w:r w:rsidR="00F038C3" w:rsidRPr="0063190C">
        <w:rPr>
          <w:rFonts w:ascii="Noto Sans" w:hAnsi="Noto Sans" w:cs="Noto Sans"/>
          <w:sz w:val="20"/>
          <w:szCs w:val="20"/>
        </w:rPr>
        <w:t>l</w:t>
      </w:r>
      <w:r w:rsidR="006021DC" w:rsidRPr="0063190C">
        <w:rPr>
          <w:rFonts w:ascii="Noto Sans" w:hAnsi="Noto Sans" w:cs="Noto Sans"/>
          <w:sz w:val="20"/>
          <w:szCs w:val="20"/>
        </w:rPr>
        <w:t xml:space="preserve">os importes mensuales de cada una de las estimaciones consideradas </w:t>
      </w:r>
      <w:r w:rsidR="00F038C3" w:rsidRPr="0063190C">
        <w:rPr>
          <w:rFonts w:ascii="Noto Sans" w:hAnsi="Noto Sans" w:cs="Noto Sans"/>
          <w:sz w:val="20"/>
          <w:szCs w:val="20"/>
        </w:rPr>
        <w:t xml:space="preserve">no </w:t>
      </w:r>
      <w:r w:rsidR="006021DC" w:rsidRPr="0063190C">
        <w:rPr>
          <w:rFonts w:ascii="Noto Sans" w:hAnsi="Noto Sans" w:cs="Noto Sans"/>
          <w:sz w:val="20"/>
          <w:szCs w:val="20"/>
        </w:rPr>
        <w:t>coincid</w:t>
      </w:r>
      <w:r w:rsidR="00F038C3" w:rsidRPr="0063190C">
        <w:rPr>
          <w:rFonts w:ascii="Noto Sans" w:hAnsi="Noto Sans" w:cs="Noto Sans"/>
          <w:sz w:val="20"/>
          <w:szCs w:val="20"/>
        </w:rPr>
        <w:t>e</w:t>
      </w:r>
      <w:r w:rsidR="006021DC" w:rsidRPr="0063190C">
        <w:rPr>
          <w:rFonts w:ascii="Noto Sans" w:hAnsi="Noto Sans" w:cs="Noto Sans"/>
          <w:sz w:val="20"/>
          <w:szCs w:val="20"/>
        </w:rPr>
        <w:t xml:space="preserve">n con los importes asentados para esas mismas estimaciones en el </w:t>
      </w:r>
      <w:r w:rsidR="00F038C3" w:rsidRPr="0063190C">
        <w:rPr>
          <w:rFonts w:ascii="Noto Sans" w:hAnsi="Noto Sans" w:cs="Noto Sans"/>
          <w:b/>
          <w:bCs/>
          <w:sz w:val="20"/>
          <w:szCs w:val="20"/>
        </w:rPr>
        <w:t>P</w:t>
      </w:r>
      <w:r w:rsidR="006021DC" w:rsidRPr="0063190C">
        <w:rPr>
          <w:rFonts w:ascii="Noto Sans" w:hAnsi="Noto Sans" w:cs="Noto Sans"/>
          <w:b/>
          <w:bCs/>
          <w:sz w:val="20"/>
          <w:szCs w:val="20"/>
        </w:rPr>
        <w:t>rograma mensual de ejecución de los trabajos</w:t>
      </w:r>
      <w:r w:rsidR="006021DC" w:rsidRPr="0063190C">
        <w:rPr>
          <w:rFonts w:ascii="Noto Sans" w:hAnsi="Noto Sans" w:cs="Noto Sans"/>
          <w:sz w:val="20"/>
          <w:szCs w:val="20"/>
        </w:rPr>
        <w:t>,</w:t>
      </w:r>
      <w:r w:rsidR="00F038C3" w:rsidRPr="0063190C">
        <w:rPr>
          <w:rFonts w:ascii="Noto Sans" w:hAnsi="Noto Sans" w:cs="Noto Sans"/>
          <w:sz w:val="20"/>
          <w:szCs w:val="20"/>
        </w:rPr>
        <w:t xml:space="preserve"> </w:t>
      </w:r>
      <w:r w:rsidR="00F51FB2" w:rsidRPr="0063190C">
        <w:rPr>
          <w:rFonts w:ascii="Noto Sans" w:hAnsi="Noto Sans" w:cs="Noto Sans"/>
          <w:sz w:val="20"/>
          <w:szCs w:val="20"/>
        </w:rPr>
        <w:t>e</w:t>
      </w:r>
      <w:r w:rsidR="00F038C3" w:rsidRPr="0063190C">
        <w:rPr>
          <w:rFonts w:ascii="Noto Sans" w:hAnsi="Noto Sans" w:cs="Noto Sans"/>
          <w:sz w:val="20"/>
          <w:szCs w:val="20"/>
        </w:rPr>
        <w:t xml:space="preserve">l importe total sin IVA derivado de la sumatoria de todas las estimaciones en mención </w:t>
      </w:r>
      <w:r w:rsidR="00F51FB2" w:rsidRPr="0063190C">
        <w:rPr>
          <w:rFonts w:ascii="Noto Sans" w:hAnsi="Noto Sans" w:cs="Noto Sans"/>
          <w:sz w:val="20"/>
          <w:szCs w:val="20"/>
        </w:rPr>
        <w:t xml:space="preserve">no </w:t>
      </w:r>
      <w:r w:rsidR="00F038C3" w:rsidRPr="0063190C">
        <w:rPr>
          <w:rFonts w:ascii="Noto Sans" w:hAnsi="Noto Sans" w:cs="Noto Sans"/>
          <w:sz w:val="20"/>
          <w:szCs w:val="20"/>
        </w:rPr>
        <w:t>correspond</w:t>
      </w:r>
      <w:r w:rsidR="00F51FB2" w:rsidRPr="0063190C">
        <w:rPr>
          <w:rFonts w:ascii="Noto Sans" w:hAnsi="Noto Sans" w:cs="Noto Sans"/>
          <w:sz w:val="20"/>
          <w:szCs w:val="20"/>
        </w:rPr>
        <w:t>e</w:t>
      </w:r>
      <w:r w:rsidR="00F038C3" w:rsidRPr="0063190C">
        <w:rPr>
          <w:rFonts w:ascii="Noto Sans" w:hAnsi="Noto Sans" w:cs="Noto Sans"/>
          <w:sz w:val="20"/>
          <w:szCs w:val="20"/>
        </w:rPr>
        <w:t xml:space="preserve"> al importe total sin IVA de la proposición </w:t>
      </w:r>
      <w:r w:rsidR="00F51FB2" w:rsidRPr="0063190C">
        <w:rPr>
          <w:rFonts w:ascii="Noto Sans" w:hAnsi="Noto Sans" w:cs="Noto Sans"/>
          <w:sz w:val="20"/>
          <w:szCs w:val="20"/>
        </w:rPr>
        <w:t xml:space="preserve">asentado </w:t>
      </w:r>
      <w:r w:rsidR="00F038C3" w:rsidRPr="0063190C">
        <w:rPr>
          <w:rFonts w:ascii="Noto Sans" w:hAnsi="Noto Sans" w:cs="Noto Sans"/>
          <w:sz w:val="20"/>
          <w:szCs w:val="20"/>
        </w:rPr>
        <w:t xml:space="preserve">en el </w:t>
      </w:r>
      <w:r w:rsidR="00F51FB2" w:rsidRPr="0063190C">
        <w:rPr>
          <w:rFonts w:ascii="Noto Sans" w:hAnsi="Noto Sans" w:cs="Noto Sans"/>
          <w:b/>
          <w:bCs/>
          <w:sz w:val="20"/>
          <w:szCs w:val="20"/>
        </w:rPr>
        <w:t>P</w:t>
      </w:r>
      <w:r w:rsidR="00F038C3" w:rsidRPr="0063190C">
        <w:rPr>
          <w:rFonts w:ascii="Noto Sans" w:hAnsi="Noto Sans" w:cs="Noto Sans"/>
          <w:b/>
          <w:bCs/>
          <w:sz w:val="20"/>
          <w:szCs w:val="20"/>
        </w:rPr>
        <w:t>rograma mensual de ejecución de los trabajos</w:t>
      </w:r>
      <w:r w:rsidR="00F038C3" w:rsidRPr="0063190C">
        <w:rPr>
          <w:rFonts w:ascii="Noto Sans" w:hAnsi="Noto Sans" w:cs="Noto Sans"/>
          <w:sz w:val="20"/>
          <w:szCs w:val="20"/>
        </w:rPr>
        <w:t xml:space="preserve"> y el </w:t>
      </w:r>
      <w:r w:rsidR="00F038C3" w:rsidRPr="0063190C">
        <w:rPr>
          <w:rFonts w:ascii="Noto Sans" w:hAnsi="Noto Sans" w:cs="Noto Sans"/>
          <w:b/>
          <w:bCs/>
          <w:sz w:val="20"/>
          <w:szCs w:val="20"/>
        </w:rPr>
        <w:t>Catálogo de Conceptos</w:t>
      </w:r>
      <w:r w:rsidR="007F1725" w:rsidRPr="0063190C">
        <w:rPr>
          <w:rFonts w:ascii="Noto Sans" w:hAnsi="Noto Sans" w:cs="Noto Sans"/>
          <w:sz w:val="20"/>
          <w:szCs w:val="20"/>
        </w:rPr>
        <w:t>,</w:t>
      </w:r>
      <w:r w:rsidR="007F1725" w:rsidRPr="0063190C">
        <w:rPr>
          <w:rFonts w:ascii="Noto Sans" w:hAnsi="Noto Sans" w:cs="Noto Sans"/>
          <w:b/>
          <w:bCs/>
          <w:sz w:val="20"/>
          <w:szCs w:val="20"/>
        </w:rPr>
        <w:t xml:space="preserve"> </w:t>
      </w:r>
      <w:r w:rsidR="00641D9A" w:rsidRPr="0063190C">
        <w:rPr>
          <w:rFonts w:ascii="Noto Sans" w:hAnsi="Noto Sans" w:cs="Noto Sans"/>
          <w:sz w:val="20"/>
          <w:szCs w:val="20"/>
        </w:rPr>
        <w:t xml:space="preserve">no </w:t>
      </w:r>
      <w:r w:rsidR="006761B2" w:rsidRPr="0063190C">
        <w:rPr>
          <w:rFonts w:ascii="Noto Sans" w:hAnsi="Noto Sans" w:cs="Noto Sans"/>
          <w:sz w:val="20"/>
          <w:szCs w:val="20"/>
        </w:rPr>
        <w:t>incluye</w:t>
      </w:r>
      <w:r w:rsidR="00641D9A" w:rsidRPr="0063190C">
        <w:rPr>
          <w:rFonts w:ascii="Noto Sans" w:hAnsi="Noto Sans" w:cs="Noto Sans"/>
          <w:sz w:val="20"/>
          <w:szCs w:val="20"/>
        </w:rPr>
        <w:t xml:space="preserve"> el anticipo total a otorgar y/o </w:t>
      </w:r>
      <w:r w:rsidR="00F16D30" w:rsidRPr="0063190C">
        <w:rPr>
          <w:rFonts w:ascii="Noto Sans" w:hAnsi="Noto Sans" w:cs="Noto Sans"/>
          <w:sz w:val="20"/>
          <w:szCs w:val="20"/>
        </w:rPr>
        <w:t xml:space="preserve">su </w:t>
      </w:r>
      <w:r w:rsidR="00641D9A" w:rsidRPr="0063190C">
        <w:rPr>
          <w:rFonts w:ascii="Noto Sans" w:hAnsi="Noto Sans" w:cs="Noto Sans"/>
          <w:sz w:val="20"/>
          <w:szCs w:val="20"/>
        </w:rPr>
        <w:t xml:space="preserve">amortización </w:t>
      </w:r>
      <w:r w:rsidR="00F16D30" w:rsidRPr="0063190C">
        <w:rPr>
          <w:rFonts w:ascii="Noto Sans" w:hAnsi="Noto Sans" w:cs="Noto Sans"/>
          <w:sz w:val="20"/>
          <w:szCs w:val="20"/>
        </w:rPr>
        <w:t>no</w:t>
      </w:r>
      <w:r w:rsidR="00641D9A" w:rsidRPr="0063190C">
        <w:rPr>
          <w:rFonts w:ascii="Noto Sans" w:hAnsi="Noto Sans" w:cs="Noto Sans"/>
          <w:sz w:val="20"/>
          <w:szCs w:val="20"/>
        </w:rPr>
        <w:t xml:space="preserve"> se consider</w:t>
      </w:r>
      <w:r w:rsidR="00F16D30" w:rsidRPr="0063190C">
        <w:rPr>
          <w:rFonts w:ascii="Noto Sans" w:hAnsi="Noto Sans" w:cs="Noto Sans"/>
          <w:sz w:val="20"/>
          <w:szCs w:val="20"/>
        </w:rPr>
        <w:t>a</w:t>
      </w:r>
      <w:r w:rsidR="00641D9A" w:rsidRPr="0063190C">
        <w:rPr>
          <w:rFonts w:ascii="Noto Sans" w:hAnsi="Noto Sans" w:cs="Noto Sans"/>
          <w:sz w:val="20"/>
          <w:szCs w:val="20"/>
        </w:rPr>
        <w:t xml:space="preserve"> únicamente en las estimaciones que </w:t>
      </w:r>
      <w:r w:rsidR="00F16D30" w:rsidRPr="0063190C">
        <w:rPr>
          <w:rFonts w:ascii="Noto Sans" w:hAnsi="Noto Sans" w:cs="Noto Sans"/>
          <w:sz w:val="20"/>
          <w:szCs w:val="20"/>
        </w:rPr>
        <w:t>van a ser pagadas en el ejercicio 202</w:t>
      </w:r>
      <w:r w:rsidR="00474CC7">
        <w:rPr>
          <w:rFonts w:ascii="Noto Sans" w:hAnsi="Noto Sans" w:cs="Noto Sans"/>
          <w:sz w:val="20"/>
          <w:szCs w:val="20"/>
        </w:rPr>
        <w:t>6</w:t>
      </w:r>
      <w:r w:rsidR="00F16D30" w:rsidRPr="0063190C">
        <w:rPr>
          <w:rFonts w:ascii="Noto Sans" w:hAnsi="Noto Sans" w:cs="Noto Sans"/>
          <w:sz w:val="20"/>
          <w:szCs w:val="20"/>
        </w:rPr>
        <w:t xml:space="preserve"> </w:t>
      </w:r>
      <w:r w:rsidR="00641D9A" w:rsidRPr="0063190C">
        <w:rPr>
          <w:rFonts w:ascii="Noto Sans" w:hAnsi="Noto Sans" w:cs="Noto Sans"/>
          <w:sz w:val="20"/>
          <w:szCs w:val="20"/>
        </w:rPr>
        <w:t>de acuerdo a los plazos para el trámite de presentación, revisión y posterior pago de las estimaciones</w:t>
      </w:r>
      <w:r w:rsidR="00F16D30" w:rsidRPr="0063190C">
        <w:rPr>
          <w:rFonts w:ascii="Noto Sans" w:hAnsi="Noto Sans" w:cs="Noto Sans"/>
          <w:sz w:val="20"/>
          <w:szCs w:val="20"/>
        </w:rPr>
        <w:t xml:space="preserve"> y/o </w:t>
      </w:r>
      <w:r w:rsidR="000D3371" w:rsidRPr="0063190C">
        <w:rPr>
          <w:rFonts w:ascii="Noto Sans" w:hAnsi="Noto Sans" w:cs="Noto Sans"/>
          <w:sz w:val="20"/>
          <w:szCs w:val="20"/>
        </w:rPr>
        <w:t>no</w:t>
      </w:r>
      <w:r w:rsidR="003C4C2E" w:rsidRPr="0063190C">
        <w:rPr>
          <w:rFonts w:ascii="Noto Sans" w:hAnsi="Noto Sans" w:cs="Noto Sans"/>
          <w:sz w:val="20"/>
          <w:szCs w:val="20"/>
        </w:rPr>
        <w:t xml:space="preserve"> adjunta la copia del documento donde se señale y defina el indicador económico específico - tasa de interés aplicable propuesta- utilizada</w:t>
      </w:r>
      <w:r w:rsidR="00F16D30" w:rsidRPr="0063190C">
        <w:rPr>
          <w:rFonts w:ascii="Noto Sans" w:hAnsi="Noto Sans" w:cs="Noto Sans"/>
          <w:sz w:val="20"/>
          <w:szCs w:val="20"/>
        </w:rPr>
        <w:t>.</w:t>
      </w:r>
    </w:p>
    <w:p w14:paraId="297AB6B0" w14:textId="77777777" w:rsidR="006761B2" w:rsidRPr="0063190C" w:rsidRDefault="006761B2" w:rsidP="006761B2">
      <w:pPr>
        <w:pStyle w:val="Default"/>
        <w:tabs>
          <w:tab w:val="left" w:pos="1701"/>
        </w:tabs>
        <w:ind w:left="1701" w:right="-232"/>
        <w:jc w:val="both"/>
        <w:rPr>
          <w:rFonts w:ascii="Noto Sans" w:hAnsi="Noto Sans" w:cs="Noto Sans"/>
          <w:sz w:val="20"/>
          <w:szCs w:val="20"/>
        </w:rPr>
      </w:pPr>
    </w:p>
    <w:p w14:paraId="13FD9D9C" w14:textId="748267AD" w:rsidR="006761B2" w:rsidRPr="0063190C" w:rsidRDefault="006761B2" w:rsidP="009D04C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el análisis, cálculo e integración del</w:t>
      </w:r>
      <w:r w:rsidRPr="0063190C">
        <w:rPr>
          <w:rFonts w:ascii="Noto Sans" w:hAnsi="Noto Sans" w:cs="Noto Sans"/>
          <w:b/>
          <w:color w:val="auto"/>
          <w:sz w:val="20"/>
          <w:szCs w:val="20"/>
        </w:rPr>
        <w:t xml:space="preserve"> </w:t>
      </w:r>
      <w:r w:rsidRPr="0063190C">
        <w:rPr>
          <w:rFonts w:ascii="Noto Sans" w:hAnsi="Noto Sans" w:cs="Noto Sans"/>
          <w:b/>
          <w:sz w:val="20"/>
          <w:szCs w:val="20"/>
        </w:rPr>
        <w:t>Cargo por Utilidad</w:t>
      </w:r>
      <w:r w:rsidRPr="0063190C">
        <w:rPr>
          <w:rFonts w:ascii="Noto Sans" w:hAnsi="Noto Sans" w:cs="Noto Sans"/>
          <w:b/>
          <w:color w:val="auto"/>
          <w:sz w:val="20"/>
          <w:szCs w:val="20"/>
        </w:rPr>
        <w:t xml:space="preserve"> </w:t>
      </w:r>
      <w:r w:rsidR="003A1163" w:rsidRPr="0063190C">
        <w:rPr>
          <w:rFonts w:ascii="Noto Sans" w:hAnsi="Noto Sans" w:cs="Noto Sans"/>
          <w:bCs/>
          <w:color w:val="auto"/>
          <w:sz w:val="20"/>
          <w:szCs w:val="20"/>
        </w:rPr>
        <w:t>presentado por el LICITANTE no está</w:t>
      </w:r>
      <w:r w:rsidR="003A1163" w:rsidRPr="0063190C">
        <w:rPr>
          <w:rFonts w:ascii="Noto Sans" w:hAnsi="Noto Sans" w:cs="Noto Sans"/>
          <w:b/>
          <w:color w:val="auto"/>
          <w:sz w:val="20"/>
          <w:szCs w:val="20"/>
        </w:rPr>
        <w:t xml:space="preserve"> </w:t>
      </w:r>
      <w:r w:rsidRPr="0063190C">
        <w:rPr>
          <w:rFonts w:ascii="Noto Sans" w:hAnsi="Noto Sans" w:cs="Noto Sans"/>
          <w:sz w:val="20"/>
          <w:szCs w:val="20"/>
        </w:rPr>
        <w:t xml:space="preserve">correctamente desglosado de acuerdo con lo previsto en el REGLAMENTO, </w:t>
      </w:r>
      <w:r w:rsidR="003A1163" w:rsidRPr="0063190C">
        <w:rPr>
          <w:rFonts w:ascii="Noto Sans" w:hAnsi="Noto Sans" w:cs="Noto Sans"/>
          <w:sz w:val="20"/>
          <w:szCs w:val="20"/>
        </w:rPr>
        <w:t xml:space="preserve">ni </w:t>
      </w:r>
      <w:r w:rsidR="009D04C9" w:rsidRPr="0063190C">
        <w:rPr>
          <w:rFonts w:ascii="Noto Sans" w:hAnsi="Noto Sans" w:cs="Noto Sans"/>
          <w:sz w:val="20"/>
          <w:szCs w:val="20"/>
        </w:rPr>
        <w:t xml:space="preserve">toma en cuenta </w:t>
      </w:r>
      <w:r w:rsidRPr="0063190C">
        <w:rPr>
          <w:rFonts w:ascii="Noto Sans" w:hAnsi="Noto Sans" w:cs="Noto Sans"/>
          <w:sz w:val="20"/>
          <w:szCs w:val="20"/>
        </w:rPr>
        <w:t>todos los requisitos señalados en la CONVOCATORIA y</w:t>
      </w:r>
      <w:r w:rsidR="009D04C9" w:rsidRPr="0063190C">
        <w:rPr>
          <w:rFonts w:ascii="Noto Sans" w:hAnsi="Noto Sans" w:cs="Noto Sans"/>
          <w:sz w:val="20"/>
          <w:szCs w:val="20"/>
        </w:rPr>
        <w:t xml:space="preserve">/o no </w:t>
      </w:r>
      <w:r w:rsidRPr="0063190C">
        <w:rPr>
          <w:rFonts w:ascii="Noto Sans" w:hAnsi="Noto Sans" w:cs="Noto Sans"/>
          <w:sz w:val="20"/>
          <w:szCs w:val="20"/>
        </w:rPr>
        <w:t>consider</w:t>
      </w:r>
      <w:r w:rsidR="009D04C9" w:rsidRPr="0063190C">
        <w:rPr>
          <w:rFonts w:ascii="Noto Sans" w:hAnsi="Noto Sans" w:cs="Noto Sans"/>
          <w:sz w:val="20"/>
          <w:szCs w:val="20"/>
        </w:rPr>
        <w:t>a</w:t>
      </w:r>
      <w:r w:rsidRPr="0063190C">
        <w:rPr>
          <w:rFonts w:ascii="Noto Sans" w:hAnsi="Noto Sans" w:cs="Noto Sans"/>
          <w:sz w:val="20"/>
          <w:szCs w:val="20"/>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pStyle w:val="Prrafodelista"/>
        <w:rPr>
          <w:rFonts w:ascii="Noto Sans" w:hAnsi="Noto Sans" w:cs="Noto Sans"/>
        </w:rPr>
      </w:pPr>
    </w:p>
    <w:p w14:paraId="3CB485EB" w14:textId="11D9089B"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el análisis, cálculo e integración </w:t>
      </w:r>
      <w:r w:rsidRPr="0063190C">
        <w:rPr>
          <w:rFonts w:ascii="Noto Sans" w:hAnsi="Noto Sans" w:cs="Noto Sans"/>
          <w:bCs/>
          <w:sz w:val="20"/>
          <w:szCs w:val="20"/>
        </w:rPr>
        <w:t>de los</w:t>
      </w:r>
      <w:r w:rsidRPr="0063190C">
        <w:rPr>
          <w:rFonts w:ascii="Noto Sans" w:hAnsi="Noto Sans" w:cs="Noto Sans"/>
          <w:b/>
          <w:sz w:val="20"/>
          <w:szCs w:val="20"/>
        </w:rPr>
        <w:t xml:space="preserve"> Cargos Adicionales</w:t>
      </w:r>
      <w:r w:rsidRPr="0063190C">
        <w:rPr>
          <w:rFonts w:ascii="Noto Sans" w:hAnsi="Noto Sans" w:cs="Noto Sans"/>
          <w:b/>
          <w:color w:val="auto"/>
          <w:sz w:val="20"/>
          <w:szCs w:val="20"/>
        </w:rPr>
        <w:t xml:space="preserve"> </w:t>
      </w:r>
      <w:r w:rsidRPr="0063190C">
        <w:rPr>
          <w:rFonts w:ascii="Noto Sans" w:hAnsi="Noto Sans" w:cs="Noto Sans"/>
          <w:bCs/>
          <w:color w:val="auto"/>
          <w:sz w:val="20"/>
          <w:szCs w:val="20"/>
        </w:rPr>
        <w:t xml:space="preserve">presentado por el LICITANTE no están </w:t>
      </w:r>
      <w:r w:rsidRPr="0063190C">
        <w:rPr>
          <w:rFonts w:ascii="Noto Sans" w:hAnsi="Noto Sans" w:cs="Noto Sans"/>
          <w:sz w:val="20"/>
          <w:szCs w:val="20"/>
        </w:rPr>
        <w:t xml:space="preserve">correctamente desglosados de acuerdo con lo previsto en 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pStyle w:val="Prrafodelista"/>
        <w:rPr>
          <w:rFonts w:ascii="Noto Sans" w:hAnsi="Noto Sans" w:cs="Noto Sans"/>
        </w:rPr>
      </w:pPr>
    </w:p>
    <w:p w14:paraId="1F87BF03" w14:textId="47BD23FD"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sz w:val="20"/>
          <w:szCs w:val="20"/>
          <w:lang w:val="es-ES"/>
        </w:rPr>
        <w:t xml:space="preserve">estructurados en </w:t>
      </w:r>
      <w:r w:rsidRPr="0063190C">
        <w:rPr>
          <w:rFonts w:ascii="Noto Sans" w:hAnsi="Noto Sans" w:cs="Noto Sans"/>
          <w:b/>
          <w:sz w:val="20"/>
          <w:szCs w:val="20"/>
          <w:lang w:val="es-ES"/>
        </w:rPr>
        <w:t>Costos 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Costos Indirectos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 por Financiamiento</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 por Utilidad</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Cargos Adicionales</w:t>
      </w:r>
      <w:r w:rsidRPr="0063190C">
        <w:rPr>
          <w:rFonts w:ascii="Noto Sans" w:hAnsi="Noto Sans" w:cs="Noto Sans"/>
          <w:bCs/>
          <w:sz w:val="20"/>
          <w:szCs w:val="20"/>
          <w:lang w:val="es-ES"/>
        </w:rPr>
        <w:t xml:space="preserve"> y el total del precio unitario</w:t>
      </w:r>
      <w:r w:rsidRPr="0063190C">
        <w:rPr>
          <w:rFonts w:ascii="Noto Sans" w:hAnsi="Noto Sans" w:cs="Noto Sans"/>
          <w:sz w:val="20"/>
          <w:szCs w:val="20"/>
        </w:rPr>
        <w:t xml:space="preserve"> en moneda nacional (M.N.) y sin IVA.</w:t>
      </w:r>
    </w:p>
    <w:p w14:paraId="182ED192" w14:textId="77777777" w:rsidR="007872BB" w:rsidRPr="0063190C" w:rsidRDefault="007872BB" w:rsidP="007872BB">
      <w:pPr>
        <w:pStyle w:val="Prrafodelista"/>
        <w:rPr>
          <w:rFonts w:ascii="Noto Sans" w:hAnsi="Noto Sans" w:cs="Noto Sans"/>
        </w:rPr>
      </w:pPr>
    </w:p>
    <w:p w14:paraId="35B79ED9" w14:textId="0967FFEB" w:rsidR="00B42BEF" w:rsidRPr="0063190C" w:rsidRDefault="007872BB" w:rsidP="005C5C2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 xml:space="preserve">Si los análisis, cálculos e integración de </w:t>
      </w:r>
      <w:r w:rsidRPr="0063190C">
        <w:rPr>
          <w:rFonts w:ascii="Noto Sans" w:hAnsi="Noto Sans" w:cs="Noto Sans"/>
          <w:b/>
          <w:bCs/>
          <w:sz w:val="20"/>
          <w:szCs w:val="20"/>
        </w:rPr>
        <w:t>precios unitarios</w:t>
      </w:r>
      <w:r w:rsidRPr="0063190C">
        <w:rPr>
          <w:rFonts w:ascii="Noto Sans" w:hAnsi="Noto Sans" w:cs="Noto Sans"/>
          <w:sz w:val="20"/>
          <w:szCs w:val="20"/>
        </w:rPr>
        <w:t xml:space="preserve"> presentados por el LICITANTE no </w:t>
      </w:r>
      <w:r w:rsidR="00040758" w:rsidRPr="0063190C">
        <w:rPr>
          <w:rFonts w:ascii="Noto Sans" w:hAnsi="Noto Sans" w:cs="Noto Sans"/>
          <w:sz w:val="20"/>
          <w:szCs w:val="20"/>
        </w:rPr>
        <w:t>cumplen</w:t>
      </w:r>
      <w:r w:rsidRPr="0063190C">
        <w:rPr>
          <w:rFonts w:ascii="Noto Sans" w:hAnsi="Noto Sans" w:cs="Noto Sans"/>
          <w:sz w:val="20"/>
          <w:szCs w:val="20"/>
        </w:rPr>
        <w:t xml:space="preserve"> los requisitos </w:t>
      </w:r>
      <w:r w:rsidR="00040758" w:rsidRPr="0063190C">
        <w:rPr>
          <w:rFonts w:ascii="Noto Sans" w:hAnsi="Noto Sans" w:cs="Noto Sans"/>
          <w:sz w:val="20"/>
          <w:szCs w:val="20"/>
        </w:rPr>
        <w:t xml:space="preserve">generales y particulares </w:t>
      </w:r>
      <w:r w:rsidRPr="0063190C">
        <w:rPr>
          <w:rFonts w:ascii="Noto Sans" w:hAnsi="Noto Sans" w:cs="Noto Sans"/>
          <w:sz w:val="20"/>
          <w:szCs w:val="20"/>
        </w:rPr>
        <w:t>establecidos en la CONVOCATORIA,</w:t>
      </w:r>
      <w:r w:rsidR="002E0E4C" w:rsidRPr="0063190C">
        <w:rPr>
          <w:rFonts w:ascii="Noto Sans" w:hAnsi="Noto Sans" w:cs="Noto Sans"/>
          <w:sz w:val="20"/>
          <w:szCs w:val="20"/>
        </w:rPr>
        <w:t xml:space="preserve"> l</w:t>
      </w:r>
      <w:r w:rsidR="00B42BEF" w:rsidRPr="0063190C">
        <w:rPr>
          <w:rFonts w:ascii="Noto Sans" w:hAnsi="Noto Sans" w:cs="Noto Sans"/>
          <w:sz w:val="20"/>
          <w:szCs w:val="20"/>
        </w:rPr>
        <w:t xml:space="preserve">os </w:t>
      </w:r>
      <w:r w:rsidR="00B42BEF" w:rsidRPr="0063190C">
        <w:rPr>
          <w:rFonts w:ascii="Noto Sans" w:hAnsi="Noto Sans" w:cs="Noto Sans"/>
          <w:b/>
          <w:bCs/>
          <w:sz w:val="20"/>
          <w:szCs w:val="20"/>
        </w:rPr>
        <w:t>Costos Directos</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est</w:t>
      </w:r>
      <w:r w:rsidR="002E0E4C" w:rsidRPr="0063190C">
        <w:rPr>
          <w:rFonts w:ascii="Noto Sans" w:hAnsi="Noto Sans" w:cs="Noto Sans"/>
          <w:sz w:val="20"/>
          <w:szCs w:val="20"/>
        </w:rPr>
        <w:t>á</w:t>
      </w:r>
      <w:r w:rsidR="00B42BEF" w:rsidRPr="0063190C">
        <w:rPr>
          <w:rFonts w:ascii="Noto Sans" w:hAnsi="Noto Sans" w:cs="Noto Sans"/>
          <w:sz w:val="20"/>
          <w:szCs w:val="20"/>
        </w:rPr>
        <w:t xml:space="preserve">n constituidos por los costos de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percepciones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porcentaje de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costos de la </w:t>
      </w:r>
      <w:r w:rsidR="00B42BEF" w:rsidRPr="0063190C">
        <w:rPr>
          <w:rFonts w:ascii="Noto Sans" w:hAnsi="Noto Sans" w:cs="Noto Sans"/>
          <w:b/>
          <w:bCs/>
          <w:sz w:val="20"/>
          <w:szCs w:val="20"/>
        </w:rPr>
        <w:t>maquinaria y/o equipo</w:t>
      </w:r>
      <w:r w:rsidR="002E0E4C" w:rsidRPr="0063190C">
        <w:rPr>
          <w:rFonts w:ascii="Noto Sans" w:hAnsi="Noto Sans" w:cs="Noto Sans"/>
          <w:b/>
          <w:bCs/>
          <w:sz w:val="20"/>
          <w:szCs w:val="20"/>
        </w:rPr>
        <w:t xml:space="preserve"> </w:t>
      </w:r>
      <w:r w:rsidR="002E0E4C" w:rsidRPr="0063190C">
        <w:rPr>
          <w:rFonts w:ascii="Noto Sans" w:hAnsi="Noto Sans" w:cs="Noto Sans"/>
          <w:sz w:val="20"/>
          <w:szCs w:val="20"/>
        </w:rPr>
        <w:t>y/o</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corresponde</w:t>
      </w:r>
      <w:r w:rsidR="002E0E4C" w:rsidRPr="0063190C">
        <w:rPr>
          <w:rFonts w:ascii="Noto Sans" w:hAnsi="Noto Sans" w:cs="Noto Sans"/>
          <w:sz w:val="20"/>
          <w:szCs w:val="20"/>
        </w:rPr>
        <w:t>n</w:t>
      </w:r>
      <w:r w:rsidR="00B42BEF" w:rsidRPr="0063190C">
        <w:rPr>
          <w:rFonts w:ascii="Noto Sans" w:hAnsi="Noto Sans" w:cs="Noto Sans"/>
          <w:sz w:val="20"/>
          <w:szCs w:val="20"/>
        </w:rPr>
        <w:t xml:space="preserve"> a los asentados en el resto de los Documentos de la proposición donde son mencionados.</w:t>
      </w:r>
    </w:p>
    <w:p w14:paraId="0472018A" w14:textId="77777777" w:rsidR="002E0E4C" w:rsidRPr="0063190C" w:rsidRDefault="002E0E4C" w:rsidP="002E0E4C">
      <w:pPr>
        <w:pStyle w:val="Prrafodelista"/>
        <w:rPr>
          <w:rFonts w:ascii="Noto Sans" w:hAnsi="Noto Sans" w:cs="Noto Sans"/>
          <w:b/>
          <w:lang w:val="es-ES"/>
        </w:rPr>
      </w:pPr>
    </w:p>
    <w:p w14:paraId="51CC15AB" w14:textId="3D014639" w:rsidR="00B42BEF" w:rsidRPr="0063190C" w:rsidRDefault="002E0E4C"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bCs/>
          <w:sz w:val="20"/>
          <w:szCs w:val="20"/>
          <w:lang w:val="es-ES"/>
        </w:rPr>
        <w:t xml:space="preserve">Si los </w:t>
      </w:r>
      <w:r w:rsidR="00B42BEF" w:rsidRPr="0063190C">
        <w:rPr>
          <w:rFonts w:ascii="Noto Sans" w:hAnsi="Noto Sans" w:cs="Noto Sans"/>
          <w:bCs/>
          <w:sz w:val="20"/>
          <w:szCs w:val="20"/>
        </w:rPr>
        <w:t>porc</w:t>
      </w:r>
      <w:r w:rsidR="00B42BEF" w:rsidRPr="0063190C">
        <w:rPr>
          <w:rFonts w:ascii="Noto Sans" w:hAnsi="Noto Sans" w:cs="Noto Sans"/>
          <w:sz w:val="20"/>
          <w:szCs w:val="20"/>
        </w:rPr>
        <w:t xml:space="preserve">entajes de los </w:t>
      </w:r>
      <w:r w:rsidR="00B42BEF" w:rsidRPr="0063190C">
        <w:rPr>
          <w:rFonts w:ascii="Noto Sans" w:hAnsi="Noto Sans" w:cs="Noto Sans"/>
          <w:b/>
          <w:bCs/>
          <w:sz w:val="20"/>
          <w:szCs w:val="20"/>
        </w:rPr>
        <w:t>Costos Indirectos</w:t>
      </w:r>
      <w:r w:rsidR="00B42BEF" w:rsidRPr="0063190C">
        <w:rPr>
          <w:rFonts w:ascii="Noto Sans" w:hAnsi="Noto Sans" w:cs="Noto Sans"/>
          <w:sz w:val="20"/>
          <w:szCs w:val="20"/>
        </w:rPr>
        <w:t xml:space="preserve">, </w:t>
      </w:r>
      <w:r w:rsidR="00B42BEF" w:rsidRPr="0063190C">
        <w:rPr>
          <w:rFonts w:ascii="Noto Sans" w:hAnsi="Noto Sans" w:cs="Noto Sans"/>
          <w:b/>
          <w:bCs/>
          <w:sz w:val="20"/>
          <w:szCs w:val="20"/>
        </w:rPr>
        <w:t>por Financiamiento</w:t>
      </w:r>
      <w:r w:rsidR="00B42BEF" w:rsidRPr="0063190C">
        <w:rPr>
          <w:rFonts w:ascii="Noto Sans" w:hAnsi="Noto Sans" w:cs="Noto Sans"/>
          <w:sz w:val="20"/>
          <w:szCs w:val="20"/>
        </w:rPr>
        <w:t xml:space="preserve">, así como los </w:t>
      </w:r>
      <w:r w:rsidR="00B42BEF" w:rsidRPr="0063190C">
        <w:rPr>
          <w:rFonts w:ascii="Noto Sans" w:hAnsi="Noto Sans" w:cs="Noto Sans"/>
          <w:b/>
          <w:bCs/>
          <w:sz w:val="20"/>
          <w:szCs w:val="20"/>
        </w:rPr>
        <w:t xml:space="preserve">Cargos </w:t>
      </w:r>
      <w:r w:rsidR="00B42BEF" w:rsidRPr="0063190C">
        <w:rPr>
          <w:rFonts w:ascii="Noto Sans" w:hAnsi="Noto Sans" w:cs="Noto Sans"/>
          <w:sz w:val="20"/>
          <w:szCs w:val="20"/>
        </w:rPr>
        <w:t xml:space="preserve">por </w:t>
      </w:r>
      <w:r w:rsidR="00B42BEF" w:rsidRPr="0063190C">
        <w:rPr>
          <w:rFonts w:ascii="Noto Sans" w:hAnsi="Noto Sans" w:cs="Noto Sans"/>
          <w:b/>
          <w:bCs/>
          <w:sz w:val="20"/>
          <w:szCs w:val="20"/>
        </w:rPr>
        <w:t xml:space="preserve">Utilidad </w:t>
      </w:r>
      <w:r w:rsidR="00B42BEF" w:rsidRPr="0063190C">
        <w:rPr>
          <w:rFonts w:ascii="Noto Sans" w:hAnsi="Noto Sans" w:cs="Noto Sans"/>
          <w:sz w:val="20"/>
          <w:szCs w:val="20"/>
        </w:rPr>
        <w:t xml:space="preserve">y </w:t>
      </w:r>
      <w:r w:rsidR="00B42BEF" w:rsidRPr="0063190C">
        <w:rPr>
          <w:rFonts w:ascii="Noto Sans" w:hAnsi="Noto Sans" w:cs="Noto Sans"/>
          <w:b/>
          <w:bCs/>
          <w:sz w:val="20"/>
          <w:szCs w:val="20"/>
        </w:rPr>
        <w:t>Adicionales</w:t>
      </w:r>
      <w:r w:rsidR="00B42BEF" w:rsidRPr="0063190C">
        <w:rPr>
          <w:rFonts w:ascii="Noto Sans" w:hAnsi="Noto Sans" w:cs="Noto Sans"/>
          <w:sz w:val="20"/>
          <w:szCs w:val="20"/>
        </w:rPr>
        <w:t xml:space="preserve"> </w:t>
      </w:r>
      <w:r w:rsidR="00F06147" w:rsidRPr="0063190C">
        <w:rPr>
          <w:rFonts w:ascii="Noto Sans" w:hAnsi="Noto Sans" w:cs="Noto Sans"/>
          <w:sz w:val="20"/>
          <w:szCs w:val="20"/>
        </w:rPr>
        <w:t xml:space="preserve">asentado por el LICITANTE en los análisis de </w:t>
      </w:r>
      <w:r w:rsidR="00F06147" w:rsidRPr="0063190C">
        <w:rPr>
          <w:rFonts w:ascii="Noto Sans" w:hAnsi="Noto Sans" w:cs="Noto Sans"/>
          <w:b/>
          <w:bCs/>
          <w:sz w:val="20"/>
          <w:szCs w:val="20"/>
        </w:rPr>
        <w:t>precios unitarios</w:t>
      </w:r>
      <w:r w:rsidR="00F06147" w:rsidRPr="0063190C">
        <w:rPr>
          <w:rFonts w:ascii="Noto Sans" w:hAnsi="Noto Sans" w:cs="Noto Sans"/>
          <w:sz w:val="20"/>
          <w:szCs w:val="20"/>
        </w:rPr>
        <w:t xml:space="preserve"> no </w:t>
      </w:r>
      <w:r w:rsidR="00B42BEF" w:rsidRPr="0063190C">
        <w:rPr>
          <w:rFonts w:ascii="Noto Sans" w:hAnsi="Noto Sans" w:cs="Noto Sans"/>
          <w:sz w:val="20"/>
          <w:szCs w:val="20"/>
        </w:rPr>
        <w:t>coincid</w:t>
      </w:r>
      <w:r w:rsidR="00F06147" w:rsidRPr="0063190C">
        <w:rPr>
          <w:rFonts w:ascii="Noto Sans" w:hAnsi="Noto Sans" w:cs="Noto Sans"/>
          <w:sz w:val="20"/>
          <w:szCs w:val="20"/>
        </w:rPr>
        <w:t>e</w:t>
      </w:r>
      <w:r w:rsidR="00B42BEF" w:rsidRPr="0063190C">
        <w:rPr>
          <w:rFonts w:ascii="Noto Sans" w:hAnsi="Noto Sans" w:cs="Noto Sans"/>
          <w:sz w:val="20"/>
          <w:szCs w:val="20"/>
        </w:rPr>
        <w:t xml:space="preserve">n con los determinados respectivamente en los </w:t>
      </w:r>
      <w:r w:rsidR="00B42BEF" w:rsidRPr="0063190C">
        <w:rPr>
          <w:rFonts w:ascii="Noto Sans" w:hAnsi="Noto Sans" w:cs="Noto Sans"/>
          <w:b/>
          <w:bCs/>
          <w:sz w:val="20"/>
          <w:szCs w:val="20"/>
        </w:rPr>
        <w:t xml:space="preserve">ANEXOS </w:t>
      </w:r>
      <w:r w:rsidR="00B42BEF" w:rsidRPr="0063190C">
        <w:rPr>
          <w:rFonts w:ascii="Noto Sans" w:hAnsi="Noto Sans" w:cs="Noto Sans"/>
          <w:sz w:val="20"/>
          <w:szCs w:val="20"/>
        </w:rPr>
        <w:t xml:space="preserve">del </w:t>
      </w:r>
      <w:r w:rsidR="00B42BEF" w:rsidRPr="0063190C">
        <w:rPr>
          <w:rFonts w:ascii="Noto Sans" w:hAnsi="Noto Sans" w:cs="Noto Sans"/>
          <w:b/>
          <w:bCs/>
          <w:sz w:val="20"/>
          <w:szCs w:val="20"/>
        </w:rPr>
        <w:t xml:space="preserve">DOCUMENTO </w:t>
      </w:r>
      <w:r w:rsidR="00274BD1">
        <w:rPr>
          <w:rFonts w:ascii="Noto Sans" w:hAnsi="Noto Sans" w:cs="Noto Sans"/>
          <w:b/>
          <w:bCs/>
          <w:sz w:val="20"/>
          <w:szCs w:val="20"/>
        </w:rPr>
        <w:t>11</w:t>
      </w:r>
      <w:r w:rsidR="00B42BEF" w:rsidRPr="0063190C">
        <w:rPr>
          <w:rFonts w:ascii="Noto Sans" w:hAnsi="Noto Sans" w:cs="Noto Sans"/>
          <w:sz w:val="20"/>
          <w:szCs w:val="20"/>
        </w:rPr>
        <w:t>.</w:t>
      </w:r>
    </w:p>
    <w:p w14:paraId="525C34B8" w14:textId="77777777" w:rsidR="00F06147" w:rsidRPr="0063190C" w:rsidRDefault="00F06147" w:rsidP="00F06147">
      <w:pPr>
        <w:pStyle w:val="Prrafodelista"/>
        <w:rPr>
          <w:rFonts w:ascii="Noto Sans" w:hAnsi="Noto Sans" w:cs="Noto Sans"/>
          <w:b/>
          <w:lang w:val="es-ES"/>
        </w:rPr>
      </w:pPr>
    </w:p>
    <w:p w14:paraId="4093E1DF" w14:textId="3B8C24D9" w:rsidR="00B42BEF" w:rsidRPr="0063190C" w:rsidRDefault="00BC7E34"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lastRenderedPageBreak/>
        <w:t>Si l</w:t>
      </w:r>
      <w:r w:rsidR="00B42BEF" w:rsidRPr="0063190C">
        <w:rPr>
          <w:rFonts w:ascii="Noto Sans" w:hAnsi="Noto Sans" w:cs="Noto Sans"/>
          <w:sz w:val="20"/>
          <w:szCs w:val="20"/>
        </w:rPr>
        <w:t xml:space="preserve">os costos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la </w:t>
      </w:r>
      <w:r w:rsidR="00B42BEF" w:rsidRPr="0063190C">
        <w:rPr>
          <w:rFonts w:ascii="Noto Sans" w:hAnsi="Noto Sans" w:cs="Noto Sans"/>
          <w:b/>
          <w:bCs/>
          <w:sz w:val="20"/>
          <w:szCs w:val="20"/>
        </w:rPr>
        <w:t>maquinaria y/o equipo</w:t>
      </w:r>
      <w:r w:rsidR="00B42BEF" w:rsidRPr="0063190C">
        <w:rPr>
          <w:rFonts w:ascii="Noto Sans" w:hAnsi="Noto Sans" w:cs="Noto Sans"/>
          <w:sz w:val="20"/>
          <w:szCs w:val="20"/>
        </w:rPr>
        <w:t xml:space="preserve">, así como de la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del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propuestos </w:t>
      </w:r>
      <w:r w:rsidRPr="0063190C">
        <w:rPr>
          <w:rFonts w:ascii="Noto Sans" w:hAnsi="Noto Sans" w:cs="Noto Sans"/>
          <w:sz w:val="20"/>
          <w:szCs w:val="20"/>
        </w:rPr>
        <w:t xml:space="preserve">por el LICITANTE en los análisis de </w:t>
      </w:r>
      <w:r w:rsidRPr="0063190C">
        <w:rPr>
          <w:rFonts w:ascii="Noto Sans" w:hAnsi="Noto Sans" w:cs="Noto Sans"/>
          <w:b/>
          <w:bCs/>
          <w:sz w:val="20"/>
          <w:szCs w:val="20"/>
        </w:rPr>
        <w:t>precios unitarios</w:t>
      </w:r>
      <w:r w:rsidRPr="0063190C">
        <w:rPr>
          <w:rFonts w:ascii="Noto Sans" w:hAnsi="Noto Sans" w:cs="Noto Sans"/>
          <w:sz w:val="20"/>
          <w:szCs w:val="20"/>
        </w:rPr>
        <w:t xml:space="preserve"> no </w:t>
      </w:r>
      <w:r w:rsidR="00B42BEF" w:rsidRPr="0063190C">
        <w:rPr>
          <w:rFonts w:ascii="Noto Sans" w:hAnsi="Noto Sans" w:cs="Noto Sans"/>
          <w:sz w:val="20"/>
          <w:szCs w:val="20"/>
        </w:rPr>
        <w:t>est</w:t>
      </w:r>
      <w:r w:rsidRPr="0063190C">
        <w:rPr>
          <w:rFonts w:ascii="Noto Sans" w:hAnsi="Noto Sans" w:cs="Noto Sans"/>
          <w:sz w:val="20"/>
          <w:szCs w:val="20"/>
        </w:rPr>
        <w:t>á</w:t>
      </w:r>
      <w:r w:rsidR="00B42BEF" w:rsidRPr="0063190C">
        <w:rPr>
          <w:rFonts w:ascii="Noto Sans" w:hAnsi="Noto Sans" w:cs="Noto Sans"/>
          <w:sz w:val="20"/>
          <w:szCs w:val="20"/>
        </w:rPr>
        <w:t xml:space="preserve">n relacionados y </w:t>
      </w:r>
      <w:r w:rsidRPr="0063190C">
        <w:rPr>
          <w:rFonts w:ascii="Noto Sans" w:hAnsi="Noto Sans" w:cs="Noto Sans"/>
          <w:sz w:val="20"/>
          <w:szCs w:val="20"/>
        </w:rPr>
        <w:t>no son</w:t>
      </w:r>
      <w:r w:rsidR="00B42BEF" w:rsidRPr="0063190C">
        <w:rPr>
          <w:rFonts w:ascii="Noto Sans" w:hAnsi="Noto Sans" w:cs="Noto Sans"/>
          <w:sz w:val="20"/>
          <w:szCs w:val="20"/>
        </w:rPr>
        <w:t xml:space="preserve"> congruen</w:t>
      </w:r>
      <w:r w:rsidRPr="0063190C">
        <w:rPr>
          <w:rFonts w:ascii="Noto Sans" w:hAnsi="Noto Sans" w:cs="Noto Sans"/>
          <w:sz w:val="20"/>
          <w:szCs w:val="20"/>
        </w:rPr>
        <w:t>tes</w:t>
      </w:r>
      <w:r w:rsidR="00B42BEF" w:rsidRPr="0063190C">
        <w:rPr>
          <w:rFonts w:ascii="Noto Sans" w:hAnsi="Noto Sans" w:cs="Noto Sans"/>
          <w:sz w:val="20"/>
          <w:szCs w:val="20"/>
        </w:rPr>
        <w:t xml:space="preserve"> con las actividades para las cuales se propone</w:t>
      </w:r>
      <w:r w:rsidRPr="0063190C">
        <w:rPr>
          <w:rFonts w:ascii="Noto Sans" w:hAnsi="Noto Sans" w:cs="Noto Sans"/>
          <w:sz w:val="20"/>
          <w:szCs w:val="20"/>
        </w:rPr>
        <w:t>n</w:t>
      </w:r>
      <w:r w:rsidR="00B42BEF" w:rsidRPr="0063190C">
        <w:rPr>
          <w:rFonts w:ascii="Noto Sans" w:hAnsi="Noto Sans" w:cs="Noto Sans"/>
          <w:sz w:val="20"/>
          <w:szCs w:val="20"/>
        </w:rPr>
        <w:t xml:space="preserve">, de acuerdo a los alcances específicos de cada actividad indicadas en la CONVOCATORIA y </w:t>
      </w:r>
      <w:r w:rsidRPr="0063190C">
        <w:rPr>
          <w:rFonts w:ascii="Noto Sans" w:hAnsi="Noto Sans" w:cs="Noto Sans"/>
          <w:sz w:val="20"/>
          <w:szCs w:val="20"/>
        </w:rPr>
        <w:t>no</w:t>
      </w:r>
      <w:r w:rsidR="00B42BEF" w:rsidRPr="0063190C">
        <w:rPr>
          <w:rFonts w:ascii="Noto Sans" w:hAnsi="Noto Sans" w:cs="Noto Sans"/>
          <w:sz w:val="20"/>
          <w:szCs w:val="20"/>
        </w:rPr>
        <w:t xml:space="preserve"> s</w:t>
      </w:r>
      <w:r w:rsidRPr="0063190C">
        <w:rPr>
          <w:rFonts w:ascii="Noto Sans" w:hAnsi="Noto Sans" w:cs="Noto Sans"/>
          <w:sz w:val="20"/>
          <w:szCs w:val="20"/>
        </w:rPr>
        <w:t>o</w:t>
      </w:r>
      <w:r w:rsidR="00B42BEF" w:rsidRPr="0063190C">
        <w:rPr>
          <w:rFonts w:ascii="Noto Sans" w:hAnsi="Noto Sans" w:cs="Noto Sans"/>
          <w:sz w:val="20"/>
          <w:szCs w:val="20"/>
        </w:rPr>
        <w:t>n acordes a las condiciones económicas vigentes en el mercado nacional y/o internacional.</w:t>
      </w:r>
    </w:p>
    <w:p w14:paraId="4B9C31DC" w14:textId="77777777" w:rsidR="003B1DE1" w:rsidRPr="0063190C" w:rsidRDefault="003B1DE1" w:rsidP="003B1DE1">
      <w:pPr>
        <w:pStyle w:val="Prrafodelista"/>
        <w:rPr>
          <w:rFonts w:ascii="Noto Sans" w:hAnsi="Noto Sans" w:cs="Noto Sans"/>
          <w:b/>
          <w:lang w:val="es-ES"/>
        </w:rPr>
      </w:pPr>
    </w:p>
    <w:p w14:paraId="0198909D" w14:textId="1461944E" w:rsidR="003B1DE1" w:rsidRPr="0063190C" w:rsidRDefault="003B1DE1"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lang w:val="es-ES"/>
        </w:rPr>
        <w:t xml:space="preserve">Si </w:t>
      </w:r>
      <w:r w:rsidRPr="0063190C">
        <w:rPr>
          <w:rFonts w:ascii="Noto Sans" w:hAnsi="Noto Sans" w:cs="Noto Sans"/>
          <w:bCs/>
          <w:color w:val="auto"/>
          <w:sz w:val="20"/>
          <w:szCs w:val="20"/>
        </w:rPr>
        <w:t xml:space="preserve">el análisis, cálculo e integración </w:t>
      </w:r>
      <w:r w:rsidRPr="0063190C">
        <w:rPr>
          <w:rFonts w:ascii="Noto Sans" w:hAnsi="Noto Sans" w:cs="Noto Sans"/>
          <w:bCs/>
          <w:sz w:val="20"/>
          <w:szCs w:val="20"/>
        </w:rPr>
        <w:t>del</w:t>
      </w:r>
      <w:r w:rsidRPr="0063190C">
        <w:rPr>
          <w:rFonts w:ascii="Noto Sans" w:hAnsi="Noto Sans" w:cs="Noto Sans"/>
          <w:b/>
          <w:sz w:val="20"/>
          <w:szCs w:val="20"/>
        </w:rPr>
        <w:t xml:space="preserve"> Catálogo de Conceptos </w:t>
      </w:r>
      <w:r w:rsidR="001E62FF" w:rsidRPr="0063190C">
        <w:rPr>
          <w:rFonts w:ascii="Noto Sans" w:hAnsi="Noto Sans" w:cs="Noto Sans"/>
          <w:bCs/>
          <w:sz w:val="20"/>
          <w:szCs w:val="20"/>
        </w:rPr>
        <w:t>proporcionado por el LICITANTE no</w:t>
      </w:r>
      <w:r w:rsidR="001E62FF" w:rsidRPr="0063190C">
        <w:rPr>
          <w:rFonts w:ascii="Noto Sans" w:hAnsi="Noto Sans" w:cs="Noto Sans"/>
          <w:b/>
          <w:sz w:val="20"/>
          <w:szCs w:val="20"/>
        </w:rPr>
        <w:t xml:space="preserve"> </w:t>
      </w:r>
      <w:r w:rsidR="001E62FF" w:rsidRPr="0063190C">
        <w:rPr>
          <w:rFonts w:ascii="Noto Sans" w:hAnsi="Noto Sans" w:cs="Noto Sans"/>
          <w:bCs/>
          <w:sz w:val="20"/>
          <w:szCs w:val="20"/>
        </w:rPr>
        <w:t>c</w:t>
      </w:r>
      <w:r w:rsidRPr="0063190C">
        <w:rPr>
          <w:rFonts w:ascii="Noto Sans" w:hAnsi="Noto Sans" w:cs="Noto Sans"/>
          <w:sz w:val="20"/>
          <w:szCs w:val="20"/>
        </w:rPr>
        <w:t>ont</w:t>
      </w:r>
      <w:r w:rsidR="001E62FF" w:rsidRPr="0063190C">
        <w:rPr>
          <w:rFonts w:ascii="Noto Sans" w:hAnsi="Noto Sans" w:cs="Noto Sans"/>
          <w:sz w:val="20"/>
          <w:szCs w:val="20"/>
        </w:rPr>
        <w:t>i</w:t>
      </w:r>
      <w:r w:rsidRPr="0063190C">
        <w:rPr>
          <w:rFonts w:ascii="Noto Sans" w:hAnsi="Noto Sans" w:cs="Noto Sans"/>
          <w:sz w:val="20"/>
          <w:szCs w:val="20"/>
        </w:rPr>
        <w:t>en</w:t>
      </w:r>
      <w:r w:rsidR="001E62FF" w:rsidRPr="0063190C">
        <w:rPr>
          <w:rFonts w:ascii="Noto Sans" w:hAnsi="Noto Sans" w:cs="Noto Sans"/>
          <w:sz w:val="20"/>
          <w:szCs w:val="20"/>
        </w:rPr>
        <w:t>e</w:t>
      </w:r>
      <w:r w:rsidRPr="0063190C">
        <w:rPr>
          <w:rFonts w:ascii="Noto Sans" w:hAnsi="Noto Sans" w:cs="Noto Sans"/>
          <w:sz w:val="20"/>
          <w:szCs w:val="20"/>
        </w:rPr>
        <w:t xml:space="preserve"> los números consecutivos, descripciones de los conceptos de trabajo, unidades de medición, cantidades de trabajo,  precios unitarios con número y letra e importes por partida, subpartida y concepto en moneda nacional (M.N.), </w:t>
      </w:r>
      <w:r w:rsidR="001E62FF" w:rsidRPr="0063190C">
        <w:rPr>
          <w:rFonts w:ascii="Noto Sans" w:hAnsi="Noto Sans" w:cs="Noto Sans"/>
          <w:sz w:val="20"/>
          <w:szCs w:val="20"/>
        </w:rPr>
        <w:t>ni</w:t>
      </w:r>
      <w:r w:rsidRPr="0063190C">
        <w:rPr>
          <w:rFonts w:ascii="Noto Sans" w:hAnsi="Noto Sans" w:cs="Noto Sans"/>
          <w:sz w:val="20"/>
          <w:szCs w:val="20"/>
        </w:rPr>
        <w:t xml:space="preserve"> el total de su proposición sin IVA y con IVA</w:t>
      </w:r>
      <w:r w:rsidR="001E62FF" w:rsidRPr="0063190C">
        <w:rPr>
          <w:rFonts w:ascii="Noto Sans" w:hAnsi="Noto Sans" w:cs="Noto Sans"/>
          <w:sz w:val="20"/>
          <w:szCs w:val="20"/>
        </w:rPr>
        <w:t xml:space="preserve">, los precios unitarios asentados no coinciden con cada uno de los precios unitarios analizados e incluidos en el </w:t>
      </w:r>
      <w:r w:rsidR="001E62FF" w:rsidRPr="0063190C">
        <w:rPr>
          <w:rFonts w:ascii="Noto Sans" w:hAnsi="Noto Sans" w:cs="Noto Sans"/>
          <w:b/>
          <w:bCs/>
          <w:sz w:val="20"/>
          <w:szCs w:val="20"/>
        </w:rPr>
        <w:t xml:space="preserve">DOCUMENTO </w:t>
      </w:r>
      <w:r w:rsidR="00274BD1">
        <w:rPr>
          <w:rFonts w:ascii="Noto Sans" w:hAnsi="Noto Sans" w:cs="Noto Sans"/>
          <w:b/>
          <w:bCs/>
          <w:sz w:val="20"/>
          <w:szCs w:val="20"/>
        </w:rPr>
        <w:t>14</w:t>
      </w:r>
      <w:r w:rsidR="001E62FF" w:rsidRPr="0063190C">
        <w:rPr>
          <w:rFonts w:ascii="Noto Sans" w:hAnsi="Noto Sans" w:cs="Noto Sans"/>
          <w:sz w:val="20"/>
          <w:szCs w:val="20"/>
        </w:rPr>
        <w:t>,</w:t>
      </w:r>
      <w:r w:rsidR="001E62FF" w:rsidRPr="0063190C">
        <w:rPr>
          <w:rFonts w:ascii="Noto Sans" w:hAnsi="Noto Sans" w:cs="Noto Sans"/>
          <w:b/>
          <w:bCs/>
          <w:sz w:val="20"/>
          <w:szCs w:val="20"/>
        </w:rPr>
        <w:t xml:space="preserve"> </w:t>
      </w:r>
      <w:r w:rsidRPr="0063190C">
        <w:rPr>
          <w:rFonts w:ascii="Noto Sans" w:hAnsi="Noto Sans" w:cs="Noto Sans"/>
          <w:sz w:val="20"/>
          <w:szCs w:val="20"/>
        </w:rPr>
        <w:t xml:space="preserve">el importe total de la proposición </w:t>
      </w:r>
      <w:r w:rsidR="001E62FF" w:rsidRPr="0063190C">
        <w:rPr>
          <w:rFonts w:ascii="Noto Sans" w:hAnsi="Noto Sans" w:cs="Noto Sans"/>
          <w:sz w:val="20"/>
          <w:szCs w:val="20"/>
        </w:rPr>
        <w:t>no</w:t>
      </w:r>
      <w:r w:rsidRPr="0063190C">
        <w:rPr>
          <w:rFonts w:ascii="Noto Sans" w:hAnsi="Noto Sans" w:cs="Noto Sans"/>
          <w:sz w:val="20"/>
          <w:szCs w:val="20"/>
        </w:rPr>
        <w:t xml:space="preserve"> e</w:t>
      </w:r>
      <w:r w:rsidR="001E62FF" w:rsidRPr="0063190C">
        <w:rPr>
          <w:rFonts w:ascii="Noto Sans" w:hAnsi="Noto Sans" w:cs="Noto Sans"/>
          <w:sz w:val="20"/>
          <w:szCs w:val="20"/>
        </w:rPr>
        <w:t>s</w:t>
      </w:r>
      <w:r w:rsidRPr="0063190C">
        <w:rPr>
          <w:rFonts w:ascii="Noto Sans" w:hAnsi="Noto Sans" w:cs="Noto Sans"/>
          <w:sz w:val="20"/>
          <w:szCs w:val="20"/>
        </w:rPr>
        <w:t xml:space="preserve"> congruente con todos los documentos que integran la proposición y </w:t>
      </w:r>
      <w:r w:rsidR="001E62FF" w:rsidRPr="0063190C">
        <w:rPr>
          <w:rFonts w:ascii="Noto Sans" w:hAnsi="Noto Sans" w:cs="Noto Sans"/>
          <w:sz w:val="20"/>
          <w:szCs w:val="20"/>
        </w:rPr>
        <w:t xml:space="preserve">no </w:t>
      </w:r>
      <w:r w:rsidRPr="0063190C">
        <w:rPr>
          <w:rFonts w:ascii="Noto Sans" w:hAnsi="Noto Sans" w:cs="Noto Sans"/>
          <w:sz w:val="20"/>
          <w:szCs w:val="20"/>
        </w:rPr>
        <w:t xml:space="preserve">corresponde al importe total programado en el </w:t>
      </w:r>
      <w:r w:rsidRPr="0063190C">
        <w:rPr>
          <w:rFonts w:ascii="Noto Sans" w:hAnsi="Noto Sans" w:cs="Noto Sans"/>
          <w:b/>
          <w:sz w:val="20"/>
          <w:szCs w:val="20"/>
        </w:rPr>
        <w:t>Programa mensual de ejecución de los trabajos</w:t>
      </w:r>
      <w:r w:rsidRPr="0063190C">
        <w:rPr>
          <w:rFonts w:ascii="Noto Sans" w:hAnsi="Noto Sans" w:cs="Noto Sans"/>
          <w:sz w:val="20"/>
          <w:szCs w:val="20"/>
        </w:rPr>
        <w:t xml:space="preserve"> </w:t>
      </w:r>
      <w:r w:rsidR="001E62FF" w:rsidRPr="0063190C">
        <w:rPr>
          <w:rFonts w:ascii="Noto Sans" w:hAnsi="Noto Sans" w:cs="Noto Sans"/>
          <w:sz w:val="20"/>
          <w:szCs w:val="20"/>
        </w:rPr>
        <w:t>ni</w:t>
      </w:r>
      <w:r w:rsidRPr="0063190C">
        <w:rPr>
          <w:rFonts w:ascii="Noto Sans" w:hAnsi="Noto Sans" w:cs="Noto Sans"/>
          <w:sz w:val="20"/>
          <w:szCs w:val="20"/>
        </w:rPr>
        <w:t xml:space="preserve"> al</w:t>
      </w:r>
      <w:r w:rsidRPr="0063190C">
        <w:rPr>
          <w:rFonts w:ascii="Noto Sans" w:hAnsi="Noto Sans" w:cs="Noto Sans"/>
          <w:b/>
          <w:bCs/>
          <w:sz w:val="20"/>
          <w:szCs w:val="20"/>
        </w:rPr>
        <w:t xml:space="preserve"> </w:t>
      </w:r>
      <w:r w:rsidRPr="0063190C">
        <w:rPr>
          <w:rFonts w:ascii="Noto Sans" w:hAnsi="Noto Sans" w:cs="Noto Sans"/>
          <w:sz w:val="20"/>
          <w:szCs w:val="20"/>
        </w:rPr>
        <w:t>utilizado en</w:t>
      </w:r>
      <w:r w:rsidRPr="0063190C">
        <w:rPr>
          <w:rFonts w:ascii="Noto Sans" w:hAnsi="Noto Sans" w:cs="Noto Sans"/>
          <w:b/>
          <w:bCs/>
          <w:sz w:val="20"/>
          <w:szCs w:val="20"/>
        </w:rPr>
        <w:t xml:space="preserve"> </w:t>
      </w:r>
      <w:r w:rsidRPr="0063190C">
        <w:rPr>
          <w:rFonts w:ascii="Noto Sans" w:hAnsi="Noto Sans" w:cs="Noto Sans"/>
          <w:sz w:val="20"/>
          <w:szCs w:val="20"/>
        </w:rPr>
        <w:t>el análisis, cálculo e integración del</w:t>
      </w:r>
      <w:r w:rsidRPr="0063190C">
        <w:rPr>
          <w:rFonts w:ascii="Noto Sans" w:hAnsi="Noto Sans" w:cs="Noto Sans"/>
          <w:b/>
          <w:bCs/>
          <w:sz w:val="20"/>
          <w:szCs w:val="20"/>
        </w:rPr>
        <w:t xml:space="preserve"> Costo por Financiamiento</w:t>
      </w:r>
      <w:r w:rsidRPr="0063190C">
        <w:rPr>
          <w:rFonts w:ascii="Noto Sans" w:hAnsi="Noto Sans" w:cs="Noto Sans"/>
          <w:sz w:val="20"/>
          <w:szCs w:val="20"/>
        </w:rPr>
        <w:t>.</w:t>
      </w:r>
    </w:p>
    <w:p w14:paraId="37ECFE3D" w14:textId="77777777" w:rsidR="001E62FF" w:rsidRPr="0063190C" w:rsidRDefault="001E62FF" w:rsidP="001E62FF">
      <w:pPr>
        <w:pStyle w:val="Prrafodelista"/>
        <w:rPr>
          <w:rFonts w:ascii="Noto Sans" w:hAnsi="Noto Sans" w:cs="Noto Sans"/>
        </w:rPr>
      </w:pPr>
    </w:p>
    <w:p w14:paraId="57D5AE4A" w14:textId="66FD8A9F" w:rsidR="003B1DE1" w:rsidRPr="0063190C" w:rsidRDefault="001E62FF"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Si l</w:t>
      </w:r>
      <w:r w:rsidR="003B1DE1" w:rsidRPr="0063190C">
        <w:rPr>
          <w:rFonts w:ascii="Noto Sans" w:hAnsi="Noto Sans" w:cs="Noto Sans"/>
          <w:bCs/>
          <w:sz w:val="20"/>
          <w:szCs w:val="20"/>
        </w:rPr>
        <w:t>os costos</w:t>
      </w:r>
      <w:r w:rsidR="003B1DE1" w:rsidRPr="0063190C">
        <w:rPr>
          <w:rFonts w:ascii="Noto Sans" w:hAnsi="Noto Sans" w:cs="Noto Sans"/>
          <w:b/>
          <w:sz w:val="20"/>
          <w:szCs w:val="20"/>
        </w:rPr>
        <w:t xml:space="preserve"> </w:t>
      </w:r>
      <w:r w:rsidR="003B1DE1" w:rsidRPr="0063190C">
        <w:rPr>
          <w:rFonts w:ascii="Noto Sans" w:hAnsi="Noto Sans" w:cs="Noto Sans"/>
          <w:bCs/>
          <w:sz w:val="20"/>
          <w:szCs w:val="20"/>
        </w:rPr>
        <w:t xml:space="preserve">implícitos tanto en los </w:t>
      </w:r>
      <w:r w:rsidR="003B1DE1" w:rsidRPr="0063190C">
        <w:rPr>
          <w:rFonts w:ascii="Noto Sans" w:hAnsi="Noto Sans" w:cs="Noto Sans"/>
          <w:b/>
          <w:sz w:val="20"/>
          <w:szCs w:val="20"/>
        </w:rPr>
        <w:t>precios unitarios</w:t>
      </w:r>
      <w:r w:rsidR="003B1DE1" w:rsidRPr="0063190C">
        <w:rPr>
          <w:rFonts w:ascii="Noto Sans" w:hAnsi="Noto Sans" w:cs="Noto Sans"/>
          <w:bCs/>
          <w:sz w:val="20"/>
          <w:szCs w:val="20"/>
        </w:rPr>
        <w:t xml:space="preserve"> como en el importe total de la proposici</w:t>
      </w:r>
      <w:r w:rsidR="006B41C7" w:rsidRPr="0063190C">
        <w:rPr>
          <w:rFonts w:ascii="Noto Sans" w:hAnsi="Noto Sans" w:cs="Noto Sans"/>
          <w:bCs/>
          <w:sz w:val="20"/>
          <w:szCs w:val="20"/>
        </w:rPr>
        <w:t>ó</w:t>
      </w:r>
      <w:r w:rsidR="003B1DE1" w:rsidRPr="0063190C">
        <w:rPr>
          <w:rFonts w:ascii="Noto Sans" w:hAnsi="Noto Sans" w:cs="Noto Sans"/>
          <w:bCs/>
          <w:sz w:val="20"/>
          <w:szCs w:val="20"/>
        </w:rPr>
        <w:t xml:space="preserve">n </w:t>
      </w:r>
      <w:r w:rsidR="006B41C7" w:rsidRPr="0063190C">
        <w:rPr>
          <w:rFonts w:ascii="Noto Sans" w:hAnsi="Noto Sans" w:cs="Noto Sans"/>
          <w:bCs/>
          <w:sz w:val="20"/>
          <w:szCs w:val="20"/>
        </w:rPr>
        <w:t xml:space="preserve">del LICITANTE no </w:t>
      </w:r>
      <w:r w:rsidR="003B1DE1" w:rsidRPr="0063190C">
        <w:rPr>
          <w:rFonts w:ascii="Noto Sans" w:hAnsi="Noto Sans" w:cs="Noto Sans"/>
          <w:sz w:val="20"/>
          <w:szCs w:val="20"/>
        </w:rPr>
        <w:t>result</w:t>
      </w:r>
      <w:r w:rsidR="006B41C7" w:rsidRPr="0063190C">
        <w:rPr>
          <w:rFonts w:ascii="Noto Sans" w:hAnsi="Noto Sans" w:cs="Noto Sans"/>
          <w:sz w:val="20"/>
          <w:szCs w:val="20"/>
        </w:rPr>
        <w:t>a</w:t>
      </w:r>
      <w:r w:rsidR="003B1DE1" w:rsidRPr="0063190C">
        <w:rPr>
          <w:rFonts w:ascii="Noto Sans" w:hAnsi="Noto Sans" w:cs="Noto Sans"/>
          <w:sz w:val="20"/>
          <w:szCs w:val="20"/>
        </w:rPr>
        <w:t xml:space="preserve">n </w:t>
      </w:r>
      <w:r w:rsidR="003B1DE1" w:rsidRPr="0063190C">
        <w:rPr>
          <w:rFonts w:ascii="Noto Sans" w:hAnsi="Noto Sans" w:cs="Noto Sans"/>
          <w:bCs/>
          <w:sz w:val="20"/>
          <w:szCs w:val="20"/>
        </w:rPr>
        <w:t xml:space="preserve">aceptables </w:t>
      </w:r>
      <w:proofErr w:type="gramStart"/>
      <w:r w:rsidR="003B1DE1" w:rsidRPr="0063190C">
        <w:rPr>
          <w:rFonts w:ascii="Noto Sans" w:hAnsi="Noto Sans" w:cs="Noto Sans"/>
          <w:bCs/>
          <w:sz w:val="20"/>
          <w:szCs w:val="20"/>
        </w:rPr>
        <w:t>de acuerdo a</w:t>
      </w:r>
      <w:proofErr w:type="gramEnd"/>
      <w:r w:rsidR="003B1DE1" w:rsidRPr="0063190C">
        <w:rPr>
          <w:rFonts w:ascii="Noto Sans" w:hAnsi="Noto Sans" w:cs="Noto Sans"/>
          <w:bCs/>
          <w:sz w:val="20"/>
          <w:szCs w:val="20"/>
        </w:rPr>
        <w:t xml:space="preserve"> lo establecido en </w:t>
      </w:r>
      <w:r w:rsidR="003B1DE1" w:rsidRPr="0063190C">
        <w:rPr>
          <w:rFonts w:ascii="Noto Sans" w:hAnsi="Noto Sans" w:cs="Noto Sans"/>
          <w:sz w:val="20"/>
          <w:szCs w:val="20"/>
        </w:rPr>
        <w:t xml:space="preserve">el primer párrafo del artículo 40 de la LEY y el artículo 71 de su REGLAMENTO, así como los numerales II y lV.2.2 de las POBALINES, </w:t>
      </w:r>
      <w:r w:rsidR="003B1DE1" w:rsidRPr="0063190C">
        <w:rPr>
          <w:rFonts w:ascii="Noto Sans" w:hAnsi="Noto Sans" w:cs="Noto Sans"/>
          <w:bCs/>
          <w:sz w:val="20"/>
          <w:szCs w:val="20"/>
        </w:rPr>
        <w:t xml:space="preserve">es decir, que no sean inferiores o rebasen el </w:t>
      </w:r>
      <w:r w:rsidR="003B1DE1" w:rsidRPr="0063190C">
        <w:rPr>
          <w:rFonts w:ascii="Noto Sans" w:hAnsi="Noto Sans" w:cs="Noto Sans"/>
          <w:bCs/>
          <w:iCs/>
          <w:sz w:val="20"/>
          <w:szCs w:val="20"/>
        </w:rPr>
        <w:t>Costo Estimado elaborado por la CONVOCANTE</w:t>
      </w:r>
      <w:r w:rsidR="003B1DE1" w:rsidRPr="0063190C">
        <w:rPr>
          <w:rFonts w:ascii="Noto Sans" w:hAnsi="Noto Sans" w:cs="Noto Sans"/>
          <w:bCs/>
          <w:sz w:val="20"/>
          <w:szCs w:val="20"/>
        </w:rPr>
        <w:t xml:space="preserve"> como parte de la correspondiente Investigación de Mercado</w:t>
      </w:r>
      <w:r w:rsidR="003B1DE1" w:rsidRPr="0063190C">
        <w:rPr>
          <w:rFonts w:ascii="Noto Sans" w:hAnsi="Noto Sans" w:cs="Noto Sans"/>
          <w:sz w:val="20"/>
          <w:szCs w:val="20"/>
        </w:rPr>
        <w:t>.</w:t>
      </w:r>
    </w:p>
    <w:p w14:paraId="4DC19B6F" w14:textId="77777777" w:rsidR="003B1DE1" w:rsidRPr="0063190C" w:rsidRDefault="003B1DE1" w:rsidP="003E0708">
      <w:pPr>
        <w:pStyle w:val="Prrafodelista"/>
        <w:rPr>
          <w:rFonts w:ascii="Noto Sans" w:hAnsi="Noto Sans" w:cs="Noto Sans"/>
          <w:lang w:val="es-ES"/>
        </w:rPr>
      </w:pPr>
    </w:p>
    <w:bookmarkEnd w:id="135"/>
    <w:p w14:paraId="1179CFB3" w14:textId="5A86F28B" w:rsidR="00766998" w:rsidRPr="0063190C" w:rsidRDefault="00766998" w:rsidP="003C73E4">
      <w:pPr>
        <w:numPr>
          <w:ilvl w:val="0"/>
          <w:numId w:val="6"/>
        </w:numPr>
        <w:tabs>
          <w:tab w:val="clear" w:pos="1708"/>
          <w:tab w:val="num" w:pos="851"/>
        </w:tabs>
        <w:ind w:left="1560" w:right="-232" w:hanging="993"/>
        <w:jc w:val="both"/>
        <w:rPr>
          <w:rFonts w:ascii="Noto Sans" w:hAnsi="Noto Sans" w:cs="Noto Sans"/>
          <w:b/>
        </w:rPr>
      </w:pPr>
      <w:r w:rsidRPr="0063190C">
        <w:rPr>
          <w:rFonts w:ascii="Noto Sans" w:hAnsi="Noto Sans" w:cs="Noto Sans"/>
          <w:b/>
        </w:rPr>
        <w:t xml:space="preserve">CANCELACIÓN Y </w:t>
      </w:r>
      <w:r w:rsidR="009542F4" w:rsidRPr="0063190C">
        <w:rPr>
          <w:rFonts w:ascii="Noto Sans" w:hAnsi="Noto Sans" w:cs="Noto Sans"/>
          <w:b/>
        </w:rPr>
        <w:t>PROCESOS DE CONTRATACIÓN DESIERTOS</w:t>
      </w:r>
      <w:r w:rsidRPr="0063190C">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pStyle w:val="Prrafodelista"/>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lastRenderedPageBreak/>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73D6E25D"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1D5D7A" w:rsidRPr="001D5D7A">
        <w:rPr>
          <w:rFonts w:ascii="Noto Sans" w:hAnsi="Noto Sans" w:cs="Noto Sans"/>
        </w:rPr>
        <w:t>Compras</w:t>
      </w:r>
      <w:r w:rsidR="00474CC7">
        <w:rPr>
          <w:rFonts w:ascii="Noto Sans" w:hAnsi="Noto Sans" w:cs="Noto Sans"/>
        </w:rPr>
        <w:t xml:space="preserve"> </w:t>
      </w:r>
      <w:r w:rsidR="001D5D7A" w:rsidRPr="001D5D7A">
        <w:rPr>
          <w:rFonts w:ascii="Noto Sans" w:hAnsi="Noto Sans" w:cs="Noto Sans"/>
        </w:rPr>
        <w:t>MX</w:t>
      </w:r>
      <w:r w:rsidR="001D5D7A" w:rsidRPr="0063190C">
        <w:rPr>
          <w:rFonts w:ascii="Noto Sans" w:hAnsi="Noto Sans" w:cs="Noto Sans"/>
        </w:rPr>
        <w:t xml:space="preserve"> </w:t>
      </w:r>
      <w:r w:rsidR="00034B23" w:rsidRPr="0063190C">
        <w:rPr>
          <w:rFonts w:ascii="Noto Sans" w:hAnsi="Noto Sans" w:cs="Noto Sans"/>
        </w:rPr>
        <w:t xml:space="preserve">y no será procedente contra ella recurso alguno, sin </w:t>
      </w:r>
      <w:r w:rsidR="00474CC7" w:rsidRPr="0063190C">
        <w:rPr>
          <w:rFonts w:ascii="Noto Sans" w:hAnsi="Noto Sans" w:cs="Noto Sans"/>
        </w:rPr>
        <w:t>embargo,</w:t>
      </w:r>
      <w:r w:rsidR="00034B23" w:rsidRPr="0063190C">
        <w:rPr>
          <w:rFonts w:ascii="Noto Sans" w:hAnsi="Noto Sans" w:cs="Noto Sans"/>
        </w:rPr>
        <w:t xml:space="preserve"> 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proofErr w:type="gramStart"/>
      <w:r w:rsidRPr="0063190C">
        <w:rPr>
          <w:rFonts w:ascii="Noto Sans" w:hAnsi="Noto Sans" w:cs="Noto Sans"/>
        </w:rPr>
        <w:t>En relación a</w:t>
      </w:r>
      <w:proofErr w:type="gramEnd"/>
      <w:r w:rsidRPr="0063190C">
        <w:rPr>
          <w:rFonts w:ascii="Noto Sans" w:hAnsi="Noto Sans" w:cs="Noto Sans"/>
        </w:rPr>
        <w:t xml:space="preserve">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el 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pStyle w:val="Prrafodelista"/>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pStyle w:val="Prrafodelista"/>
        <w:tabs>
          <w:tab w:val="left" w:pos="1134"/>
        </w:tabs>
        <w:ind w:left="1134" w:right="-232"/>
        <w:jc w:val="both"/>
        <w:rPr>
          <w:rFonts w:ascii="Noto Sans" w:hAnsi="Noto Sans" w:cs="Noto Sans"/>
          <w:b/>
        </w:rPr>
      </w:pPr>
    </w:p>
    <w:p w14:paraId="1CEF7C32" w14:textId="501ADFCA" w:rsidR="007B3172" w:rsidRPr="0063190C" w:rsidRDefault="007B3172"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CRITERIO PARA LA ADJUDICACIÓN</w:t>
      </w:r>
      <w:r w:rsidR="008A104D" w:rsidRPr="0063190C">
        <w:rPr>
          <w:rFonts w:ascii="Noto Sans" w:hAnsi="Noto Sans" w:cs="Noto Sans"/>
          <w:b/>
        </w:rPr>
        <w:t xml:space="preserve"> DEL CONTRATO</w:t>
      </w:r>
      <w:r w:rsidRPr="0063190C">
        <w:rPr>
          <w:rFonts w:ascii="Noto Sans" w:hAnsi="Noto Sans" w:cs="Noto Sans"/>
          <w:b/>
        </w:rPr>
        <w:t>.</w:t>
      </w:r>
    </w:p>
    <w:p w14:paraId="43B5E96E" w14:textId="77777777" w:rsidR="005F6FBC" w:rsidRPr="0063190C" w:rsidRDefault="005F6FBC" w:rsidP="003C73E4">
      <w:pPr>
        <w:pStyle w:val="Textoindependiente"/>
        <w:tabs>
          <w:tab w:val="left" w:pos="1560"/>
        </w:tabs>
        <w:ind w:left="1560" w:right="-232"/>
        <w:rPr>
          <w:rFonts w:ascii="Noto Sans" w:hAnsi="Noto Sans" w:cs="Noto Sans"/>
          <w:sz w:val="20"/>
          <w:lang w:val="es-MX"/>
        </w:rPr>
      </w:pPr>
    </w:p>
    <w:p w14:paraId="6A5917A5" w14:textId="35419D09" w:rsidR="00DB3776" w:rsidRPr="0063190C" w:rsidRDefault="00DB377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lastRenderedPageBreak/>
        <w:t xml:space="preserve">En </w:t>
      </w:r>
      <w:r w:rsidR="00A2498C" w:rsidRPr="0063190C">
        <w:rPr>
          <w:rFonts w:ascii="Noto Sans" w:hAnsi="Noto Sans" w:cs="Noto Sans"/>
          <w:sz w:val="20"/>
          <w:lang w:val="es-MX"/>
        </w:rPr>
        <w:t>observancia</w:t>
      </w:r>
      <w:r w:rsidRPr="0063190C">
        <w:rPr>
          <w:rFonts w:ascii="Noto Sans" w:hAnsi="Noto Sans" w:cs="Noto Sans"/>
          <w:sz w:val="20"/>
          <w:lang w:val="es-MX"/>
        </w:rPr>
        <w:t xml:space="preserve"> a lo establecido en la fracción I del artículo 67 del REGLAMENTO, </w:t>
      </w:r>
      <w:r w:rsidR="009F5C95" w:rsidRPr="0063190C">
        <w:rPr>
          <w:rFonts w:ascii="Noto Sans" w:hAnsi="Noto Sans" w:cs="Noto Sans"/>
          <w:sz w:val="20"/>
          <w:lang w:val="es-MX"/>
        </w:rPr>
        <w:t xml:space="preserve">una vez concluida la evaluación cualitativa de las proposiciones, </w:t>
      </w:r>
      <w:r w:rsidRPr="0063190C">
        <w:rPr>
          <w:rFonts w:ascii="Noto Sans" w:hAnsi="Noto Sans" w:cs="Noto Sans"/>
          <w:sz w:val="20"/>
          <w:lang w:val="es-MX"/>
        </w:rPr>
        <w:t xml:space="preserve">la adjudicación del contrato se realizará al LICITANTE cuya proposición </w:t>
      </w:r>
      <w:r w:rsidR="00A2498C" w:rsidRPr="0063190C">
        <w:rPr>
          <w:rFonts w:ascii="Noto Sans" w:hAnsi="Noto Sans" w:cs="Noto Sans"/>
          <w:sz w:val="20"/>
          <w:lang w:val="es-MX"/>
        </w:rPr>
        <w:t xml:space="preserve">asegure las mejores condiciones disponibles en cuanto a precio, calidad, financiamiento, oportunidad y demás circunstancias pertinentes, </w:t>
      </w:r>
      <w:r w:rsidR="009F5C95" w:rsidRPr="0063190C">
        <w:rPr>
          <w:rFonts w:ascii="Noto Sans" w:hAnsi="Noto Sans" w:cs="Noto Sans"/>
          <w:sz w:val="20"/>
          <w:lang w:val="es-MX"/>
        </w:rPr>
        <w:t xml:space="preserve">en </w:t>
      </w:r>
      <w:r w:rsidRPr="0063190C">
        <w:rPr>
          <w:rFonts w:ascii="Noto Sans" w:hAnsi="Noto Sans" w:cs="Noto Sans"/>
          <w:sz w:val="20"/>
          <w:lang w:val="es-MX"/>
        </w:rPr>
        <w:t>cumpl</w:t>
      </w:r>
      <w:r w:rsidR="009F5C95" w:rsidRPr="0063190C">
        <w:rPr>
          <w:rFonts w:ascii="Noto Sans" w:hAnsi="Noto Sans" w:cs="Noto Sans"/>
          <w:sz w:val="20"/>
          <w:lang w:val="es-MX"/>
        </w:rPr>
        <w:t>imiento a</w:t>
      </w:r>
      <w:r w:rsidRPr="0063190C">
        <w:rPr>
          <w:rFonts w:ascii="Noto Sans" w:hAnsi="Noto Sans" w:cs="Noto Sans"/>
          <w:sz w:val="20"/>
          <w:lang w:val="es-MX"/>
        </w:rPr>
        <w:t xml:space="preserve"> lo dispuesto en el quinto párrafo del artículo 38 de la LEY, porque resulta </w:t>
      </w:r>
      <w:r w:rsidR="002D3087" w:rsidRPr="0063190C">
        <w:rPr>
          <w:rFonts w:ascii="Noto Sans" w:hAnsi="Noto Sans" w:cs="Noto Sans"/>
          <w:sz w:val="20"/>
          <w:lang w:val="es-MX"/>
        </w:rPr>
        <w:t xml:space="preserve">solvente </w:t>
      </w:r>
      <w:r w:rsidRPr="0063190C">
        <w:rPr>
          <w:rFonts w:ascii="Noto Sans" w:hAnsi="Noto Sans" w:cs="Noto Sans"/>
          <w:sz w:val="20"/>
          <w:lang w:val="es-MX"/>
        </w:rPr>
        <w:t xml:space="preserve">al </w:t>
      </w:r>
      <w:r w:rsidR="002D3087" w:rsidRPr="0063190C">
        <w:rPr>
          <w:rFonts w:ascii="Noto Sans" w:hAnsi="Noto Sans" w:cs="Noto Sans"/>
          <w:sz w:val="20"/>
          <w:lang w:val="es-MX"/>
        </w:rPr>
        <w:t>re</w:t>
      </w:r>
      <w:r w:rsidRPr="0063190C">
        <w:rPr>
          <w:rFonts w:ascii="Noto Sans" w:hAnsi="Noto Sans" w:cs="Noto Sans"/>
          <w:sz w:val="20"/>
          <w:lang w:val="es-MX"/>
        </w:rPr>
        <w:t>u</w:t>
      </w:r>
      <w:r w:rsidR="002D3087" w:rsidRPr="0063190C">
        <w:rPr>
          <w:rFonts w:ascii="Noto Sans" w:hAnsi="Noto Sans" w:cs="Noto Sans"/>
          <w:sz w:val="20"/>
          <w:lang w:val="es-MX"/>
        </w:rPr>
        <w:t>n</w:t>
      </w:r>
      <w:r w:rsidRPr="0063190C">
        <w:rPr>
          <w:rFonts w:ascii="Noto Sans" w:hAnsi="Noto Sans" w:cs="Noto Sans"/>
          <w:sz w:val="20"/>
          <w:lang w:val="es-MX"/>
        </w:rPr>
        <w:t>ir</w:t>
      </w:r>
      <w:r w:rsidR="002D3087" w:rsidRPr="0063190C">
        <w:rPr>
          <w:rFonts w:ascii="Noto Sans" w:hAnsi="Noto Sans" w:cs="Noto Sans"/>
          <w:sz w:val="20"/>
          <w:lang w:val="es-MX"/>
        </w:rPr>
        <w:t xml:space="preserve">, conforme a los </w:t>
      </w:r>
      <w:r w:rsidR="00952890" w:rsidRPr="0063190C">
        <w:rPr>
          <w:rFonts w:ascii="Noto Sans" w:hAnsi="Noto Sans" w:cs="Noto Sans"/>
          <w:sz w:val="20"/>
          <w:lang w:val="es-MX"/>
        </w:rPr>
        <w:t xml:space="preserve">requisitos </w:t>
      </w:r>
      <w:r w:rsidR="002D3087" w:rsidRPr="0063190C">
        <w:rPr>
          <w:rFonts w:ascii="Noto Sans" w:hAnsi="Noto Sans" w:cs="Noto Sans"/>
          <w:sz w:val="20"/>
          <w:lang w:val="es-MX"/>
        </w:rPr>
        <w:t xml:space="preserve">establecidos en la </w:t>
      </w:r>
      <w:r w:rsidR="00D32BD1" w:rsidRPr="0063190C">
        <w:rPr>
          <w:rFonts w:ascii="Noto Sans" w:hAnsi="Noto Sans" w:cs="Noto Sans"/>
          <w:sz w:val="20"/>
          <w:lang w:val="es-MX"/>
        </w:rPr>
        <w:t>CONVOCATORIA</w:t>
      </w:r>
      <w:r w:rsidR="002D3087" w:rsidRPr="0063190C">
        <w:rPr>
          <w:rFonts w:ascii="Noto Sans" w:hAnsi="Noto Sans" w:cs="Noto Sans"/>
          <w:sz w:val="20"/>
          <w:lang w:val="es-MX"/>
        </w:rPr>
        <w:t xml:space="preserve">, </w:t>
      </w:r>
      <w:r w:rsidR="00265EEE" w:rsidRPr="0063190C">
        <w:rPr>
          <w:rFonts w:ascii="Noto Sans" w:hAnsi="Noto Sans" w:cs="Noto Sans"/>
          <w:sz w:val="20"/>
          <w:lang w:val="es-MX"/>
        </w:rPr>
        <w:t xml:space="preserve">todas </w:t>
      </w:r>
      <w:r w:rsidR="002D3087" w:rsidRPr="0063190C">
        <w:rPr>
          <w:rFonts w:ascii="Noto Sans" w:hAnsi="Noto Sans" w:cs="Noto Sans"/>
          <w:sz w:val="20"/>
          <w:lang w:val="es-MX"/>
        </w:rPr>
        <w:t xml:space="preserve">las condiciones legales, </w:t>
      </w:r>
      <w:r w:rsidR="0048536C" w:rsidRPr="0063190C">
        <w:rPr>
          <w:rFonts w:ascii="Noto Sans" w:hAnsi="Noto Sans" w:cs="Noto Sans"/>
          <w:sz w:val="20"/>
          <w:lang w:val="es-MX"/>
        </w:rPr>
        <w:t xml:space="preserve">financieras, </w:t>
      </w:r>
      <w:r w:rsidR="002D3087" w:rsidRPr="0063190C">
        <w:rPr>
          <w:rFonts w:ascii="Noto Sans" w:hAnsi="Noto Sans" w:cs="Noto Sans"/>
          <w:sz w:val="20"/>
          <w:lang w:val="es-MX"/>
        </w:rPr>
        <w:t xml:space="preserve">técnicas y económicas requeridas por la </w:t>
      </w:r>
      <w:r w:rsidR="00265EEE" w:rsidRPr="0063190C">
        <w:rPr>
          <w:rFonts w:ascii="Noto Sans" w:hAnsi="Noto Sans" w:cs="Noto Sans"/>
          <w:sz w:val="20"/>
          <w:lang w:val="es-MX"/>
        </w:rPr>
        <w:t>CONVOCANTE</w:t>
      </w:r>
      <w:r w:rsidR="00F32275" w:rsidRPr="0063190C">
        <w:rPr>
          <w:rFonts w:ascii="Noto Sans" w:hAnsi="Noto Sans" w:cs="Noto Sans"/>
          <w:sz w:val="20"/>
          <w:lang w:val="es-MX"/>
        </w:rPr>
        <w:t xml:space="preserve">, </w:t>
      </w:r>
      <w:r w:rsidR="00FC4AB9" w:rsidRPr="0063190C">
        <w:rPr>
          <w:rFonts w:ascii="Noto Sans" w:hAnsi="Noto Sans" w:cs="Noto Sans"/>
          <w:sz w:val="20"/>
          <w:lang w:val="es-MX"/>
        </w:rPr>
        <w:t xml:space="preserve">por lo tanto garantiza el cumplimiento de las obligaciones respectivas y además es la </w:t>
      </w:r>
      <w:r w:rsidR="00FC4AB9" w:rsidRPr="0063190C">
        <w:rPr>
          <w:rFonts w:ascii="Noto Sans" w:hAnsi="Noto Sans" w:cs="Noto Sans"/>
          <w:sz w:val="20"/>
          <w:lang w:val="es-ES"/>
        </w:rPr>
        <w:t xml:space="preserve">proposición con el precio más bajo. Lo anterior </w:t>
      </w:r>
      <w:proofErr w:type="gramStart"/>
      <w:r w:rsidR="003177BF" w:rsidRPr="0063190C">
        <w:rPr>
          <w:rFonts w:ascii="Noto Sans" w:hAnsi="Noto Sans" w:cs="Noto Sans"/>
          <w:sz w:val="20"/>
          <w:lang w:val="es-MX"/>
        </w:rPr>
        <w:t>en razón de</w:t>
      </w:r>
      <w:proofErr w:type="gramEnd"/>
      <w:r w:rsidR="003177BF" w:rsidRPr="0063190C">
        <w:rPr>
          <w:rFonts w:ascii="Noto Sans" w:hAnsi="Noto Sans" w:cs="Noto Sans"/>
          <w:sz w:val="20"/>
          <w:lang w:val="es-MX"/>
        </w:rPr>
        <w:t xml:space="preserve"> que el AR </w:t>
      </w:r>
      <w:r w:rsidR="00FC4AB9" w:rsidRPr="0063190C">
        <w:rPr>
          <w:rFonts w:ascii="Noto Sans" w:hAnsi="Noto Sans" w:cs="Noto Sans"/>
          <w:sz w:val="20"/>
          <w:lang w:val="es-MX"/>
        </w:rPr>
        <w:t>determinó</w:t>
      </w:r>
      <w:r w:rsidR="003177BF" w:rsidRPr="0063190C">
        <w:rPr>
          <w:rFonts w:ascii="Noto Sans" w:hAnsi="Noto Sans" w:cs="Noto Sans"/>
          <w:sz w:val="20"/>
          <w:lang w:val="es-MX"/>
        </w:rPr>
        <w:t xml:space="preserve"> que el mecanismo de </w:t>
      </w:r>
      <w:r w:rsidR="003177BF" w:rsidRPr="0063190C">
        <w:rPr>
          <w:rFonts w:ascii="Noto Sans" w:hAnsi="Noto Sans" w:cs="Noto Sans"/>
          <w:sz w:val="20"/>
        </w:rPr>
        <w:t xml:space="preserve">evaluación de la solvencia de las proposiciones </w:t>
      </w:r>
      <w:r w:rsidR="003177BF" w:rsidRPr="0063190C">
        <w:rPr>
          <w:rFonts w:ascii="Noto Sans" w:hAnsi="Noto Sans" w:cs="Noto Sans"/>
          <w:sz w:val="20"/>
          <w:lang w:val="es-MX"/>
        </w:rPr>
        <w:t xml:space="preserve">del presente proceso de contratación es el </w:t>
      </w:r>
      <w:r w:rsidR="00B31D77" w:rsidRPr="0063190C">
        <w:rPr>
          <w:rFonts w:ascii="Noto Sans" w:hAnsi="Noto Sans" w:cs="Noto Sans"/>
          <w:b/>
          <w:bCs/>
          <w:sz w:val="20"/>
          <w:u w:val="single"/>
        </w:rPr>
        <w:t>mecanismo binario</w:t>
      </w:r>
      <w:r w:rsidR="003177BF" w:rsidRPr="0063190C">
        <w:rPr>
          <w:rFonts w:ascii="Noto Sans" w:hAnsi="Noto Sans" w:cs="Noto Sans"/>
          <w:sz w:val="20"/>
          <w:lang w:val="es-MX"/>
        </w:rPr>
        <w:t xml:space="preserve"> en términos de lo establecido en </w:t>
      </w:r>
      <w:r w:rsidR="00FC4AB9" w:rsidRPr="0063190C">
        <w:rPr>
          <w:rFonts w:ascii="Noto Sans" w:hAnsi="Noto Sans" w:cs="Noto Sans"/>
          <w:sz w:val="20"/>
          <w:lang w:val="es-MX"/>
        </w:rPr>
        <w:t>el inciso b) de la fracción I del artículo 64 del REGLAMENTO.</w:t>
      </w:r>
    </w:p>
    <w:p w14:paraId="504D1844" w14:textId="38A8BAAD" w:rsidR="0048536C" w:rsidRPr="0063190C" w:rsidRDefault="0048536C" w:rsidP="003C73E4">
      <w:pPr>
        <w:pStyle w:val="Textoindependiente"/>
        <w:tabs>
          <w:tab w:val="left" w:pos="993"/>
        </w:tabs>
        <w:ind w:left="993" w:right="-232"/>
        <w:rPr>
          <w:rFonts w:ascii="Noto Sans" w:hAnsi="Noto Sans" w:cs="Noto Sans"/>
          <w:sz w:val="20"/>
          <w:lang w:val="es-MX"/>
        </w:rPr>
      </w:pPr>
    </w:p>
    <w:p w14:paraId="0BC97C7F" w14:textId="40618F25"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Si resultare que dos o más proposiciones son solventes porque satisfacen la totalidad de los requerimientos solicitados por la CONVOCANTE, se adjudicará el contrato conforme a lo dispuesto en el penúltimo párrafo del artículo 38 de la LEY. Sin embargo, si no fuere factible resolver el empate en los términos del citado artículo, de acuerdo con lo instruido en el penúltimo párrafo del artículo 67 del REGLAMENTO, la adjudicación del contrato se efectuará en favor del LICITANTE que resulte ganador del sorteo manual por insaculación que realice la CONVOCANTE en el propio acto de Fallo,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4BB9BB06" w14:textId="77777777" w:rsidR="0048536C" w:rsidRPr="0063190C" w:rsidRDefault="0048536C" w:rsidP="0048536C">
      <w:pPr>
        <w:autoSpaceDE w:val="0"/>
        <w:autoSpaceDN w:val="0"/>
        <w:adjustRightInd w:val="0"/>
        <w:ind w:left="993" w:right="-232"/>
        <w:jc w:val="both"/>
        <w:rPr>
          <w:rFonts w:ascii="Noto Sans" w:hAnsi="Noto Sans" w:cs="Noto Sans"/>
        </w:rPr>
      </w:pPr>
    </w:p>
    <w:p w14:paraId="2F48B96F" w14:textId="77777777"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Asimismo, en atención y cumplimiento a lo descrito en el último párrafo del artículo 67 del REGLAMENTO, el sorteo por insaculación en cuestión se llevará a cabo previa invitación por escrito que realice el ARC a los LICITANTES y a un representante del OIC, debiendo levantarse el acta que firmarán los asistentes, sin que la inasistencia, la negativa o la falta de firma en el acta respectiva de los LICITANTES e invitados, invalide el acto.</w:t>
      </w:r>
    </w:p>
    <w:p w14:paraId="4DF37F5A" w14:textId="77777777" w:rsidR="00943B2A" w:rsidRPr="0063190C" w:rsidRDefault="00943B2A" w:rsidP="003C73E4">
      <w:pPr>
        <w:pStyle w:val="Textoindependiente"/>
        <w:tabs>
          <w:tab w:val="left" w:pos="993"/>
        </w:tabs>
        <w:ind w:left="993" w:right="-232"/>
        <w:rPr>
          <w:rFonts w:ascii="Noto Sans" w:hAnsi="Noto Sans" w:cs="Noto Sans"/>
          <w:sz w:val="20"/>
          <w:lang w:val="es-MX"/>
        </w:rPr>
      </w:pPr>
    </w:p>
    <w:p w14:paraId="6962A095" w14:textId="344E2AC6" w:rsidR="003A1467" w:rsidRPr="0063190C" w:rsidRDefault="003A1467" w:rsidP="003C73E4">
      <w:pPr>
        <w:pStyle w:val="Prrafodelista"/>
        <w:numPr>
          <w:ilvl w:val="0"/>
          <w:numId w:val="6"/>
        </w:numPr>
        <w:tabs>
          <w:tab w:val="clear" w:pos="1708"/>
          <w:tab w:val="left" w:pos="993"/>
        </w:tabs>
        <w:ind w:left="851" w:right="-232" w:hanging="284"/>
        <w:jc w:val="both"/>
        <w:rPr>
          <w:rFonts w:ascii="Noto Sans" w:hAnsi="Noto Sans" w:cs="Noto Sans"/>
          <w:b/>
        </w:rPr>
      </w:pPr>
      <w:r w:rsidRPr="0063190C">
        <w:rPr>
          <w:rFonts w:ascii="Noto Sans" w:hAnsi="Noto Sans" w:cs="Noto Sans"/>
          <w:b/>
        </w:rPr>
        <w:t>NOTIFICACIÓN DE LA ADJUDICACIÓN.</w:t>
      </w:r>
    </w:p>
    <w:p w14:paraId="07B75F94" w14:textId="77777777" w:rsidR="003A1467" w:rsidRPr="0063190C" w:rsidRDefault="003A1467" w:rsidP="003C73E4">
      <w:pPr>
        <w:pStyle w:val="Textoindependiente"/>
        <w:tabs>
          <w:tab w:val="left" w:pos="284"/>
          <w:tab w:val="left" w:pos="851"/>
        </w:tabs>
        <w:ind w:left="1276" w:right="-232"/>
        <w:rPr>
          <w:rFonts w:ascii="Noto Sans" w:hAnsi="Noto Sans" w:cs="Noto Sans"/>
          <w:sz w:val="20"/>
        </w:rPr>
      </w:pPr>
    </w:p>
    <w:p w14:paraId="5EDDFABC" w14:textId="15B7074B" w:rsidR="004F76FA" w:rsidRPr="0063190C" w:rsidRDefault="00C241FC" w:rsidP="003C73E4">
      <w:pPr>
        <w:pStyle w:val="Textoindependiente"/>
        <w:tabs>
          <w:tab w:val="left" w:pos="993"/>
        </w:tabs>
        <w:ind w:left="993" w:right="-232"/>
        <w:rPr>
          <w:rFonts w:ascii="Noto Sans" w:hAnsi="Noto Sans" w:cs="Noto Sans"/>
          <w:sz w:val="20"/>
          <w:lang w:val="es-MX"/>
        </w:rPr>
      </w:pPr>
      <w:bookmarkStart w:id="136" w:name="_Hlk50050335"/>
      <w:r w:rsidRPr="0063190C">
        <w:rPr>
          <w:rFonts w:ascii="Noto Sans" w:hAnsi="Noto Sans" w:cs="Noto Sans"/>
          <w:sz w:val="20"/>
          <w:lang w:val="es-MX"/>
        </w:rPr>
        <w:t xml:space="preserve">De acuerdo con lo indicado en el </w:t>
      </w:r>
      <w:r w:rsidRPr="0063190C">
        <w:rPr>
          <w:rFonts w:ascii="Noto Sans" w:hAnsi="Noto Sans" w:cs="Noto Sans"/>
          <w:b/>
          <w:bCs/>
          <w:sz w:val="20"/>
          <w:lang w:val="es-MX"/>
        </w:rPr>
        <w:t>numeral 7</w:t>
      </w:r>
      <w:r w:rsidRPr="0063190C">
        <w:rPr>
          <w:rFonts w:ascii="Noto Sans" w:hAnsi="Noto Sans" w:cs="Noto Sans"/>
          <w:sz w:val="20"/>
          <w:lang w:val="es-MX"/>
        </w:rPr>
        <w:t xml:space="preserve"> </w:t>
      </w:r>
      <w:r w:rsidR="00FE1B1B" w:rsidRPr="0063190C">
        <w:rPr>
          <w:rFonts w:ascii="Noto Sans" w:hAnsi="Noto Sans" w:cs="Noto Sans"/>
          <w:b/>
          <w:bCs/>
          <w:sz w:val="20"/>
          <w:lang w:val="es-MX"/>
        </w:rPr>
        <w:t>“</w:t>
      </w:r>
      <w:r w:rsidR="00D95295" w:rsidRPr="0063190C">
        <w:rPr>
          <w:rFonts w:ascii="Noto Sans" w:hAnsi="Noto Sans" w:cs="Noto Sans"/>
          <w:b/>
          <w:bCs/>
          <w:sz w:val="20"/>
          <w:lang w:val="es-MX"/>
        </w:rPr>
        <w:t>Fallo</w:t>
      </w:r>
      <w:r w:rsidR="00FE1B1B" w:rsidRPr="0063190C">
        <w:rPr>
          <w:rFonts w:ascii="Noto Sans" w:hAnsi="Noto Sans" w:cs="Noto Sans"/>
          <w:b/>
          <w:bCs/>
          <w:sz w:val="20"/>
          <w:lang w:val="es-MX"/>
        </w:rPr>
        <w:t>”</w:t>
      </w:r>
      <w:r w:rsidR="00FE1B1B" w:rsidRPr="0063190C">
        <w:rPr>
          <w:rFonts w:ascii="Noto Sans" w:hAnsi="Noto Sans" w:cs="Noto Sans"/>
          <w:sz w:val="20"/>
          <w:lang w:val="es-MX"/>
        </w:rPr>
        <w:t xml:space="preserve"> </w:t>
      </w:r>
      <w:r w:rsidRPr="0063190C">
        <w:rPr>
          <w:rFonts w:ascii="Noto Sans" w:hAnsi="Noto Sans" w:cs="Noto Sans"/>
          <w:sz w:val="20"/>
          <w:lang w:val="es-MX"/>
        </w:rPr>
        <w:t xml:space="preserve">de </w:t>
      </w:r>
      <w:r w:rsidR="00F8713E" w:rsidRPr="0063190C">
        <w:rPr>
          <w:rFonts w:ascii="Noto Sans" w:hAnsi="Noto Sans" w:cs="Noto Sans"/>
          <w:sz w:val="20"/>
          <w:lang w:val="es-MX"/>
        </w:rPr>
        <w:t>la CONVOCATORIA</w:t>
      </w:r>
      <w:r w:rsidR="004F76FA" w:rsidRPr="0063190C">
        <w:rPr>
          <w:rFonts w:ascii="Noto Sans" w:hAnsi="Noto Sans" w:cs="Noto Sans"/>
          <w:sz w:val="20"/>
          <w:lang w:val="es-MX"/>
        </w:rPr>
        <w:t xml:space="preserve"> y a lo previsto </w:t>
      </w:r>
      <w:r w:rsidR="004F76FA" w:rsidRPr="0063190C">
        <w:rPr>
          <w:rFonts w:ascii="Noto Sans" w:hAnsi="Noto Sans" w:cs="Noto Sans"/>
          <w:sz w:val="20"/>
        </w:rPr>
        <w:t>en el último párrafo del artículo 42 del REGLAMENTO</w:t>
      </w:r>
      <w:r w:rsidRPr="0063190C">
        <w:rPr>
          <w:rFonts w:ascii="Noto Sans" w:hAnsi="Noto Sans" w:cs="Noto Sans"/>
          <w:sz w:val="20"/>
          <w:lang w:val="es-MX"/>
        </w:rPr>
        <w:t xml:space="preserve">, el contenido del </w:t>
      </w:r>
      <w:r w:rsidR="00D95295" w:rsidRPr="0063190C">
        <w:rPr>
          <w:rFonts w:ascii="Noto Sans" w:hAnsi="Noto Sans" w:cs="Noto Sans"/>
          <w:sz w:val="20"/>
          <w:lang w:val="es-MX"/>
        </w:rPr>
        <w:t>Fallo</w:t>
      </w:r>
      <w:r w:rsidRPr="0063190C">
        <w:rPr>
          <w:rFonts w:ascii="Noto Sans" w:hAnsi="Noto Sans" w:cs="Noto Sans"/>
          <w:sz w:val="20"/>
          <w:lang w:val="es-MX"/>
        </w:rPr>
        <w:t xml:space="preserve"> se difundirá a través de </w:t>
      </w:r>
      <w:r w:rsidR="001D5D7A" w:rsidRPr="001D5D7A">
        <w:rPr>
          <w:rFonts w:ascii="Noto Sans" w:hAnsi="Noto Sans" w:cs="Noto Sans"/>
          <w:sz w:val="20"/>
          <w:lang w:val="es-MX"/>
        </w:rPr>
        <w:t>Compras</w:t>
      </w:r>
      <w:r w:rsidR="00474CC7">
        <w:rPr>
          <w:rFonts w:ascii="Noto Sans" w:hAnsi="Noto Sans" w:cs="Noto Sans"/>
          <w:sz w:val="20"/>
          <w:lang w:val="es-MX"/>
        </w:rPr>
        <w:t xml:space="preserve"> </w:t>
      </w:r>
      <w:r w:rsidR="001D5D7A" w:rsidRPr="001D5D7A">
        <w:rPr>
          <w:rFonts w:ascii="Noto Sans" w:hAnsi="Noto Sans" w:cs="Noto Sans"/>
          <w:sz w:val="20"/>
          <w:lang w:val="es-MX"/>
        </w:rPr>
        <w:t>MX</w:t>
      </w:r>
      <w:r w:rsidR="004F76FA" w:rsidRPr="0063190C">
        <w:rPr>
          <w:rFonts w:ascii="Noto Sans" w:hAnsi="Noto Sans" w:cs="Noto Sans"/>
          <w:sz w:val="20"/>
          <w:lang w:val="es-MX"/>
        </w:rPr>
        <w:t>,</w:t>
      </w:r>
      <w:r w:rsidR="005D66DC" w:rsidRPr="0063190C">
        <w:rPr>
          <w:rFonts w:ascii="Noto Sans" w:hAnsi="Noto Sans" w:cs="Noto Sans"/>
          <w:sz w:val="20"/>
          <w:lang w:val="es-MX"/>
        </w:rPr>
        <w:t xml:space="preserve"> </w:t>
      </w:r>
      <w:r w:rsidRPr="0063190C">
        <w:rPr>
          <w:rFonts w:ascii="Noto Sans" w:hAnsi="Noto Sans" w:cs="Noto Sans"/>
          <w:sz w:val="20"/>
          <w:lang w:val="es-MX"/>
        </w:rPr>
        <w:t>el mismo día en que se emita para efectos de su notificación a los LICITANTES.</w:t>
      </w:r>
      <w:bookmarkEnd w:id="136"/>
    </w:p>
    <w:p w14:paraId="07E319D3" w14:textId="77777777" w:rsidR="004F76FA" w:rsidRPr="0063190C" w:rsidRDefault="004F76FA" w:rsidP="003C73E4">
      <w:pPr>
        <w:pStyle w:val="Textoindependiente"/>
        <w:tabs>
          <w:tab w:val="left" w:pos="1560"/>
        </w:tabs>
        <w:ind w:left="1560" w:right="-232"/>
        <w:rPr>
          <w:rFonts w:ascii="Noto Sans" w:hAnsi="Noto Sans" w:cs="Noto Sans"/>
          <w:sz w:val="20"/>
          <w:lang w:val="es-MX"/>
        </w:rPr>
      </w:pPr>
    </w:p>
    <w:p w14:paraId="0BC38E7C" w14:textId="61AA7553" w:rsidR="003A1467" w:rsidRPr="0063190C" w:rsidRDefault="003A1467"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 xml:space="preserve">DOCUMENTACIÓN COMPLEMENTARIA </w:t>
      </w:r>
      <w:r w:rsidR="00A760F6" w:rsidRPr="0063190C">
        <w:rPr>
          <w:rFonts w:ascii="Noto Sans" w:hAnsi="Noto Sans" w:cs="Noto Sans"/>
          <w:b/>
        </w:rPr>
        <w:t>PARA</w:t>
      </w:r>
      <w:r w:rsidRPr="0063190C">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3C73E4">
      <w:pPr>
        <w:pStyle w:val="Textoindependiente"/>
        <w:tabs>
          <w:tab w:val="left" w:pos="993"/>
        </w:tabs>
        <w:ind w:left="993" w:right="-232"/>
        <w:rPr>
          <w:rFonts w:ascii="Noto Sans" w:hAnsi="Noto Sans" w:cs="Noto Sans"/>
          <w:sz w:val="20"/>
        </w:rPr>
      </w:pPr>
      <w:r w:rsidRPr="0063190C">
        <w:rPr>
          <w:rFonts w:ascii="Noto Sans" w:hAnsi="Noto Sans" w:cs="Noto Sans"/>
          <w:sz w:val="20"/>
        </w:rPr>
        <w:t xml:space="preserve">El </w:t>
      </w:r>
      <w:r w:rsidR="008F654B" w:rsidRPr="0063190C">
        <w:rPr>
          <w:rFonts w:ascii="Noto Sans" w:hAnsi="Noto Sans" w:cs="Noto Sans"/>
          <w:sz w:val="20"/>
        </w:rPr>
        <w:t>LICITANTE GANADOR</w:t>
      </w:r>
      <w:r w:rsidRPr="0063190C">
        <w:rPr>
          <w:rFonts w:ascii="Noto Sans" w:hAnsi="Noto Sans" w:cs="Noto Sans"/>
          <w:sz w:val="20"/>
        </w:rPr>
        <w:t xml:space="preserve"> para los efectos del artículo 32-D del Código Fiscal de la Federación, queda obligado a presentar ante la </w:t>
      </w:r>
      <w:r w:rsidR="00AA41B7" w:rsidRPr="0063190C">
        <w:rPr>
          <w:rFonts w:ascii="Noto Sans" w:hAnsi="Noto Sans" w:cs="Noto Sans"/>
          <w:sz w:val="20"/>
          <w:lang w:val="es-MX"/>
        </w:rPr>
        <w:t>ASIPONA ALTAMIRA</w:t>
      </w:r>
      <w:r w:rsidRPr="0063190C">
        <w:rPr>
          <w:rFonts w:ascii="Noto Sans" w:hAnsi="Noto Sans" w:cs="Noto Sans"/>
          <w:sz w:val="20"/>
        </w:rPr>
        <w:t>, documento vigente expedido por el SAT</w:t>
      </w:r>
      <w:r w:rsidR="00145B00" w:rsidRPr="0063190C">
        <w:rPr>
          <w:rFonts w:ascii="Noto Sans" w:hAnsi="Noto Sans" w:cs="Noto Sans"/>
          <w:sz w:val="20"/>
          <w:lang w:val="es-MX"/>
        </w:rPr>
        <w:t>, el INFONAVIT</w:t>
      </w:r>
      <w:r w:rsidR="00D749DC" w:rsidRPr="0063190C">
        <w:rPr>
          <w:rFonts w:ascii="Noto Sans" w:hAnsi="Noto Sans" w:cs="Noto Sans"/>
          <w:sz w:val="20"/>
          <w:lang w:val="es-MX"/>
        </w:rPr>
        <w:t xml:space="preserve"> y por el IMSS</w:t>
      </w:r>
      <w:r w:rsidRPr="0063190C">
        <w:rPr>
          <w:rFonts w:ascii="Noto Sans" w:hAnsi="Noto Sans" w:cs="Noto Sans"/>
          <w:sz w:val="20"/>
        </w:rPr>
        <w:t xml:space="preserve">, en el que se emita la opinión del cumplimiento </w:t>
      </w:r>
      <w:r w:rsidR="00D749DC" w:rsidRPr="0063190C">
        <w:rPr>
          <w:rFonts w:ascii="Noto Sans" w:hAnsi="Noto Sans" w:cs="Noto Sans"/>
          <w:sz w:val="20"/>
          <w:lang w:val="es-MX"/>
        </w:rPr>
        <w:t>tanto de sus obligaciones</w:t>
      </w:r>
      <w:r w:rsidRPr="0063190C">
        <w:rPr>
          <w:rFonts w:ascii="Noto Sans" w:hAnsi="Noto Sans" w:cs="Noto Sans"/>
          <w:sz w:val="20"/>
        </w:rPr>
        <w:t xml:space="preserve"> fiscales</w:t>
      </w:r>
      <w:r w:rsidR="00D749DC" w:rsidRPr="0063190C">
        <w:rPr>
          <w:rFonts w:ascii="Noto Sans" w:hAnsi="Noto Sans" w:cs="Noto Sans"/>
          <w:sz w:val="20"/>
          <w:lang w:val="es-MX"/>
        </w:rPr>
        <w:t xml:space="preserve"> como en materia de seguridad social</w:t>
      </w:r>
      <w:r w:rsidR="004A3FAE" w:rsidRPr="0063190C">
        <w:rPr>
          <w:rFonts w:ascii="Noto Sans" w:hAnsi="Noto Sans" w:cs="Noto Sans"/>
          <w:sz w:val="20"/>
          <w:lang w:val="es-MX"/>
        </w:rPr>
        <w:t>.</w:t>
      </w:r>
      <w:r w:rsidR="00D749DC" w:rsidRPr="0063190C">
        <w:rPr>
          <w:rFonts w:ascii="Noto Sans" w:hAnsi="Noto Sans" w:cs="Noto Sans"/>
          <w:sz w:val="20"/>
          <w:lang w:val="es-MX"/>
        </w:rPr>
        <w:t xml:space="preserve"> </w:t>
      </w:r>
      <w:r w:rsidRPr="0063190C">
        <w:rPr>
          <w:rFonts w:ascii="Noto Sans" w:hAnsi="Noto Sans" w:cs="Noto Sans"/>
          <w:sz w:val="20"/>
        </w:rPr>
        <w:t xml:space="preserve">Tratándose de una </w:t>
      </w:r>
      <w:r w:rsidR="008673B2" w:rsidRPr="0063190C">
        <w:rPr>
          <w:rFonts w:ascii="Noto Sans" w:hAnsi="Noto Sans" w:cs="Noto Sans"/>
          <w:b/>
          <w:bCs/>
          <w:sz w:val="20"/>
        </w:rPr>
        <w:t>Proposición Conjunta</w:t>
      </w:r>
      <w:r w:rsidRPr="0063190C">
        <w:rPr>
          <w:rFonts w:ascii="Noto Sans" w:hAnsi="Noto Sans" w:cs="Noto Sans"/>
          <w:sz w:val="20"/>
        </w:rPr>
        <w:t xml:space="preserve"> prevista en el artículo 36 de la </w:t>
      </w:r>
      <w:r w:rsidR="00A34699" w:rsidRPr="0063190C">
        <w:rPr>
          <w:rFonts w:ascii="Noto Sans" w:hAnsi="Noto Sans" w:cs="Noto Sans"/>
          <w:sz w:val="20"/>
        </w:rPr>
        <w:t>LEY</w:t>
      </w:r>
      <w:r w:rsidRPr="0063190C">
        <w:rPr>
          <w:rFonts w:ascii="Noto Sans" w:hAnsi="Noto Sans" w:cs="Noto Sans"/>
          <w:sz w:val="20"/>
        </w:rPr>
        <w:t xml:space="preserve">, </w:t>
      </w:r>
      <w:r w:rsidR="00D749DC" w:rsidRPr="0063190C">
        <w:rPr>
          <w:rFonts w:ascii="Noto Sans" w:hAnsi="Noto Sans" w:cs="Noto Sans"/>
          <w:sz w:val="20"/>
          <w:lang w:val="es-MX"/>
        </w:rPr>
        <w:t xml:space="preserve">se deberá </w:t>
      </w:r>
      <w:r w:rsidRPr="0063190C">
        <w:rPr>
          <w:rFonts w:ascii="Noto Sans" w:hAnsi="Noto Sans" w:cs="Noto Sans"/>
          <w:sz w:val="20"/>
        </w:rPr>
        <w:t>presentar la</w:t>
      </w:r>
      <w:r w:rsidR="00D749DC" w:rsidRPr="0063190C">
        <w:rPr>
          <w:rFonts w:ascii="Noto Sans" w:hAnsi="Noto Sans" w:cs="Noto Sans"/>
          <w:sz w:val="20"/>
          <w:lang w:val="es-MX"/>
        </w:rPr>
        <w:t>s</w:t>
      </w:r>
      <w:r w:rsidRPr="0063190C">
        <w:rPr>
          <w:rFonts w:ascii="Noto Sans" w:hAnsi="Noto Sans" w:cs="Noto Sans"/>
          <w:sz w:val="20"/>
        </w:rPr>
        <w:t xml:space="preserve"> opinión </w:t>
      </w:r>
      <w:r w:rsidR="00D749DC" w:rsidRPr="0063190C">
        <w:rPr>
          <w:rFonts w:ascii="Noto Sans" w:hAnsi="Noto Sans" w:cs="Noto Sans"/>
          <w:sz w:val="20"/>
          <w:lang w:val="es-MX"/>
        </w:rPr>
        <w:t xml:space="preserve">antes descritas </w:t>
      </w:r>
      <w:r w:rsidRPr="0063190C">
        <w:rPr>
          <w:rFonts w:ascii="Noto Sans" w:hAnsi="Noto Sans" w:cs="Noto Sans"/>
          <w:sz w:val="20"/>
        </w:rPr>
        <w:t xml:space="preserve">por cada una de las </w:t>
      </w:r>
      <w:r w:rsidR="000A6AB5" w:rsidRPr="0063190C">
        <w:rPr>
          <w:rFonts w:ascii="Noto Sans" w:hAnsi="Noto Sans" w:cs="Noto Sans"/>
          <w:sz w:val="20"/>
          <w:lang w:val="es-MX"/>
        </w:rPr>
        <w:t>partes que integran</w:t>
      </w:r>
      <w:r w:rsidRPr="0063190C">
        <w:rPr>
          <w:rFonts w:ascii="Noto Sans" w:hAnsi="Noto Sans" w:cs="Noto Sans"/>
          <w:sz w:val="20"/>
        </w:rPr>
        <w:t xml:space="preserve"> dicha</w:t>
      </w:r>
      <w:r w:rsidR="00A34699" w:rsidRPr="0063190C">
        <w:rPr>
          <w:rFonts w:ascii="Noto Sans" w:hAnsi="Noto Sans" w:cs="Noto Sans"/>
          <w:sz w:val="20"/>
        </w:rPr>
        <w:t xml:space="preserve"> proposición.</w:t>
      </w:r>
    </w:p>
    <w:p w14:paraId="1E1E3E63" w14:textId="77777777" w:rsidR="00DC6E5B" w:rsidRPr="0063190C" w:rsidRDefault="00DC6E5B" w:rsidP="003C73E4">
      <w:pPr>
        <w:pStyle w:val="Textoindependiente"/>
        <w:tabs>
          <w:tab w:val="left" w:pos="993"/>
        </w:tabs>
        <w:ind w:left="993" w:right="-232"/>
        <w:rPr>
          <w:rFonts w:ascii="Noto Sans" w:hAnsi="Noto Sans" w:cs="Noto Sans"/>
          <w:sz w:val="20"/>
        </w:rPr>
      </w:pPr>
    </w:p>
    <w:p w14:paraId="4168DB73" w14:textId="1EACAA33" w:rsidR="007100A6" w:rsidRPr="0063190C" w:rsidRDefault="007100A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De acuerdo con la fracción X del artículo 34 del REGLAMENTO, s</w:t>
      </w:r>
      <w:r w:rsidRPr="0063190C">
        <w:rPr>
          <w:rFonts w:ascii="Noto Sans" w:hAnsi="Noto Sans" w:cs="Noto Sans"/>
          <w:sz w:val="20"/>
        </w:rPr>
        <w:t xml:space="preserve">i el </w:t>
      </w:r>
      <w:r w:rsidRPr="0063190C">
        <w:rPr>
          <w:rFonts w:ascii="Noto Sans" w:hAnsi="Noto Sans" w:cs="Noto Sans"/>
          <w:sz w:val="20"/>
          <w:lang w:val="es-MX"/>
        </w:rPr>
        <w:t>LICITANTE GANADOR</w:t>
      </w:r>
      <w:r w:rsidRPr="0063190C">
        <w:rPr>
          <w:rFonts w:ascii="Noto Sans" w:hAnsi="Noto Sans" w:cs="Noto Sans"/>
          <w:sz w:val="20"/>
        </w:rPr>
        <w:t xml:space="preserve"> no entrega </w:t>
      </w:r>
      <w:r w:rsidR="00455F6C" w:rsidRPr="0063190C">
        <w:rPr>
          <w:rFonts w:ascii="Noto Sans" w:hAnsi="Noto Sans" w:cs="Noto Sans"/>
          <w:sz w:val="20"/>
          <w:lang w:val="es-MX"/>
        </w:rPr>
        <w:t>las opiniones</w:t>
      </w:r>
      <w:r w:rsidRPr="0063190C">
        <w:rPr>
          <w:rFonts w:ascii="Noto Sans" w:hAnsi="Noto Sans" w:cs="Noto Sans"/>
          <w:sz w:val="20"/>
        </w:rPr>
        <w:t xml:space="preserve"> a que se refiere </w:t>
      </w:r>
      <w:r w:rsidRPr="0063190C">
        <w:rPr>
          <w:rFonts w:ascii="Noto Sans" w:hAnsi="Noto Sans" w:cs="Noto Sans"/>
          <w:sz w:val="20"/>
          <w:lang w:val="es-MX"/>
        </w:rPr>
        <w:t>e</w:t>
      </w:r>
      <w:r w:rsidRPr="0063190C">
        <w:rPr>
          <w:rFonts w:ascii="Noto Sans" w:hAnsi="Noto Sans" w:cs="Noto Sans"/>
          <w:sz w:val="20"/>
        </w:rPr>
        <w:t>l párrafo que anteceden</w:t>
      </w:r>
      <w:r w:rsidRPr="0063190C">
        <w:rPr>
          <w:rFonts w:ascii="Noto Sans" w:hAnsi="Noto Sans" w:cs="Noto Sans"/>
          <w:sz w:val="20"/>
          <w:lang w:val="es-MX"/>
        </w:rPr>
        <w:t xml:space="preserve"> </w:t>
      </w:r>
      <w:r w:rsidRPr="0063190C">
        <w:rPr>
          <w:rFonts w:ascii="Noto Sans" w:hAnsi="Noto Sans" w:cs="Noto Sans"/>
          <w:sz w:val="20"/>
        </w:rPr>
        <w:t xml:space="preserve">en la fecha establecida para su formalización, la </w:t>
      </w:r>
      <w:r w:rsidRPr="0063190C">
        <w:rPr>
          <w:rFonts w:ascii="Noto Sans" w:hAnsi="Noto Sans" w:cs="Noto Sans"/>
          <w:sz w:val="20"/>
          <w:lang w:val="es-MX"/>
        </w:rPr>
        <w:t>ASIPONA ALTAMIRA</w:t>
      </w:r>
      <w:r w:rsidRPr="0063190C">
        <w:rPr>
          <w:rFonts w:ascii="Noto Sans" w:hAnsi="Noto Sans" w:cs="Noto Sans"/>
          <w:sz w:val="20"/>
        </w:rPr>
        <w:t xml:space="preserve">, procederá </w:t>
      </w:r>
      <w:r w:rsidRPr="0063190C">
        <w:rPr>
          <w:rFonts w:ascii="Noto Sans" w:hAnsi="Noto Sans" w:cs="Noto Sans"/>
          <w:sz w:val="20"/>
          <w:lang w:val="es-MX"/>
        </w:rPr>
        <w:t xml:space="preserve">a no suscribir </w:t>
      </w:r>
      <w:r w:rsidRPr="0063190C">
        <w:rPr>
          <w:rFonts w:ascii="Noto Sans" w:hAnsi="Noto Sans" w:cs="Noto Sans"/>
          <w:sz w:val="20"/>
        </w:rPr>
        <w:t>el contrato</w:t>
      </w:r>
      <w:r w:rsidRPr="0063190C">
        <w:rPr>
          <w:rFonts w:ascii="Noto Sans" w:hAnsi="Noto Sans" w:cs="Noto Sans"/>
          <w:sz w:val="20"/>
          <w:lang w:val="es-MX"/>
        </w:rPr>
        <w:t xml:space="preserve"> por causas imputables al CONTRATISTA.</w:t>
      </w:r>
    </w:p>
    <w:p w14:paraId="66787B23" w14:textId="77777777" w:rsidR="00D749DC" w:rsidRPr="0063190C" w:rsidRDefault="00D749DC" w:rsidP="003C73E4">
      <w:pPr>
        <w:pStyle w:val="Textoindependiente"/>
        <w:tabs>
          <w:tab w:val="left" w:pos="993"/>
        </w:tabs>
        <w:ind w:left="993" w:right="-232"/>
        <w:rPr>
          <w:rFonts w:ascii="Noto Sans" w:hAnsi="Noto Sans" w:cs="Noto Sans"/>
          <w:sz w:val="20"/>
          <w:lang w:val="es-MX"/>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manifestar bajo protesta de decir verdad ante la dependencia o entidad convocante, que tomará las medidas necesarias para asegurarse de que cualquier extranjero que sea contratado por este o por los subcontratistas o proveedores involucrados 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 xml:space="preserve">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w:t>
      </w:r>
      <w:r w:rsidRPr="0063190C">
        <w:rPr>
          <w:rFonts w:ascii="Noto Sans" w:hAnsi="Noto Sans" w:cs="Noto Sans"/>
          <w:i/>
        </w:rPr>
        <w:lastRenderedPageBreak/>
        <w:t>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Asimismo, el </w:t>
      </w:r>
      <w:r w:rsidRPr="0063190C">
        <w:rPr>
          <w:rFonts w:ascii="Noto Sans" w:hAnsi="Noto Sans" w:cs="Noto Sans"/>
          <w:sz w:val="20"/>
        </w:rPr>
        <w:t xml:space="preserve">LICITANTE </w:t>
      </w:r>
      <w:r w:rsidRPr="0063190C">
        <w:rPr>
          <w:rFonts w:ascii="Noto Sans" w:hAnsi="Noto Sans" w:cs="Noto Sans"/>
          <w:sz w:val="20"/>
          <w:lang w:val="es-MX"/>
        </w:rPr>
        <w:t>GANADOR</w:t>
      </w:r>
      <w:r w:rsidRPr="0063190C">
        <w:rPr>
          <w:rFonts w:ascii="Noto Sans" w:hAnsi="Noto Sans" w:cs="Noto Sans"/>
          <w:sz w:val="20"/>
        </w:rPr>
        <w:t xml:space="preserve">, previo a la formalización del contrato, deberá presentar en forma impresa y firmada autógrafamente, la totalidad de la documentación que integre su proposición, la cual </w:t>
      </w:r>
      <w:r w:rsidR="001418B1" w:rsidRPr="0063190C">
        <w:rPr>
          <w:rFonts w:ascii="Noto Sans" w:hAnsi="Noto Sans" w:cs="Noto Sans"/>
          <w:sz w:val="20"/>
          <w:lang w:val="es-MX"/>
        </w:rPr>
        <w:t xml:space="preserve">tendrá que </w:t>
      </w:r>
      <w:r w:rsidRPr="0063190C">
        <w:rPr>
          <w:rFonts w:ascii="Noto Sans" w:hAnsi="Noto Sans" w:cs="Noto Sans"/>
          <w:sz w:val="20"/>
        </w:rPr>
        <w:t xml:space="preserve">ser idéntica a la </w:t>
      </w:r>
      <w:r w:rsidRPr="0063190C">
        <w:rPr>
          <w:rFonts w:ascii="Noto Sans" w:hAnsi="Noto Sans" w:cs="Noto Sans"/>
          <w:sz w:val="20"/>
          <w:lang w:val="es-MX"/>
        </w:rPr>
        <w:t>entregada</w:t>
      </w:r>
      <w:r w:rsidRPr="0063190C">
        <w:rPr>
          <w:rFonts w:ascii="Noto Sans" w:hAnsi="Noto Sans" w:cs="Noto Sans"/>
          <w:sz w:val="20"/>
        </w:rPr>
        <w:t xml:space="preserve"> </w:t>
      </w:r>
      <w:r w:rsidRPr="0063190C">
        <w:rPr>
          <w:rFonts w:ascii="Noto Sans" w:hAnsi="Noto Sans" w:cs="Noto Sans"/>
          <w:sz w:val="20"/>
          <w:lang w:val="es-MX"/>
        </w:rPr>
        <w:t>en</w:t>
      </w:r>
      <w:r w:rsidRPr="0063190C">
        <w:rPr>
          <w:rFonts w:ascii="Noto Sans" w:hAnsi="Noto Sans" w:cs="Noto Sans"/>
          <w:sz w:val="20"/>
        </w:rPr>
        <w:t xml:space="preserve"> la </w:t>
      </w:r>
      <w:r w:rsidRPr="0063190C">
        <w:rPr>
          <w:rFonts w:ascii="Noto Sans" w:hAnsi="Noto Sans" w:cs="Noto Sans"/>
          <w:sz w:val="20"/>
          <w:lang w:val="es-MX"/>
        </w:rPr>
        <w:t xml:space="preserve">presentación y apertura de proposiciones, debidamente organizada, identificada y en carpetas registradoras de dos argollas. </w:t>
      </w:r>
    </w:p>
    <w:p w14:paraId="77CF2853" w14:textId="77777777" w:rsidR="006A00D5" w:rsidRPr="0063190C" w:rsidRDefault="006A00D5" w:rsidP="003C73E4">
      <w:pPr>
        <w:pStyle w:val="Textoindependiente"/>
        <w:tabs>
          <w:tab w:val="left" w:pos="1560"/>
        </w:tabs>
        <w:ind w:left="993" w:right="-232"/>
        <w:rPr>
          <w:rFonts w:ascii="Noto Sans" w:hAnsi="Noto Sans" w:cs="Noto Sans"/>
          <w:sz w:val="20"/>
          <w:lang w:val="es-MX"/>
        </w:rPr>
      </w:pPr>
    </w:p>
    <w:p w14:paraId="543CA908" w14:textId="3DF23166" w:rsidR="006A00D5" w:rsidRPr="0063190C" w:rsidRDefault="006A00D5" w:rsidP="003C73E4">
      <w:pPr>
        <w:pStyle w:val="Textoindependiente"/>
        <w:tabs>
          <w:tab w:val="left" w:pos="1560"/>
        </w:tabs>
        <w:ind w:left="993" w:right="-232"/>
        <w:rPr>
          <w:rFonts w:ascii="Noto Sans" w:hAnsi="Noto Sans" w:cs="Noto Sans"/>
          <w:bCs/>
          <w:sz w:val="20"/>
        </w:rPr>
      </w:pPr>
      <w:r w:rsidRPr="0063190C">
        <w:rPr>
          <w:rFonts w:ascii="Noto Sans" w:hAnsi="Noto Sans" w:cs="Noto Sans"/>
          <w:sz w:val="20"/>
          <w:lang w:val="es-MX"/>
        </w:rPr>
        <w:t xml:space="preserve">De ser necesario y previa solicitud de la CONVOCANTE, </w:t>
      </w:r>
      <w:r w:rsidRPr="0063190C">
        <w:rPr>
          <w:rFonts w:ascii="Noto Sans" w:hAnsi="Noto Sans" w:cs="Noto Sans"/>
          <w:bCs/>
          <w:sz w:val="20"/>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pStyle w:val="Textoindependiente"/>
        <w:tabs>
          <w:tab w:val="left" w:pos="1560"/>
        </w:tabs>
        <w:ind w:left="993" w:right="-232"/>
        <w:rPr>
          <w:rFonts w:ascii="Noto Sans" w:hAnsi="Noto Sans" w:cs="Noto Sans"/>
          <w:bCs/>
          <w:sz w:val="20"/>
        </w:rPr>
      </w:pPr>
    </w:p>
    <w:p w14:paraId="6ED45C13" w14:textId="348EDBC1" w:rsidR="003A1467" w:rsidRPr="0063190C" w:rsidRDefault="00EA5481"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GARANTÍAS DE ANTCIPO, CUMPLIMIENTO, VICIOS OCULTOS Y CALIDAD, Y SEGURO DE RESPONSABILIDAD CIVIL</w:t>
      </w:r>
      <w:r w:rsidR="00187608" w:rsidRPr="0063190C">
        <w:rPr>
          <w:rFonts w:ascii="Noto Sans" w:hAnsi="Noto Sans" w:cs="Noto Sans"/>
          <w:b/>
        </w:rPr>
        <w:t>.</w:t>
      </w:r>
    </w:p>
    <w:p w14:paraId="7C18CB63" w14:textId="5E847105" w:rsidR="00DB4ACE" w:rsidRPr="0063190C" w:rsidRDefault="00DB4ACE" w:rsidP="003C73E4">
      <w:pPr>
        <w:pStyle w:val="Textoindependiente"/>
        <w:tabs>
          <w:tab w:val="left" w:pos="1418"/>
        </w:tabs>
        <w:ind w:left="1418" w:right="-232"/>
        <w:rPr>
          <w:rFonts w:ascii="Noto Sans" w:hAnsi="Noto Sans" w:cs="Noto Sans"/>
          <w:b/>
          <w:bCs/>
          <w:sz w:val="20"/>
          <w:lang w:val="es-MX"/>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7"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las 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pStyle w:val="Textoindependiente"/>
        <w:tabs>
          <w:tab w:val="left" w:pos="1560"/>
          <w:tab w:val="left" w:pos="1701"/>
        </w:tabs>
        <w:ind w:left="993" w:right="-232"/>
        <w:rPr>
          <w:rFonts w:ascii="Noto Sans" w:hAnsi="Noto Sans" w:cs="Noto Sans"/>
          <w:sz w:val="20"/>
          <w:lang w:val="es-MX"/>
        </w:rPr>
      </w:pPr>
      <w:r w:rsidRPr="0063190C">
        <w:rPr>
          <w:rFonts w:ascii="Noto Sans" w:hAnsi="Noto Sans" w:cs="Noto Sans"/>
          <w:sz w:val="20"/>
          <w:lang w:val="es-MX"/>
        </w:rPr>
        <w:t>Los LICITANTES deberán considerar el costo de las garantías y del seguro señalados en este numeral como parte del</w:t>
      </w:r>
      <w:r w:rsidRPr="0063190C">
        <w:rPr>
          <w:rFonts w:ascii="Noto Sans" w:hAnsi="Noto Sans" w:cs="Noto Sans"/>
          <w:b/>
          <w:bCs/>
          <w:sz w:val="20"/>
          <w:lang w:val="es-MX"/>
        </w:rPr>
        <w:t xml:space="preserve"> </w:t>
      </w:r>
      <w:r w:rsidRPr="0063190C">
        <w:rPr>
          <w:rFonts w:ascii="Noto Sans" w:hAnsi="Noto Sans" w:cs="Noto Sans"/>
          <w:sz w:val="20"/>
        </w:rPr>
        <w:t>análisis, cálculo e integración de los</w:t>
      </w:r>
      <w:r w:rsidRPr="0063190C">
        <w:rPr>
          <w:rFonts w:ascii="Noto Sans" w:hAnsi="Noto Sans" w:cs="Noto Sans"/>
          <w:b/>
          <w:sz w:val="20"/>
        </w:rPr>
        <w:t xml:space="preserve"> Costos Indirectos</w:t>
      </w:r>
      <w:r w:rsidRPr="0063190C">
        <w:rPr>
          <w:rFonts w:ascii="Noto Sans" w:hAnsi="Noto Sans" w:cs="Noto Sans"/>
          <w:b/>
          <w:sz w:val="20"/>
          <w:lang w:val="es-MX"/>
        </w:rPr>
        <w:t xml:space="preserve"> </w:t>
      </w:r>
      <w:r w:rsidRPr="0063190C">
        <w:rPr>
          <w:rFonts w:ascii="Noto Sans" w:hAnsi="Noto Sans" w:cs="Noto Sans"/>
          <w:bCs/>
          <w:sz w:val="20"/>
          <w:lang w:val="es-MX"/>
        </w:rPr>
        <w:t>del</w:t>
      </w:r>
      <w:r w:rsidRPr="0063190C">
        <w:rPr>
          <w:rFonts w:ascii="Noto Sans" w:hAnsi="Noto Sans" w:cs="Noto Sans"/>
          <w:b/>
          <w:sz w:val="20"/>
          <w:lang w:val="es-MX"/>
        </w:rPr>
        <w:t xml:space="preserve"> </w:t>
      </w:r>
      <w:r w:rsidRPr="00F16628">
        <w:rPr>
          <w:rFonts w:ascii="Noto Sans" w:hAnsi="Noto Sans" w:cs="Noto Sans"/>
          <w:b/>
          <w:sz w:val="20"/>
          <w:lang w:val="es-MX"/>
        </w:rPr>
        <w:t>DOCUMENTO 06</w:t>
      </w:r>
      <w:r w:rsidRPr="00F16628">
        <w:rPr>
          <w:rFonts w:ascii="Noto Sans" w:hAnsi="Noto Sans" w:cs="Noto Sans"/>
          <w:sz w:val="20"/>
          <w:lang w:val="es-MX"/>
        </w:rPr>
        <w:t>,</w:t>
      </w:r>
      <w:r w:rsidRPr="00F16628">
        <w:rPr>
          <w:rFonts w:ascii="Noto Sans" w:hAnsi="Noto Sans" w:cs="Noto Sans"/>
          <w:b/>
          <w:bCs/>
          <w:sz w:val="20"/>
          <w:lang w:val="es-MX"/>
        </w:rPr>
        <w:t xml:space="preserve"> </w:t>
      </w:r>
      <w:r w:rsidRPr="00F16628">
        <w:rPr>
          <w:rFonts w:ascii="Noto Sans" w:hAnsi="Noto Sans" w:cs="Noto Sans"/>
          <w:sz w:val="20"/>
          <w:lang w:val="es-MX"/>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7"/>
    <w:p w14:paraId="6F225508" w14:textId="1E7962A9" w:rsidR="00693A93" w:rsidRPr="00F16628" w:rsidRDefault="00693A93" w:rsidP="003C73E4">
      <w:pPr>
        <w:pStyle w:val="Textoindependiente"/>
        <w:tabs>
          <w:tab w:val="left" w:pos="1418"/>
        </w:tabs>
        <w:ind w:left="993" w:right="-232"/>
        <w:rPr>
          <w:rFonts w:ascii="Noto Sans" w:hAnsi="Noto Sans" w:cs="Noto Sans"/>
          <w:b/>
          <w:bCs/>
          <w:sz w:val="20"/>
          <w:lang w:val="es-MX"/>
        </w:rPr>
      </w:pPr>
      <w:r w:rsidRPr="00F16628">
        <w:rPr>
          <w:rFonts w:ascii="Noto Sans" w:hAnsi="Noto Sans" w:cs="Noto Sans"/>
          <w:b/>
          <w:bCs/>
          <w:sz w:val="20"/>
          <w:lang w:val="es-MX"/>
        </w:rPr>
        <w:t>22.1. Garantía de</w:t>
      </w:r>
      <w:r w:rsidR="00DF141C" w:rsidRPr="00F16628">
        <w:rPr>
          <w:rFonts w:ascii="Noto Sans" w:hAnsi="Noto Sans" w:cs="Noto Sans"/>
          <w:b/>
          <w:bCs/>
          <w:sz w:val="20"/>
          <w:lang w:val="es-MX"/>
        </w:rPr>
        <w:t xml:space="preserve"> anticipo</w:t>
      </w:r>
      <w:r w:rsidRPr="00F16628">
        <w:rPr>
          <w:rFonts w:ascii="Noto Sans" w:hAnsi="Noto Sans" w:cs="Noto Sans"/>
          <w:b/>
          <w:bCs/>
          <w:sz w:val="20"/>
          <w:lang w:val="es-MX"/>
        </w:rPr>
        <w:t>.</w:t>
      </w:r>
    </w:p>
    <w:p w14:paraId="13250354" w14:textId="77777777" w:rsidR="00693A93" w:rsidRPr="00F16628" w:rsidRDefault="00693A93" w:rsidP="003C73E4">
      <w:pPr>
        <w:pStyle w:val="Textoindependiente"/>
        <w:tabs>
          <w:tab w:val="left" w:pos="1418"/>
        </w:tabs>
        <w:ind w:left="993" w:right="-232"/>
        <w:rPr>
          <w:rFonts w:ascii="Noto Sans" w:hAnsi="Noto Sans" w:cs="Noto Sans"/>
          <w:sz w:val="20"/>
        </w:rPr>
      </w:pPr>
    </w:p>
    <w:p w14:paraId="0DFD64E4" w14:textId="57C9386B"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w:t>
      </w:r>
      <w:r w:rsidRPr="00F16628">
        <w:rPr>
          <w:rFonts w:ascii="Noto Sans" w:hAnsi="Noto Sans" w:cs="Noto Sans"/>
          <w:sz w:val="20"/>
        </w:rPr>
        <w:t xml:space="preserve">l CONTRATISTA deberá garantizar el 100% </w:t>
      </w:r>
      <w:r w:rsidRPr="00F16628">
        <w:rPr>
          <w:rFonts w:ascii="Noto Sans" w:hAnsi="Noto Sans" w:cs="Noto Sans"/>
          <w:sz w:val="20"/>
          <w:lang w:val="es-MX"/>
        </w:rPr>
        <w:t xml:space="preserve">(cien por ciento) </w:t>
      </w:r>
      <w:r w:rsidRPr="00F16628">
        <w:rPr>
          <w:rFonts w:ascii="Noto Sans" w:hAnsi="Noto Sans" w:cs="Noto Sans"/>
          <w:sz w:val="20"/>
        </w:rPr>
        <w:t xml:space="preserve">del monto del </w:t>
      </w:r>
      <w:r w:rsidRPr="00F16628">
        <w:rPr>
          <w:rFonts w:ascii="Noto Sans" w:hAnsi="Noto Sans" w:cs="Noto Sans"/>
          <w:sz w:val="20"/>
          <w:lang w:val="es-MX"/>
        </w:rPr>
        <w:t xml:space="preserve">anticipo </w:t>
      </w:r>
      <w:r w:rsidRPr="00F16628">
        <w:rPr>
          <w:rFonts w:ascii="Noto Sans" w:hAnsi="Noto Sans" w:cs="Noto Sans"/>
          <w:sz w:val="20"/>
        </w:rPr>
        <w:t xml:space="preserve">más el </w:t>
      </w:r>
      <w:r w:rsidR="006A6C3A" w:rsidRPr="00F16628">
        <w:rPr>
          <w:rFonts w:ascii="Noto Sans" w:hAnsi="Noto Sans" w:cs="Noto Sans"/>
          <w:sz w:val="20"/>
          <w:lang w:val="es-MX"/>
        </w:rPr>
        <w:t>IVA</w:t>
      </w:r>
      <w:r w:rsidRPr="00F16628">
        <w:rPr>
          <w:rFonts w:ascii="Noto Sans" w:hAnsi="Noto Sans" w:cs="Noto Sans"/>
          <w:sz w:val="20"/>
        </w:rPr>
        <w:t xml:space="preserve">, </w:t>
      </w:r>
      <w:r w:rsidRPr="00F16628">
        <w:rPr>
          <w:rFonts w:ascii="Noto Sans" w:hAnsi="Noto Sans" w:cs="Noto Sans"/>
          <w:sz w:val="20"/>
          <w:lang w:val="es-MX"/>
        </w:rPr>
        <w:t xml:space="preserve">por lo que </w:t>
      </w:r>
      <w:r w:rsidRPr="00F16628">
        <w:rPr>
          <w:rFonts w:ascii="Noto Sans" w:hAnsi="Noto Sans" w:cs="Noto Sans"/>
          <w:sz w:val="20"/>
        </w:rPr>
        <w:t>proporcionar</w:t>
      </w:r>
      <w:r w:rsidR="000C2E5D" w:rsidRPr="00F16628">
        <w:rPr>
          <w:rFonts w:ascii="Noto Sans" w:hAnsi="Noto Sans" w:cs="Noto Sans"/>
          <w:sz w:val="20"/>
          <w:lang w:val="es-MX"/>
        </w:rPr>
        <w:t>á</w:t>
      </w:r>
      <w:r w:rsidRPr="00F16628">
        <w:rPr>
          <w:rFonts w:ascii="Noto Sans" w:hAnsi="Noto Sans" w:cs="Noto Sans"/>
          <w:sz w:val="20"/>
        </w:rPr>
        <w:t xml:space="preserve"> a la </w:t>
      </w:r>
      <w:r w:rsidRPr="00F16628">
        <w:rPr>
          <w:rFonts w:ascii="Noto Sans" w:hAnsi="Noto Sans" w:cs="Noto Sans"/>
          <w:sz w:val="20"/>
          <w:lang w:val="es-MX"/>
        </w:rPr>
        <w:t>CONVOCANTE</w:t>
      </w:r>
      <w:r w:rsidRPr="00F16628">
        <w:rPr>
          <w:rFonts w:ascii="Noto Sans" w:hAnsi="Noto Sans" w:cs="Noto Sans"/>
          <w:sz w:val="20"/>
        </w:rPr>
        <w:t xml:space="preserve"> la garantía </w:t>
      </w:r>
      <w:r w:rsidRPr="00F16628">
        <w:rPr>
          <w:rFonts w:ascii="Noto Sans" w:hAnsi="Noto Sans" w:cs="Noto Sans"/>
          <w:sz w:val="20"/>
          <w:lang w:val="es-MX"/>
        </w:rPr>
        <w:t xml:space="preserve">correspondiente </w:t>
      </w:r>
      <w:r w:rsidRPr="00F16628">
        <w:rPr>
          <w:rFonts w:ascii="Noto Sans" w:hAnsi="Noto Sans" w:cs="Noto Sans"/>
          <w:sz w:val="20"/>
        </w:rPr>
        <w:t xml:space="preserve">expedida por institución de fianzas debidamente autorizada, a favor y a disposición de la </w:t>
      </w:r>
      <w:r w:rsidRPr="00F16628">
        <w:rPr>
          <w:rFonts w:ascii="Noto Sans" w:hAnsi="Noto Sans" w:cs="Noto Sans"/>
          <w:sz w:val="20"/>
          <w:lang w:val="es-MX"/>
        </w:rPr>
        <w:t>ASIPONA ALTAMIRA</w:t>
      </w:r>
      <w:r w:rsidRPr="00F16628">
        <w:rPr>
          <w:rFonts w:ascii="Noto Sans" w:hAnsi="Noto Sans" w:cs="Noto Sans"/>
          <w:sz w:val="20"/>
        </w:rPr>
        <w:t>, así como la factura que ampare el importe total de anticipo</w:t>
      </w:r>
      <w:r w:rsidRPr="00F16628">
        <w:rPr>
          <w:rFonts w:ascii="Noto Sans" w:hAnsi="Noto Sans" w:cs="Noto Sans"/>
          <w:sz w:val="20"/>
          <w:lang w:val="es-MX"/>
        </w:rPr>
        <w:t xml:space="preserve">. </w:t>
      </w:r>
    </w:p>
    <w:p w14:paraId="4D143B38" w14:textId="77777777" w:rsidR="00693A93" w:rsidRPr="00F16628" w:rsidRDefault="00693A93" w:rsidP="003C73E4">
      <w:pPr>
        <w:pStyle w:val="Textoindependiente"/>
        <w:tabs>
          <w:tab w:val="left" w:pos="1418"/>
        </w:tabs>
        <w:ind w:left="993" w:right="-232"/>
        <w:rPr>
          <w:rFonts w:ascii="Noto Sans" w:hAnsi="Noto Sans" w:cs="Noto Sans"/>
          <w:sz w:val="20"/>
          <w:lang w:val="es-MX"/>
        </w:rPr>
      </w:pPr>
    </w:p>
    <w:p w14:paraId="1C30BC9F" w14:textId="77777777"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lastRenderedPageBreak/>
        <w:t>Estos documentos deberán ser</w:t>
      </w:r>
      <w:r w:rsidRPr="00F16628">
        <w:rPr>
          <w:rFonts w:ascii="Noto Sans" w:hAnsi="Noto Sans" w:cs="Noto Sans"/>
          <w:sz w:val="20"/>
        </w:rPr>
        <w:t xml:space="preserve"> presentad</w:t>
      </w:r>
      <w:r w:rsidRPr="00F16628">
        <w:rPr>
          <w:rFonts w:ascii="Noto Sans" w:hAnsi="Noto Sans" w:cs="Noto Sans"/>
          <w:sz w:val="20"/>
          <w:lang w:val="es-MX"/>
        </w:rPr>
        <w:t>os</w:t>
      </w:r>
      <w:r w:rsidRPr="00F16628">
        <w:rPr>
          <w:rFonts w:ascii="Noto Sans" w:hAnsi="Noto Sans" w:cs="Noto Sans"/>
          <w:sz w:val="20"/>
        </w:rPr>
        <w:t xml:space="preserve"> dentro del plazo de </w:t>
      </w:r>
      <w:r w:rsidRPr="00F16628">
        <w:rPr>
          <w:rFonts w:ascii="Noto Sans" w:hAnsi="Noto Sans" w:cs="Noto Sans"/>
          <w:sz w:val="20"/>
          <w:lang w:val="es-MX"/>
        </w:rPr>
        <w:t xml:space="preserve">15 (quince) </w:t>
      </w:r>
      <w:r w:rsidRPr="00F16628">
        <w:rPr>
          <w:rFonts w:ascii="Noto Sans" w:hAnsi="Noto Sans" w:cs="Noto Sans"/>
          <w:sz w:val="20"/>
        </w:rPr>
        <w:t xml:space="preserve">días naturales contados a partir de la fecha en que </w:t>
      </w:r>
      <w:r w:rsidRPr="00F16628">
        <w:rPr>
          <w:rFonts w:ascii="Noto Sans" w:hAnsi="Noto Sans" w:cs="Noto Sans"/>
          <w:sz w:val="20"/>
          <w:lang w:val="es-MX"/>
        </w:rPr>
        <w:t xml:space="preserve">la </w:t>
      </w:r>
      <w:r w:rsidRPr="00F16628">
        <w:rPr>
          <w:rFonts w:ascii="Noto Sans" w:hAnsi="Noto Sans" w:cs="Noto Sans"/>
          <w:sz w:val="20"/>
        </w:rPr>
        <w:t>ASIPONA ALTAMIRA le notifique por escrito al CONTRATISTA, el monto del anticipo que se otorgará</w:t>
      </w:r>
      <w:r w:rsidRPr="00F16628">
        <w:rPr>
          <w:rFonts w:ascii="Noto Sans" w:hAnsi="Noto Sans" w:cs="Noto Sans"/>
          <w:sz w:val="20"/>
          <w:lang w:val="es-MX"/>
        </w:rPr>
        <w:t>,</w:t>
      </w:r>
      <w:r w:rsidRPr="00F16628">
        <w:rPr>
          <w:rFonts w:ascii="Noto Sans" w:hAnsi="Noto Sans" w:cs="Noto Sans"/>
          <w:sz w:val="20"/>
        </w:rPr>
        <w:t xml:space="preserve"> pero invariablemente previo a la firma del contrato.</w:t>
      </w:r>
      <w:r w:rsidRPr="00F16628">
        <w:rPr>
          <w:rFonts w:ascii="Noto Sans" w:hAnsi="Noto Sans" w:cs="Noto Sans"/>
          <w:sz w:val="20"/>
          <w:lang w:val="es-MX"/>
        </w:rPr>
        <w:t xml:space="preserve"> </w:t>
      </w:r>
    </w:p>
    <w:p w14:paraId="45A26F41" w14:textId="47472B0E" w:rsidR="00693A93" w:rsidRPr="0063190C" w:rsidRDefault="00693A93" w:rsidP="003C73E4">
      <w:pPr>
        <w:pStyle w:val="Textoindependiente"/>
        <w:tabs>
          <w:tab w:val="left" w:pos="1418"/>
        </w:tabs>
        <w:ind w:left="993" w:right="-232"/>
        <w:rPr>
          <w:rFonts w:ascii="Noto Sans" w:hAnsi="Noto Sans" w:cs="Noto Sans"/>
          <w:sz w:val="20"/>
        </w:rPr>
      </w:pPr>
      <w:r w:rsidRPr="00F16628">
        <w:rPr>
          <w:rFonts w:ascii="Noto Sans" w:hAnsi="Noto Sans" w:cs="Noto Sans"/>
          <w:sz w:val="20"/>
        </w:rPr>
        <w:t>La póliza en que sea expedida la fianza</w:t>
      </w:r>
      <w:r w:rsidRPr="00F16628">
        <w:rPr>
          <w:rFonts w:ascii="Noto Sans" w:hAnsi="Noto Sans" w:cs="Noto Sans"/>
          <w:sz w:val="20"/>
          <w:lang w:val="es-MX"/>
        </w:rPr>
        <w:t xml:space="preserve"> deberá corresponder al </w:t>
      </w:r>
      <w:r w:rsidRPr="00F16628">
        <w:rPr>
          <w:rFonts w:ascii="Noto Sans" w:hAnsi="Noto Sans" w:cs="Noto Sans"/>
          <w:b/>
          <w:bCs/>
          <w:sz w:val="20"/>
          <w:lang w:val="es-MX"/>
        </w:rPr>
        <w:t>“MODELO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sz w:val="20"/>
          <w:lang w:val="es-MX"/>
        </w:rPr>
        <w:t xml:space="preserve"> proporcionada en el </w:t>
      </w:r>
      <w:r w:rsidRPr="00F16628">
        <w:rPr>
          <w:rFonts w:ascii="Noto Sans" w:hAnsi="Noto Sans" w:cs="Noto Sans"/>
          <w:b/>
          <w:bCs/>
          <w:sz w:val="20"/>
        </w:rPr>
        <w:t>DOCUMENTO 07</w:t>
      </w:r>
      <w:r w:rsidRPr="00F16628">
        <w:rPr>
          <w:rFonts w:ascii="Noto Sans" w:hAnsi="Noto Sans" w:cs="Noto Sans"/>
          <w:b/>
          <w:bCs/>
          <w:sz w:val="20"/>
          <w:lang w:val="es-MX"/>
        </w:rPr>
        <w:t xml:space="preserve"> </w:t>
      </w:r>
      <w:r w:rsidRPr="00F16628">
        <w:rPr>
          <w:rFonts w:ascii="Noto Sans" w:hAnsi="Noto Sans" w:cs="Noto Sans"/>
          <w:sz w:val="20"/>
          <w:lang w:val="es-MX"/>
        </w:rPr>
        <w:t>e incluir sin excepción todos los datos y clausulas contenidas en el modelo de póliza de fianza en cuestión.</w:t>
      </w:r>
    </w:p>
    <w:p w14:paraId="2C66D229" w14:textId="77777777" w:rsidR="00EF5E88" w:rsidRPr="0063190C" w:rsidRDefault="00EF5E88" w:rsidP="003C73E4">
      <w:pPr>
        <w:pStyle w:val="Textoindependiente"/>
        <w:tabs>
          <w:tab w:val="left" w:pos="1418"/>
        </w:tabs>
        <w:ind w:left="993" w:right="-232"/>
        <w:rPr>
          <w:rFonts w:ascii="Noto Sans" w:hAnsi="Noto Sans" w:cs="Noto Sans"/>
          <w:sz w:val="20"/>
          <w:lang w:val="es-MX"/>
        </w:rPr>
      </w:pPr>
    </w:p>
    <w:p w14:paraId="348CE915" w14:textId="3E7F861F" w:rsidR="00693A93" w:rsidRPr="0063190C" w:rsidRDefault="00693A93"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lang w:val="es-MX"/>
        </w:rPr>
        <w:t xml:space="preserve">En términos generales, la </w:t>
      </w:r>
      <w:r w:rsidRPr="0063190C">
        <w:rPr>
          <w:rFonts w:ascii="Noto Sans" w:hAnsi="Noto Sans" w:cs="Noto Sans"/>
          <w:sz w:val="20"/>
        </w:rPr>
        <w:t xml:space="preserve">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sz w:val="20"/>
          <w:lang w:val="es-MX"/>
        </w:rPr>
        <w:t>el</w:t>
      </w:r>
      <w:r w:rsidRPr="0063190C">
        <w:rPr>
          <w:rFonts w:ascii="Noto Sans" w:hAnsi="Noto Sans" w:cs="Noto Sans"/>
          <w:sz w:val="20"/>
        </w:rPr>
        <w:t xml:space="preserve"> REGLAMENTO.</w:t>
      </w:r>
    </w:p>
    <w:p w14:paraId="6EAFF3A1" w14:textId="77777777" w:rsidR="00693A93" w:rsidRPr="0063190C" w:rsidRDefault="00693A93" w:rsidP="003C73E4">
      <w:pPr>
        <w:pStyle w:val="Textoindependiente"/>
        <w:tabs>
          <w:tab w:val="left" w:pos="1418"/>
        </w:tabs>
        <w:ind w:left="993" w:right="-232"/>
        <w:rPr>
          <w:rFonts w:ascii="Noto Sans" w:hAnsi="Noto Sans" w:cs="Noto Sans"/>
          <w:b/>
          <w:bCs/>
          <w:sz w:val="20"/>
          <w:lang w:val="es-MX"/>
        </w:rPr>
      </w:pPr>
    </w:p>
    <w:p w14:paraId="5B2C1E24" w14:textId="20F6EDA9"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693A93" w:rsidRPr="0063190C">
        <w:rPr>
          <w:rFonts w:ascii="Noto Sans" w:hAnsi="Noto Sans" w:cs="Noto Sans"/>
          <w:b/>
          <w:bCs/>
          <w:sz w:val="20"/>
          <w:lang w:val="es-MX"/>
        </w:rPr>
        <w:t>2</w:t>
      </w:r>
      <w:r w:rsidRPr="0063190C">
        <w:rPr>
          <w:rFonts w:ascii="Noto Sans" w:hAnsi="Noto Sans" w:cs="Noto Sans"/>
          <w:b/>
          <w:bCs/>
          <w:sz w:val="20"/>
          <w:lang w:val="es-MX"/>
        </w:rPr>
        <w:t xml:space="preserve">. Garantía </w:t>
      </w:r>
      <w:r w:rsidR="00DF141C" w:rsidRPr="0063190C">
        <w:rPr>
          <w:rFonts w:ascii="Noto Sans" w:hAnsi="Noto Sans" w:cs="Noto Sans"/>
          <w:b/>
          <w:bCs/>
          <w:sz w:val="20"/>
          <w:lang w:val="es-MX"/>
        </w:rPr>
        <w:t>de cu</w:t>
      </w:r>
      <w:r w:rsidRPr="0063190C">
        <w:rPr>
          <w:rFonts w:ascii="Noto Sans" w:hAnsi="Noto Sans" w:cs="Noto Sans"/>
          <w:b/>
          <w:bCs/>
          <w:sz w:val="20"/>
          <w:lang w:val="es-MX"/>
        </w:rPr>
        <w:t>mplimiento.</w:t>
      </w:r>
    </w:p>
    <w:p w14:paraId="1F83C064" w14:textId="77777777" w:rsidR="001A57C3" w:rsidRPr="0063190C" w:rsidRDefault="001A57C3" w:rsidP="003C73E4">
      <w:pPr>
        <w:pStyle w:val="Textoindependiente"/>
        <w:tabs>
          <w:tab w:val="left" w:pos="1418"/>
        </w:tabs>
        <w:ind w:left="993" w:right="-232"/>
        <w:rPr>
          <w:rFonts w:ascii="Noto Sans" w:hAnsi="Noto Sans" w:cs="Noto Sans"/>
          <w:sz w:val="20"/>
        </w:rPr>
      </w:pPr>
    </w:p>
    <w:p w14:paraId="2F27648C" w14:textId="29F17009"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 xml:space="preserve">Dentro de los 15 (quince) días naturales siguientes a la fecha en que el LICITANTE </w:t>
      </w:r>
      <w:r w:rsidRPr="0063190C">
        <w:rPr>
          <w:rFonts w:ascii="Noto Sans" w:hAnsi="Noto Sans" w:cs="Noto Sans"/>
          <w:sz w:val="20"/>
          <w:lang w:val="es-MX"/>
        </w:rPr>
        <w:t xml:space="preserve">GANADOR </w:t>
      </w:r>
      <w:r w:rsidRPr="0063190C">
        <w:rPr>
          <w:rFonts w:ascii="Noto Sans" w:hAnsi="Noto Sans" w:cs="Noto Sans"/>
          <w:sz w:val="20"/>
        </w:rPr>
        <w:t xml:space="preserve">reciba copia del </w:t>
      </w:r>
      <w:r w:rsidR="00D0576B" w:rsidRPr="0063190C">
        <w:rPr>
          <w:rFonts w:ascii="Noto Sans" w:hAnsi="Noto Sans" w:cs="Noto Sans"/>
          <w:sz w:val="20"/>
        </w:rPr>
        <w:t>Acta de Fallo</w:t>
      </w:r>
      <w:r w:rsidRPr="0063190C">
        <w:rPr>
          <w:rFonts w:ascii="Noto Sans" w:hAnsi="Noto Sans" w:cs="Noto Sans"/>
          <w:sz w:val="20"/>
          <w:lang w:val="es-MX"/>
        </w:rPr>
        <w:t xml:space="preserve">, </w:t>
      </w:r>
      <w:r w:rsidRPr="0063190C">
        <w:rPr>
          <w:rFonts w:ascii="Noto Sans" w:hAnsi="Noto Sans" w:cs="Noto Sans"/>
          <w:sz w:val="20"/>
        </w:rPr>
        <w:t xml:space="preserve">pero invariablemente previo a la firma del contrato, proporcionará a la </w:t>
      </w:r>
      <w:r w:rsidRPr="0063190C">
        <w:rPr>
          <w:rFonts w:ascii="Noto Sans" w:hAnsi="Noto Sans" w:cs="Noto Sans"/>
          <w:sz w:val="20"/>
          <w:lang w:val="es-MX"/>
        </w:rPr>
        <w:t>ASIPONA ALTAMIRA</w:t>
      </w:r>
      <w:r w:rsidRPr="0063190C">
        <w:rPr>
          <w:rFonts w:ascii="Noto Sans" w:hAnsi="Noto Sans" w:cs="Noto Sans"/>
          <w:sz w:val="20"/>
        </w:rPr>
        <w:t xml:space="preserve"> la garantía de cumplimiento del contrato que se constituirá por el 15% (quince por ciento) del monto total de su proposición, en términos de los artículos  48 y 49 de la LEY, otorgada por institución debidamente autorizada, expedida a favor y a disposición de la CONVOCANTE.</w:t>
      </w:r>
    </w:p>
    <w:p w14:paraId="4C26996A" w14:textId="77777777" w:rsidR="00A35020" w:rsidRPr="0063190C" w:rsidRDefault="00A35020" w:rsidP="003C73E4">
      <w:pPr>
        <w:pStyle w:val="Textoindependiente"/>
        <w:tabs>
          <w:tab w:val="left" w:pos="1418"/>
        </w:tabs>
        <w:ind w:left="993" w:right="-232"/>
        <w:rPr>
          <w:rFonts w:ascii="Noto Sans" w:hAnsi="Noto Sans" w:cs="Noto Sans"/>
          <w:sz w:val="20"/>
        </w:rPr>
      </w:pPr>
    </w:p>
    <w:p w14:paraId="2E2D606E" w14:textId="375ED538"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rPr>
        <w:t xml:space="preserve">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w:t>
      </w:r>
      <w:r w:rsidRPr="0063190C">
        <w:rPr>
          <w:rFonts w:ascii="Noto Sans" w:hAnsi="Noto Sans" w:cs="Noto Sans"/>
          <w:sz w:val="20"/>
          <w:lang w:val="es-MX"/>
        </w:rPr>
        <w:t>REGLAMENTO.</w:t>
      </w:r>
    </w:p>
    <w:p w14:paraId="1DD93427" w14:textId="77777777" w:rsidR="00590A46" w:rsidRPr="0063190C" w:rsidRDefault="00590A46" w:rsidP="003C73E4">
      <w:pPr>
        <w:pStyle w:val="Textoindependiente"/>
        <w:tabs>
          <w:tab w:val="left" w:pos="1418"/>
        </w:tabs>
        <w:ind w:left="993" w:right="-232"/>
        <w:rPr>
          <w:rFonts w:ascii="Noto Sans" w:hAnsi="Noto Sans" w:cs="Noto Sans"/>
          <w:sz w:val="20"/>
          <w:lang w:val="es-MX"/>
        </w:rPr>
      </w:pPr>
    </w:p>
    <w:p w14:paraId="30B28DFE" w14:textId="7E4DBD42"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00464594" w:rsidRPr="0063190C">
        <w:rPr>
          <w:rFonts w:ascii="Noto Sans" w:hAnsi="Noto Sans" w:cs="Noto Sans"/>
          <w:sz w:val="20"/>
          <w:lang w:val="es-MX"/>
        </w:rPr>
        <w:t xml:space="preserve"> deberá corresponder al </w:t>
      </w:r>
      <w:r w:rsidR="002C7AA1" w:rsidRPr="0063190C">
        <w:rPr>
          <w:rFonts w:ascii="Noto Sans" w:hAnsi="Noto Sans" w:cs="Noto Sans"/>
          <w:b/>
          <w:bCs/>
          <w:sz w:val="20"/>
          <w:lang w:val="es-MX"/>
        </w:rPr>
        <w:t>“</w:t>
      </w:r>
      <w:r w:rsidR="002C7AA1" w:rsidRPr="00F16628">
        <w:rPr>
          <w:rFonts w:ascii="Noto Sans" w:hAnsi="Noto Sans" w:cs="Noto Sans"/>
          <w:b/>
          <w:bCs/>
          <w:sz w:val="20"/>
          <w:lang w:val="es-MX"/>
        </w:rPr>
        <w:t>MODELO DE LA PÓLIZA DE FIANZA PARA GARANTIZAR, ANTE LA ADMINISTRACIÓN PÚBLICA FEDERAL, EL CUMPLIMIENTO DEL CONTRATO DE: ADQUISI</w:t>
      </w:r>
      <w:r w:rsidR="006A73EB" w:rsidRPr="00F16628">
        <w:rPr>
          <w:rFonts w:ascii="Noto Sans" w:hAnsi="Noto Sans" w:cs="Noto Sans"/>
          <w:b/>
          <w:bCs/>
          <w:sz w:val="20"/>
          <w:lang w:val="es-MX"/>
        </w:rPr>
        <w:t>CI</w:t>
      </w:r>
      <w:r w:rsidR="002C7AA1" w:rsidRPr="00F16628">
        <w:rPr>
          <w:rFonts w:ascii="Noto Sans" w:hAnsi="Noto Sans" w:cs="Noto Sans"/>
          <w:b/>
          <w:bCs/>
          <w:sz w:val="20"/>
          <w:lang w:val="es-MX"/>
        </w:rPr>
        <w:t xml:space="preserve">ONES, </w:t>
      </w:r>
      <w:r w:rsidR="006A73EB" w:rsidRPr="00F16628">
        <w:rPr>
          <w:rFonts w:ascii="Noto Sans" w:hAnsi="Noto Sans" w:cs="Noto Sans"/>
          <w:b/>
          <w:bCs/>
          <w:sz w:val="20"/>
          <w:lang w:val="es-MX"/>
        </w:rPr>
        <w:t xml:space="preserve">ARRENDAMIENTOS, </w:t>
      </w:r>
      <w:r w:rsidR="002C7AA1" w:rsidRPr="00F16628">
        <w:rPr>
          <w:rFonts w:ascii="Noto Sans" w:hAnsi="Noto Sans" w:cs="Noto Sans"/>
          <w:b/>
          <w:bCs/>
          <w:sz w:val="20"/>
          <w:lang w:val="es-MX"/>
        </w:rPr>
        <w:t xml:space="preserve">SERVICIOS, OBRA PÚBLICA </w:t>
      </w:r>
      <w:r w:rsidR="00B53356" w:rsidRPr="00F16628">
        <w:rPr>
          <w:rFonts w:ascii="Noto Sans" w:hAnsi="Noto Sans" w:cs="Noto Sans"/>
          <w:b/>
          <w:bCs/>
          <w:sz w:val="20"/>
          <w:lang w:val="es-MX"/>
        </w:rPr>
        <w:t>O SERVICIOS RELACIONADOS CON LA MISMA. (ENTIDADES)</w:t>
      </w:r>
      <w:r w:rsidR="002C7AA1" w:rsidRPr="00F16628">
        <w:rPr>
          <w:rFonts w:ascii="Noto Sans" w:hAnsi="Noto Sans" w:cs="Noto Sans"/>
          <w:sz w:val="20"/>
          <w:lang w:val="es-MX"/>
        </w:rPr>
        <w:t xml:space="preserve"> </w:t>
      </w:r>
      <w:r w:rsidR="00464594" w:rsidRPr="00F16628">
        <w:rPr>
          <w:rFonts w:ascii="Noto Sans" w:hAnsi="Noto Sans" w:cs="Noto Sans"/>
          <w:sz w:val="20"/>
          <w:lang w:val="es-MX"/>
        </w:rPr>
        <w:t xml:space="preserve">proporcionada en el </w:t>
      </w:r>
      <w:r w:rsidR="00464594" w:rsidRPr="00F16628">
        <w:rPr>
          <w:rFonts w:ascii="Noto Sans" w:hAnsi="Noto Sans" w:cs="Noto Sans"/>
          <w:b/>
          <w:bCs/>
          <w:sz w:val="20"/>
        </w:rPr>
        <w:t>DOCUMENTO 07</w:t>
      </w:r>
      <w:r w:rsidR="00464594" w:rsidRPr="00F16628">
        <w:rPr>
          <w:rFonts w:ascii="Noto Sans" w:hAnsi="Noto Sans" w:cs="Noto Sans"/>
          <w:b/>
          <w:bCs/>
          <w:sz w:val="20"/>
          <w:lang w:val="es-MX"/>
        </w:rPr>
        <w:t xml:space="preserve"> </w:t>
      </w:r>
      <w:r w:rsidR="00464594" w:rsidRPr="00F16628">
        <w:rPr>
          <w:rFonts w:ascii="Noto Sans" w:hAnsi="Noto Sans" w:cs="Noto Sans"/>
          <w:sz w:val="20"/>
          <w:lang w:val="es-MX"/>
        </w:rPr>
        <w:t>e incluir sin excepción todos los datos y clausulas contenidas en el modelo de póliza de fianza en cuestión.</w:t>
      </w:r>
    </w:p>
    <w:p w14:paraId="4CFE0A3C" w14:textId="77777777" w:rsidR="00590A46" w:rsidRPr="0063190C" w:rsidRDefault="00590A46" w:rsidP="003C73E4">
      <w:pPr>
        <w:pStyle w:val="Textoindependiente"/>
        <w:tabs>
          <w:tab w:val="left" w:pos="1418"/>
        </w:tabs>
        <w:ind w:left="993" w:right="-232"/>
        <w:rPr>
          <w:rFonts w:ascii="Noto Sans" w:hAnsi="Noto Sans" w:cs="Noto Sans"/>
          <w:sz w:val="20"/>
        </w:rPr>
      </w:pPr>
    </w:p>
    <w:p w14:paraId="69D7AA8F" w14:textId="77777777"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pStyle w:val="Textoindependiente"/>
        <w:tabs>
          <w:tab w:val="left" w:pos="1418"/>
        </w:tabs>
        <w:ind w:left="993" w:right="-232"/>
        <w:rPr>
          <w:rFonts w:ascii="Noto Sans" w:hAnsi="Noto Sans" w:cs="Noto Sans"/>
          <w:sz w:val="20"/>
        </w:rPr>
      </w:pPr>
    </w:p>
    <w:p w14:paraId="3C0F9638" w14:textId="3452ED40"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pStyle w:val="Textoindependiente"/>
        <w:tabs>
          <w:tab w:val="left" w:pos="1418"/>
        </w:tabs>
        <w:ind w:left="993" w:right="-232"/>
        <w:rPr>
          <w:rFonts w:ascii="Noto Sans" w:hAnsi="Noto Sans" w:cs="Noto Sans"/>
          <w:b/>
          <w:bCs/>
          <w:sz w:val="20"/>
          <w:lang w:val="es-MX"/>
        </w:rPr>
      </w:pPr>
    </w:p>
    <w:p w14:paraId="3FAD8CA2" w14:textId="2783FB28" w:rsidR="003C5F9D" w:rsidRPr="0063190C" w:rsidRDefault="003C5F9D"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 xml:space="preserve">22.3. Garantía </w:t>
      </w:r>
      <w:r w:rsidR="00DF141C" w:rsidRPr="0063190C">
        <w:rPr>
          <w:rFonts w:ascii="Noto Sans" w:hAnsi="Noto Sans" w:cs="Noto Sans"/>
          <w:b/>
          <w:bCs/>
          <w:sz w:val="20"/>
          <w:lang w:val="es-MX"/>
        </w:rPr>
        <w:t>para responder de los defectos, vicios ocultos y de cualquier otra responsabilidad</w:t>
      </w:r>
      <w:r w:rsidRPr="0063190C">
        <w:rPr>
          <w:rFonts w:ascii="Noto Sans" w:hAnsi="Noto Sans" w:cs="Noto Sans"/>
          <w:b/>
          <w:bCs/>
          <w:sz w:val="20"/>
          <w:lang w:val="es-MX"/>
        </w:rPr>
        <w:t>.</w:t>
      </w:r>
    </w:p>
    <w:p w14:paraId="7FF8F3FF" w14:textId="77777777" w:rsidR="003C5F9D" w:rsidRPr="0063190C" w:rsidRDefault="003C5F9D" w:rsidP="003C73E4">
      <w:pPr>
        <w:pStyle w:val="Textoindependiente"/>
        <w:tabs>
          <w:tab w:val="left" w:pos="1418"/>
        </w:tabs>
        <w:ind w:left="993" w:right="-232"/>
        <w:rPr>
          <w:rFonts w:ascii="Noto Sans" w:hAnsi="Noto Sans" w:cs="Noto Sans"/>
          <w:sz w:val="20"/>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pStyle w:val="Textoindependiente"/>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pStyle w:val="Textoindependiente"/>
        <w:tabs>
          <w:tab w:val="left" w:pos="1418"/>
        </w:tabs>
        <w:ind w:left="993" w:right="-232"/>
        <w:rPr>
          <w:rFonts w:ascii="Noto Sans" w:hAnsi="Noto Sans" w:cs="Noto Sans"/>
          <w:sz w:val="20"/>
        </w:rPr>
      </w:pPr>
    </w:p>
    <w:p w14:paraId="1A003034" w14:textId="23C4FB50" w:rsidR="003C5F9D" w:rsidRPr="0063190C" w:rsidRDefault="003C5F9D"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Pr="0063190C">
        <w:rPr>
          <w:rFonts w:ascii="Noto Sans" w:hAnsi="Noto Sans" w:cs="Noto Sans"/>
          <w:sz w:val="20"/>
          <w:lang w:val="es-MX"/>
        </w:rPr>
        <w:t xml:space="preserve"> deberá corresponder al </w:t>
      </w:r>
      <w:r w:rsidRPr="0063190C">
        <w:rPr>
          <w:rFonts w:ascii="Noto Sans" w:hAnsi="Noto Sans" w:cs="Noto Sans"/>
          <w:b/>
          <w:bCs/>
          <w:sz w:val="20"/>
          <w:lang w:val="es-MX"/>
        </w:rPr>
        <w:t xml:space="preserve">“ MODELO DE LA PÓLIZA DE FIANZA PARA </w:t>
      </w:r>
      <w:r w:rsidR="00E250F5" w:rsidRPr="0063190C">
        <w:rPr>
          <w:rFonts w:ascii="Noto Sans" w:hAnsi="Noto Sans" w:cs="Noto Sans"/>
          <w:b/>
          <w:bCs/>
          <w:sz w:val="20"/>
          <w:lang w:val="es-MX"/>
        </w:rPr>
        <w:t>RESPONDER DE LOS DEFECTOS, VICIOS OCULTOS Y DE CUALQUIER OTRA RESPONSABILIDAD QUE RESULTE DE LOS TRABAJOS O LA CALIDAD DE LOS SERVICIOS DEL CONTRATO</w:t>
      </w:r>
      <w:r w:rsidR="004C5B57" w:rsidRPr="0063190C">
        <w:rPr>
          <w:rFonts w:ascii="Noto Sans" w:hAnsi="Noto Sans" w:cs="Noto Sans"/>
          <w:b/>
          <w:bCs/>
          <w:sz w:val="20"/>
          <w:lang w:val="es-MX"/>
        </w:rPr>
        <w:t xml:space="preserve"> DE OBRA PÚBLICA O DE SERVICIOS RELACIONADOS CON LA MISMA, ANTE LA ADMINISTRACÓN PÚBLICA FEDERAL</w:t>
      </w:r>
      <w:r w:rsidRPr="0063190C">
        <w:rPr>
          <w:rFonts w:ascii="Noto Sans" w:hAnsi="Noto Sans" w:cs="Noto Sans"/>
          <w:b/>
          <w:bCs/>
          <w:sz w:val="20"/>
          <w:lang w:val="es-MX"/>
        </w:rPr>
        <w:t xml:space="preserve"> (ENTIDAD)</w:t>
      </w:r>
      <w:r w:rsidRPr="0063190C">
        <w:rPr>
          <w:rFonts w:ascii="Noto Sans" w:hAnsi="Noto Sans" w:cs="Noto Sans"/>
          <w:sz w:val="20"/>
          <w:lang w:val="es-MX"/>
        </w:rPr>
        <w:t xml:space="preserve"> proporcionada en el </w:t>
      </w:r>
      <w:r w:rsidRPr="0063190C">
        <w:rPr>
          <w:rFonts w:ascii="Noto Sans" w:hAnsi="Noto Sans" w:cs="Noto Sans"/>
          <w:sz w:val="20"/>
        </w:rPr>
        <w:t xml:space="preserve">del </w:t>
      </w:r>
      <w:r w:rsidRPr="0063190C">
        <w:rPr>
          <w:rFonts w:ascii="Noto Sans" w:hAnsi="Noto Sans" w:cs="Noto Sans"/>
          <w:b/>
          <w:bCs/>
          <w:sz w:val="20"/>
        </w:rPr>
        <w:t>DOCUMENTO 07</w:t>
      </w:r>
      <w:r w:rsidRPr="0063190C">
        <w:rPr>
          <w:rFonts w:ascii="Noto Sans" w:hAnsi="Noto Sans" w:cs="Noto Sans"/>
          <w:b/>
          <w:bCs/>
          <w:sz w:val="20"/>
          <w:lang w:val="es-MX"/>
        </w:rPr>
        <w:t xml:space="preserve"> </w:t>
      </w:r>
      <w:r w:rsidRPr="0063190C">
        <w:rPr>
          <w:rFonts w:ascii="Noto Sans" w:hAnsi="Noto Sans" w:cs="Noto Sans"/>
          <w:sz w:val="20"/>
          <w:lang w:val="es-MX"/>
        </w:rPr>
        <w:t>e incluir sin excepción todos los datos y clausulas contenidas en el modelo de póliza de fianza en cuestión.</w:t>
      </w:r>
    </w:p>
    <w:p w14:paraId="1446023A" w14:textId="77777777" w:rsidR="003C5F9D" w:rsidRPr="0063190C" w:rsidRDefault="003C5F9D" w:rsidP="003C73E4">
      <w:pPr>
        <w:pStyle w:val="Textoindependiente"/>
        <w:tabs>
          <w:tab w:val="left" w:pos="1418"/>
        </w:tabs>
        <w:ind w:left="993" w:right="-232"/>
        <w:rPr>
          <w:rFonts w:ascii="Noto Sans" w:hAnsi="Noto Sans" w:cs="Noto Sans"/>
          <w:sz w:val="20"/>
        </w:rPr>
      </w:pPr>
    </w:p>
    <w:p w14:paraId="62C1D712" w14:textId="503ADD13"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3C5F9D" w:rsidRPr="0063190C">
        <w:rPr>
          <w:rFonts w:ascii="Noto Sans" w:hAnsi="Noto Sans" w:cs="Noto Sans"/>
          <w:b/>
          <w:bCs/>
          <w:sz w:val="20"/>
          <w:lang w:val="es-MX"/>
        </w:rPr>
        <w:t>4</w:t>
      </w:r>
      <w:r w:rsidRPr="0063190C">
        <w:rPr>
          <w:rFonts w:ascii="Noto Sans" w:hAnsi="Noto Sans" w:cs="Noto Sans"/>
          <w:b/>
          <w:bCs/>
          <w:sz w:val="20"/>
          <w:lang w:val="es-MX"/>
        </w:rPr>
        <w:t xml:space="preserve">. Seguro de </w:t>
      </w:r>
      <w:r w:rsidR="00FD4E69" w:rsidRPr="0063190C">
        <w:rPr>
          <w:rFonts w:ascii="Noto Sans" w:hAnsi="Noto Sans" w:cs="Noto Sans"/>
          <w:b/>
          <w:bCs/>
          <w:sz w:val="20"/>
          <w:lang w:val="es-MX"/>
        </w:rPr>
        <w:t>responsabilidad civil</w:t>
      </w:r>
      <w:r w:rsidRPr="0063190C">
        <w:rPr>
          <w:rFonts w:ascii="Noto Sans" w:hAnsi="Noto Sans" w:cs="Noto Sans"/>
          <w:b/>
          <w:bCs/>
          <w:sz w:val="20"/>
          <w:lang w:val="es-MX"/>
        </w:rPr>
        <w:t>.</w:t>
      </w:r>
    </w:p>
    <w:p w14:paraId="1E8D1A64" w14:textId="77777777" w:rsidR="006A6C3A" w:rsidRPr="0063190C" w:rsidRDefault="006A6C3A" w:rsidP="003C73E4">
      <w:pPr>
        <w:pStyle w:val="Textoindependiente"/>
        <w:ind w:left="993" w:right="-232"/>
        <w:rPr>
          <w:rFonts w:ascii="Noto Sans" w:hAnsi="Noto Sans" w:cs="Noto Sans"/>
          <w:sz w:val="20"/>
          <w:lang w:val="es-MX"/>
        </w:rPr>
      </w:pPr>
    </w:p>
    <w:p w14:paraId="4D874522" w14:textId="49460726" w:rsidR="00590A46" w:rsidRPr="0063190C" w:rsidRDefault="00590A46" w:rsidP="003C73E4">
      <w:pPr>
        <w:pStyle w:val="Textoindependiente"/>
        <w:ind w:left="993" w:right="-232"/>
        <w:rPr>
          <w:rFonts w:ascii="Noto Sans" w:hAnsi="Noto Sans" w:cs="Noto Sans"/>
          <w:sz w:val="20"/>
        </w:rPr>
      </w:pPr>
      <w:r w:rsidRPr="0063190C">
        <w:rPr>
          <w:rFonts w:ascii="Noto Sans" w:hAnsi="Noto Sans" w:cs="Noto Sans"/>
          <w:sz w:val="20"/>
          <w:lang w:val="es-MX"/>
        </w:rPr>
        <w:t xml:space="preserve">El LICITANTE GANADOR presentará un </w:t>
      </w:r>
      <w:r w:rsidRPr="0063190C">
        <w:rPr>
          <w:rFonts w:ascii="Noto Sans" w:hAnsi="Noto Sans" w:cs="Noto Sans"/>
          <w:sz w:val="20"/>
        </w:rPr>
        <w:t xml:space="preserve">seguro de responsabilidad civil por el 100% (cien por ciento) del importe del contrato (sin incluir </w:t>
      </w:r>
      <w:r w:rsidRPr="0063190C">
        <w:rPr>
          <w:rFonts w:ascii="Noto Sans" w:hAnsi="Noto Sans" w:cs="Noto Sans"/>
          <w:sz w:val="20"/>
          <w:lang w:val="es-MX"/>
        </w:rPr>
        <w:t xml:space="preserve">el Impuesto </w:t>
      </w:r>
      <w:r w:rsidR="006A6C3A" w:rsidRPr="0063190C">
        <w:rPr>
          <w:rFonts w:ascii="Noto Sans" w:hAnsi="Noto Sans" w:cs="Noto Sans"/>
          <w:sz w:val="20"/>
          <w:lang w:val="es-MX"/>
        </w:rPr>
        <w:t>al valor agregado</w:t>
      </w:r>
      <w:r w:rsidRPr="0063190C">
        <w:rPr>
          <w:rFonts w:ascii="Noto Sans" w:hAnsi="Noto Sans" w:cs="Noto Sans"/>
          <w:sz w:val="20"/>
        </w:rPr>
        <w:t>) y con cobertura adicional por contaminación y/o daños a la ecología.</w:t>
      </w:r>
    </w:p>
    <w:p w14:paraId="54A529B6" w14:textId="3DF490E0" w:rsidR="00590A46" w:rsidRPr="0063190C" w:rsidRDefault="00590A46" w:rsidP="003C73E4">
      <w:pPr>
        <w:pStyle w:val="Textoindependiente"/>
        <w:ind w:left="993" w:right="-232"/>
        <w:rPr>
          <w:rFonts w:ascii="Noto Sans" w:hAnsi="Noto Sans" w:cs="Noto Sans"/>
          <w:sz w:val="20"/>
          <w:lang w:val="es-MX"/>
        </w:rPr>
      </w:pPr>
      <w:r w:rsidRPr="0063190C">
        <w:rPr>
          <w:rFonts w:ascii="Noto Sans" w:hAnsi="Noto Sans" w:cs="Noto Sans"/>
          <w:sz w:val="20"/>
          <w:lang w:val="es-MX"/>
        </w:rPr>
        <w:lastRenderedPageBreak/>
        <w:t xml:space="preserve">La póliza de seguro deberá ser específica para el contrato que emane de este </w:t>
      </w:r>
      <w:r w:rsidR="00292E6F" w:rsidRPr="0063190C">
        <w:rPr>
          <w:rFonts w:ascii="Noto Sans" w:hAnsi="Noto Sans" w:cs="Noto Sans"/>
          <w:sz w:val="20"/>
          <w:lang w:val="es-MX"/>
        </w:rPr>
        <w:t>proceso de contratación</w:t>
      </w:r>
      <w:r w:rsidRPr="0063190C">
        <w:rPr>
          <w:rFonts w:ascii="Noto Sans" w:hAnsi="Noto Sans" w:cs="Noto Sans"/>
          <w:sz w:val="20"/>
          <w:lang w:val="es-MX"/>
        </w:rPr>
        <w:t xml:space="preserve"> y deberá contener lo siguiente: </w:t>
      </w:r>
    </w:p>
    <w:p w14:paraId="314CA267" w14:textId="77777777" w:rsidR="00263016" w:rsidRPr="0063190C" w:rsidRDefault="00263016" w:rsidP="003C73E4">
      <w:pPr>
        <w:pStyle w:val="Textoindependiente"/>
        <w:ind w:left="993" w:right="-232"/>
        <w:rPr>
          <w:rFonts w:ascii="Noto Sans" w:hAnsi="Noto Sans" w:cs="Noto Sans"/>
          <w:sz w:val="20"/>
          <w:lang w:val="es-MX"/>
        </w:rPr>
      </w:pPr>
    </w:p>
    <w:p w14:paraId="5F3E081A"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3C73E4">
      <w:pPr>
        <w:pStyle w:val="Textoindependiente"/>
        <w:tabs>
          <w:tab w:val="left" w:pos="0"/>
          <w:tab w:val="left" w:pos="284"/>
          <w:tab w:val="left" w:pos="851"/>
          <w:tab w:val="left" w:pos="1985"/>
        </w:tabs>
        <w:ind w:left="993" w:right="-232"/>
        <w:rPr>
          <w:rFonts w:ascii="Noto Sans" w:hAnsi="Noto Sans" w:cs="Noto Sans"/>
          <w:sz w:val="20"/>
          <w:lang w:val="es-MX"/>
        </w:rPr>
      </w:pPr>
    </w:p>
    <w:p w14:paraId="5C3EEF6B" w14:textId="25D236D0"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lang w:val="es-MX"/>
        </w:rPr>
        <w:t>Asimismo, la citada póliza deberá contener las siguientes cláusulas:</w:t>
      </w:r>
    </w:p>
    <w:p w14:paraId="7573D088"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712020D1" w14:textId="77777777"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Dicho costo deberá considerarse en los indirectos ya que no se reconocerá pago adicional por presentarse esta situación.</w:t>
      </w:r>
    </w:p>
    <w:p w14:paraId="0E89C23A" w14:textId="77777777" w:rsidR="00BF3ACE" w:rsidRPr="0063190C" w:rsidRDefault="00BF3ACE" w:rsidP="003C73E4">
      <w:pPr>
        <w:pStyle w:val="Textoindependiente"/>
        <w:tabs>
          <w:tab w:val="left" w:pos="1560"/>
        </w:tabs>
        <w:ind w:left="993" w:right="-232"/>
        <w:rPr>
          <w:rFonts w:ascii="Noto Sans" w:hAnsi="Noto Sans" w:cs="Noto Sans"/>
          <w:sz w:val="20"/>
          <w:lang w:val="es-MX"/>
        </w:rPr>
      </w:pPr>
    </w:p>
    <w:p w14:paraId="77E8D10A" w14:textId="308C3994"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sz w:val="20"/>
        </w:rPr>
        <w:t>Modelo de Contrato</w:t>
      </w:r>
      <w:r w:rsidRPr="0063190C">
        <w:rPr>
          <w:rFonts w:ascii="Noto Sans" w:hAnsi="Noto Sans" w:cs="Noto Sans"/>
          <w:sz w:val="20"/>
          <w:lang w:val="es-MX"/>
        </w:rPr>
        <w:t xml:space="preserve">. </w:t>
      </w:r>
    </w:p>
    <w:p w14:paraId="39A86E56" w14:textId="77777777" w:rsidR="00590A46" w:rsidRPr="0063190C" w:rsidRDefault="00590A46" w:rsidP="003C73E4">
      <w:pPr>
        <w:pStyle w:val="Textoindependiente"/>
        <w:tabs>
          <w:tab w:val="left" w:pos="1560"/>
        </w:tabs>
        <w:ind w:left="993" w:right="-232"/>
        <w:rPr>
          <w:rFonts w:ascii="Noto Sans" w:hAnsi="Noto Sans" w:cs="Noto Sans"/>
          <w:sz w:val="20"/>
          <w:lang w:val="es-MX"/>
        </w:rPr>
      </w:pPr>
    </w:p>
    <w:p w14:paraId="0D9D9CE8" w14:textId="6706CA6F"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sz w:val="20"/>
          <w:lang w:val="es-MX"/>
        </w:rPr>
        <w:t>estos</w:t>
      </w:r>
      <w:r w:rsidRPr="0063190C">
        <w:rPr>
          <w:rFonts w:ascii="Noto Sans" w:hAnsi="Noto Sans" w:cs="Noto Sans"/>
          <w:sz w:val="20"/>
          <w:lang w:val="es-MX"/>
        </w:rPr>
        <w:t>, pudiéndose cancelar una vez que la CONVOCANTE y el LICITANTE GANADOR firmen el acta de entrega recepción correspondiente.</w:t>
      </w:r>
    </w:p>
    <w:p w14:paraId="72992494"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3DCCADB5" w14:textId="3DEBD8CB" w:rsidR="004158BE" w:rsidRPr="0063190C" w:rsidRDefault="00972059"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CAPACITACIÓN EN SEGURIDAD, PROTECCIÓN AMBIENTAL Y SALUD EN EL TRABAJO</w:t>
      </w:r>
      <w:r w:rsidR="00783F41" w:rsidRPr="0063190C">
        <w:rPr>
          <w:rFonts w:ascii="Noto Sans" w:hAnsi="Noto Sans" w:cs="Noto Sans"/>
          <w:b/>
        </w:rPr>
        <w:t>.</w:t>
      </w:r>
    </w:p>
    <w:p w14:paraId="6FAB1A46" w14:textId="77777777" w:rsidR="0041360F" w:rsidRPr="0063190C" w:rsidRDefault="0041360F" w:rsidP="003C73E4">
      <w:pPr>
        <w:pStyle w:val="Textoindependiente"/>
        <w:tabs>
          <w:tab w:val="left" w:pos="1560"/>
        </w:tabs>
        <w:ind w:left="1560" w:right="-232"/>
        <w:rPr>
          <w:rFonts w:ascii="Noto Sans" w:hAnsi="Noto Sans" w:cs="Noto Sans"/>
          <w:sz w:val="20"/>
          <w:lang w:val="es-MX"/>
        </w:rPr>
      </w:pPr>
    </w:p>
    <w:p w14:paraId="284D4D79" w14:textId="53A06AFE" w:rsidR="00DA33E5" w:rsidRPr="0063190C" w:rsidRDefault="00A54DAB" w:rsidP="003C73E4">
      <w:pPr>
        <w:pStyle w:val="Textoindependiente"/>
        <w:tabs>
          <w:tab w:val="left" w:pos="993"/>
        </w:tabs>
        <w:ind w:left="993" w:right="-232"/>
        <w:rPr>
          <w:rFonts w:ascii="Noto Sans" w:hAnsi="Noto Sans" w:cs="Noto Sans"/>
          <w:sz w:val="20"/>
          <w:lang w:val="es-MX"/>
        </w:rPr>
      </w:pPr>
      <w:bookmarkStart w:id="138" w:name="_Hlk157595934"/>
      <w:r w:rsidRPr="0063190C">
        <w:rPr>
          <w:rFonts w:ascii="Noto Sans" w:hAnsi="Noto Sans" w:cs="Noto Sans"/>
          <w:sz w:val="20"/>
          <w:lang w:val="es-MX"/>
        </w:rPr>
        <w:t>El</w:t>
      </w:r>
      <w:r w:rsidR="004158BE" w:rsidRPr="0063190C">
        <w:rPr>
          <w:rFonts w:ascii="Noto Sans" w:hAnsi="Noto Sans" w:cs="Noto Sans"/>
          <w:sz w:val="20"/>
          <w:lang w:val="es-MX"/>
        </w:rPr>
        <w:t xml:space="preserve"> </w:t>
      </w:r>
      <w:r w:rsidRPr="0063190C">
        <w:rPr>
          <w:rFonts w:ascii="Noto Sans" w:hAnsi="Noto Sans" w:cs="Noto Sans"/>
          <w:sz w:val="20"/>
          <w:lang w:val="es-MX"/>
        </w:rPr>
        <w:t>LICITANTE GANADOR</w:t>
      </w:r>
      <w:r w:rsidR="00D50664" w:rsidRPr="0063190C">
        <w:rPr>
          <w:rFonts w:ascii="Noto Sans" w:hAnsi="Noto Sans" w:cs="Noto Sans"/>
          <w:sz w:val="20"/>
          <w:lang w:val="es-MX"/>
        </w:rPr>
        <w:t xml:space="preserve"> </w:t>
      </w:r>
      <w:r w:rsidR="004158BE" w:rsidRPr="0063190C">
        <w:rPr>
          <w:rFonts w:ascii="Noto Sans" w:hAnsi="Noto Sans" w:cs="Noto Sans"/>
          <w:sz w:val="20"/>
          <w:lang w:val="es-MX"/>
        </w:rPr>
        <w:t>se obliga a brindar capacitación en materia de seguridad</w:t>
      </w:r>
      <w:r w:rsidR="00836CEF" w:rsidRPr="0063190C">
        <w:rPr>
          <w:rFonts w:ascii="Noto Sans" w:hAnsi="Noto Sans" w:cs="Noto Sans"/>
          <w:sz w:val="20"/>
          <w:lang w:val="es-MX"/>
        </w:rPr>
        <w:t>, protección ambiental</w:t>
      </w:r>
      <w:r w:rsidR="004158BE" w:rsidRPr="0063190C">
        <w:rPr>
          <w:rFonts w:ascii="Noto Sans" w:hAnsi="Noto Sans" w:cs="Noto Sans"/>
          <w:sz w:val="20"/>
          <w:lang w:val="es-MX"/>
        </w:rPr>
        <w:t xml:space="preserve"> y salud</w:t>
      </w:r>
      <w:r w:rsidR="00836CEF" w:rsidRPr="0063190C">
        <w:rPr>
          <w:rFonts w:ascii="Noto Sans" w:hAnsi="Noto Sans" w:cs="Noto Sans"/>
          <w:sz w:val="20"/>
          <w:lang w:val="es-MX"/>
        </w:rPr>
        <w:t xml:space="preserve"> en el trabajo</w:t>
      </w:r>
      <w:r w:rsidR="004158BE" w:rsidRPr="0063190C">
        <w:rPr>
          <w:rFonts w:ascii="Noto Sans" w:hAnsi="Noto Sans" w:cs="Noto Sans"/>
          <w:sz w:val="20"/>
          <w:lang w:val="es-MX"/>
        </w:rPr>
        <w:t xml:space="preserve">, al personal que dirigirá y ejecutará </w:t>
      </w:r>
      <w:r w:rsidR="00836CEF" w:rsidRPr="0063190C">
        <w:rPr>
          <w:rFonts w:ascii="Noto Sans" w:hAnsi="Noto Sans" w:cs="Noto Sans"/>
          <w:sz w:val="20"/>
          <w:lang w:val="es-MX"/>
        </w:rPr>
        <w:t>la obra pública</w:t>
      </w:r>
      <w:r w:rsidR="004158BE" w:rsidRPr="0063190C">
        <w:rPr>
          <w:rFonts w:ascii="Noto Sans" w:hAnsi="Noto Sans" w:cs="Noto Sans"/>
          <w:sz w:val="20"/>
          <w:lang w:val="es-MX"/>
        </w:rPr>
        <w:t xml:space="preserve"> materia de este </w:t>
      </w:r>
      <w:r w:rsidR="00292E6F" w:rsidRPr="0063190C">
        <w:rPr>
          <w:rFonts w:ascii="Noto Sans" w:hAnsi="Noto Sans" w:cs="Noto Sans"/>
          <w:sz w:val="20"/>
          <w:lang w:val="es-MX"/>
        </w:rPr>
        <w:t>proceso de contratación</w:t>
      </w:r>
      <w:r w:rsidR="004158BE" w:rsidRPr="0063190C">
        <w:rPr>
          <w:rFonts w:ascii="Noto Sans" w:hAnsi="Noto Sans" w:cs="Noto Sans"/>
          <w:sz w:val="20"/>
          <w:lang w:val="es-MX"/>
        </w:rPr>
        <w:t xml:space="preserve">, por lo que previo al inicio de </w:t>
      </w:r>
      <w:r w:rsidR="00C3038A" w:rsidRPr="0063190C">
        <w:rPr>
          <w:rFonts w:ascii="Noto Sans" w:hAnsi="Noto Sans" w:cs="Noto Sans"/>
          <w:sz w:val="20"/>
          <w:lang w:val="es-MX"/>
        </w:rPr>
        <w:t>esta</w:t>
      </w:r>
      <w:r w:rsidR="00DA33E5" w:rsidRPr="0063190C">
        <w:rPr>
          <w:rFonts w:ascii="Noto Sans" w:hAnsi="Noto Sans" w:cs="Noto Sans"/>
          <w:sz w:val="20"/>
          <w:lang w:val="es-MX"/>
        </w:rPr>
        <w:t xml:space="preserve"> </w:t>
      </w:r>
      <w:r w:rsidR="004158BE" w:rsidRPr="0063190C">
        <w:rPr>
          <w:rFonts w:ascii="Noto Sans" w:hAnsi="Noto Sans" w:cs="Noto Sans"/>
          <w:sz w:val="20"/>
          <w:lang w:val="es-MX"/>
        </w:rPr>
        <w:t xml:space="preserve">deberá presentar la evidencia </w:t>
      </w:r>
      <w:r w:rsidR="006B3260" w:rsidRPr="0063190C">
        <w:rPr>
          <w:rFonts w:ascii="Noto Sans" w:hAnsi="Noto Sans" w:cs="Noto Sans"/>
          <w:sz w:val="20"/>
          <w:lang w:val="es-MX"/>
        </w:rPr>
        <w:t xml:space="preserve">ante el RESIDENTE DE OBRA </w:t>
      </w:r>
      <w:r w:rsidR="004158BE" w:rsidRPr="0063190C">
        <w:rPr>
          <w:rFonts w:ascii="Noto Sans" w:hAnsi="Noto Sans" w:cs="Noto Sans"/>
          <w:sz w:val="20"/>
          <w:lang w:val="es-MX"/>
        </w:rPr>
        <w:t xml:space="preserve">con la que compruebe que el personal cuenta con la </w:t>
      </w:r>
      <w:r w:rsidR="004158BE" w:rsidRPr="0062088B">
        <w:rPr>
          <w:rFonts w:ascii="Noto Sans" w:hAnsi="Noto Sans" w:cs="Noto Sans"/>
          <w:sz w:val="20"/>
          <w:lang w:val="es-MX"/>
        </w:rPr>
        <w:t>citada capacitación.</w:t>
      </w:r>
      <w:r w:rsidR="0008742D" w:rsidRPr="0062088B">
        <w:rPr>
          <w:rFonts w:ascii="Noto Sans" w:hAnsi="Noto Sans" w:cs="Noto Sans"/>
          <w:sz w:val="20"/>
          <w:lang w:val="es-MX"/>
        </w:rPr>
        <w:t xml:space="preserve"> </w:t>
      </w:r>
      <w:r w:rsidR="004158BE" w:rsidRPr="0062088B">
        <w:rPr>
          <w:rFonts w:ascii="Noto Sans" w:hAnsi="Noto Sans" w:cs="Noto Sans"/>
          <w:sz w:val="20"/>
          <w:lang w:val="es-MX"/>
        </w:rPr>
        <w:t xml:space="preserve">El costo de la capacitación del personal </w:t>
      </w:r>
      <w:r w:rsidR="004158BE" w:rsidRPr="0062088B">
        <w:rPr>
          <w:rFonts w:ascii="Noto Sans" w:hAnsi="Noto Sans" w:cs="Noto Sans"/>
          <w:sz w:val="20"/>
          <w:lang w:val="es-MX"/>
        </w:rPr>
        <w:lastRenderedPageBreak/>
        <w:t xml:space="preserve">deberá considerarse en </w:t>
      </w:r>
      <w:r w:rsidR="00D21423" w:rsidRPr="0062088B">
        <w:rPr>
          <w:rFonts w:ascii="Noto Sans" w:hAnsi="Noto Sans" w:cs="Noto Sans"/>
          <w:sz w:val="20"/>
          <w:lang w:val="es-MX"/>
        </w:rPr>
        <w:t xml:space="preserve">el </w:t>
      </w:r>
      <w:r w:rsidR="00BC5CE0" w:rsidRPr="0062088B">
        <w:rPr>
          <w:rFonts w:ascii="Noto Sans" w:hAnsi="Noto Sans" w:cs="Noto Sans"/>
          <w:b/>
          <w:bCs/>
          <w:sz w:val="20"/>
        </w:rPr>
        <w:t xml:space="preserve">ANEXO </w:t>
      </w:r>
      <w:r w:rsidR="007D5CB2" w:rsidRPr="0062088B">
        <w:rPr>
          <w:rFonts w:ascii="Noto Sans" w:hAnsi="Noto Sans" w:cs="Noto Sans"/>
          <w:b/>
          <w:bCs/>
          <w:sz w:val="20"/>
          <w:lang w:val="es-MX"/>
        </w:rPr>
        <w:t>13.1</w:t>
      </w:r>
      <w:r w:rsidR="00BC5CE0" w:rsidRPr="0062088B">
        <w:rPr>
          <w:rFonts w:ascii="Noto Sans" w:hAnsi="Noto Sans" w:cs="Noto Sans"/>
          <w:b/>
          <w:bCs/>
          <w:sz w:val="20"/>
          <w:lang w:val="es-MX"/>
        </w:rPr>
        <w:t xml:space="preserve"> </w:t>
      </w:r>
      <w:r w:rsidR="00BC5CE0" w:rsidRPr="0062088B">
        <w:rPr>
          <w:rFonts w:ascii="Noto Sans" w:hAnsi="Noto Sans" w:cs="Noto Sans"/>
          <w:b/>
          <w:bCs/>
          <w:sz w:val="20"/>
        </w:rPr>
        <w:t>“A</w:t>
      </w:r>
      <w:r w:rsidR="00BC5CE0" w:rsidRPr="0062088B">
        <w:rPr>
          <w:rFonts w:ascii="Noto Sans" w:hAnsi="Noto Sans" w:cs="Noto Sans"/>
          <w:b/>
          <w:sz w:val="20"/>
        </w:rPr>
        <w:t>nálisis, cálculo e integración de los Costos Indirectos</w:t>
      </w:r>
      <w:r w:rsidR="00BC5CE0" w:rsidRPr="0062088B">
        <w:rPr>
          <w:rFonts w:ascii="Noto Sans" w:hAnsi="Noto Sans" w:cs="Noto Sans"/>
          <w:b/>
          <w:sz w:val="20"/>
          <w:lang w:val="es-MX"/>
        </w:rPr>
        <w:t xml:space="preserve">” </w:t>
      </w:r>
      <w:r w:rsidR="00BC5CE0" w:rsidRPr="0062088B">
        <w:rPr>
          <w:rFonts w:ascii="Noto Sans" w:hAnsi="Noto Sans" w:cs="Noto Sans"/>
          <w:bCs/>
          <w:sz w:val="20"/>
          <w:lang w:val="es-MX"/>
        </w:rPr>
        <w:t xml:space="preserve">del </w:t>
      </w:r>
      <w:r w:rsidR="00BC5CE0" w:rsidRPr="0062088B">
        <w:rPr>
          <w:rFonts w:ascii="Noto Sans" w:hAnsi="Noto Sans" w:cs="Noto Sans"/>
          <w:b/>
          <w:sz w:val="20"/>
          <w:lang w:val="es-MX"/>
        </w:rPr>
        <w:t xml:space="preserve">DOCUMENTO </w:t>
      </w:r>
      <w:r w:rsidR="00BA003A" w:rsidRPr="0062088B">
        <w:rPr>
          <w:rFonts w:ascii="Noto Sans" w:hAnsi="Noto Sans" w:cs="Noto Sans"/>
          <w:b/>
          <w:sz w:val="20"/>
          <w:lang w:val="es-MX"/>
        </w:rPr>
        <w:t>13</w:t>
      </w:r>
      <w:r w:rsidR="004158BE" w:rsidRPr="0062088B">
        <w:rPr>
          <w:rFonts w:ascii="Noto Sans" w:hAnsi="Noto Sans" w:cs="Noto Sans"/>
          <w:sz w:val="20"/>
          <w:lang w:val="es-MX"/>
        </w:rPr>
        <w:t xml:space="preserve">, </w:t>
      </w:r>
      <w:bookmarkStart w:id="139" w:name="_Hlk157595904"/>
      <w:r w:rsidR="00282F37" w:rsidRPr="0062088B">
        <w:rPr>
          <w:rFonts w:ascii="Noto Sans" w:hAnsi="Noto Sans" w:cs="Noto Sans"/>
          <w:sz w:val="20"/>
          <w:lang w:val="es-MX"/>
        </w:rPr>
        <w:t>en el rubro de capacitación y adiestramiento</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 xml:space="preserve">en el </w:t>
      </w:r>
      <w:proofErr w:type="spellStart"/>
      <w:r w:rsidR="004158BE" w:rsidRPr="0062088B">
        <w:rPr>
          <w:rFonts w:ascii="Noto Sans" w:hAnsi="Noto Sans" w:cs="Noto Sans"/>
          <w:sz w:val="20"/>
          <w:lang w:val="es-MX"/>
        </w:rPr>
        <w:t>subrubro</w:t>
      </w:r>
      <w:proofErr w:type="spellEnd"/>
      <w:r w:rsidR="004158BE" w:rsidRPr="0062088B">
        <w:rPr>
          <w:rFonts w:ascii="Noto Sans" w:hAnsi="Noto Sans" w:cs="Noto Sans"/>
          <w:sz w:val="20"/>
          <w:lang w:val="es-MX"/>
        </w:rPr>
        <w:t xml:space="preserve"> </w:t>
      </w:r>
      <w:r w:rsidR="00282F37" w:rsidRPr="0062088B">
        <w:rPr>
          <w:rFonts w:ascii="Noto Sans" w:hAnsi="Noto Sans" w:cs="Noto Sans"/>
          <w:sz w:val="20"/>
          <w:lang w:val="es-MX"/>
        </w:rPr>
        <w:t>de</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capa</w:t>
      </w:r>
      <w:r w:rsidR="004158BE" w:rsidRPr="0062088B">
        <w:rPr>
          <w:rFonts w:ascii="Noto Sans" w:hAnsi="Noto Sans" w:cs="Noto Sans"/>
          <w:sz w:val="20"/>
          <w:lang w:val="es-MX"/>
        </w:rPr>
        <w:t>citación de personal</w:t>
      </w:r>
      <w:r w:rsidR="00BF3ACE" w:rsidRPr="0062088B">
        <w:rPr>
          <w:rFonts w:ascii="Noto Sans" w:hAnsi="Noto Sans" w:cs="Noto Sans"/>
          <w:sz w:val="20"/>
          <w:lang w:val="es-MX"/>
        </w:rPr>
        <w:t xml:space="preserve"> de la </w:t>
      </w:r>
      <w:r w:rsidR="00BF3ACE" w:rsidRPr="0062088B">
        <w:rPr>
          <w:rFonts w:ascii="Noto Sans" w:hAnsi="Noto Sans" w:cs="Noto Sans"/>
          <w:b/>
          <w:bCs/>
          <w:sz w:val="20"/>
          <w:lang w:val="es-MX"/>
        </w:rPr>
        <w:t>Administración</w:t>
      </w:r>
      <w:r w:rsidR="00BF3ACE" w:rsidRPr="0063190C">
        <w:rPr>
          <w:rFonts w:ascii="Noto Sans" w:hAnsi="Noto Sans" w:cs="Noto Sans"/>
          <w:b/>
          <w:bCs/>
          <w:sz w:val="20"/>
          <w:lang w:val="es-MX"/>
        </w:rPr>
        <w:t xml:space="preserve"> de oficina de campo</w:t>
      </w:r>
      <w:bookmarkEnd w:id="139"/>
      <w:r w:rsidR="00066180" w:rsidRPr="0063190C">
        <w:rPr>
          <w:rFonts w:ascii="Noto Sans" w:hAnsi="Noto Sans" w:cs="Noto Sans"/>
          <w:sz w:val="20"/>
          <w:lang w:val="es-MX"/>
        </w:rPr>
        <w:t>.</w:t>
      </w:r>
    </w:p>
    <w:bookmarkEnd w:id="138"/>
    <w:p w14:paraId="19D14647" w14:textId="77777777" w:rsidR="00477848" w:rsidRPr="0063190C" w:rsidRDefault="00477848" w:rsidP="00782D43">
      <w:pPr>
        <w:pStyle w:val="Textoindependiente"/>
        <w:tabs>
          <w:tab w:val="left" w:pos="0"/>
          <w:tab w:val="left" w:pos="284"/>
          <w:tab w:val="left" w:pos="851"/>
          <w:tab w:val="left" w:pos="993"/>
        </w:tabs>
        <w:ind w:left="993" w:right="-232"/>
        <w:rPr>
          <w:rFonts w:ascii="Noto Sans" w:hAnsi="Noto Sans" w:cs="Noto Sans"/>
          <w:sz w:val="20"/>
          <w:lang w:val="es-MX"/>
        </w:rPr>
      </w:pPr>
    </w:p>
    <w:p w14:paraId="0C2FC803" w14:textId="78741EDF" w:rsidR="004158BE" w:rsidRPr="0063190C" w:rsidRDefault="004158BE" w:rsidP="00782D43">
      <w:pPr>
        <w:pStyle w:val="Textoindependiente"/>
        <w:tabs>
          <w:tab w:val="left" w:pos="0"/>
          <w:tab w:val="left" w:pos="284"/>
          <w:tab w:val="left" w:pos="851"/>
          <w:tab w:val="left" w:pos="993"/>
        </w:tabs>
        <w:ind w:left="993" w:right="-232"/>
        <w:rPr>
          <w:rFonts w:ascii="Noto Sans" w:hAnsi="Noto Sans" w:cs="Noto Sans"/>
          <w:sz w:val="20"/>
          <w:lang w:val="es-MX"/>
        </w:rPr>
      </w:pPr>
      <w:r w:rsidRPr="0063190C">
        <w:rPr>
          <w:rFonts w:ascii="Noto Sans" w:hAnsi="Noto Sans" w:cs="Noto Sans"/>
          <w:sz w:val="20"/>
          <w:lang w:val="es-MX"/>
        </w:rPr>
        <w:t xml:space="preserve">La capacitación en el </w:t>
      </w:r>
      <w:r w:rsidRPr="0063190C">
        <w:rPr>
          <w:rFonts w:ascii="Noto Sans" w:hAnsi="Noto Sans" w:cs="Noto Sans"/>
          <w:b/>
          <w:bCs/>
          <w:sz w:val="20"/>
          <w:lang w:val="es-MX"/>
        </w:rPr>
        <w:t>SG</w:t>
      </w:r>
      <w:r w:rsidR="004C7E41" w:rsidRPr="0063190C">
        <w:rPr>
          <w:rFonts w:ascii="Noto Sans" w:hAnsi="Noto Sans" w:cs="Noto Sans"/>
          <w:b/>
          <w:bCs/>
          <w:sz w:val="20"/>
          <w:lang w:val="es-MX"/>
        </w:rPr>
        <w:t>I</w:t>
      </w:r>
      <w:r w:rsidRPr="0063190C">
        <w:rPr>
          <w:rFonts w:ascii="Noto Sans" w:hAnsi="Noto Sans" w:cs="Noto Sans"/>
          <w:sz w:val="20"/>
          <w:lang w:val="es-MX"/>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63190C">
        <w:rPr>
          <w:rFonts w:ascii="Noto Sans" w:hAnsi="Noto Sans" w:cs="Noto Sans"/>
          <w:sz w:val="20"/>
          <w:lang w:val="es-MX"/>
        </w:rPr>
        <w:t xml:space="preserve"> </w:t>
      </w:r>
      <w:r w:rsidRPr="0063190C">
        <w:rPr>
          <w:rFonts w:ascii="Noto Sans" w:hAnsi="Noto Sans" w:cs="Noto Sans"/>
          <w:sz w:val="20"/>
          <w:lang w:val="es-MX"/>
        </w:rPr>
        <w:t xml:space="preserve">Si el </w:t>
      </w:r>
      <w:r w:rsidR="00D1515F" w:rsidRPr="0063190C">
        <w:rPr>
          <w:rFonts w:ascii="Noto Sans" w:hAnsi="Noto Sans" w:cs="Noto Sans"/>
          <w:sz w:val="20"/>
          <w:lang w:val="es-MX"/>
        </w:rPr>
        <w:t xml:space="preserve">LICITANTE GANADOR </w:t>
      </w:r>
      <w:r w:rsidRPr="0063190C">
        <w:rPr>
          <w:rFonts w:ascii="Noto Sans" w:hAnsi="Noto Sans" w:cs="Noto Sans"/>
          <w:sz w:val="20"/>
          <w:lang w:val="es-MX"/>
        </w:rPr>
        <w:t>considera efectuar la capacitación a través del ICIC perteneciente a la CMIC, bastará con que presente oficio expedido por el ICIC o la CMIC donde esta se comprometa a brindar la capacitación antes señalada y a expedir una vez concluido el proceso, las constancias respectivas.</w:t>
      </w:r>
    </w:p>
    <w:p w14:paraId="630BB691" w14:textId="77777777" w:rsidR="00880E5B" w:rsidRPr="0063190C" w:rsidRDefault="00880E5B" w:rsidP="003C73E4">
      <w:pPr>
        <w:pStyle w:val="Textoindependiente"/>
        <w:tabs>
          <w:tab w:val="left" w:pos="1418"/>
        </w:tabs>
        <w:ind w:left="1418" w:right="-232"/>
        <w:rPr>
          <w:rFonts w:ascii="Noto Sans" w:hAnsi="Noto Sans" w:cs="Noto Sans"/>
          <w:sz w:val="20"/>
          <w:lang w:val="es-MX"/>
        </w:rPr>
      </w:pPr>
    </w:p>
    <w:p w14:paraId="7365DA96" w14:textId="77777777" w:rsidR="002C3D15" w:rsidRPr="0063190C" w:rsidRDefault="002C3D15"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LEVANTAMIENTO DEFINITIVO DE LOS TRABAJOS</w:t>
      </w:r>
      <w:r w:rsidR="00783F41" w:rsidRPr="0063190C">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77777777" w:rsidR="00A5305B" w:rsidRPr="0063190C" w:rsidRDefault="00A5305B" w:rsidP="003C73E4">
      <w:pPr>
        <w:numPr>
          <w:ilvl w:val="0"/>
          <w:numId w:val="6"/>
        </w:numPr>
        <w:tabs>
          <w:tab w:val="clear" w:pos="1708"/>
          <w:tab w:val="num" w:pos="993"/>
        </w:tabs>
        <w:ind w:left="993" w:right="-232" w:hanging="426"/>
        <w:jc w:val="both"/>
        <w:rPr>
          <w:rFonts w:ascii="Noto Sans" w:hAnsi="Noto Sans" w:cs="Noto Sans"/>
          <w:b/>
        </w:rPr>
      </w:pPr>
      <w:bookmarkStart w:id="140" w:name="_Hlk32412398"/>
      <w:r w:rsidRPr="0063190C">
        <w:rPr>
          <w:rFonts w:ascii="Noto Sans" w:hAnsi="Noto Sans" w:cs="Noto Sans"/>
          <w:b/>
        </w:rPr>
        <w:lastRenderedPageBreak/>
        <w:t>PROTOCOLO DE ACTUACIÓN EN MATERIA DE CONTRATACIONES PÚBLICAS, OTORGAMIENTO Y PRÓRROGA DE LICENCIAS, PERMISOS, AUTORIZACIONES Y CONCESIONES</w:t>
      </w:r>
      <w:r w:rsidR="00BC10DD" w:rsidRPr="0063190C">
        <w:rPr>
          <w:rFonts w:ascii="Noto Sans" w:hAnsi="Noto Sans" w:cs="Noto Sans"/>
          <w:b/>
        </w:rPr>
        <w:t>.</w:t>
      </w:r>
    </w:p>
    <w:bookmarkEnd w:id="140"/>
    <w:p w14:paraId="5B143099" w14:textId="15305D00" w:rsidR="009263A1" w:rsidRPr="0063190C" w:rsidRDefault="00A5305B" w:rsidP="003C73E4">
      <w:pPr>
        <w:pStyle w:val="Sangradetextonormal"/>
        <w:tabs>
          <w:tab w:val="left" w:pos="993"/>
        </w:tabs>
        <w:ind w:left="993" w:right="-232" w:firstLine="0"/>
        <w:rPr>
          <w:rFonts w:ascii="Noto Sans" w:hAnsi="Noto Sans" w:cs="Noto Sans"/>
          <w:sz w:val="20"/>
        </w:rPr>
      </w:pPr>
      <w:r w:rsidRPr="0063190C">
        <w:rPr>
          <w:rFonts w:ascii="Noto Sans" w:hAnsi="Noto Sans" w:cs="Noto Sans"/>
          <w:sz w:val="20"/>
        </w:rPr>
        <w:t>Se hace del conocimiento de los LICITANTE</w:t>
      </w:r>
      <w:r w:rsidR="00BC7391" w:rsidRPr="0063190C">
        <w:rPr>
          <w:rFonts w:ascii="Noto Sans" w:hAnsi="Noto Sans" w:cs="Noto Sans"/>
          <w:sz w:val="20"/>
          <w:lang w:val="es-MX"/>
        </w:rPr>
        <w:t>S</w:t>
      </w:r>
      <w:r w:rsidRPr="0063190C">
        <w:rPr>
          <w:rFonts w:ascii="Noto Sans" w:hAnsi="Noto Sans" w:cs="Noto Sans"/>
          <w:sz w:val="20"/>
        </w:rPr>
        <w:t xml:space="preserve"> que, en el presente </w:t>
      </w:r>
      <w:r w:rsidR="00292E6F" w:rsidRPr="0063190C">
        <w:rPr>
          <w:rFonts w:ascii="Noto Sans" w:hAnsi="Noto Sans" w:cs="Noto Sans"/>
          <w:sz w:val="20"/>
        </w:rPr>
        <w:t>proceso de contratación</w:t>
      </w:r>
      <w:r w:rsidRPr="0063190C">
        <w:rPr>
          <w:rFonts w:ascii="Noto Sans" w:hAnsi="Noto Sans" w:cs="Noto Sans"/>
          <w:sz w:val="20"/>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sz w:val="20"/>
          <w:lang w:val="es-MX"/>
        </w:rPr>
        <w:t>DOF</w:t>
      </w:r>
      <w:r w:rsidRPr="0063190C">
        <w:rPr>
          <w:rFonts w:ascii="Noto Sans" w:hAnsi="Noto Sans" w:cs="Noto Sans"/>
          <w:sz w:val="20"/>
        </w:rPr>
        <w:t xml:space="preserve"> en esas fechas, el cual puede ser consultado en la sección de la </w:t>
      </w:r>
      <w:r w:rsidRPr="0063190C">
        <w:rPr>
          <w:rFonts w:ascii="Noto Sans" w:hAnsi="Noto Sans" w:cs="Noto Sans"/>
          <w:b/>
          <w:bCs/>
          <w:sz w:val="20"/>
        </w:rPr>
        <w:t>SFP</w:t>
      </w:r>
      <w:r w:rsidRPr="0063190C">
        <w:rPr>
          <w:rFonts w:ascii="Noto Sans" w:hAnsi="Noto Sans" w:cs="Noto Sans"/>
          <w:sz w:val="20"/>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sz w:val="20"/>
        </w:rPr>
        <w:t>OIC</w:t>
      </w:r>
      <w:r w:rsidRPr="0063190C">
        <w:rPr>
          <w:rFonts w:ascii="Noto Sans" w:hAnsi="Noto Sans" w:cs="Noto Sans"/>
          <w:sz w:val="20"/>
        </w:rPr>
        <w:t xml:space="preserve"> en la </w:t>
      </w:r>
      <w:r w:rsidR="00F471DE" w:rsidRPr="0063190C">
        <w:rPr>
          <w:rFonts w:ascii="Noto Sans" w:hAnsi="Noto Sans" w:cs="Noto Sans"/>
          <w:sz w:val="20"/>
          <w:lang w:val="es-MX"/>
        </w:rPr>
        <w:t>ASIPONA ALTAMIRA</w:t>
      </w:r>
      <w:r w:rsidRPr="0063190C">
        <w:rPr>
          <w:rFonts w:ascii="Noto Sans" w:hAnsi="Noto Sans" w:cs="Noto Sans"/>
          <w:sz w:val="20"/>
        </w:rPr>
        <w:t xml:space="preserve">, por el incumplimiento de obligaciones que adviertan en el contacto con los servidores públicos; así mismo, se les informa que los datos personales que se recaben con motivo del presente </w:t>
      </w:r>
      <w:r w:rsidR="00292E6F" w:rsidRPr="0063190C">
        <w:rPr>
          <w:rFonts w:ascii="Noto Sans" w:hAnsi="Noto Sans" w:cs="Noto Sans"/>
          <w:sz w:val="20"/>
        </w:rPr>
        <w:t>proceso de contratación</w:t>
      </w:r>
      <w:r w:rsidRPr="0063190C">
        <w:rPr>
          <w:rFonts w:ascii="Noto Sans" w:hAnsi="Noto Sans" w:cs="Noto Sans"/>
          <w:sz w:val="20"/>
        </w:rPr>
        <w:t xml:space="preserve"> serán protegidos y tratados conforme a las disposiciones jurídicas aplicables.</w:t>
      </w:r>
    </w:p>
    <w:p w14:paraId="44881590" w14:textId="77777777" w:rsidR="00640822" w:rsidRPr="0063190C" w:rsidRDefault="00640822" w:rsidP="003C73E4">
      <w:pPr>
        <w:pStyle w:val="Sangradetextonormal"/>
        <w:tabs>
          <w:tab w:val="left" w:pos="1560"/>
        </w:tabs>
        <w:ind w:left="1560" w:right="-232" w:firstLine="0"/>
        <w:rPr>
          <w:rFonts w:ascii="Noto Sans" w:hAnsi="Noto Sans" w:cs="Noto Sans"/>
          <w:sz w:val="20"/>
        </w:rPr>
      </w:pPr>
    </w:p>
    <w:p w14:paraId="30995625" w14:textId="03FE78CA" w:rsidR="00A23EAA" w:rsidRPr="0063190C" w:rsidRDefault="00A23EAA"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DOCUMENTOS DEL SGI “CALIDAD, AMBIENTAL Y SEGURIDAD Y SALUD EN EL TRABAJO”</w:t>
      </w:r>
      <w:r w:rsidR="001C75EB" w:rsidRPr="0063190C">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Default="007C4584" w:rsidP="003C73E4">
      <w:pPr>
        <w:pStyle w:val="Sangradetextonormal"/>
        <w:ind w:left="993" w:right="-232" w:firstLine="0"/>
        <w:rPr>
          <w:rFonts w:ascii="Noto Sans" w:hAnsi="Noto Sans" w:cs="Noto Sans"/>
          <w:sz w:val="20"/>
        </w:rPr>
      </w:pPr>
      <w:r w:rsidRPr="0063190C">
        <w:rPr>
          <w:rFonts w:ascii="Noto Sans" w:hAnsi="Noto Sans" w:cs="Noto Sans"/>
          <w:sz w:val="20"/>
          <w:lang w:val="es-MX"/>
        </w:rPr>
        <w:t xml:space="preserve">Además de dar cumplimiento a la Política y Objetivos del </w:t>
      </w:r>
      <w:r w:rsidRPr="0063190C">
        <w:rPr>
          <w:rFonts w:ascii="Noto Sans" w:hAnsi="Noto Sans" w:cs="Noto Sans"/>
          <w:b/>
          <w:bCs/>
          <w:sz w:val="20"/>
          <w:lang w:val="es-MX"/>
        </w:rPr>
        <w:t>SGI</w:t>
      </w:r>
      <w:r w:rsidRPr="0063190C">
        <w:rPr>
          <w:rFonts w:ascii="Noto Sans" w:hAnsi="Noto Sans" w:cs="Noto Sans"/>
          <w:sz w:val="20"/>
          <w:lang w:val="es-MX"/>
        </w:rPr>
        <w:t>, p</w:t>
      </w:r>
      <w:r w:rsidRPr="0063190C">
        <w:rPr>
          <w:rFonts w:ascii="Noto Sans" w:hAnsi="Noto Sans" w:cs="Noto Sans"/>
          <w:sz w:val="20"/>
        </w:rPr>
        <w:t>ara la ejecución de</w:t>
      </w:r>
      <w:r w:rsidRPr="0063190C">
        <w:rPr>
          <w:rFonts w:ascii="Noto Sans" w:hAnsi="Noto Sans" w:cs="Noto Sans"/>
          <w:sz w:val="20"/>
          <w:lang w:val="es-MX"/>
        </w:rPr>
        <w:t xml:space="preserve"> los trabajos </w:t>
      </w:r>
      <w:r w:rsidRPr="0063190C">
        <w:rPr>
          <w:rFonts w:ascii="Noto Sans" w:hAnsi="Noto Sans" w:cs="Noto Sans"/>
          <w:sz w:val="20"/>
        </w:rPr>
        <w:t xml:space="preserve">el LICITANTE GANADOR deberá sujetarse a lo establecido en los documentos del </w:t>
      </w:r>
      <w:r w:rsidRPr="0063190C">
        <w:rPr>
          <w:rFonts w:ascii="Noto Sans" w:hAnsi="Noto Sans" w:cs="Noto Sans"/>
          <w:b/>
          <w:bCs/>
          <w:sz w:val="20"/>
          <w:lang w:val="es-MX"/>
        </w:rPr>
        <w:t>S</w:t>
      </w:r>
      <w:r w:rsidRPr="0063190C">
        <w:rPr>
          <w:rFonts w:ascii="Noto Sans" w:hAnsi="Noto Sans" w:cs="Noto Sans"/>
          <w:b/>
          <w:bCs/>
          <w:sz w:val="20"/>
        </w:rPr>
        <w:t>GI</w:t>
      </w:r>
      <w:r w:rsidRPr="0063190C">
        <w:rPr>
          <w:rFonts w:ascii="Noto Sans" w:hAnsi="Noto Sans" w:cs="Noto Sans"/>
          <w:sz w:val="20"/>
        </w:rPr>
        <w:t xml:space="preserve"> que incluyen los siguientes controles operacionales</w:t>
      </w:r>
      <w:r w:rsidRPr="0063190C">
        <w:rPr>
          <w:rFonts w:ascii="Noto Sans" w:hAnsi="Noto Sans" w:cs="Noto Sans"/>
          <w:sz w:val="20"/>
          <w:lang w:val="es-MX"/>
        </w:rPr>
        <w:t xml:space="preserve"> y que sean aplicables a los trabajos objeto de este proceso de contratación</w:t>
      </w:r>
      <w:r w:rsidRPr="0063190C">
        <w:rPr>
          <w:rFonts w:ascii="Noto Sans" w:hAnsi="Noto Sans" w:cs="Noto Sans"/>
          <w:sz w:val="20"/>
        </w:rPr>
        <w:t xml:space="preserve">: </w:t>
      </w:r>
    </w:p>
    <w:p w14:paraId="4573F225" w14:textId="77777777" w:rsidR="00D312BA" w:rsidRDefault="00D312BA" w:rsidP="003C73E4">
      <w:pPr>
        <w:pStyle w:val="Sangradetextonormal"/>
        <w:ind w:left="993" w:right="-232" w:firstLine="0"/>
        <w:rPr>
          <w:rFonts w:ascii="Noto Sans" w:hAnsi="Noto Sans" w:cs="Noto Sans"/>
          <w:sz w:val="20"/>
        </w:rPr>
      </w:pPr>
    </w:p>
    <w:p w14:paraId="5E3D4EE2" w14:textId="4B3BFAB2" w:rsidR="00D312BA" w:rsidRPr="0063190C" w:rsidRDefault="00D312BA" w:rsidP="003C73E4">
      <w:pPr>
        <w:pStyle w:val="Sangradetextonormal"/>
        <w:ind w:left="993" w:right="-232" w:firstLine="0"/>
        <w:rPr>
          <w:rFonts w:ascii="Noto Sans" w:hAnsi="Noto Sans" w:cs="Noto Sans"/>
          <w:sz w:val="20"/>
        </w:rPr>
      </w:pPr>
      <w:hyperlink r:id="rId14" w:history="1">
        <w:r w:rsidRPr="000F304C">
          <w:rPr>
            <w:rStyle w:val="Hipervnculo"/>
            <w:rFonts w:ascii="Noto Sans" w:hAnsi="Noto Sans" w:cs="Noto Sans"/>
            <w:sz w:val="20"/>
          </w:rPr>
          <w:t>https://www.puertoaltamira.com.mx/anexos-sgi-contratistas/</w:t>
        </w:r>
      </w:hyperlink>
      <w:r>
        <w:rPr>
          <w:rFonts w:ascii="Noto Sans" w:hAnsi="Noto Sans" w:cs="Noto Sans"/>
          <w:sz w:val="20"/>
        </w:rPr>
        <w:t xml:space="preserve"> </w:t>
      </w:r>
    </w:p>
    <w:p w14:paraId="1047A366" w14:textId="77777777" w:rsidR="007C4584" w:rsidRPr="0063190C" w:rsidRDefault="007C4584" w:rsidP="003C73E4">
      <w:pPr>
        <w:pStyle w:val="Sangradetextonormal"/>
        <w:ind w:left="993" w:right="-232" w:firstLine="0"/>
        <w:rPr>
          <w:rFonts w:ascii="Noto Sans" w:hAnsi="Noto Sans" w:cs="Noto Sans"/>
          <w:sz w:val="20"/>
        </w:rPr>
      </w:pPr>
    </w:p>
    <w:p w14:paraId="72F86A87" w14:textId="3CB48B20"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 xml:space="preserve">POLÍTICA Y OBJETIVOS SGI </w:t>
      </w:r>
    </w:p>
    <w:p w14:paraId="3F1BA4BE" w14:textId="507B140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w:t>
      </w:r>
    </w:p>
    <w:p w14:paraId="228BF5DA" w14:textId="0ACD7CE8"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 </w:t>
      </w:r>
    </w:p>
    <w:p w14:paraId="6E636417" w14:textId="76675D7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25B6535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 </w:t>
      </w:r>
    </w:p>
    <w:p w14:paraId="070B0E8C" w14:textId="66623B3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 </w:t>
      </w:r>
    </w:p>
    <w:p w14:paraId="4E39D5DE" w14:textId="2531BF6D"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 </w:t>
      </w:r>
    </w:p>
    <w:p w14:paraId="1BCE8AA8" w14:textId="5573793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 </w:t>
      </w:r>
    </w:p>
    <w:p w14:paraId="5DA9FCD0" w14:textId="2009441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 </w:t>
      </w:r>
    </w:p>
    <w:p w14:paraId="5D5490BA" w14:textId="13F41FB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 </w:t>
      </w:r>
    </w:p>
    <w:p w14:paraId="10410F42" w14:textId="13260C25"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lastRenderedPageBreak/>
        <w:t>ASPN-SM-SGI-F-16</w:t>
      </w:r>
      <w:r w:rsidRPr="0063190C">
        <w:rPr>
          <w:rFonts w:ascii="Noto Sans" w:hAnsi="Noto Sans" w:cs="Noto Sans"/>
        </w:rPr>
        <w:t xml:space="preserve"> LISTADO GENERAL DE ASPECTOS AMBIENTALES Y CONTROLES OPERACIONALES. </w:t>
      </w:r>
    </w:p>
    <w:p w14:paraId="2AF308BB" w14:textId="7D6BE64D" w:rsidR="00995D35" w:rsidRPr="0063190C" w:rsidRDefault="00995D35" w:rsidP="00DF59A3">
      <w:pPr>
        <w:pStyle w:val="Prrafodelista"/>
        <w:numPr>
          <w:ilvl w:val="0"/>
          <w:numId w:val="10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 (</w:t>
      </w:r>
    </w:p>
    <w:p w14:paraId="48A2B8C9" w14:textId="6D336A1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 </w:t>
      </w:r>
    </w:p>
    <w:p w14:paraId="2597E278"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RME 2024 (EMPRESAS CONTRATISTAS). </w:t>
      </w:r>
    </w:p>
    <w:p w14:paraId="6FB14BB0"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pStyle w:val="Sangradetextonormal"/>
        <w:ind w:left="993" w:right="-232" w:firstLine="0"/>
        <w:rPr>
          <w:rFonts w:ascii="Noto Sans" w:hAnsi="Noto Sans" w:cs="Noto Sans"/>
          <w:sz w:val="20"/>
          <w:lang w:val="es-MX"/>
        </w:rPr>
      </w:pPr>
    </w:p>
    <w:p w14:paraId="03690BAB" w14:textId="338572A6" w:rsidR="007C4584" w:rsidRPr="0063190C" w:rsidRDefault="007C4584" w:rsidP="003C73E4">
      <w:pPr>
        <w:pStyle w:val="Sangradetextonormal"/>
        <w:ind w:left="993" w:right="-232" w:firstLine="0"/>
        <w:rPr>
          <w:rFonts w:ascii="Noto Sans" w:hAnsi="Noto Sans" w:cs="Noto Sans"/>
          <w:bCs/>
          <w:spacing w:val="-3"/>
          <w:sz w:val="20"/>
          <w:lang w:val="es-MX"/>
        </w:rPr>
      </w:pPr>
      <w:r w:rsidRPr="0063190C">
        <w:rPr>
          <w:rFonts w:ascii="Noto Sans" w:hAnsi="Noto Sans" w:cs="Noto Sans"/>
          <w:sz w:val="20"/>
          <w:lang w:val="es-MX"/>
        </w:rPr>
        <w:t xml:space="preserve">El </w:t>
      </w:r>
      <w:r w:rsidRPr="0063190C">
        <w:rPr>
          <w:rFonts w:ascii="Noto Sans" w:hAnsi="Noto Sans" w:cs="Noto Sans"/>
          <w:b/>
          <w:spacing w:val="-3"/>
          <w:sz w:val="20"/>
        </w:rPr>
        <w:t>MANUAL DE CUMPLIMIENTO A CONTROLES OPERACIONALES DE SEGURIDAD PARA CONTRATISTAS Y PROVEEDORES</w:t>
      </w:r>
      <w:r w:rsidRPr="0063190C">
        <w:rPr>
          <w:rFonts w:ascii="Noto Sans" w:hAnsi="Noto Sans" w:cs="Noto Sans"/>
          <w:b/>
          <w:spacing w:val="-3"/>
          <w:sz w:val="20"/>
          <w:lang w:val="es-MX"/>
        </w:rPr>
        <w:t xml:space="preserve"> </w:t>
      </w:r>
      <w:r w:rsidRPr="0063190C">
        <w:rPr>
          <w:rFonts w:ascii="Noto Sans" w:hAnsi="Noto Sans" w:cs="Noto Sans"/>
          <w:bCs/>
          <w:spacing w:val="-3"/>
          <w:sz w:val="20"/>
          <w:lang w:val="es-MX"/>
        </w:rPr>
        <w:t>se adjunta como parte de la CONVOCATORIA y los demás documentos antes enlistados se encuentran disponibles para consulta y descarga en la página electrónica de la ASIPONA ALTAMIRA en la siguiente dirección:</w:t>
      </w:r>
    </w:p>
    <w:p w14:paraId="6FF148C7" w14:textId="77777777" w:rsidR="007C4584" w:rsidRDefault="007C4584" w:rsidP="003C73E4">
      <w:pPr>
        <w:pStyle w:val="Sangradetextonormal"/>
        <w:ind w:left="993" w:right="-232" w:firstLine="0"/>
        <w:rPr>
          <w:rFonts w:ascii="Noto Sans" w:hAnsi="Noto Sans" w:cs="Noto Sans"/>
          <w:sz w:val="20"/>
          <w:lang w:val="es-MX"/>
        </w:rPr>
      </w:pPr>
    </w:p>
    <w:p w14:paraId="0F4612C4" w14:textId="7647770F" w:rsidR="00D312BA" w:rsidRPr="00D312BA" w:rsidRDefault="00D312BA" w:rsidP="00D312BA">
      <w:pPr>
        <w:ind w:left="285" w:firstLine="708"/>
        <w:rPr>
          <w:rFonts w:ascii="Noto Sans" w:hAnsi="Noto Sans" w:cs="Noto Sans"/>
        </w:rPr>
      </w:pPr>
      <w:hyperlink r:id="rId15" w:history="1">
        <w:r w:rsidRPr="000F304C">
          <w:rPr>
            <w:rStyle w:val="Hipervnculo"/>
            <w:rFonts w:ascii="Noto Sans" w:hAnsi="Noto Sans" w:cs="Noto Sans"/>
          </w:rPr>
          <w:t>https://www.puertoaltamira.com.mx/anexos-sgi-contratistas/</w:t>
        </w:r>
      </w:hyperlink>
      <w:r>
        <w:rPr>
          <w:rFonts w:ascii="Noto Sans" w:hAnsi="Noto Sans" w:cs="Noto Sans"/>
        </w:rPr>
        <w:t xml:space="preserve"> </w:t>
      </w:r>
      <w:r w:rsidRPr="00D312BA">
        <w:rPr>
          <w:rFonts w:ascii="Noto Sans" w:hAnsi="Noto Sans" w:cs="Noto Sans"/>
        </w:rPr>
        <w:t xml:space="preserve"> </w:t>
      </w:r>
      <w:r>
        <w:rPr>
          <w:rFonts w:ascii="Noto Sans" w:hAnsi="Noto Sans" w:cs="Noto Sans"/>
        </w:rPr>
        <w:t xml:space="preserve"> </w:t>
      </w:r>
    </w:p>
    <w:p w14:paraId="203D584D" w14:textId="77777777" w:rsidR="00D312BA" w:rsidRDefault="00D312BA" w:rsidP="003C73E4">
      <w:pPr>
        <w:pStyle w:val="Sangradetextonormal"/>
        <w:ind w:left="993" w:right="-232" w:firstLine="0"/>
        <w:rPr>
          <w:rFonts w:ascii="Noto Sans" w:hAnsi="Noto Sans" w:cs="Noto Sans"/>
          <w:sz w:val="20"/>
          <w:lang w:val="es-MX"/>
        </w:rPr>
      </w:pPr>
    </w:p>
    <w:p w14:paraId="4DE2D109" w14:textId="77777777" w:rsidR="00D312BA" w:rsidRPr="0063190C" w:rsidRDefault="00D312BA" w:rsidP="003C73E4">
      <w:pPr>
        <w:pStyle w:val="Sangradetextonormal"/>
        <w:ind w:left="993" w:right="-232" w:firstLine="0"/>
        <w:rPr>
          <w:rFonts w:ascii="Noto Sans" w:hAnsi="Noto Sans" w:cs="Noto Sans"/>
          <w:sz w:val="20"/>
          <w:lang w:val="es-MX"/>
        </w:rPr>
      </w:pPr>
    </w:p>
    <w:p w14:paraId="53CFEF28" w14:textId="29A1368B" w:rsidR="00670A9C" w:rsidRPr="00D312BA" w:rsidRDefault="00670A9C" w:rsidP="00D312BA">
      <w:pPr>
        <w:numPr>
          <w:ilvl w:val="0"/>
          <w:numId w:val="6"/>
        </w:numPr>
        <w:tabs>
          <w:tab w:val="clear" w:pos="1708"/>
          <w:tab w:val="num" w:pos="993"/>
        </w:tabs>
        <w:ind w:left="993" w:right="-232" w:hanging="426"/>
        <w:jc w:val="both"/>
        <w:rPr>
          <w:rFonts w:ascii="Noto Sans" w:hAnsi="Noto Sans" w:cs="Noto Sans"/>
          <w:b/>
        </w:rPr>
      </w:pPr>
      <w:r w:rsidRPr="00D312BA">
        <w:rPr>
          <w:rFonts w:ascii="Noto Sans" w:hAnsi="Noto Sans" w:cs="Noto Sans"/>
          <w:b/>
        </w:rPr>
        <w:t>ENCUESTA DE TRANSPARENCIA.</w:t>
      </w:r>
    </w:p>
    <w:p w14:paraId="6B16BBA1" w14:textId="77777777" w:rsidR="00670A9C" w:rsidRPr="0063190C" w:rsidRDefault="00670A9C" w:rsidP="003C73E4">
      <w:pPr>
        <w:pStyle w:val="Sangradetextonormal"/>
        <w:ind w:left="0" w:right="-232" w:firstLine="0"/>
        <w:rPr>
          <w:rFonts w:ascii="Noto Sans" w:hAnsi="Noto Sans" w:cs="Noto Sans"/>
          <w:sz w:val="20"/>
        </w:rPr>
      </w:pPr>
    </w:p>
    <w:p w14:paraId="6E95EE10" w14:textId="299F8550" w:rsidR="002270A3" w:rsidRPr="0063190C" w:rsidRDefault="00670A9C" w:rsidP="003C73E4">
      <w:pPr>
        <w:pStyle w:val="Sangradetextonormal"/>
        <w:ind w:left="993" w:right="-232" w:firstLine="0"/>
        <w:rPr>
          <w:rFonts w:ascii="Noto Sans" w:hAnsi="Noto Sans" w:cs="Noto Sans"/>
          <w:sz w:val="20"/>
          <w:lang w:val="es-MX"/>
        </w:rPr>
      </w:pPr>
      <w:r w:rsidRPr="0063190C">
        <w:rPr>
          <w:rFonts w:ascii="Noto Sans" w:hAnsi="Noto Sans" w:cs="Noto Sans"/>
          <w:sz w:val="20"/>
        </w:rPr>
        <w:t>Con la finalidad de que exista una retroalimentación entre los LICITANTE</w:t>
      </w:r>
      <w:r w:rsidRPr="0063190C">
        <w:rPr>
          <w:rFonts w:ascii="Noto Sans" w:hAnsi="Noto Sans" w:cs="Noto Sans"/>
          <w:sz w:val="20"/>
          <w:lang w:val="es-MX"/>
        </w:rPr>
        <w:t xml:space="preserve">S </w:t>
      </w:r>
      <w:r w:rsidRPr="0063190C">
        <w:rPr>
          <w:rFonts w:ascii="Noto Sans" w:hAnsi="Noto Sans" w:cs="Noto Sans"/>
          <w:sz w:val="20"/>
        </w:rPr>
        <w:t xml:space="preserve">y la CONVOCANTE, que permita detectar áreas de oportunidad y aspectos susceptibles de mejora, se incluye como parte de los </w:t>
      </w:r>
      <w:r w:rsidR="00FE2983" w:rsidRPr="0063190C">
        <w:rPr>
          <w:rFonts w:ascii="Noto Sans" w:hAnsi="Noto Sans" w:cs="Noto Sans"/>
          <w:sz w:val="20"/>
          <w:lang w:val="es-MX"/>
        </w:rPr>
        <w:t xml:space="preserve">FORMATOS DE CONTROL proporcionados por la CONVOCANTE en </w:t>
      </w:r>
      <w:r w:rsidRPr="0063190C">
        <w:rPr>
          <w:rFonts w:ascii="Noto Sans" w:hAnsi="Noto Sans" w:cs="Noto Sans"/>
          <w:sz w:val="20"/>
        </w:rPr>
        <w:t xml:space="preserve">este </w:t>
      </w:r>
      <w:r w:rsidR="00292E6F" w:rsidRPr="0063190C">
        <w:rPr>
          <w:rFonts w:ascii="Noto Sans" w:hAnsi="Noto Sans" w:cs="Noto Sans"/>
          <w:sz w:val="20"/>
        </w:rPr>
        <w:t>proceso de contratación</w:t>
      </w:r>
      <w:r w:rsidRPr="0063190C">
        <w:rPr>
          <w:rFonts w:ascii="Noto Sans" w:hAnsi="Noto Sans" w:cs="Noto Sans"/>
          <w:sz w:val="20"/>
        </w:rPr>
        <w:t xml:space="preserve">, el formato de </w:t>
      </w:r>
      <w:r w:rsidRPr="0063190C">
        <w:rPr>
          <w:rFonts w:ascii="Noto Sans" w:hAnsi="Noto Sans" w:cs="Noto Sans"/>
          <w:b/>
          <w:bCs/>
          <w:sz w:val="20"/>
        </w:rPr>
        <w:t>ENCUESTA DE TRANSPARENCIA</w:t>
      </w:r>
      <w:r w:rsidR="002270A3" w:rsidRPr="0063190C">
        <w:rPr>
          <w:rFonts w:ascii="Noto Sans" w:hAnsi="Noto Sans" w:cs="Noto Sans"/>
          <w:b/>
          <w:bCs/>
          <w:sz w:val="20"/>
          <w:lang w:val="es-MX"/>
        </w:rPr>
        <w:t xml:space="preserve"> </w:t>
      </w:r>
      <w:r w:rsidR="002270A3" w:rsidRPr="0063190C">
        <w:rPr>
          <w:rFonts w:ascii="Noto Sans" w:hAnsi="Noto Sans" w:cs="Noto Sans"/>
          <w:b/>
          <w:bCs/>
          <w:sz w:val="20"/>
        </w:rPr>
        <w:t>ASPN-ALT-GI-F-08</w:t>
      </w:r>
      <w:r w:rsidRPr="0063190C">
        <w:rPr>
          <w:rFonts w:ascii="Noto Sans" w:hAnsi="Noto Sans" w:cs="Noto Sans"/>
          <w:sz w:val="20"/>
        </w:rPr>
        <w:t>,</w:t>
      </w:r>
      <w:r w:rsidR="00FE2983" w:rsidRPr="0063190C">
        <w:rPr>
          <w:rFonts w:ascii="Noto Sans" w:hAnsi="Noto Sans" w:cs="Noto Sans"/>
          <w:sz w:val="20"/>
          <w:lang w:val="es-MX"/>
        </w:rPr>
        <w:t xml:space="preserve"> </w:t>
      </w:r>
      <w:r w:rsidRPr="0063190C">
        <w:rPr>
          <w:rFonts w:ascii="Noto Sans" w:hAnsi="Noto Sans" w:cs="Noto Sans"/>
          <w:sz w:val="20"/>
        </w:rPr>
        <w:t xml:space="preserve">el cual se solicita sea remitido debidamente requisitado a través del </w:t>
      </w:r>
      <w:r w:rsidR="001D5D7A" w:rsidRPr="001D5D7A">
        <w:rPr>
          <w:rFonts w:ascii="Noto Sans" w:hAnsi="Noto Sans" w:cs="Noto Sans"/>
          <w:sz w:val="20"/>
        </w:rPr>
        <w:t>Compras</w:t>
      </w:r>
      <w:r w:rsidR="00474CC7">
        <w:rPr>
          <w:rFonts w:ascii="Noto Sans" w:hAnsi="Noto Sans" w:cs="Noto Sans"/>
          <w:sz w:val="20"/>
        </w:rPr>
        <w:t xml:space="preserve"> </w:t>
      </w:r>
      <w:r w:rsidR="001D5D7A" w:rsidRPr="001D5D7A">
        <w:rPr>
          <w:rFonts w:ascii="Noto Sans" w:hAnsi="Noto Sans" w:cs="Noto Sans"/>
          <w:sz w:val="20"/>
        </w:rPr>
        <w:t>MX</w:t>
      </w:r>
      <w:r w:rsidRPr="0063190C">
        <w:rPr>
          <w:rFonts w:ascii="Noto Sans" w:hAnsi="Noto Sans" w:cs="Noto Sans"/>
          <w:sz w:val="20"/>
        </w:rPr>
        <w:t xml:space="preserve"> (área de mensajes)</w:t>
      </w:r>
      <w:r w:rsidR="00C917C3" w:rsidRPr="0063190C">
        <w:rPr>
          <w:rFonts w:ascii="Noto Sans" w:hAnsi="Noto Sans" w:cs="Noto Sans"/>
          <w:sz w:val="20"/>
          <w:lang w:val="es-MX"/>
        </w:rPr>
        <w:t xml:space="preserve"> o </w:t>
      </w:r>
      <w:r w:rsidRPr="0063190C">
        <w:rPr>
          <w:rFonts w:ascii="Noto Sans" w:hAnsi="Noto Sans" w:cs="Noto Sans"/>
          <w:sz w:val="20"/>
        </w:rPr>
        <w:t xml:space="preserve">por correo electrónico a </w:t>
      </w:r>
      <w:r w:rsidR="002270A3" w:rsidRPr="0063190C">
        <w:rPr>
          <w:rFonts w:ascii="Noto Sans" w:hAnsi="Noto Sans" w:cs="Noto Sans"/>
          <w:sz w:val="20"/>
          <w:lang w:val="es-MX"/>
        </w:rPr>
        <w:t>las siguientes direcciones:</w:t>
      </w:r>
      <w:r w:rsidR="006B6FD5" w:rsidRPr="0063190C">
        <w:rPr>
          <w:rFonts w:ascii="Noto Sans" w:hAnsi="Noto Sans" w:cs="Noto Sans"/>
          <w:sz w:val="20"/>
          <w:lang w:val="es-MX"/>
        </w:rPr>
        <w:t xml:space="preserve"> </w:t>
      </w:r>
    </w:p>
    <w:p w14:paraId="24EBED9A" w14:textId="2EF40D2F" w:rsidR="0062088B" w:rsidRDefault="0062088B" w:rsidP="003C73E4">
      <w:pPr>
        <w:pStyle w:val="Sangradetextonormal"/>
        <w:ind w:left="993" w:right="-232" w:firstLine="0"/>
        <w:rPr>
          <w:rStyle w:val="Hipervnculo"/>
          <w:rFonts w:ascii="Noto Sans" w:hAnsi="Noto Sans" w:cs="Noto Sans"/>
          <w:b/>
          <w:bCs/>
          <w:sz w:val="20"/>
        </w:rPr>
      </w:pPr>
    </w:p>
    <w:p w14:paraId="3A7D04D8" w14:textId="755AEE1D" w:rsidR="0062088B" w:rsidRPr="0062088B" w:rsidRDefault="00C8112C" w:rsidP="0062088B">
      <w:pPr>
        <w:pStyle w:val="Sangradetextonormal"/>
        <w:ind w:left="993" w:right="-232" w:firstLine="0"/>
        <w:rPr>
          <w:rStyle w:val="Hipervnculo"/>
          <w:rFonts w:ascii="Noto Sans" w:hAnsi="Noto Sans" w:cs="Noto Sans"/>
          <w:b/>
          <w:bCs/>
          <w:sz w:val="20"/>
        </w:rPr>
      </w:pPr>
      <w:r>
        <w:rPr>
          <w:rStyle w:val="Hipervnculo"/>
          <w:rFonts w:ascii="Noto Sans" w:hAnsi="Noto Sans" w:cs="Noto Sans"/>
          <w:b/>
          <w:bCs/>
          <w:sz w:val="20"/>
        </w:rPr>
        <w:t>mvaladez</w:t>
      </w:r>
      <w:r w:rsidR="0062088B" w:rsidRPr="0062088B">
        <w:rPr>
          <w:rStyle w:val="Hipervnculo"/>
          <w:rFonts w:ascii="Noto Sans" w:hAnsi="Noto Sans" w:cs="Noto Sans"/>
          <w:b/>
          <w:bCs/>
          <w:sz w:val="20"/>
        </w:rPr>
        <w:t>@puertoaltamira.com.mx</w:t>
      </w:r>
    </w:p>
    <w:p w14:paraId="692FB838" w14:textId="77777777" w:rsidR="0062088B" w:rsidRP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mtello@puertoaltamira.com.mx</w:t>
      </w:r>
    </w:p>
    <w:p w14:paraId="63AA8868" w14:textId="66BB2FCE" w:rsid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sruiz@puertoaltamira.com.mx</w:t>
      </w:r>
    </w:p>
    <w:p w14:paraId="500594FB" w14:textId="013136FB" w:rsidR="0062088B" w:rsidRDefault="0062088B" w:rsidP="003C73E4">
      <w:pPr>
        <w:pStyle w:val="Sangradetextonormal"/>
        <w:ind w:left="993" w:right="-232" w:firstLine="0"/>
        <w:rPr>
          <w:rStyle w:val="Hipervnculo"/>
          <w:rFonts w:ascii="Noto Sans" w:hAnsi="Noto Sans" w:cs="Noto Sans"/>
          <w:b/>
          <w:bCs/>
          <w:sz w:val="20"/>
        </w:rPr>
      </w:pPr>
    </w:p>
    <w:p w14:paraId="6229081F" w14:textId="61A57E52" w:rsidR="00670A9C" w:rsidRPr="0063190C" w:rsidRDefault="002270A3" w:rsidP="0062088B">
      <w:pPr>
        <w:pStyle w:val="Sangradetextonormal"/>
        <w:ind w:left="993" w:right="-232" w:firstLine="0"/>
        <w:rPr>
          <w:rFonts w:ascii="Noto Sans" w:hAnsi="Noto Sans" w:cs="Noto Sans"/>
          <w:sz w:val="20"/>
        </w:rPr>
      </w:pPr>
      <w:r w:rsidRPr="0063190C">
        <w:rPr>
          <w:rFonts w:ascii="Noto Sans" w:hAnsi="Noto Sans" w:cs="Noto Sans"/>
          <w:sz w:val="20"/>
          <w:lang w:val="es-MX"/>
        </w:rPr>
        <w:t>También podrán entregarlas físicamente e</w:t>
      </w:r>
      <w:r w:rsidR="00670A9C" w:rsidRPr="0063190C">
        <w:rPr>
          <w:rFonts w:ascii="Noto Sans" w:hAnsi="Noto Sans" w:cs="Noto Sans"/>
          <w:sz w:val="20"/>
        </w:rPr>
        <w:t xml:space="preserve">n el buzón que se localiza en el acceso principal del edificio de la </w:t>
      </w:r>
      <w:r w:rsidR="00AA41B7" w:rsidRPr="0063190C">
        <w:rPr>
          <w:rFonts w:ascii="Noto Sans" w:hAnsi="Noto Sans" w:cs="Noto Sans"/>
          <w:sz w:val="20"/>
        </w:rPr>
        <w:t>ASIPONA ALTAMIRA</w:t>
      </w:r>
      <w:r w:rsidR="00670A9C" w:rsidRPr="0063190C">
        <w:rPr>
          <w:rFonts w:ascii="Noto Sans" w:hAnsi="Noto Sans" w:cs="Noto Sans"/>
          <w:sz w:val="20"/>
        </w:rPr>
        <w:t xml:space="preserve">, una vez que concluya el </w:t>
      </w:r>
      <w:r w:rsidR="00292E6F" w:rsidRPr="0063190C">
        <w:rPr>
          <w:rFonts w:ascii="Noto Sans" w:hAnsi="Noto Sans" w:cs="Noto Sans"/>
          <w:sz w:val="20"/>
        </w:rPr>
        <w:t>proceso de contratación</w:t>
      </w:r>
      <w:r w:rsidR="00670A9C" w:rsidRPr="0063190C">
        <w:rPr>
          <w:rFonts w:ascii="Noto Sans" w:hAnsi="Noto Sans" w:cs="Noto Sans"/>
          <w:sz w:val="20"/>
        </w:rPr>
        <w:t>.</w:t>
      </w:r>
    </w:p>
    <w:p w14:paraId="314630D8" w14:textId="77777777" w:rsidR="00752167" w:rsidRPr="0063190C" w:rsidRDefault="00752167" w:rsidP="003C73E4">
      <w:pPr>
        <w:pStyle w:val="Sangradetextonormal"/>
        <w:ind w:left="1418" w:right="-232" w:firstLine="0"/>
        <w:rPr>
          <w:rFonts w:ascii="Noto Sans" w:hAnsi="Noto Sans" w:cs="Noto Sans"/>
          <w:sz w:val="20"/>
        </w:rPr>
      </w:pPr>
    </w:p>
    <w:p w14:paraId="0033DB04" w14:textId="77777777" w:rsidR="00A85CBE" w:rsidRPr="0063190C" w:rsidRDefault="00A85CBE" w:rsidP="00474CC7">
      <w:pPr>
        <w:pStyle w:val="Sangradetextonormal"/>
        <w:ind w:left="0" w:right="-232" w:firstLine="0"/>
        <w:rPr>
          <w:rFonts w:ascii="Noto Sans" w:hAnsi="Noto Sans" w:cs="Noto Sans"/>
          <w:sz w:val="20"/>
        </w:rPr>
      </w:pPr>
    </w:p>
    <w:p w14:paraId="6E19916C" w14:textId="77777777" w:rsidR="00F23D22" w:rsidRPr="0063190C" w:rsidRDefault="00F23D22" w:rsidP="003C73E4">
      <w:pPr>
        <w:pStyle w:val="Sangradetextonormal"/>
        <w:ind w:right="-232"/>
        <w:rPr>
          <w:rFonts w:ascii="Noto Sans" w:hAnsi="Noto Sans" w:cs="Noto Sans"/>
          <w:sz w:val="20"/>
          <w:lang w:val="es-MX"/>
        </w:rPr>
      </w:pPr>
    </w:p>
    <w:p w14:paraId="7D1CC10D" w14:textId="0B743140" w:rsidR="00F075CD" w:rsidRPr="0063190C" w:rsidRDefault="00F075CD" w:rsidP="003C73E4">
      <w:pPr>
        <w:numPr>
          <w:ilvl w:val="0"/>
          <w:numId w:val="6"/>
        </w:numPr>
        <w:tabs>
          <w:tab w:val="clear" w:pos="1708"/>
          <w:tab w:val="num" w:pos="993"/>
        </w:tabs>
        <w:ind w:left="993" w:right="-232" w:hanging="426"/>
        <w:jc w:val="both"/>
        <w:rPr>
          <w:rFonts w:ascii="Noto Sans" w:hAnsi="Noto Sans" w:cs="Noto Sans"/>
          <w:b/>
        </w:rPr>
      </w:pPr>
      <w:bookmarkStart w:id="141" w:name="_Hlk32412455"/>
      <w:r w:rsidRPr="0063190C">
        <w:rPr>
          <w:rFonts w:ascii="Noto Sans" w:hAnsi="Noto Sans" w:cs="Noto Sans"/>
          <w:b/>
        </w:rPr>
        <w:t>NOTA INFORMATIVA PARA PARTICIPANTES DE PAÍSES MIEMBROS DE LA ORGANIZACIÓN PARA LA COOPERACIÓN Y EL DESARROLLO ECONÓMICO (OCDE)</w:t>
      </w:r>
      <w:r w:rsidR="006624A6" w:rsidRPr="0063190C">
        <w:rPr>
          <w:rFonts w:ascii="Noto Sans" w:hAnsi="Noto Sans" w:cs="Noto Sans"/>
          <w:b/>
        </w:rPr>
        <w:t>.</w:t>
      </w:r>
    </w:p>
    <w:bookmarkEnd w:id="141"/>
    <w:p w14:paraId="53C4DC5B" w14:textId="77777777" w:rsidR="006277D8" w:rsidRPr="0063190C" w:rsidRDefault="006277D8" w:rsidP="003C73E4">
      <w:pPr>
        <w:pStyle w:val="Sangradetextonormal"/>
        <w:ind w:left="993" w:right="-232" w:firstLine="0"/>
        <w:rPr>
          <w:rFonts w:ascii="Noto Sans" w:hAnsi="Noto Sans" w:cs="Noto Sans"/>
          <w:sz w:val="20"/>
        </w:rPr>
      </w:pPr>
    </w:p>
    <w:p w14:paraId="1DA05D27" w14:textId="71AB4D64" w:rsidR="00F075CD" w:rsidRPr="0063190C" w:rsidRDefault="00F075CD" w:rsidP="003C73E4">
      <w:pPr>
        <w:pStyle w:val="Sangradetextonormal"/>
        <w:ind w:left="993" w:right="-232" w:firstLine="0"/>
        <w:rPr>
          <w:rFonts w:ascii="Noto Sans" w:hAnsi="Noto Sans" w:cs="Noto Sans"/>
          <w:sz w:val="20"/>
        </w:rPr>
      </w:pPr>
      <w:r w:rsidRPr="0063190C">
        <w:rPr>
          <w:rFonts w:ascii="Noto Sans" w:hAnsi="Noto Sans" w:cs="Noto Sans"/>
          <w:sz w:val="20"/>
        </w:rPr>
        <w:t>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sz w:val="20"/>
        </w:rPr>
        <w:t>acionales.</w:t>
      </w:r>
    </w:p>
    <w:p w14:paraId="4B09603B" w14:textId="77777777" w:rsidR="000A7102" w:rsidRPr="0063190C" w:rsidRDefault="000A7102" w:rsidP="003C73E4">
      <w:pPr>
        <w:pStyle w:val="Sangradetextonormal"/>
        <w:ind w:left="1418" w:right="-232" w:firstLine="0"/>
        <w:rPr>
          <w:rFonts w:ascii="Noto Sans" w:hAnsi="Noto Sans" w:cs="Noto Sans"/>
          <w:sz w:val="20"/>
        </w:rPr>
      </w:pPr>
    </w:p>
    <w:p w14:paraId="3A95551F" w14:textId="5D585C3E" w:rsidR="00F075CD" w:rsidRPr="0063190C" w:rsidRDefault="00F075CD" w:rsidP="003C73E4">
      <w:pPr>
        <w:numPr>
          <w:ilvl w:val="0"/>
          <w:numId w:val="6"/>
        </w:numPr>
        <w:tabs>
          <w:tab w:val="num" w:pos="993"/>
        </w:tabs>
        <w:ind w:left="993" w:right="-232" w:hanging="426"/>
        <w:jc w:val="both"/>
        <w:rPr>
          <w:rFonts w:ascii="Noto Sans" w:hAnsi="Noto Sans" w:cs="Noto Sans"/>
          <w:b/>
        </w:rPr>
      </w:pPr>
      <w:r w:rsidRPr="0063190C">
        <w:rPr>
          <w:rFonts w:ascii="Noto Sans" w:hAnsi="Noto Sans" w:cs="Noto Sans"/>
          <w:b/>
        </w:rPr>
        <w:t>ORIENTACIÓN</w:t>
      </w:r>
      <w:r w:rsidR="00F81CAB" w:rsidRPr="0063190C">
        <w:rPr>
          <w:rFonts w:ascii="Noto Sans" w:hAnsi="Noto Sans" w:cs="Noto Sans"/>
          <w:b/>
        </w:rPr>
        <w:t>,</w:t>
      </w:r>
      <w:r w:rsidRPr="0063190C">
        <w:rPr>
          <w:rFonts w:ascii="Noto Sans" w:hAnsi="Noto Sans" w:cs="Noto Sans"/>
          <w:b/>
        </w:rPr>
        <w:t xml:space="preserve"> ACLARACIONES</w:t>
      </w:r>
      <w:r w:rsidR="00F81CAB" w:rsidRPr="0063190C">
        <w:rPr>
          <w:rFonts w:ascii="Noto Sans" w:hAnsi="Noto Sans" w:cs="Noto Sans"/>
          <w:b/>
        </w:rPr>
        <w:t xml:space="preserve"> Y REQUISITOS PARA INGRESAR A LA ASIPONA ALTAMIRA</w:t>
      </w:r>
      <w:r w:rsidR="0084688D" w:rsidRPr="0063190C">
        <w:rPr>
          <w:rFonts w:ascii="Noto Sans" w:hAnsi="Noto Sans" w:cs="Noto Sans"/>
          <w:b/>
        </w:rPr>
        <w:t>.</w:t>
      </w:r>
      <w:r w:rsidRPr="0063190C">
        <w:rPr>
          <w:rFonts w:ascii="Noto Sans" w:hAnsi="Noto Sans" w:cs="Noto Sans"/>
          <w:b/>
        </w:rPr>
        <w:t xml:space="preserve"> </w:t>
      </w:r>
    </w:p>
    <w:p w14:paraId="017BBAB9" w14:textId="77777777" w:rsidR="00752167" w:rsidRPr="0063190C" w:rsidRDefault="00752167" w:rsidP="003C73E4">
      <w:pPr>
        <w:tabs>
          <w:tab w:val="num" w:pos="993"/>
          <w:tab w:val="num" w:pos="1708"/>
        </w:tabs>
        <w:ind w:left="993" w:right="-232" w:hanging="426"/>
        <w:jc w:val="both"/>
        <w:rPr>
          <w:rFonts w:ascii="Noto Sans" w:hAnsi="Noto Sans" w:cs="Noto Sans"/>
          <w:b/>
        </w:rPr>
      </w:pPr>
    </w:p>
    <w:p w14:paraId="154A222E" w14:textId="5319C11E" w:rsidR="007A69E1" w:rsidRPr="0063190C" w:rsidRDefault="007A1F68" w:rsidP="003C73E4">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 xml:space="preserve">.1 </w:t>
      </w:r>
      <w:r w:rsidR="007A69E1" w:rsidRPr="0063190C">
        <w:rPr>
          <w:rFonts w:ascii="Noto Sans" w:hAnsi="Noto Sans" w:cs="Noto Sans"/>
          <w:b/>
          <w:bCs/>
          <w:sz w:val="20"/>
        </w:rPr>
        <w:t>ORIENTACIÓN</w:t>
      </w:r>
      <w:r w:rsidR="007A69E1" w:rsidRPr="0063190C">
        <w:rPr>
          <w:rFonts w:ascii="Noto Sans" w:hAnsi="Noto Sans" w:cs="Noto Sans"/>
          <w:b/>
          <w:bCs/>
          <w:sz w:val="20"/>
          <w:lang w:val="es-MX"/>
        </w:rPr>
        <w:t xml:space="preserve"> Y</w:t>
      </w:r>
      <w:r w:rsidR="007A69E1" w:rsidRPr="0063190C">
        <w:rPr>
          <w:rFonts w:ascii="Noto Sans" w:hAnsi="Noto Sans" w:cs="Noto Sans"/>
          <w:b/>
          <w:bCs/>
          <w:sz w:val="20"/>
        </w:rPr>
        <w:t xml:space="preserve"> ACLARACIONES</w:t>
      </w:r>
      <w:r w:rsidR="007A69E1" w:rsidRPr="0063190C">
        <w:rPr>
          <w:rFonts w:ascii="Noto Sans" w:hAnsi="Noto Sans" w:cs="Noto Sans"/>
          <w:b/>
          <w:bCs/>
          <w:sz w:val="20"/>
          <w:lang w:val="es-MX"/>
        </w:rPr>
        <w:t>.</w:t>
      </w:r>
    </w:p>
    <w:p w14:paraId="2E18DEAF" w14:textId="77777777" w:rsidR="007A69E1" w:rsidRPr="0063190C" w:rsidRDefault="007A69E1" w:rsidP="003C73E4">
      <w:pPr>
        <w:pStyle w:val="Sangradetextonormal"/>
        <w:tabs>
          <w:tab w:val="num" w:pos="993"/>
        </w:tabs>
        <w:ind w:left="993" w:right="-232" w:hanging="426"/>
        <w:rPr>
          <w:rFonts w:ascii="Noto Sans" w:hAnsi="Noto Sans" w:cs="Noto Sans"/>
          <w:sz w:val="20"/>
          <w:lang w:val="es-MX"/>
        </w:rPr>
      </w:pPr>
    </w:p>
    <w:p w14:paraId="26EA2665" w14:textId="5D18EB15" w:rsidR="00051293" w:rsidRPr="0063190C" w:rsidRDefault="00F075CD" w:rsidP="003F1858">
      <w:pPr>
        <w:pStyle w:val="Sangradetextonormal"/>
        <w:tabs>
          <w:tab w:val="num" w:pos="1418"/>
        </w:tabs>
        <w:ind w:left="1418" w:right="-232" w:firstLine="0"/>
        <w:rPr>
          <w:rFonts w:ascii="Noto Sans" w:hAnsi="Noto Sans" w:cs="Noto Sans"/>
          <w:sz w:val="20"/>
          <w:lang w:val="es-MX"/>
        </w:rPr>
      </w:pPr>
      <w:r w:rsidRPr="0063190C">
        <w:rPr>
          <w:rFonts w:ascii="Noto Sans" w:hAnsi="Noto Sans" w:cs="Noto Sans"/>
          <w:sz w:val="20"/>
        </w:rPr>
        <w:t xml:space="preserve">Para cualquier orientación o aclaraciones respecto de </w:t>
      </w:r>
      <w:r w:rsidR="00BE3BF0" w:rsidRPr="0063190C">
        <w:rPr>
          <w:rFonts w:ascii="Noto Sans" w:hAnsi="Noto Sans" w:cs="Noto Sans"/>
          <w:sz w:val="20"/>
        </w:rPr>
        <w:t>la CONVOCATORIA</w:t>
      </w:r>
      <w:r w:rsidRPr="0063190C">
        <w:rPr>
          <w:rFonts w:ascii="Noto Sans" w:hAnsi="Noto Sans" w:cs="Noto Sans"/>
          <w:sz w:val="20"/>
        </w:rPr>
        <w:t>, l</w:t>
      </w:r>
      <w:r w:rsidR="00087A7A" w:rsidRPr="0063190C">
        <w:rPr>
          <w:rFonts w:ascii="Noto Sans" w:hAnsi="Noto Sans" w:cs="Noto Sans"/>
          <w:sz w:val="20"/>
          <w:lang w:val="es-MX"/>
        </w:rPr>
        <w:t>os</w:t>
      </w:r>
      <w:r w:rsidRPr="0063190C">
        <w:rPr>
          <w:rFonts w:ascii="Noto Sans" w:hAnsi="Noto Sans" w:cs="Noto Sans"/>
          <w:sz w:val="20"/>
        </w:rPr>
        <w:t xml:space="preserve"> LICITANTE</w:t>
      </w:r>
      <w:r w:rsidR="00087A7A" w:rsidRPr="0063190C">
        <w:rPr>
          <w:rFonts w:ascii="Noto Sans" w:hAnsi="Noto Sans" w:cs="Noto Sans"/>
          <w:sz w:val="20"/>
          <w:lang w:val="es-MX"/>
        </w:rPr>
        <w:t>S</w:t>
      </w:r>
      <w:r w:rsidRPr="0063190C">
        <w:rPr>
          <w:rFonts w:ascii="Noto Sans" w:hAnsi="Noto Sans" w:cs="Noto Sans"/>
          <w:sz w:val="20"/>
        </w:rPr>
        <w:t xml:space="preserve"> deberá</w:t>
      </w:r>
      <w:r w:rsidR="00087A7A" w:rsidRPr="0063190C">
        <w:rPr>
          <w:rFonts w:ascii="Noto Sans" w:hAnsi="Noto Sans" w:cs="Noto Sans"/>
          <w:sz w:val="20"/>
          <w:lang w:val="es-MX"/>
        </w:rPr>
        <w:t>n</w:t>
      </w:r>
      <w:r w:rsidRPr="0063190C">
        <w:rPr>
          <w:rFonts w:ascii="Noto Sans" w:hAnsi="Noto Sans" w:cs="Noto Sans"/>
          <w:sz w:val="20"/>
        </w:rPr>
        <w:t xml:space="preserve"> dirigirse a la </w:t>
      </w:r>
      <w:r w:rsidR="00087A7A" w:rsidRPr="0063190C">
        <w:rPr>
          <w:rFonts w:ascii="Noto Sans" w:hAnsi="Noto Sans" w:cs="Noto Sans"/>
          <w:sz w:val="20"/>
        </w:rPr>
        <w:t>ASIPONA ALTAMIRA</w:t>
      </w:r>
      <w:r w:rsidRPr="0063190C">
        <w:rPr>
          <w:rFonts w:ascii="Noto Sans" w:hAnsi="Noto Sans" w:cs="Noto Sans"/>
          <w:sz w:val="20"/>
        </w:rPr>
        <w:t>, sita en calle Río Tamesí km. 0 800, lado sur, Colonia Puerto Industrial, Altamira, Tam</w:t>
      </w:r>
      <w:r w:rsidR="006F33F4" w:rsidRPr="0063190C">
        <w:rPr>
          <w:rFonts w:ascii="Noto Sans" w:hAnsi="Noto Sans" w:cs="Noto Sans"/>
          <w:sz w:val="20"/>
          <w:lang w:val="es-MX"/>
        </w:rPr>
        <w:t>aulipas</w:t>
      </w:r>
      <w:r w:rsidRPr="0063190C">
        <w:rPr>
          <w:rFonts w:ascii="Noto Sans" w:hAnsi="Noto Sans" w:cs="Noto Sans"/>
          <w:sz w:val="20"/>
        </w:rPr>
        <w:t>, C.P. 89603</w:t>
      </w:r>
      <w:r w:rsidR="003F1858" w:rsidRPr="0063190C">
        <w:rPr>
          <w:rFonts w:ascii="Noto Sans" w:hAnsi="Noto Sans" w:cs="Noto Sans"/>
          <w:sz w:val="20"/>
          <w:lang w:val="es-MX"/>
        </w:rPr>
        <w:t>, a los siguientes correos electrónicos:</w:t>
      </w:r>
    </w:p>
    <w:p w14:paraId="2367ACCD" w14:textId="77777777" w:rsidR="003F1858" w:rsidRPr="0063190C" w:rsidRDefault="003F1858" w:rsidP="003C73E4">
      <w:pPr>
        <w:pStyle w:val="Textoindependiente"/>
        <w:tabs>
          <w:tab w:val="num" w:pos="993"/>
          <w:tab w:val="num" w:pos="1418"/>
        </w:tabs>
        <w:ind w:left="1418" w:right="-232"/>
        <w:rPr>
          <w:rFonts w:ascii="Noto Sans" w:hAnsi="Noto Sans" w:cs="Noto Sans"/>
        </w:rPr>
      </w:pPr>
      <w:bookmarkStart w:id="142" w:name="_Hlk62727957"/>
    </w:p>
    <w:p w14:paraId="79B9BF71" w14:textId="7AA2B8B7" w:rsidR="0062088B" w:rsidRPr="0062088B" w:rsidRDefault="00C8112C" w:rsidP="0062088B">
      <w:pPr>
        <w:pStyle w:val="Textoindependiente"/>
        <w:tabs>
          <w:tab w:val="num" w:pos="993"/>
          <w:tab w:val="num" w:pos="1418"/>
        </w:tabs>
        <w:ind w:left="1418" w:right="-232"/>
        <w:rPr>
          <w:rStyle w:val="Hipervnculo"/>
          <w:rFonts w:ascii="Noto Sans" w:hAnsi="Noto Sans" w:cs="Noto Sans"/>
          <w:b/>
          <w:bCs/>
          <w:sz w:val="20"/>
        </w:rPr>
      </w:pPr>
      <w:hyperlink r:id="rId16" w:history="1">
        <w:r w:rsidRPr="00916660">
          <w:rPr>
            <w:rStyle w:val="Hipervnculo"/>
            <w:rFonts w:ascii="Noto Sans" w:hAnsi="Noto Sans" w:cs="Noto Sans"/>
            <w:b/>
            <w:bCs/>
            <w:sz w:val="20"/>
          </w:rPr>
          <w:t>mvaladez@puertoaltamira.com.mx</w:t>
        </w:r>
      </w:hyperlink>
    </w:p>
    <w:p w14:paraId="79D05D3E" w14:textId="31511AE0" w:rsidR="0062088B" w:rsidRPr="0062088B" w:rsidRDefault="0062088B" w:rsidP="0062088B">
      <w:pPr>
        <w:pStyle w:val="Textoindependiente"/>
        <w:tabs>
          <w:tab w:val="num" w:pos="993"/>
          <w:tab w:val="num" w:pos="1418"/>
        </w:tabs>
        <w:ind w:left="1418" w:right="-232"/>
        <w:rPr>
          <w:rStyle w:val="Hipervnculo"/>
          <w:rFonts w:ascii="Noto Sans" w:hAnsi="Noto Sans" w:cs="Noto Sans"/>
          <w:b/>
          <w:bCs/>
          <w:sz w:val="20"/>
        </w:rPr>
      </w:pPr>
      <w:hyperlink r:id="rId17" w:history="1">
        <w:r w:rsidRPr="00672935">
          <w:rPr>
            <w:rStyle w:val="Hipervnculo"/>
            <w:rFonts w:ascii="Noto Sans" w:hAnsi="Noto Sans" w:cs="Noto Sans"/>
            <w:b/>
            <w:bCs/>
            <w:sz w:val="20"/>
          </w:rPr>
          <w:t>mtello@puertoaltamira.com.mx</w:t>
        </w:r>
      </w:hyperlink>
    </w:p>
    <w:p w14:paraId="0404F790" w14:textId="4D9A1020" w:rsidR="0062088B" w:rsidRPr="0062088B" w:rsidRDefault="00F7370C" w:rsidP="0062088B">
      <w:pPr>
        <w:pStyle w:val="Textoindependiente"/>
        <w:tabs>
          <w:tab w:val="num" w:pos="993"/>
          <w:tab w:val="num" w:pos="1418"/>
        </w:tabs>
        <w:ind w:left="1418" w:right="-232"/>
        <w:rPr>
          <w:rStyle w:val="Hipervnculo"/>
          <w:rFonts w:ascii="Noto Sans" w:hAnsi="Noto Sans" w:cs="Noto Sans"/>
          <w:b/>
          <w:bCs/>
          <w:sz w:val="20"/>
        </w:rPr>
      </w:pPr>
      <w:hyperlink r:id="rId18" w:history="1">
        <w:r w:rsidRPr="0062088B">
          <w:rPr>
            <w:rStyle w:val="Hipervnculo"/>
            <w:rFonts w:ascii="Noto Sans" w:hAnsi="Noto Sans" w:cs="Noto Sans"/>
            <w:b/>
            <w:bCs/>
            <w:sz w:val="20"/>
          </w:rPr>
          <w:t>sruiz@puertoaltamira.com.mx</w:t>
        </w:r>
      </w:hyperlink>
    </w:p>
    <w:p w14:paraId="2A6D1BE5" w14:textId="77777777" w:rsidR="0062088B" w:rsidRPr="0062088B" w:rsidRDefault="0062088B" w:rsidP="003C73E4">
      <w:pPr>
        <w:pStyle w:val="Textoindependiente"/>
        <w:tabs>
          <w:tab w:val="num" w:pos="993"/>
          <w:tab w:val="num" w:pos="1418"/>
        </w:tabs>
        <w:ind w:left="1418" w:right="-232"/>
        <w:rPr>
          <w:rStyle w:val="Hipervnculo"/>
          <w:rFonts w:ascii="Noto Sans" w:hAnsi="Noto Sans" w:cs="Noto Sans"/>
          <w:b/>
          <w:bCs/>
          <w:color w:val="auto"/>
          <w:w w:val="120"/>
          <w:sz w:val="20"/>
          <w:u w:val="none"/>
          <w:lang w:val="es-MX"/>
        </w:rPr>
      </w:pPr>
    </w:p>
    <w:p w14:paraId="3D753E6E" w14:textId="0A50C471" w:rsidR="00F075CD" w:rsidRPr="0063190C" w:rsidRDefault="00F075CD" w:rsidP="003C73E4">
      <w:pPr>
        <w:pStyle w:val="Sangradetextonormal"/>
        <w:tabs>
          <w:tab w:val="num" w:pos="993"/>
          <w:tab w:val="num" w:pos="1418"/>
        </w:tabs>
        <w:ind w:left="1418" w:right="-232" w:firstLine="0"/>
        <w:rPr>
          <w:rFonts w:ascii="Noto Sans" w:hAnsi="Noto Sans" w:cs="Noto Sans"/>
          <w:b/>
          <w:bCs/>
          <w:sz w:val="20"/>
        </w:rPr>
      </w:pPr>
      <w:r w:rsidRPr="0063190C">
        <w:rPr>
          <w:rFonts w:ascii="Noto Sans" w:hAnsi="Noto Sans" w:cs="Noto Sans"/>
          <w:b/>
          <w:bCs/>
          <w:sz w:val="20"/>
          <w:lang w:val="es-MX"/>
        </w:rPr>
        <w:t>Teléfonos:</w:t>
      </w:r>
      <w:r w:rsidR="00F7370C" w:rsidRPr="0063190C">
        <w:rPr>
          <w:rFonts w:ascii="Noto Sans" w:hAnsi="Noto Sans" w:cs="Noto Sans"/>
          <w:b/>
          <w:bCs/>
          <w:sz w:val="20"/>
          <w:lang w:val="es-MX"/>
        </w:rPr>
        <w:t xml:space="preserve"> </w:t>
      </w:r>
      <w:r w:rsidRPr="0063190C">
        <w:rPr>
          <w:rFonts w:ascii="Noto Sans" w:hAnsi="Noto Sans" w:cs="Noto Sans"/>
          <w:b/>
          <w:bCs/>
          <w:sz w:val="20"/>
        </w:rPr>
        <w:t>833 260-60</w:t>
      </w:r>
      <w:r w:rsidR="005427B5" w:rsidRPr="0063190C">
        <w:rPr>
          <w:rFonts w:ascii="Noto Sans" w:hAnsi="Noto Sans" w:cs="Noto Sans"/>
          <w:b/>
          <w:bCs/>
          <w:sz w:val="20"/>
          <w:lang w:val="es-MX"/>
        </w:rPr>
        <w:t>-</w:t>
      </w:r>
      <w:r w:rsidRPr="0063190C">
        <w:rPr>
          <w:rFonts w:ascii="Noto Sans" w:hAnsi="Noto Sans" w:cs="Noto Sans"/>
          <w:b/>
          <w:bCs/>
          <w:sz w:val="20"/>
        </w:rPr>
        <w:t>60</w:t>
      </w:r>
      <w:r w:rsidR="005427B5" w:rsidRPr="0063190C">
        <w:rPr>
          <w:rFonts w:ascii="Noto Sans" w:hAnsi="Noto Sans" w:cs="Noto Sans"/>
          <w:b/>
          <w:bCs/>
          <w:sz w:val="20"/>
          <w:lang w:val="es-MX"/>
        </w:rPr>
        <w:t>,</w:t>
      </w:r>
      <w:r w:rsidRPr="0063190C">
        <w:rPr>
          <w:rFonts w:ascii="Noto Sans" w:hAnsi="Noto Sans" w:cs="Noto Sans"/>
          <w:b/>
          <w:bCs/>
          <w:sz w:val="20"/>
        </w:rPr>
        <w:t xml:space="preserve"> ext</w:t>
      </w:r>
      <w:r w:rsidR="005427B5" w:rsidRPr="0063190C">
        <w:rPr>
          <w:rFonts w:ascii="Noto Sans" w:hAnsi="Noto Sans" w:cs="Noto Sans"/>
          <w:b/>
          <w:bCs/>
          <w:sz w:val="20"/>
          <w:lang w:val="es-MX"/>
        </w:rPr>
        <w:t>ensiones:</w:t>
      </w:r>
      <w:r w:rsidRPr="0063190C">
        <w:rPr>
          <w:rFonts w:ascii="Noto Sans" w:hAnsi="Noto Sans" w:cs="Noto Sans"/>
          <w:b/>
          <w:bCs/>
          <w:sz w:val="20"/>
        </w:rPr>
        <w:t xml:space="preserve"> </w:t>
      </w:r>
      <w:r w:rsidR="005427B5" w:rsidRPr="0063190C">
        <w:rPr>
          <w:rFonts w:ascii="Noto Sans" w:hAnsi="Noto Sans" w:cs="Noto Sans"/>
          <w:b/>
          <w:bCs/>
          <w:sz w:val="20"/>
          <w:lang w:val="es-MX"/>
        </w:rPr>
        <w:t xml:space="preserve">70028, </w:t>
      </w:r>
      <w:r w:rsidRPr="0063190C">
        <w:rPr>
          <w:rFonts w:ascii="Noto Sans" w:hAnsi="Noto Sans" w:cs="Noto Sans"/>
          <w:b/>
          <w:bCs/>
          <w:sz w:val="20"/>
        </w:rPr>
        <w:t>70118 y 70</w:t>
      </w:r>
      <w:r w:rsidRPr="0063190C">
        <w:rPr>
          <w:rFonts w:ascii="Noto Sans" w:hAnsi="Noto Sans" w:cs="Noto Sans"/>
          <w:b/>
          <w:bCs/>
          <w:sz w:val="20"/>
          <w:lang w:val="es-MX"/>
        </w:rPr>
        <w:t>126.</w:t>
      </w:r>
      <w:r w:rsidRPr="0063190C">
        <w:rPr>
          <w:rFonts w:ascii="Noto Sans" w:hAnsi="Noto Sans" w:cs="Noto Sans"/>
          <w:b/>
          <w:bCs/>
          <w:sz w:val="20"/>
        </w:rPr>
        <w:t xml:space="preserve"> </w:t>
      </w:r>
    </w:p>
    <w:p w14:paraId="2F4EDC47" w14:textId="77777777" w:rsidR="005D6ADC" w:rsidRPr="0063190C" w:rsidRDefault="005D6ADC" w:rsidP="003C73E4">
      <w:pPr>
        <w:pStyle w:val="Sangradetextonormal"/>
        <w:tabs>
          <w:tab w:val="num" w:pos="993"/>
          <w:tab w:val="num" w:pos="1418"/>
        </w:tabs>
        <w:ind w:left="1418" w:right="-232" w:firstLine="0"/>
        <w:rPr>
          <w:rFonts w:ascii="Noto Sans" w:hAnsi="Noto Sans" w:cs="Noto Sans"/>
          <w:b/>
          <w:bCs/>
          <w:sz w:val="20"/>
          <w:lang w:val="es-MX"/>
        </w:rPr>
      </w:pPr>
    </w:p>
    <w:p w14:paraId="674110A4" w14:textId="22DDCE49" w:rsidR="007A69E1" w:rsidRPr="0063190C" w:rsidRDefault="007A1F68" w:rsidP="001A7099">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w:t>
      </w:r>
      <w:r w:rsidR="00AC7390" w:rsidRPr="0063190C">
        <w:rPr>
          <w:rFonts w:ascii="Noto Sans" w:hAnsi="Noto Sans" w:cs="Noto Sans"/>
          <w:b/>
          <w:bCs/>
          <w:sz w:val="20"/>
          <w:lang w:val="es-MX"/>
        </w:rPr>
        <w:t>2</w:t>
      </w:r>
      <w:r w:rsidR="007A69E1" w:rsidRPr="0063190C">
        <w:rPr>
          <w:rFonts w:ascii="Noto Sans" w:hAnsi="Noto Sans" w:cs="Noto Sans"/>
          <w:b/>
          <w:bCs/>
          <w:sz w:val="20"/>
          <w:lang w:val="es-MX"/>
        </w:rPr>
        <w:t xml:space="preserve"> </w:t>
      </w:r>
      <w:r w:rsidR="007A69E1" w:rsidRPr="0063190C">
        <w:rPr>
          <w:rFonts w:ascii="Noto Sans" w:hAnsi="Noto Sans" w:cs="Noto Sans"/>
          <w:b/>
          <w:sz w:val="20"/>
        </w:rPr>
        <w:t>REQUISITOS PARA INGRESAR A LA ASIPONA ALTAMIRA</w:t>
      </w:r>
      <w:r w:rsidR="007A69E1" w:rsidRPr="0063190C">
        <w:rPr>
          <w:rFonts w:ascii="Noto Sans" w:hAnsi="Noto Sans" w:cs="Noto Sans"/>
          <w:b/>
          <w:sz w:val="20"/>
          <w:lang w:val="es-MX"/>
        </w:rPr>
        <w:t>.</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19C77E16" w:rsidR="007A69E1" w:rsidRPr="0063190C" w:rsidRDefault="009440A3" w:rsidP="003C73E4">
      <w:pPr>
        <w:tabs>
          <w:tab w:val="num" w:pos="993"/>
          <w:tab w:val="num" w:pos="1418"/>
        </w:tabs>
        <w:ind w:left="1418" w:right="-232"/>
        <w:jc w:val="both"/>
        <w:rPr>
          <w:rFonts w:ascii="Noto Sans" w:hAnsi="Noto Sans" w:cs="Noto Sans"/>
        </w:rPr>
      </w:pPr>
      <w:r w:rsidRPr="0063190C">
        <w:rPr>
          <w:rFonts w:ascii="Noto Sans" w:hAnsi="Noto Sans" w:cs="Noto Sans"/>
        </w:rPr>
        <w:t>E</w:t>
      </w:r>
      <w:r w:rsidR="007A69E1" w:rsidRPr="0063190C">
        <w:rPr>
          <w:rFonts w:ascii="Noto Sans" w:hAnsi="Noto Sans" w:cs="Noto Sans"/>
        </w:rPr>
        <w:t xml:space="preserve">n </w:t>
      </w:r>
      <w:r w:rsidRPr="0063190C">
        <w:rPr>
          <w:rFonts w:ascii="Noto Sans" w:hAnsi="Noto Sans" w:cs="Noto Sans"/>
        </w:rPr>
        <w:t xml:space="preserve">atención y seguimiento </w:t>
      </w:r>
      <w:r w:rsidR="007A69E1" w:rsidRPr="0063190C">
        <w:rPr>
          <w:rFonts w:ascii="Noto Sans" w:hAnsi="Noto Sans" w:cs="Noto Sans"/>
        </w:rPr>
        <w:t xml:space="preserve">a la implementación del </w:t>
      </w:r>
      <w:r w:rsidR="007A69E1" w:rsidRPr="0063190C">
        <w:rPr>
          <w:rFonts w:ascii="Noto Sans" w:hAnsi="Noto Sans" w:cs="Noto Sans"/>
          <w:b/>
          <w:bCs/>
        </w:rPr>
        <w:t>Puerto inteligente Seguro (PIS)</w:t>
      </w:r>
      <w:r w:rsidR="007A69E1" w:rsidRPr="0063190C">
        <w:rPr>
          <w:rFonts w:ascii="Noto Sans" w:hAnsi="Noto Sans" w:cs="Noto Sans"/>
        </w:rPr>
        <w:t>,</w:t>
      </w:r>
      <w:r w:rsidR="007A69E1" w:rsidRPr="0063190C">
        <w:rPr>
          <w:rFonts w:ascii="Noto Sans" w:hAnsi="Noto Sans" w:cs="Noto Sans"/>
          <w:b/>
          <w:bCs/>
        </w:rPr>
        <w:t xml:space="preserve"> </w:t>
      </w:r>
      <w:r w:rsidR="007A69E1" w:rsidRPr="0063190C">
        <w:rPr>
          <w:rFonts w:ascii="Noto Sans" w:hAnsi="Noto Sans" w:cs="Noto Sans"/>
        </w:rPr>
        <w:t xml:space="preserve">se </w:t>
      </w:r>
      <w:r w:rsidRPr="0063190C">
        <w:rPr>
          <w:rFonts w:ascii="Noto Sans" w:hAnsi="Noto Sans" w:cs="Noto Sans"/>
        </w:rPr>
        <w:t xml:space="preserve">hace de su conocimiento que </w:t>
      </w:r>
      <w:r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Pr="0063190C">
        <w:rPr>
          <w:rFonts w:ascii="Noto Sans" w:hAnsi="Noto Sans" w:cs="Noto Sans"/>
          <w:bCs/>
        </w:rPr>
        <w:t xml:space="preserve">, </w:t>
      </w:r>
      <w:r w:rsidR="003C4C3A" w:rsidRPr="0063190C">
        <w:rPr>
          <w:rFonts w:ascii="Noto Sans" w:hAnsi="Noto Sans" w:cs="Noto Sans"/>
          <w:b/>
        </w:rPr>
        <w:t>Junta de Aclaraciones</w:t>
      </w:r>
      <w:r w:rsidRPr="0063190C">
        <w:rPr>
          <w:rFonts w:ascii="Noto Sans" w:hAnsi="Noto Sans" w:cs="Noto Sans"/>
          <w:bCs/>
        </w:rPr>
        <w:t xml:space="preserve">, </w:t>
      </w:r>
      <w:r w:rsidRPr="0063190C">
        <w:rPr>
          <w:rFonts w:ascii="Noto Sans" w:hAnsi="Noto Sans" w:cs="Noto Sans"/>
          <w:b/>
        </w:rPr>
        <w:t>firma del contrato, etc</w:t>
      </w:r>
      <w:r w:rsidR="00F21900" w:rsidRPr="0063190C">
        <w:rPr>
          <w:rFonts w:ascii="Noto Sans" w:hAnsi="Noto Sans" w:cs="Noto Sans"/>
          <w:b/>
        </w:rPr>
        <w:t>.</w:t>
      </w:r>
      <w:r w:rsidRPr="0063190C">
        <w:rPr>
          <w:rFonts w:ascii="Noto Sans" w:hAnsi="Noto Sans" w:cs="Noto Sans"/>
          <w:bCs/>
        </w:rPr>
        <w:t xml:space="preserve">.-, consideren que para autorizar su ingreso al correspondiente evento será necesario que por lo menos con </w:t>
      </w:r>
      <w:r w:rsidRPr="0063190C">
        <w:rPr>
          <w:rFonts w:ascii="Noto Sans" w:hAnsi="Noto Sans" w:cs="Noto Sans"/>
          <w:b/>
          <w:u w:val="single"/>
        </w:rPr>
        <w:t>72 (setenta y dos) horas</w:t>
      </w:r>
      <w:r w:rsidRPr="0063190C">
        <w:rPr>
          <w:rFonts w:ascii="Noto Sans" w:hAnsi="Noto Sans" w:cs="Noto Sans"/>
          <w:bCs/>
        </w:rPr>
        <w:t xml:space="preserve"> de </w:t>
      </w:r>
      <w:r w:rsidRPr="0063190C">
        <w:rPr>
          <w:rFonts w:ascii="Noto Sans" w:hAnsi="Noto Sans" w:cs="Noto Sans"/>
          <w:bCs/>
        </w:rPr>
        <w:lastRenderedPageBreak/>
        <w:t xml:space="preserve">antelación a su llegada al edificio administrativo de la ASIPONA ALTAMIRA proporcionen </w:t>
      </w:r>
      <w:r w:rsidR="007A69E1" w:rsidRPr="0063190C">
        <w:rPr>
          <w:rFonts w:ascii="Noto Sans" w:hAnsi="Noto Sans" w:cs="Noto Sans"/>
        </w:rPr>
        <w:t xml:space="preserve">la información que se detalla y describe en el </w:t>
      </w:r>
      <w:r w:rsidRPr="0063190C">
        <w:rPr>
          <w:rFonts w:ascii="Noto Sans" w:hAnsi="Noto Sans" w:cs="Noto Sans"/>
          <w:b/>
          <w:bCs/>
        </w:rPr>
        <w:t>“</w:t>
      </w:r>
      <w:r w:rsidR="007A69E1" w:rsidRPr="0063190C">
        <w:rPr>
          <w:rFonts w:ascii="Noto Sans" w:hAnsi="Noto Sans" w:cs="Noto Sans"/>
          <w:b/>
          <w:bCs/>
        </w:rPr>
        <w:t>Manual de Información y documentos Requeridos para Ingreso a la 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F8713E" w:rsidRPr="0063190C">
        <w:rPr>
          <w:rFonts w:ascii="Noto Sans" w:hAnsi="Noto Sans" w:cs="Noto Sans"/>
        </w:rPr>
        <w:t>CONVOCATORIA</w:t>
      </w:r>
      <w:r w:rsidRPr="0063190C">
        <w:rPr>
          <w:rFonts w:ascii="Noto Sans" w:hAnsi="Noto Sans" w:cs="Noto Sans"/>
        </w:rPr>
        <w:t>.</w:t>
      </w:r>
      <w:r w:rsidR="006B6FD5" w:rsidRPr="0063190C">
        <w:rPr>
          <w:rFonts w:ascii="Noto Sans" w:hAnsi="Noto Sans" w:cs="Noto Sans"/>
        </w:rPr>
        <w:t xml:space="preserve"> </w:t>
      </w:r>
      <w:r w:rsidR="0021755F" w:rsidRPr="0063190C">
        <w:rPr>
          <w:rFonts w:ascii="Noto Sans" w:hAnsi="Noto Sans" w:cs="Noto Sans"/>
        </w:rPr>
        <w:t>A causa de lo antes descrito, t</w:t>
      </w:r>
      <w:r w:rsidR="007A69E1" w:rsidRPr="0063190C">
        <w:rPr>
          <w:rFonts w:ascii="Noto Sans" w:hAnsi="Noto Sans" w:cs="Noto Sans"/>
        </w:rPr>
        <w:t xml:space="preserve">oda persona que </w:t>
      </w:r>
      <w:r w:rsidR="00802D95" w:rsidRPr="0063190C">
        <w:rPr>
          <w:rFonts w:ascii="Noto Sans" w:hAnsi="Noto Sans" w:cs="Noto Sans"/>
        </w:rPr>
        <w:t>pretenda</w:t>
      </w:r>
      <w:r w:rsidR="007A69E1" w:rsidRPr="0063190C">
        <w:rPr>
          <w:rFonts w:ascii="Noto Sans" w:hAnsi="Noto Sans" w:cs="Noto Sans"/>
        </w:rPr>
        <w:t xml:space="preserve"> </w:t>
      </w:r>
      <w:proofErr w:type="spellStart"/>
      <w:r w:rsidR="006B6FD5" w:rsidRPr="0063190C">
        <w:rPr>
          <w:rFonts w:ascii="Noto Sans" w:hAnsi="Noto Sans" w:cs="Noto Sans"/>
        </w:rPr>
        <w:t>accesar</w:t>
      </w:r>
      <w:proofErr w:type="spellEnd"/>
      <w:r w:rsidR="007A69E1" w:rsidRPr="0063190C">
        <w:rPr>
          <w:rFonts w:ascii="Noto Sans" w:hAnsi="Noto Sans" w:cs="Noto Sans"/>
        </w:rPr>
        <w:t xml:space="preserve"> al Edificio Administrativo o Recinto Portuario (por visita, entrega de documentación, reunión, ejecución de obra, entre otros), tendrá que enviar toda la información antes mencionada para poder realizar su registro y enviarles su permiso de acceso, el cual deberán de imprimir y mostrar en caseta(s) para poder ingresar. Para cualquier duda y/o aclaración</w:t>
      </w:r>
      <w:r w:rsidR="006F2C9A" w:rsidRPr="0063190C">
        <w:rPr>
          <w:rFonts w:ascii="Noto Sans" w:hAnsi="Noto Sans" w:cs="Noto Sans"/>
        </w:rPr>
        <w:t>,</w:t>
      </w:r>
      <w:r w:rsidR="007A69E1" w:rsidRPr="0063190C">
        <w:rPr>
          <w:rFonts w:ascii="Noto Sans" w:hAnsi="Noto Sans" w:cs="Noto Sans"/>
        </w:rPr>
        <w:t xml:space="preserve"> favor de comunicarse a</w:t>
      </w:r>
      <w:r w:rsidR="00802D95" w:rsidRPr="0063190C">
        <w:rPr>
          <w:rFonts w:ascii="Noto Sans" w:hAnsi="Noto Sans" w:cs="Noto Sans"/>
        </w:rPr>
        <w:t xml:space="preserve"> </w:t>
      </w:r>
      <w:r w:rsidR="007A69E1" w:rsidRPr="0063190C">
        <w:rPr>
          <w:rFonts w:ascii="Noto Sans" w:hAnsi="Noto Sans" w:cs="Noto Sans"/>
        </w:rPr>
        <w:t>l</w:t>
      </w:r>
      <w:r w:rsidR="00802D95" w:rsidRPr="0063190C">
        <w:rPr>
          <w:rFonts w:ascii="Noto Sans" w:hAnsi="Noto Sans" w:cs="Noto Sans"/>
        </w:rPr>
        <w:t>a</w:t>
      </w:r>
      <w:r w:rsidR="007A69E1" w:rsidRPr="0063190C">
        <w:rPr>
          <w:rFonts w:ascii="Noto Sans" w:hAnsi="Noto Sans" w:cs="Noto Sans"/>
        </w:rPr>
        <w:t xml:space="preserve"> </w:t>
      </w:r>
      <w:r w:rsidR="006F2C9A" w:rsidRPr="0063190C">
        <w:rPr>
          <w:rFonts w:ascii="Noto Sans" w:hAnsi="Noto Sans" w:cs="Noto Sans"/>
        </w:rPr>
        <w:t xml:space="preserve">Gerencia </w:t>
      </w:r>
      <w:r w:rsidR="007A69E1" w:rsidRPr="0063190C">
        <w:rPr>
          <w:rFonts w:ascii="Noto Sans" w:hAnsi="Noto Sans" w:cs="Noto Sans"/>
        </w:rPr>
        <w:t xml:space="preserve">de </w:t>
      </w:r>
      <w:r w:rsidR="000E34DE" w:rsidRPr="0063190C">
        <w:rPr>
          <w:rFonts w:ascii="Noto Sans" w:hAnsi="Noto Sans" w:cs="Noto Sans"/>
        </w:rPr>
        <w:t>Ingeniería</w:t>
      </w:r>
      <w:r w:rsidR="007A69E1"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Gpe.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77777777" w:rsidR="007A69E1" w:rsidRPr="0063190C" w:rsidRDefault="007A69E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19" w:history="1">
        <w:r w:rsidRPr="0063190C">
          <w:rPr>
            <w:rStyle w:val="Hipervnculo"/>
            <w:rFonts w:ascii="Noto Sans" w:hAnsi="Noto Sans" w:cs="Noto Sans"/>
            <w:color w:val="auto"/>
          </w:rPr>
          <w:t>jminguez@puertoaltamira.com.mx</w:t>
        </w:r>
      </w:hyperlink>
      <w:r w:rsidRPr="0063190C">
        <w:rPr>
          <w:rFonts w:ascii="Noto Sans" w:hAnsi="Noto Sans" w:cs="Noto Sans"/>
        </w:rPr>
        <w:t xml:space="preserve"> </w:t>
      </w:r>
    </w:p>
    <w:p w14:paraId="6692599A" w14:textId="3DF745B9" w:rsidR="007A69E1" w:rsidRPr="0063190C" w:rsidRDefault="0089594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21E7864A" w14:textId="77777777" w:rsidR="00474CC7" w:rsidRDefault="00474CC7" w:rsidP="003C73E4">
      <w:pPr>
        <w:tabs>
          <w:tab w:val="num" w:pos="993"/>
          <w:tab w:val="num" w:pos="1418"/>
        </w:tabs>
        <w:ind w:left="1418" w:right="-232"/>
        <w:rPr>
          <w:rFonts w:ascii="Noto Sans" w:hAnsi="Noto Sans" w:cs="Noto Sans"/>
          <w:b/>
          <w:bCs/>
        </w:rPr>
      </w:pPr>
    </w:p>
    <w:p w14:paraId="04345349" w14:textId="77777777" w:rsidR="00474CC7" w:rsidRDefault="00474CC7" w:rsidP="003C73E4">
      <w:pPr>
        <w:tabs>
          <w:tab w:val="num" w:pos="993"/>
          <w:tab w:val="num" w:pos="1418"/>
        </w:tabs>
        <w:ind w:left="1418" w:right="-232"/>
        <w:rPr>
          <w:rFonts w:ascii="Noto Sans" w:hAnsi="Noto Sans" w:cs="Noto Sans"/>
          <w:b/>
          <w:bCs/>
        </w:rPr>
      </w:pPr>
    </w:p>
    <w:p w14:paraId="17844795" w14:textId="4A178ACA"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 xml:space="preserve">Ing. </w:t>
      </w:r>
      <w:r w:rsidR="007A69E1" w:rsidRPr="0063190C">
        <w:rPr>
          <w:rFonts w:ascii="Noto Sans" w:hAnsi="Noto Sans" w:cs="Noto Sans"/>
          <w:b/>
          <w:bCs/>
        </w:rPr>
        <w:t>Cindy Mariela Cruz Cortez</w:t>
      </w:r>
    </w:p>
    <w:p w14:paraId="48BAE26A" w14:textId="77777777" w:rsidR="007A69E1" w:rsidRPr="0063190C" w:rsidRDefault="007A69E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Correo: </w:t>
      </w:r>
      <w:hyperlink r:id="rId20" w:history="1">
        <w:r w:rsidRPr="0063190C">
          <w:rPr>
            <w:rStyle w:val="Hipervnculo"/>
            <w:rFonts w:ascii="Noto Sans" w:hAnsi="Noto Sans" w:cs="Noto Sans"/>
            <w:color w:val="auto"/>
          </w:rPr>
          <w:t>ccruz@puertoaltamira.com.mx</w:t>
        </w:r>
      </w:hyperlink>
    </w:p>
    <w:p w14:paraId="448CDAB1" w14:textId="3A057F91" w:rsidR="007A69E1" w:rsidRPr="0063190C" w:rsidRDefault="0089594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pStyle w:val="Prrafodelista"/>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07382BD3" w14:textId="01C797F7" w:rsidR="00F075CD" w:rsidRPr="00792CED" w:rsidRDefault="00F075CD" w:rsidP="003C73E4">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C56D56">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D1CD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0F603B7" w14:textId="77777777" w:rsidR="009039F3" w:rsidRPr="00792CED" w:rsidRDefault="009039F3" w:rsidP="003C73E4">
      <w:pPr>
        <w:ind w:right="-23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7C5BA43" w14:textId="16CD9F9A" w:rsidR="007C4584" w:rsidRPr="0063190C" w:rsidRDefault="005023E3" w:rsidP="003C73E4">
      <w:pPr>
        <w:tabs>
          <w:tab w:val="left" w:pos="6416"/>
        </w:tabs>
        <w:ind w:right="-232"/>
        <w:rPr>
          <w:rFonts w:ascii="Noto Sans" w:hAnsi="Noto Sans" w:cs="Noto Sans"/>
          <w:b/>
        </w:rPr>
      </w:pPr>
      <w:r w:rsidRPr="0063190C">
        <w:rPr>
          <w:rFonts w:ascii="Noto Sans" w:hAnsi="Noto Sans" w:cs="Noto Sans"/>
          <w:b/>
        </w:rPr>
        <w:tab/>
      </w:r>
    </w:p>
    <w:p w14:paraId="3D4ECB41" w14:textId="77777777" w:rsidR="00A54621" w:rsidRPr="0063190C" w:rsidRDefault="00A54621" w:rsidP="003C73E4">
      <w:pPr>
        <w:ind w:right="-232"/>
        <w:jc w:val="center"/>
        <w:rPr>
          <w:rFonts w:ascii="Noto Sans" w:hAnsi="Noto Sans" w:cs="Noto Sans"/>
          <w:b/>
        </w:rPr>
      </w:pP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C86E77">
          <w:headerReference w:type="default" r:id="rId21"/>
          <w:footerReference w:type="default" r:id="rId22"/>
          <w:type w:val="continuous"/>
          <w:pgSz w:w="12242" w:h="15842" w:code="1"/>
          <w:pgMar w:top="2381" w:right="1701" w:bottom="2552" w:left="1701" w:header="720" w:footer="518" w:gutter="0"/>
          <w:cols w:space="720"/>
          <w:noEndnote/>
        </w:sectPr>
      </w:pPr>
      <w:r w:rsidRPr="0063190C">
        <w:rPr>
          <w:rFonts w:ascii="Noto Sans" w:hAnsi="Noto Sans" w:cs="Noto Sans"/>
          <w:b/>
        </w:rPr>
        <w:t>.</w:t>
      </w:r>
      <w:bookmarkEnd w:id="142"/>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 xml:space="preserve">N°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3"/>
          <w:footerReference w:type="default" r:id="rId24"/>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44" w:name="RANGE!A1:F40"/>
            <w:r w:rsidRPr="0063190C">
              <w:rPr>
                <w:rFonts w:ascii="Noto Sans" w:hAnsi="Noto Sans" w:cs="Noto Sans"/>
                <w:b/>
                <w:bCs/>
                <w:sz w:val="22"/>
                <w:szCs w:val="22"/>
              </w:rPr>
              <w:lastRenderedPageBreak/>
              <w:t>FORMATO II</w:t>
            </w:r>
            <w:bookmarkEnd w:id="144"/>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xml:space="preserve">, JUNTAS DE </w:t>
            </w:r>
            <w:r w:rsidRPr="0063190C">
              <w:rPr>
                <w:rFonts w:ascii="Noto Sans" w:hAnsi="Noto Sans" w:cs="Noto Sans"/>
                <w:sz w:val="14"/>
                <w:szCs w:val="14"/>
              </w:rPr>
              <w:lastRenderedPageBreak/>
              <w:t>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lastRenderedPageBreak/>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ESPECIFICACIONES </w:t>
            </w:r>
            <w:proofErr w:type="gramStart"/>
            <w:r w:rsidRPr="0063190C">
              <w:rPr>
                <w:rFonts w:ascii="Noto Sans" w:hAnsi="Noto Sans" w:cs="Noto Sans"/>
                <w:sz w:val="14"/>
                <w:szCs w:val="14"/>
              </w:rPr>
              <w:t>GENERALES,  PARTICULARES</w:t>
            </w:r>
            <w:proofErr w:type="gramEnd"/>
            <w:r w:rsidRPr="0063190C">
              <w:rPr>
                <w:rFonts w:ascii="Noto Sans" w:hAnsi="Noto Sans" w:cs="Noto Sans"/>
                <w:sz w:val="14"/>
                <w:szCs w:val="14"/>
              </w:rPr>
              <w:t xml:space="preserve">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5" w:name="_Hlk125989254"/>
      <w:bookmarkEnd w:id="145"/>
      <w:r w:rsidRPr="0063190C">
        <w:rPr>
          <w:rFonts w:ascii="Noto Sans" w:hAnsi="Noto Sans" w:cs="Noto Sans"/>
          <w:b/>
          <w:sz w:val="22"/>
          <w:szCs w:val="22"/>
        </w:rPr>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lastRenderedPageBreak/>
        <w:t>ASPN-ALT-GI-F-08</w:t>
      </w:r>
    </w:p>
    <w:p w14:paraId="030E01A9" w14:textId="77777777" w:rsidR="004D717F" w:rsidRPr="0063190C" w:rsidRDefault="004D717F" w:rsidP="003C73E4">
      <w:pPr>
        <w:pStyle w:val="Encabezado"/>
        <w:ind w:left="142" w:right="-234"/>
        <w:jc w:val="both"/>
        <w:rPr>
          <w:rFonts w:ascii="Noto Sans" w:hAnsi="Noto Sans" w:cs="Noto Sans"/>
          <w:b/>
          <w:sz w:val="22"/>
          <w:szCs w:val="22"/>
        </w:rPr>
      </w:pPr>
    </w:p>
    <w:p w14:paraId="4B626EF6" w14:textId="53B2708E" w:rsidR="004D717F" w:rsidRPr="0063190C" w:rsidRDefault="004D717F" w:rsidP="003C73E4">
      <w:pPr>
        <w:pStyle w:val="Encabezado"/>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FA6CF3">
        <w:rPr>
          <w:rFonts w:ascii="Noto Sans" w:hAnsi="Noto Sans" w:cs="Noto Sans"/>
          <w:b/>
          <w:sz w:val="22"/>
          <w:szCs w:val="22"/>
        </w:rPr>
        <w:t>___________________________________________</w:t>
      </w:r>
      <w:r w:rsidRPr="0063190C">
        <w:rPr>
          <w:rFonts w:ascii="Noto Sans" w:hAnsi="Noto Sans" w:cs="Noto Sans"/>
          <w:b/>
          <w:sz w:val="22"/>
          <w:szCs w:val="22"/>
        </w:rPr>
        <w:t xml:space="preserve"> QUE TIENE POR OBJETO EL: "</w:t>
      </w:r>
      <w:r w:rsidR="00FA6CF3">
        <w:rPr>
          <w:rFonts w:ascii="Noto Sans" w:hAnsi="Noto Sans" w:cs="Noto Sans"/>
          <w:b/>
          <w:sz w:val="22"/>
          <w:szCs w:val="22"/>
        </w:rPr>
        <w:t>OBRA O SERVICIO</w:t>
      </w:r>
      <w:r w:rsidRPr="0063190C">
        <w:rPr>
          <w:rFonts w:ascii="Noto Sans" w:hAnsi="Noto Sans" w:cs="Noto Sans"/>
          <w:b/>
          <w:sz w:val="22"/>
          <w:szCs w:val="22"/>
        </w:rPr>
        <w:t>"</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1D2A34AC" w:rsidR="004520A1" w:rsidRPr="004520A1" w:rsidRDefault="0011247B" w:rsidP="004520A1">
      <w:pPr>
        <w:pStyle w:val="Textoindependiente"/>
        <w:ind w:left="142" w:right="-234"/>
        <w:rPr>
          <w:rStyle w:val="Hipervnculo"/>
          <w:rFonts w:ascii="Noto Sans" w:hAnsi="Noto Sans" w:cs="Noto Sans"/>
          <w:b/>
          <w:bCs/>
          <w:sz w:val="22"/>
          <w:szCs w:val="22"/>
          <w:lang w:val="es-MX"/>
        </w:rPr>
      </w:pPr>
      <w:hyperlink r:id="rId25" w:history="1">
        <w:r w:rsidRPr="004475F5">
          <w:rPr>
            <w:rStyle w:val="Hipervnculo"/>
            <w:rFonts w:ascii="Noto Sans" w:hAnsi="Noto Sans" w:cs="Noto Sans"/>
            <w:b/>
            <w:bCs/>
            <w:sz w:val="22"/>
            <w:szCs w:val="22"/>
            <w:lang w:val="es-MX"/>
          </w:rPr>
          <w:t>mvaladez@puertoaltamira.com.mx</w:t>
        </w:r>
      </w:hyperlink>
      <w:r w:rsidR="004520A1" w:rsidRPr="004520A1">
        <w:rPr>
          <w:rStyle w:val="Hipervnculo"/>
          <w:rFonts w:ascii="Noto Sans" w:hAnsi="Noto Sans" w:cs="Noto Sans"/>
          <w:b/>
          <w:bCs/>
          <w:sz w:val="22"/>
          <w:szCs w:val="22"/>
          <w:lang w:val="es-MX"/>
        </w:rPr>
        <w:t xml:space="preserve"> </w:t>
      </w:r>
    </w:p>
    <w:p w14:paraId="38FF0ADB" w14:textId="3C905B58" w:rsidR="004D717F" w:rsidRPr="004520A1" w:rsidRDefault="004520A1" w:rsidP="003C73E4">
      <w:pPr>
        <w:pStyle w:val="Textoindependiente"/>
        <w:ind w:left="142" w:right="-234"/>
        <w:rPr>
          <w:rFonts w:ascii="Noto Sans" w:hAnsi="Noto Sans" w:cs="Noto Sans"/>
          <w:b/>
          <w:bCs/>
          <w:sz w:val="22"/>
          <w:szCs w:val="22"/>
          <w:lang w:val="es-MX"/>
        </w:rPr>
      </w:pPr>
      <w:hyperlink r:id="rId26" w:history="1">
        <w:r w:rsidRPr="00672935">
          <w:rPr>
            <w:rStyle w:val="Hipervnculo"/>
            <w:rFonts w:ascii="Noto Sans" w:hAnsi="Noto Sans" w:cs="Noto Sans"/>
            <w:b/>
            <w:bCs/>
            <w:sz w:val="22"/>
            <w:szCs w:val="22"/>
            <w:lang w:val="es-MX"/>
          </w:rPr>
          <w:t>mtello@puertoaltamira.com.mx</w:t>
        </w:r>
      </w:hyperlink>
      <w:r>
        <w:rPr>
          <w:rFonts w:ascii="Noto Sans" w:hAnsi="Noto Sans" w:cs="Noto Sans"/>
          <w:b/>
          <w:bCs/>
          <w:sz w:val="22"/>
          <w:szCs w:val="22"/>
          <w:lang w:val="es-MX"/>
        </w:rPr>
        <w:t xml:space="preserve"> </w:t>
      </w:r>
    </w:p>
    <w:p w14:paraId="2B50562A" w14:textId="718D2934" w:rsidR="004D717F" w:rsidRPr="004520A1" w:rsidRDefault="004D717F" w:rsidP="003C73E4">
      <w:pPr>
        <w:pStyle w:val="Textoindependiente"/>
        <w:ind w:left="142" w:right="-234"/>
        <w:rPr>
          <w:rStyle w:val="Hipervnculo"/>
          <w:rFonts w:ascii="Noto Sans" w:hAnsi="Noto Sans" w:cs="Noto Sans"/>
          <w:b/>
          <w:bCs/>
          <w:sz w:val="22"/>
          <w:szCs w:val="22"/>
          <w:lang w:val="es-MX"/>
        </w:rPr>
      </w:pPr>
      <w:hyperlink r:id="rId27" w:history="1">
        <w:r w:rsidRPr="004520A1">
          <w:rPr>
            <w:rStyle w:val="Hipervnculo"/>
            <w:rFonts w:ascii="Noto Sans" w:hAnsi="Noto Sans" w:cs="Noto Sans"/>
            <w:b/>
            <w:bCs/>
            <w:sz w:val="22"/>
            <w:szCs w:val="22"/>
            <w:lang w:val="es-MX"/>
          </w:rPr>
          <w:t>sruiz@puertoaltamira.com.mx</w:t>
        </w:r>
      </w:hyperlink>
      <w:r w:rsidR="004520A1" w:rsidRPr="004520A1">
        <w:rPr>
          <w:rStyle w:val="Hipervnculo"/>
          <w:rFonts w:ascii="Noto Sans" w:hAnsi="Noto Sans" w:cs="Noto Sans"/>
          <w:b/>
          <w:bCs/>
          <w:sz w:val="22"/>
          <w:szCs w:val="22"/>
          <w:lang w:val="es-MX"/>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441AF985"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proofErr w:type="spellStart"/>
      <w:r w:rsidR="001D5D7A" w:rsidRPr="001D5D7A">
        <w:rPr>
          <w:rFonts w:ascii="Noto Sans" w:hAnsi="Noto Sans" w:cs="Noto Sans"/>
          <w:sz w:val="22"/>
          <w:szCs w:val="22"/>
        </w:rPr>
        <w:t>ComprasMX</w:t>
      </w:r>
      <w:proofErr w:type="spellEnd"/>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33A160D"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proofErr w:type="spellStart"/>
      <w:r w:rsidR="001D5D7A" w:rsidRPr="001D5D7A">
        <w:rPr>
          <w:rFonts w:ascii="Noto Sans" w:hAnsi="Noto Sans" w:cs="Noto Sans"/>
          <w:iCs/>
          <w:sz w:val="22"/>
          <w:szCs w:val="22"/>
        </w:rPr>
        <w:t>ComprasMX</w:t>
      </w:r>
      <w:proofErr w:type="spellEnd"/>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Default="00492742" w:rsidP="003C73E4">
      <w:pPr>
        <w:tabs>
          <w:tab w:val="left" w:pos="7530"/>
          <w:tab w:val="right" w:pos="9214"/>
        </w:tabs>
        <w:ind w:left="-567" w:right="-425"/>
        <w:jc w:val="both"/>
        <w:rPr>
          <w:rFonts w:ascii="Noto Sans" w:hAnsi="Noto Sans" w:cs="Noto Sans"/>
          <w:sz w:val="22"/>
          <w:szCs w:val="22"/>
        </w:rPr>
      </w:pPr>
    </w:p>
    <w:p w14:paraId="00364BE2" w14:textId="77777777" w:rsidR="00474CC7" w:rsidRDefault="00474CC7" w:rsidP="003C73E4">
      <w:pPr>
        <w:tabs>
          <w:tab w:val="left" w:pos="7530"/>
          <w:tab w:val="right" w:pos="9214"/>
        </w:tabs>
        <w:ind w:left="-567" w:right="-425"/>
        <w:jc w:val="both"/>
        <w:rPr>
          <w:rFonts w:ascii="Noto Sans" w:hAnsi="Noto Sans" w:cs="Noto Sans"/>
          <w:sz w:val="22"/>
          <w:szCs w:val="22"/>
        </w:rPr>
      </w:pPr>
    </w:p>
    <w:p w14:paraId="1A7F44D6" w14:textId="77777777" w:rsidR="00474CC7" w:rsidRPr="0063190C" w:rsidRDefault="00474CC7" w:rsidP="003C73E4">
      <w:pPr>
        <w:tabs>
          <w:tab w:val="left" w:pos="7530"/>
          <w:tab w:val="right" w:pos="9214"/>
        </w:tabs>
        <w:ind w:left="-567" w:right="-425"/>
        <w:jc w:val="both"/>
        <w:rPr>
          <w:rFonts w:ascii="Noto Sans" w:hAnsi="Noto Sans" w:cs="Noto Sans"/>
          <w:sz w:val="22"/>
          <w:szCs w:val="22"/>
        </w:rPr>
      </w:pPr>
    </w:p>
    <w:p w14:paraId="48922582" w14:textId="77777777" w:rsidR="00616045" w:rsidRPr="0063190C" w:rsidRDefault="00616045"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lastRenderedPageBreak/>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evento se desarrolló con oportunidad, </w:t>
            </w:r>
            <w:proofErr w:type="gramStart"/>
            <w:r w:rsidRPr="0063190C">
              <w:rPr>
                <w:rFonts w:ascii="Noto Sans" w:hAnsi="Noto Sans" w:cs="Noto Sans"/>
                <w:sz w:val="16"/>
                <w:szCs w:val="18"/>
              </w:rPr>
              <w:t>en razón de</w:t>
            </w:r>
            <w:proofErr w:type="gramEnd"/>
            <w:r w:rsidRPr="0063190C">
              <w:rPr>
                <w:rFonts w:ascii="Noto Sans" w:hAnsi="Noto Sans" w:cs="Noto Sans"/>
                <w:sz w:val="16"/>
                <w:szCs w:val="18"/>
              </w:rPr>
              <w:t xml:space="preserv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w:t>
            </w:r>
            <w:proofErr w:type="gramStart"/>
            <w:r w:rsidRPr="0063190C">
              <w:rPr>
                <w:rFonts w:ascii="Noto Sans" w:hAnsi="Noto Sans" w:cs="Noto Sans"/>
                <w:sz w:val="16"/>
                <w:szCs w:val="18"/>
              </w:rPr>
              <w:t>las convocatoria</w:t>
            </w:r>
            <w:proofErr w:type="gramEnd"/>
            <w:r w:rsidRPr="0063190C">
              <w:rPr>
                <w:rFonts w:ascii="Noto Sans" w:hAnsi="Noto Sans" w:cs="Noto Sans"/>
                <w:sz w:val="16"/>
                <w:szCs w:val="18"/>
              </w:rPr>
              <w:t xml:space="preserve">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74B11179" w14:textId="77777777" w:rsidR="00FA1D4A" w:rsidRDefault="00FA1D4A" w:rsidP="003C73E4">
      <w:pPr>
        <w:tabs>
          <w:tab w:val="left" w:pos="2483"/>
          <w:tab w:val="center" w:pos="4607"/>
        </w:tabs>
        <w:ind w:right="-234"/>
        <w:jc w:val="center"/>
        <w:rPr>
          <w:rFonts w:ascii="Noto Sans" w:hAnsi="Noto Sans" w:cs="Noto Sans"/>
          <w:b/>
          <w:sz w:val="24"/>
        </w:rPr>
      </w:pPr>
    </w:p>
    <w:p w14:paraId="1897D0F6" w14:textId="77777777" w:rsidR="00FA1D4A" w:rsidRDefault="00FA1D4A" w:rsidP="003C73E4">
      <w:pPr>
        <w:tabs>
          <w:tab w:val="left" w:pos="2483"/>
          <w:tab w:val="center" w:pos="4607"/>
        </w:tabs>
        <w:ind w:right="-234"/>
        <w:jc w:val="center"/>
        <w:rPr>
          <w:rFonts w:ascii="Noto Sans" w:hAnsi="Noto Sans" w:cs="Noto Sans"/>
          <w:b/>
          <w:sz w:val="24"/>
        </w:rPr>
      </w:pPr>
    </w:p>
    <w:p w14:paraId="6A50FBA6" w14:textId="77777777" w:rsidR="00FA1D4A" w:rsidRDefault="00FA1D4A" w:rsidP="003C73E4">
      <w:pPr>
        <w:tabs>
          <w:tab w:val="left" w:pos="2483"/>
          <w:tab w:val="center" w:pos="4607"/>
        </w:tabs>
        <w:ind w:right="-234"/>
        <w:jc w:val="center"/>
        <w:rPr>
          <w:rFonts w:ascii="Noto Sans" w:hAnsi="Noto Sans" w:cs="Noto Sans"/>
          <w:b/>
          <w:sz w:val="24"/>
        </w:rPr>
      </w:pPr>
    </w:p>
    <w:p w14:paraId="1C6EBDC6" w14:textId="77777777" w:rsidR="00FA1D4A" w:rsidRDefault="00FA1D4A"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Tel: 2606060 o en el sistema integral de quejas y denuncias ciudadanas en la página https://sidec.funcionpublica.gob.mx/</w:t>
      </w:r>
    </w:p>
    <w:sectPr w:rsidR="004D717F" w:rsidRPr="0060371E" w:rsidSect="00785BCC">
      <w:headerReference w:type="even" r:id="rId28"/>
      <w:headerReference w:type="default" r:id="rId29"/>
      <w:footerReference w:type="even" r:id="rId30"/>
      <w:footerReference w:type="default" r:id="rId31"/>
      <w:headerReference w:type="first" r:id="rId32"/>
      <w:footerReference w:type="first" r:id="rId33"/>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193015" w14:textId="77777777" w:rsidR="00E27D54" w:rsidRDefault="00E27D54">
      <w:r>
        <w:separator/>
      </w:r>
    </w:p>
  </w:endnote>
  <w:endnote w:type="continuationSeparator" w:id="0">
    <w:p w14:paraId="32364057" w14:textId="77777777" w:rsidR="00E27D54" w:rsidRDefault="00E27D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altName w:val="Calibri"/>
    <w:charset w:val="00"/>
    <w:family w:val="swiss"/>
    <w:pitch w:val="variable"/>
    <w:sig w:usb0="E00082FF" w:usb1="400078FF" w:usb2="00000021" w:usb3="00000000" w:csb0="0000019F" w:csb1="00000000"/>
  </w:font>
  <w:font w:name="Geomanist Medium">
    <w:altName w:val="Calibri"/>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451DEAB9" w:rsidR="006C6602" w:rsidRDefault="00880C45"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43" w:name="_Hlk534301373"/>
    <w:r>
      <w:rPr>
        <w:rFonts w:ascii="Montserrat" w:hAnsi="Montserrat"/>
        <w:noProof/>
      </w:rPr>
      <w:drawing>
        <wp:anchor distT="0" distB="0" distL="114300" distR="114300" simplePos="0" relativeHeight="251674624" behindDoc="1" locked="0" layoutInCell="1" allowOverlap="1" wp14:anchorId="30FCFECB" wp14:editId="34133D19">
          <wp:simplePos x="0" y="0"/>
          <wp:positionH relativeFrom="margin">
            <wp:posOffset>-508635</wp:posOffset>
          </wp:positionH>
          <wp:positionV relativeFrom="paragraph">
            <wp:posOffset>-366395</wp:posOffset>
          </wp:positionV>
          <wp:extent cx="6711950" cy="1020445"/>
          <wp:effectExtent l="0" t="0" r="0" b="8255"/>
          <wp:wrapNone/>
          <wp:docPr id="909393483" name="Imagen 2"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93483" name="Imagen 2" descr="Interfaz de usuario gráfica, Aplicación&#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1950" cy="1020445"/>
                  </a:xfrm>
                  <a:prstGeom prst="rect">
                    <a:avLst/>
                  </a:prstGeom>
                  <a:noFill/>
                </pic:spPr>
              </pic:pic>
            </a:graphicData>
          </a:graphic>
          <wp14:sizeRelH relativeFrom="page">
            <wp14:pctWidth>0</wp14:pctWidth>
          </wp14:sizeRelH>
          <wp14:sizeRelV relativeFrom="page">
            <wp14:pctHeight>0</wp14:pctHeight>
          </wp14:sizeRelV>
        </wp:anchor>
      </w:drawing>
    </w:r>
  </w:p>
  <w:bookmarkEnd w:id="143" w:displacedByCustomXml="next"/>
  <w:sdt>
    <w:sdtPr>
      <w:id w:val="-668482777"/>
      <w:docPartObj>
        <w:docPartGallery w:val="Page Numbers (Top of Page)"/>
        <w:docPartUnique/>
      </w:docPartObj>
    </w:sdtPr>
    <w:sdtEndPr>
      <w:rPr>
        <w:rFonts w:ascii="Montserrat" w:hAnsi="Montserrat"/>
      </w:rPr>
    </w:sdtEndPr>
    <w:sdtContent>
      <w:p w14:paraId="6D42C37A" w14:textId="7E6D608D" w:rsidR="005260E9" w:rsidRDefault="005260E9" w:rsidP="005260E9">
        <w:pPr>
          <w:pStyle w:val="Encabezado"/>
          <w:jc w:val="right"/>
        </w:pPr>
      </w:p>
      <w:p w14:paraId="070FA355" w14:textId="49654C0F" w:rsidR="005260E9" w:rsidRPr="005260E9" w:rsidRDefault="005260E9" w:rsidP="00317FA4">
        <w:pPr>
          <w:pStyle w:val="Encabezado"/>
          <w:tabs>
            <w:tab w:val="clear" w:pos="8838"/>
            <w:tab w:val="right" w:pos="8647"/>
          </w:tabs>
          <w:ind w:right="-232"/>
          <w:jc w:val="right"/>
          <w:rPr>
            <w:rFonts w:ascii="Montserrat" w:hAnsi="Montserrat"/>
            <w:lang w:val="es-MX"/>
          </w:rPr>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6D1685" w:rsidRDefault="00792CED" w:rsidP="007245C6">
    <w:pPr>
      <w:pStyle w:val="Piedepgina"/>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6" style="position:absolute;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ry3JWDUEAADjCgAADgAAAAAAAAAA&#10;AAAAAABFAgAAZHJzL2Uyb0RvYy54bWxQSwECLQAKAAAAAAAAACEAz7x8HFCUBwBQlAcAFAAAAAAA&#10;AAAAAAAAAACmBgAAZHJzL21lZGlhL2ltYWdlMS5qcGdQSwECLQAKAAAAAAAAACEAQt/+yh8BAAAf&#10;AQAAFAAAAAAAAAAAAAAAAAAomwcAZHJzL21lZGlhL2ltYWdlMi5wbmdQSwECLQAUAAYACAAAACEA&#10;8CeZiuAAAAAI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27"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29"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6D1685" w:rsidRDefault="006D1685">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6D1685" w:rsidRPr="00792CED" w:rsidRDefault="00792CED" w:rsidP="00E22DE4">
    <w:pPr>
      <w:pStyle w:val="Piedepgina"/>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0" style="position:absolute;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kdyIs1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aR3IizUEAADqCgAADgAAAAAAAAAA&#10;AAAAAABFAgAAZHJzL2Uyb0RvYy54bWxQSwECLQAKAAAAAAAAACEAz7x8HFCUBwBQlAcAFAAAAAAA&#10;AAAAAAAAAACmBgAAZHJzL21lZGlhL2ltYWdlMS5qcGdQSwECLQAKAAAAAAAAACEAQt/+yh8BAAAf&#10;AQAAFAAAAAAAAAAAAAAAAAAomwcAZHJzL21lZGlhL2ltYWdlMi5wbmdQSwECLQAUAAYACAAAACEA&#10;jln0TOAAAAAK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31"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2"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3"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6D1685" w:rsidRDefault="006D16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853D44" w14:textId="77777777" w:rsidR="00E27D54" w:rsidRDefault="00E27D54">
      <w:bookmarkStart w:id="0" w:name="_Hlk63760577"/>
      <w:bookmarkEnd w:id="0"/>
      <w:r>
        <w:separator/>
      </w:r>
    </w:p>
  </w:footnote>
  <w:footnote w:type="continuationSeparator" w:id="0">
    <w:p w14:paraId="441D9C19" w14:textId="77777777" w:rsidR="00E27D54" w:rsidRDefault="00E27D5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950EA"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Montserrat" w:hAnsi="Montserrat"/>
        <w:bCs/>
        <w:noProof/>
        <w:snapToGrid w:val="0"/>
        <w:sz w:val="24"/>
        <w:szCs w:val="24"/>
        <w:lang w:val="es-ES_tradnl"/>
      </w:rPr>
      <w:drawing>
        <wp:anchor distT="0" distB="0" distL="114300" distR="114300" simplePos="0" relativeHeight="251676672" behindDoc="1" locked="0" layoutInCell="1" allowOverlap="1" wp14:anchorId="266A003B" wp14:editId="51751948">
          <wp:simplePos x="0" y="0"/>
          <wp:positionH relativeFrom="column">
            <wp:posOffset>-457835</wp:posOffset>
          </wp:positionH>
          <wp:positionV relativeFrom="paragraph">
            <wp:posOffset>-114300</wp:posOffset>
          </wp:positionV>
          <wp:extent cx="2512774" cy="920750"/>
          <wp:effectExtent l="0" t="0" r="0" b="0"/>
          <wp:wrapNone/>
          <wp:docPr id="578470140" name="Imagen 3"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70140" name="Imagen 3" descr="Imagen que contiene 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2774" cy="920750"/>
                  </a:xfrm>
                  <a:prstGeom prst="rect">
                    <a:avLst/>
                  </a:prstGeom>
                  <a:noFill/>
                </pic:spPr>
              </pic:pic>
            </a:graphicData>
          </a:graphic>
          <wp14:sizeRelH relativeFrom="page">
            <wp14:pctWidth>0</wp14:pctWidth>
          </wp14:sizeRelH>
          <wp14:sizeRelV relativeFrom="page">
            <wp14:pctHeight>0</wp14:pctHeight>
          </wp14:sizeRelV>
        </wp:anchor>
      </w:drawing>
    </w:r>
    <w:r w:rsidRPr="00880C45">
      <w:rPr>
        <w:rFonts w:ascii="Noto Sans" w:eastAsiaTheme="minorHAnsi" w:hAnsi="Noto Sans" w:cs="Noto Sans"/>
        <w:b/>
        <w:sz w:val="12"/>
        <w:szCs w:val="12"/>
        <w:lang w:val="es-ES" w:eastAsia="en-US"/>
      </w:rPr>
      <w:t>ADMINISTRACIÓN DEL SISTEMA PORTUARIO NACIONAL ALTAMIRA, S.A. DE C.V.</w:t>
    </w:r>
  </w:p>
  <w:p w14:paraId="77A1CB90"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GERENCIA DE INGENIERÍA</w:t>
    </w:r>
  </w:p>
  <w:p w14:paraId="150B5A1D"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SUBGERENCIA TÉCNICA DE PROYECTOS</w:t>
    </w:r>
  </w:p>
  <w:p w14:paraId="6F8CC0DB"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DEPARTAMENTO DE CONCURSOS</w:t>
    </w:r>
  </w:p>
  <w:p w14:paraId="05CF85DA" w14:textId="6FA50E94"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Pr>
        <w:rFonts w:ascii="Noto Sans" w:eastAsiaTheme="minorHAnsi" w:hAnsi="Noto Sans" w:cs="Noto Sans"/>
        <w:b/>
        <w:sz w:val="12"/>
        <w:szCs w:val="12"/>
        <w:lang w:val="es-ES" w:eastAsia="en-US"/>
      </w:rPr>
      <w:t>LICITACIÓN PÚBLICA</w:t>
    </w:r>
    <w:r w:rsidRPr="00880C45">
      <w:rPr>
        <w:rFonts w:ascii="Noto Sans" w:eastAsiaTheme="minorHAnsi" w:hAnsi="Noto Sans" w:cs="Noto Sans"/>
        <w:b/>
        <w:sz w:val="12"/>
        <w:szCs w:val="12"/>
        <w:lang w:val="es-ES" w:eastAsia="en-US"/>
      </w:rPr>
      <w:t xml:space="preserve"> DE CARÁCTER NACIONAL</w:t>
    </w:r>
  </w:p>
  <w:p w14:paraId="054EAC14" w14:textId="7AD563AB" w:rsidR="00880C45" w:rsidRPr="00880C45" w:rsidRDefault="00880C45" w:rsidP="00880C45">
    <w:pPr>
      <w:tabs>
        <w:tab w:val="center" w:pos="4419"/>
        <w:tab w:val="right" w:pos="8838"/>
      </w:tabs>
      <w:jc w:val="right"/>
      <w:rPr>
        <w:rFonts w:ascii="Noto Sans" w:eastAsiaTheme="minorHAnsi" w:hAnsi="Noto Sans" w:cs="Noto Sans"/>
        <w:bCs/>
        <w:sz w:val="12"/>
        <w:szCs w:val="12"/>
        <w:lang w:val="es-ES" w:eastAsia="en-US"/>
      </w:rPr>
    </w:pPr>
    <w:r w:rsidRPr="00880C45">
      <w:rPr>
        <w:rFonts w:ascii="Noto Sans" w:eastAsiaTheme="minorHAnsi" w:hAnsi="Noto Sans" w:cs="Noto Sans"/>
        <w:bCs/>
        <w:sz w:val="12"/>
        <w:szCs w:val="12"/>
        <w:lang w:val="es-ES" w:eastAsia="en-US"/>
      </w:rPr>
      <w:t>No. LO-13-J2Y-013J2Y001-N-</w:t>
    </w:r>
    <w:r w:rsidR="00434513">
      <w:rPr>
        <w:rFonts w:ascii="Noto Sans" w:eastAsiaTheme="minorHAnsi" w:hAnsi="Noto Sans" w:cs="Noto Sans"/>
        <w:bCs/>
        <w:sz w:val="12"/>
        <w:szCs w:val="12"/>
        <w:lang w:val="es-ES" w:eastAsia="en-US"/>
      </w:rPr>
      <w:t>10</w:t>
    </w:r>
    <w:r w:rsidRPr="00880C45">
      <w:rPr>
        <w:rFonts w:ascii="Noto Sans" w:eastAsiaTheme="minorHAnsi" w:hAnsi="Noto Sans" w:cs="Noto Sans"/>
        <w:bCs/>
        <w:sz w:val="12"/>
        <w:szCs w:val="12"/>
        <w:lang w:val="es-ES" w:eastAsia="en-US"/>
      </w:rPr>
      <w:t>-202</w:t>
    </w:r>
    <w:r>
      <w:rPr>
        <w:rFonts w:ascii="Noto Sans" w:eastAsiaTheme="minorHAnsi" w:hAnsi="Noto Sans" w:cs="Noto Sans"/>
        <w:bCs/>
        <w:sz w:val="12"/>
        <w:szCs w:val="12"/>
        <w:lang w:val="es-ES" w:eastAsia="en-US"/>
      </w:rPr>
      <w:t>6</w:t>
    </w:r>
  </w:p>
  <w:p w14:paraId="611CB45C" w14:textId="77777777" w:rsidR="00434513" w:rsidRDefault="00434513" w:rsidP="00C02116">
    <w:pPr>
      <w:pStyle w:val="Encabezado"/>
      <w:jc w:val="right"/>
      <w:rPr>
        <w:rFonts w:ascii="Noto Sans" w:eastAsiaTheme="minorHAnsi" w:hAnsi="Noto Sans" w:cs="Noto Sans"/>
        <w:bCs/>
        <w:sz w:val="12"/>
        <w:szCs w:val="12"/>
        <w:lang w:val="es-ES" w:eastAsia="en-US"/>
      </w:rPr>
    </w:pPr>
    <w:r w:rsidRPr="00434513">
      <w:rPr>
        <w:rFonts w:ascii="Noto Sans" w:eastAsiaTheme="minorHAnsi" w:hAnsi="Noto Sans" w:cs="Noto Sans"/>
        <w:bCs/>
        <w:sz w:val="12"/>
        <w:szCs w:val="12"/>
        <w:lang w:val="es-ES" w:eastAsia="en-US"/>
      </w:rPr>
      <w:t xml:space="preserve">TRABAJOS DE MANTENIMIENTO, DE VIALIDADES, BERMAS DE SERVICIO Y </w:t>
    </w:r>
  </w:p>
  <w:p w14:paraId="5C8E931B" w14:textId="1047011D" w:rsidR="00434513" w:rsidRDefault="00434513" w:rsidP="00434513">
    <w:pPr>
      <w:pStyle w:val="Encabezado"/>
      <w:jc w:val="right"/>
      <w:rPr>
        <w:rFonts w:ascii="Noto Sans" w:eastAsiaTheme="minorHAnsi" w:hAnsi="Noto Sans" w:cs="Noto Sans"/>
        <w:bCs/>
        <w:sz w:val="12"/>
        <w:szCs w:val="12"/>
        <w:lang w:val="es-ES" w:eastAsia="en-US"/>
      </w:rPr>
    </w:pPr>
    <w:r w:rsidRPr="00434513">
      <w:rPr>
        <w:rFonts w:ascii="Noto Sans" w:eastAsiaTheme="minorHAnsi" w:hAnsi="Noto Sans" w:cs="Noto Sans"/>
        <w:bCs/>
        <w:sz w:val="12"/>
        <w:szCs w:val="12"/>
        <w:lang w:val="es-ES" w:eastAsia="en-US"/>
      </w:rPr>
      <w:t xml:space="preserve">CAMELLONES CENTRALES MEDIANTE EL </w:t>
    </w:r>
    <w:r w:rsidRPr="00434513">
      <w:rPr>
        <w:rFonts w:ascii="Noto Sans" w:eastAsiaTheme="minorHAnsi" w:hAnsi="Noto Sans" w:cs="Noto Sans"/>
        <w:b/>
        <w:sz w:val="12"/>
        <w:szCs w:val="12"/>
        <w:lang w:val="es-ES" w:eastAsia="en-US"/>
      </w:rPr>
      <w:t>BARRIDO MECÁNICO-MANUAL</w:t>
    </w:r>
    <w:r w:rsidRPr="00434513">
      <w:rPr>
        <w:rFonts w:ascii="Noto Sans" w:eastAsiaTheme="minorHAnsi" w:hAnsi="Noto Sans" w:cs="Noto Sans"/>
        <w:bCs/>
        <w:sz w:val="12"/>
        <w:szCs w:val="12"/>
        <w:lang w:val="es-ES" w:eastAsia="en-US"/>
      </w:rPr>
      <w:t xml:space="preserve"> NIVELACIÓN Y </w:t>
    </w:r>
  </w:p>
  <w:p w14:paraId="3D05B4CC" w14:textId="64AE6D8A" w:rsidR="005260E9" w:rsidRPr="00434513" w:rsidRDefault="00434513" w:rsidP="00434513">
    <w:pPr>
      <w:pStyle w:val="Encabezado"/>
      <w:jc w:val="right"/>
      <w:rPr>
        <w:rFonts w:ascii="Noto Sans" w:eastAsiaTheme="minorHAnsi" w:hAnsi="Noto Sans" w:cs="Noto Sans"/>
        <w:bCs/>
        <w:sz w:val="12"/>
        <w:szCs w:val="12"/>
        <w:lang w:val="es-ES" w:eastAsia="en-US"/>
      </w:rPr>
    </w:pPr>
    <w:r w:rsidRPr="00434513">
      <w:rPr>
        <w:rFonts w:ascii="Noto Sans" w:eastAsiaTheme="minorHAnsi" w:hAnsi="Noto Sans" w:cs="Noto Sans"/>
        <w:bCs/>
        <w:sz w:val="12"/>
        <w:szCs w:val="12"/>
        <w:lang w:val="es-ES" w:eastAsia="en-US"/>
      </w:rPr>
      <w:t xml:space="preserve">RECOLECCIÓN DE BASURA, EN EL </w:t>
    </w:r>
    <w:r w:rsidRPr="00434513">
      <w:rPr>
        <w:rFonts w:ascii="Noto Sans" w:eastAsiaTheme="minorHAnsi" w:hAnsi="Noto Sans" w:cs="Noto Sans"/>
        <w:b/>
        <w:sz w:val="12"/>
        <w:szCs w:val="12"/>
        <w:lang w:val="es-ES" w:eastAsia="en-US"/>
      </w:rPr>
      <w:t>INTERIOR</w:t>
    </w:r>
    <w:r w:rsidRPr="00434513">
      <w:rPr>
        <w:rFonts w:ascii="Noto Sans" w:eastAsiaTheme="minorHAnsi" w:hAnsi="Noto Sans" w:cs="Noto Sans"/>
        <w:bCs/>
        <w:sz w:val="12"/>
        <w:szCs w:val="12"/>
        <w:lang w:val="es-ES" w:eastAsia="en-US"/>
      </w:rPr>
      <w:t xml:space="preserve"> DEL PUERTO INDUSTRIAL DE ALTAMIRA, TAM.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926"/>
      <w:gridCol w:w="4834"/>
    </w:tblGrid>
    <w:tr w:rsidR="002D42E7" w:rsidRPr="004C6E93" w14:paraId="1835E534" w14:textId="77777777" w:rsidTr="002D42E7">
      <w:tc>
        <w:tcPr>
          <w:tcW w:w="5812" w:type="dxa"/>
          <w:vMerge w:val="restart"/>
        </w:tcPr>
        <w:p w14:paraId="3F0E7DB0" w14:textId="185A75D5" w:rsidR="006D1685"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6D1685" w:rsidRPr="004C6E93" w:rsidRDefault="006D1685"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6D1685"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27A7FC5F" w:rsidR="006D1685"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D312BA">
            <w:rPr>
              <w:rFonts w:ascii="Montserrat" w:hAnsi="Montserrat" w:cs="Arial"/>
              <w:b/>
              <w:sz w:val="12"/>
              <w:szCs w:val="12"/>
            </w:rPr>
            <w:t>_______________________________</w:t>
          </w:r>
        </w:p>
      </w:tc>
    </w:tr>
    <w:tr w:rsidR="002D42E7" w:rsidRPr="009E439E" w14:paraId="57F031CD" w14:textId="77777777" w:rsidTr="002D42E7">
      <w:trPr>
        <w:trHeight w:val="63"/>
      </w:trPr>
      <w:tc>
        <w:tcPr>
          <w:tcW w:w="5812" w:type="dxa"/>
          <w:vMerge/>
        </w:tcPr>
        <w:p w14:paraId="4EDA31F0" w14:textId="77777777" w:rsidR="006D1685" w:rsidRPr="006E7213" w:rsidRDefault="006D1685" w:rsidP="007245C6">
          <w:pPr>
            <w:tabs>
              <w:tab w:val="center" w:pos="3844"/>
            </w:tabs>
            <w:ind w:left="318"/>
            <w:jc w:val="both"/>
            <w:rPr>
              <w:rFonts w:ascii="Montserrat" w:hAnsi="Montserrat" w:cs="Arial"/>
              <w:b/>
              <w:sz w:val="12"/>
              <w:szCs w:val="12"/>
            </w:rPr>
          </w:pPr>
        </w:p>
      </w:tc>
      <w:tc>
        <w:tcPr>
          <w:tcW w:w="2268" w:type="dxa"/>
          <w:vMerge/>
        </w:tcPr>
        <w:p w14:paraId="23BA9423" w14:textId="77777777" w:rsidR="006D1685" w:rsidRPr="006E7213" w:rsidRDefault="006D1685" w:rsidP="007245C6">
          <w:pPr>
            <w:tabs>
              <w:tab w:val="center" w:pos="3844"/>
            </w:tabs>
            <w:ind w:left="318"/>
            <w:jc w:val="both"/>
            <w:rPr>
              <w:rFonts w:ascii="Montserrat" w:hAnsi="Montserrat" w:cs="Arial"/>
              <w:b/>
              <w:sz w:val="12"/>
              <w:szCs w:val="12"/>
            </w:rPr>
          </w:pPr>
        </w:p>
      </w:tc>
      <w:tc>
        <w:tcPr>
          <w:tcW w:w="5387" w:type="dxa"/>
        </w:tcPr>
        <w:p w14:paraId="47D1D549" w14:textId="0CD98941" w:rsidR="006D1685" w:rsidRPr="004520A1" w:rsidRDefault="00D312BA" w:rsidP="004520A1">
          <w:pPr>
            <w:tabs>
              <w:tab w:val="center" w:pos="3844"/>
            </w:tabs>
            <w:jc w:val="right"/>
            <w:rPr>
              <w:rFonts w:ascii="Montserrat" w:hAnsi="Montserrat" w:cs="Arial"/>
              <w:b/>
              <w:sz w:val="12"/>
              <w:szCs w:val="12"/>
            </w:rPr>
          </w:pPr>
          <w:r>
            <w:rPr>
              <w:rFonts w:ascii="Montserrat" w:hAnsi="Montserrat" w:cs="Arial"/>
              <w:b/>
              <w:sz w:val="12"/>
              <w:szCs w:val="12"/>
            </w:rPr>
            <w:t>OBRA O SERVICIO</w:t>
          </w:r>
          <w:r w:rsidR="00FA6CF3" w:rsidRPr="00FA6CF3">
            <w:rPr>
              <w:rFonts w:ascii="Montserrat" w:hAnsi="Montserrat" w:cs="Arial"/>
              <w:b/>
              <w:sz w:val="12"/>
              <w:szCs w:val="12"/>
            </w:rPr>
            <w:t>.</w:t>
          </w:r>
        </w:p>
      </w:tc>
    </w:tr>
  </w:tbl>
  <w:p w14:paraId="34B36EF9" w14:textId="77777777" w:rsidR="006D1685" w:rsidRPr="007245C6" w:rsidRDefault="00801D3B" w:rsidP="007245C6">
    <w:pPr>
      <w:pStyle w:val="Encabezado"/>
    </w:pPr>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6D1685" w:rsidRDefault="006D168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6D1685" w:rsidRDefault="006D1685" w:rsidP="00290072">
          <w:pPr>
            <w:widowControl w:val="0"/>
            <w:tabs>
              <w:tab w:val="center" w:pos="4252"/>
              <w:tab w:val="right" w:pos="8504"/>
            </w:tabs>
            <w:ind w:right="51"/>
            <w:rPr>
              <w:noProof/>
            </w:rPr>
          </w:pPr>
        </w:p>
        <w:p w14:paraId="21E126DE"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6D1685" w:rsidRPr="004C6E93" w:rsidRDefault="004520A1" w:rsidP="00290072">
          <w:pPr>
            <w:widowControl w:val="0"/>
            <w:tabs>
              <w:tab w:val="center" w:pos="4252"/>
              <w:tab w:val="right" w:pos="8504"/>
            </w:tabs>
            <w:ind w:right="51"/>
            <w:rPr>
              <w:rFonts w:ascii="Montserrat" w:hAnsi="Montserrat"/>
              <w:b/>
              <w:snapToGrid w:val="0"/>
              <w:lang w:val="es-ES_tradnl"/>
            </w:rPr>
          </w:pPr>
          <w:bookmarkStart w:id="146" w:name="_Hlk125989227"/>
          <w:bookmarkStart w:id="147"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6"/>
        </w:p>
      </w:tc>
      <w:tc>
        <w:tcPr>
          <w:tcW w:w="5528" w:type="dxa"/>
          <w:gridSpan w:val="2"/>
        </w:tcPr>
        <w:p w14:paraId="675EB2B4"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550E5D24"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D312BA">
            <w:rPr>
              <w:rFonts w:ascii="Montserrat" w:hAnsi="Montserrat" w:cs="Arial"/>
              <w:b/>
              <w:sz w:val="12"/>
              <w:szCs w:val="12"/>
            </w:rPr>
            <w:t>_________________________</w:t>
          </w:r>
        </w:p>
      </w:tc>
    </w:tr>
    <w:tr w:rsidR="00290072" w:rsidRPr="007136D7" w14:paraId="758E2B48" w14:textId="77777777" w:rsidTr="00E52703">
      <w:trPr>
        <w:trHeight w:val="63"/>
      </w:trPr>
      <w:tc>
        <w:tcPr>
          <w:tcW w:w="3578" w:type="dxa"/>
          <w:vMerge/>
        </w:tcPr>
        <w:p w14:paraId="5DB61F83" w14:textId="77777777" w:rsidR="006D1685" w:rsidRPr="004C6E93" w:rsidRDefault="006D1685"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5C2B4EF8" w:rsidR="006D1685" w:rsidRPr="00792CED" w:rsidRDefault="00D312BA" w:rsidP="00792CED">
          <w:pPr>
            <w:tabs>
              <w:tab w:val="center" w:pos="3844"/>
            </w:tabs>
            <w:jc w:val="right"/>
            <w:rPr>
              <w:rFonts w:ascii="Montserrat" w:hAnsi="Montserrat" w:cs="Arial"/>
              <w:b/>
              <w:sz w:val="12"/>
              <w:szCs w:val="12"/>
            </w:rPr>
          </w:pPr>
          <w:r>
            <w:rPr>
              <w:rFonts w:ascii="Montserrat" w:hAnsi="Montserrat" w:cs="Arial"/>
              <w:b/>
              <w:sz w:val="12"/>
              <w:szCs w:val="12"/>
            </w:rPr>
            <w:t xml:space="preserve">OBRA O </w:t>
          </w:r>
          <w:proofErr w:type="gramStart"/>
          <w:r>
            <w:rPr>
              <w:rFonts w:ascii="Montserrat" w:hAnsi="Montserrat" w:cs="Arial"/>
              <w:b/>
              <w:sz w:val="12"/>
              <w:szCs w:val="12"/>
            </w:rPr>
            <w:t>SERV</w:t>
          </w:r>
          <w:r w:rsidR="00FA1D4A">
            <w:rPr>
              <w:rFonts w:ascii="Montserrat" w:hAnsi="Montserrat" w:cs="Arial"/>
              <w:b/>
              <w:sz w:val="12"/>
              <w:szCs w:val="12"/>
            </w:rPr>
            <w:t>I</w:t>
          </w:r>
          <w:r>
            <w:rPr>
              <w:rFonts w:ascii="Montserrat" w:hAnsi="Montserrat" w:cs="Arial"/>
              <w:b/>
              <w:sz w:val="12"/>
              <w:szCs w:val="12"/>
            </w:rPr>
            <w:t xml:space="preserve">CIO </w:t>
          </w:r>
          <w:r w:rsidR="00EE6E47" w:rsidRPr="00EE6E47">
            <w:rPr>
              <w:rFonts w:ascii="Montserrat" w:hAnsi="Montserrat" w:cs="Arial"/>
              <w:b/>
              <w:sz w:val="12"/>
              <w:szCs w:val="12"/>
            </w:rPr>
            <w:t>.</w:t>
          </w:r>
          <w:proofErr w:type="gramEnd"/>
        </w:p>
      </w:tc>
    </w:tr>
    <w:bookmarkEnd w:id="147"/>
  </w:tbl>
  <w:p w14:paraId="6A1F5520" w14:textId="77777777" w:rsidR="006D1685" w:rsidRPr="006E7213" w:rsidRDefault="006D1685" w:rsidP="00792CED">
    <w:pPr>
      <w:pStyle w:val="Encabezado"/>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6D1685" w:rsidRDefault="006D168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4C19DF"/>
    <w:multiLevelType w:val="hybridMultilevel"/>
    <w:tmpl w:val="560ED2D6"/>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4" w15:restartNumberingAfterBreak="0">
    <w:nsid w:val="08D61A02"/>
    <w:multiLevelType w:val="hybridMultilevel"/>
    <w:tmpl w:val="D83E688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15:restartNumberingAfterBreak="0">
    <w:nsid w:val="08E16150"/>
    <w:multiLevelType w:val="hybridMultilevel"/>
    <w:tmpl w:val="38800C16"/>
    <w:lvl w:ilvl="0" w:tplc="7FA2F1F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16"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8" w15:restartNumberingAfterBreak="0">
    <w:nsid w:val="0E11436A"/>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20" w15:restartNumberingAfterBreak="0">
    <w:nsid w:val="10EA0430"/>
    <w:multiLevelType w:val="hybridMultilevel"/>
    <w:tmpl w:val="CA34E30C"/>
    <w:lvl w:ilvl="0" w:tplc="080A0017">
      <w:start w:val="1"/>
      <w:numFmt w:val="lowerLetter"/>
      <w:lvlText w:val="%1)"/>
      <w:lvlJc w:val="left"/>
      <w:pPr>
        <w:ind w:left="2847" w:hanging="360"/>
      </w:pPr>
    </w:lvl>
    <w:lvl w:ilvl="1" w:tplc="080A0019" w:tentative="1">
      <w:start w:val="1"/>
      <w:numFmt w:val="lowerLetter"/>
      <w:lvlText w:val="%2."/>
      <w:lvlJc w:val="left"/>
      <w:pPr>
        <w:ind w:left="3567" w:hanging="360"/>
      </w:pPr>
    </w:lvl>
    <w:lvl w:ilvl="2" w:tplc="080A001B" w:tentative="1">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21"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2"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3"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7111777"/>
    <w:multiLevelType w:val="hybridMultilevel"/>
    <w:tmpl w:val="E1AAB4BA"/>
    <w:lvl w:ilvl="0" w:tplc="0C0A000F">
      <w:start w:val="1"/>
      <w:numFmt w:val="upperRoman"/>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C1B7EFF"/>
    <w:multiLevelType w:val="hybridMultilevel"/>
    <w:tmpl w:val="1708E402"/>
    <w:lvl w:ilvl="0" w:tplc="581EF91A">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26"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8"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30"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1"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2"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3"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4"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5"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6"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7"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8"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9"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40"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1" w15:restartNumberingAfterBreak="0">
    <w:nsid w:val="26DA2BF1"/>
    <w:multiLevelType w:val="hybridMultilevel"/>
    <w:tmpl w:val="A2CE20CC"/>
    <w:lvl w:ilvl="0" w:tplc="C3D07CEA">
      <w:start w:val="1"/>
      <w:numFmt w:val="lowerLetter"/>
      <w:lvlText w:val="%1)"/>
      <w:lvlJc w:val="left"/>
      <w:pPr>
        <w:ind w:left="1636" w:hanging="360"/>
      </w:pPr>
      <w:rPr>
        <w:rFonts w:cs="Arial"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42"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4"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6"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8"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9" w15:restartNumberingAfterBreak="0">
    <w:nsid w:val="2D0971B2"/>
    <w:multiLevelType w:val="hybridMultilevel"/>
    <w:tmpl w:val="E4926144"/>
    <w:lvl w:ilvl="0" w:tplc="416885B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0"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1"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52"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3"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4"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5" w15:restartNumberingAfterBreak="0">
    <w:nsid w:val="30B84049"/>
    <w:multiLevelType w:val="hybridMultilevel"/>
    <w:tmpl w:val="FF4EE8D6"/>
    <w:lvl w:ilvl="0" w:tplc="AB765A2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6"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7" w15:restartNumberingAfterBreak="0">
    <w:nsid w:val="330D47F6"/>
    <w:multiLevelType w:val="hybridMultilevel"/>
    <w:tmpl w:val="FCF6304C"/>
    <w:lvl w:ilvl="0" w:tplc="00123002">
      <w:start w:val="1"/>
      <w:numFmt w:val="upperRoman"/>
      <w:lvlText w:val="%1."/>
      <w:lvlJc w:val="left"/>
      <w:pPr>
        <w:tabs>
          <w:tab w:val="num" w:pos="1800"/>
        </w:tabs>
        <w:ind w:left="180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9"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0" w15:restartNumberingAfterBreak="0">
    <w:nsid w:val="3AAA4B7E"/>
    <w:multiLevelType w:val="hybridMultilevel"/>
    <w:tmpl w:val="F4B2E8BC"/>
    <w:lvl w:ilvl="0" w:tplc="FFFFFFFF">
      <w:start w:val="1"/>
      <w:numFmt w:val="lowerLetter"/>
      <w:lvlText w:val="%1)"/>
      <w:lvlJc w:val="left"/>
      <w:pPr>
        <w:ind w:left="2061" w:hanging="360"/>
      </w:pPr>
      <w:rPr>
        <w:rFonts w:hint="default"/>
      </w:rPr>
    </w:lvl>
    <w:lvl w:ilvl="1" w:tplc="FFFFFFFF" w:tentative="1">
      <w:start w:val="1"/>
      <w:numFmt w:val="lowerLetter"/>
      <w:lvlText w:val="%2."/>
      <w:lvlJc w:val="left"/>
      <w:pPr>
        <w:ind w:left="2781" w:hanging="360"/>
      </w:pPr>
    </w:lvl>
    <w:lvl w:ilvl="2" w:tplc="FFFFFFFF">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61" w15:restartNumberingAfterBreak="0">
    <w:nsid w:val="40716776"/>
    <w:multiLevelType w:val="hybridMultilevel"/>
    <w:tmpl w:val="6BF2B36C"/>
    <w:lvl w:ilvl="0" w:tplc="FFFFFFFF">
      <w:start w:val="1"/>
      <w:numFmt w:val="lowerLetter"/>
      <w:lvlText w:val="%1."/>
      <w:lvlJc w:val="left"/>
      <w:pPr>
        <w:tabs>
          <w:tab w:val="num" w:pos="1440"/>
        </w:tabs>
        <w:ind w:left="1440" w:hanging="360"/>
      </w:pPr>
      <w:rPr>
        <w:b/>
      </w:rPr>
    </w:lvl>
    <w:lvl w:ilvl="1" w:tplc="FFFFFFFF">
      <w:start w:val="1"/>
      <w:numFmt w:val="upperRoman"/>
      <w:lvlText w:val="%2."/>
      <w:lvlJc w:val="left"/>
      <w:pPr>
        <w:tabs>
          <w:tab w:val="num" w:pos="1800"/>
        </w:tabs>
        <w:ind w:left="1800" w:hanging="720"/>
      </w:pPr>
      <w:rPr>
        <w:rFont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63"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65"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66"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0"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71"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72"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73"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294382F"/>
    <w:multiLevelType w:val="hybridMultilevel"/>
    <w:tmpl w:val="D3F6353C"/>
    <w:lvl w:ilvl="0" w:tplc="F300048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6" w15:restartNumberingAfterBreak="0">
    <w:nsid w:val="53A80D21"/>
    <w:multiLevelType w:val="hybridMultilevel"/>
    <w:tmpl w:val="76C03ADE"/>
    <w:lvl w:ilvl="0" w:tplc="E0DE5DB6">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7"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8" w15:restartNumberingAfterBreak="0">
    <w:nsid w:val="59212034"/>
    <w:multiLevelType w:val="hybridMultilevel"/>
    <w:tmpl w:val="D8804024"/>
    <w:lvl w:ilvl="0" w:tplc="23CA4C3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8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82" w15:restartNumberingAfterBreak="0">
    <w:nsid w:val="5D973735"/>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C67405"/>
    <w:multiLevelType w:val="hybridMultilevel"/>
    <w:tmpl w:val="1A2C71A2"/>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5" w15:restartNumberingAfterBreak="0">
    <w:nsid w:val="603F180C"/>
    <w:multiLevelType w:val="hybridMultilevel"/>
    <w:tmpl w:val="B736342E"/>
    <w:lvl w:ilvl="0" w:tplc="FFFFFFFF">
      <w:start w:val="1"/>
      <w:numFmt w:val="lowerLetter"/>
      <w:lvlText w:val="%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86"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7"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8"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89"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91"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92"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93"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95"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1C14642"/>
    <w:multiLevelType w:val="hybridMultilevel"/>
    <w:tmpl w:val="4B06AA8A"/>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97"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98"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99"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100" w15:restartNumberingAfterBreak="0">
    <w:nsid w:val="789B30BC"/>
    <w:multiLevelType w:val="hybridMultilevel"/>
    <w:tmpl w:val="6BF2B36C"/>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7C1A4668"/>
    <w:multiLevelType w:val="hybridMultilevel"/>
    <w:tmpl w:val="E88A8D1A"/>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3"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5"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106"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968051957">
    <w:abstractNumId w:val="9"/>
  </w:num>
  <w:num w:numId="2" w16cid:durableId="985473571">
    <w:abstractNumId w:val="0"/>
  </w:num>
  <w:num w:numId="3" w16cid:durableId="759260147">
    <w:abstractNumId w:val="48"/>
  </w:num>
  <w:num w:numId="4" w16cid:durableId="978074802">
    <w:abstractNumId w:val="28"/>
  </w:num>
  <w:num w:numId="5" w16cid:durableId="499853276">
    <w:abstractNumId w:val="92"/>
  </w:num>
  <w:num w:numId="6" w16cid:durableId="573397779">
    <w:abstractNumId w:val="45"/>
  </w:num>
  <w:num w:numId="7" w16cid:durableId="1523089321">
    <w:abstractNumId w:val="77"/>
  </w:num>
  <w:num w:numId="8" w16cid:durableId="1765761558">
    <w:abstractNumId w:val="83"/>
  </w:num>
  <w:num w:numId="9" w16cid:durableId="738404585">
    <w:abstractNumId w:val="102"/>
  </w:num>
  <w:num w:numId="10" w16cid:durableId="1071392219">
    <w:abstractNumId w:val="10"/>
  </w:num>
  <w:num w:numId="11" w16cid:durableId="1061906919">
    <w:abstractNumId w:val="100"/>
  </w:num>
  <w:num w:numId="12" w16cid:durableId="380399120">
    <w:abstractNumId w:val="42"/>
  </w:num>
  <w:num w:numId="13" w16cid:durableId="1969046988">
    <w:abstractNumId w:val="67"/>
  </w:num>
  <w:num w:numId="14" w16cid:durableId="1084642074">
    <w:abstractNumId w:val="7"/>
  </w:num>
  <w:num w:numId="15" w16cid:durableId="1360473012">
    <w:abstractNumId w:val="27"/>
  </w:num>
  <w:num w:numId="16" w16cid:durableId="7981883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27597038">
    <w:abstractNumId w:val="20"/>
  </w:num>
  <w:num w:numId="18" w16cid:durableId="173229850">
    <w:abstractNumId w:val="31"/>
  </w:num>
  <w:num w:numId="19" w16cid:durableId="1264411283">
    <w:abstractNumId w:val="72"/>
  </w:num>
  <w:num w:numId="20" w16cid:durableId="304505144">
    <w:abstractNumId w:val="107"/>
  </w:num>
  <w:num w:numId="21" w16cid:durableId="1424958718">
    <w:abstractNumId w:val="8"/>
  </w:num>
  <w:num w:numId="22" w16cid:durableId="734398641">
    <w:abstractNumId w:val="100"/>
  </w:num>
  <w:num w:numId="23" w16cid:durableId="965280494">
    <w:abstractNumId w:val="17"/>
  </w:num>
  <w:num w:numId="24" w16cid:durableId="1062945560">
    <w:abstractNumId w:val="66"/>
  </w:num>
  <w:num w:numId="25" w16cid:durableId="1154570183">
    <w:abstractNumId w:val="106"/>
  </w:num>
  <w:num w:numId="26" w16cid:durableId="1604802746">
    <w:abstractNumId w:val="105"/>
  </w:num>
  <w:num w:numId="27" w16cid:durableId="2017003529">
    <w:abstractNumId w:val="52"/>
  </w:num>
  <w:num w:numId="28" w16cid:durableId="1793400478">
    <w:abstractNumId w:val="63"/>
  </w:num>
  <w:num w:numId="29" w16cid:durableId="396822675">
    <w:abstractNumId w:val="37"/>
  </w:num>
  <w:num w:numId="30" w16cid:durableId="534926961">
    <w:abstractNumId w:val="94"/>
  </w:num>
  <w:num w:numId="31" w16cid:durableId="1533805034">
    <w:abstractNumId w:val="29"/>
  </w:num>
  <w:num w:numId="32" w16cid:durableId="1269464503">
    <w:abstractNumId w:val="53"/>
  </w:num>
  <w:num w:numId="33" w16cid:durableId="1908223891">
    <w:abstractNumId w:val="81"/>
  </w:num>
  <w:num w:numId="34" w16cid:durableId="826945705">
    <w:abstractNumId w:val="50"/>
  </w:num>
  <w:num w:numId="35" w16cid:durableId="169103866">
    <w:abstractNumId w:val="23"/>
  </w:num>
  <w:num w:numId="36" w16cid:durableId="1998730558">
    <w:abstractNumId w:val="33"/>
  </w:num>
  <w:num w:numId="37" w16cid:durableId="1570651420">
    <w:abstractNumId w:val="89"/>
  </w:num>
  <w:num w:numId="38" w16cid:durableId="2105032839">
    <w:abstractNumId w:val="39"/>
  </w:num>
  <w:num w:numId="39" w16cid:durableId="642782834">
    <w:abstractNumId w:val="75"/>
  </w:num>
  <w:num w:numId="40" w16cid:durableId="664750266">
    <w:abstractNumId w:val="88"/>
  </w:num>
  <w:num w:numId="41" w16cid:durableId="1101030568">
    <w:abstractNumId w:val="62"/>
  </w:num>
  <w:num w:numId="42" w16cid:durableId="440609859">
    <w:abstractNumId w:val="104"/>
  </w:num>
  <w:num w:numId="43" w16cid:durableId="460457976">
    <w:abstractNumId w:val="59"/>
  </w:num>
  <w:num w:numId="44" w16cid:durableId="669647526">
    <w:abstractNumId w:val="34"/>
  </w:num>
  <w:num w:numId="45" w16cid:durableId="687606317">
    <w:abstractNumId w:val="51"/>
  </w:num>
  <w:num w:numId="46" w16cid:durableId="160003156">
    <w:abstractNumId w:val="16"/>
  </w:num>
  <w:num w:numId="47" w16cid:durableId="472138007">
    <w:abstractNumId w:val="73"/>
  </w:num>
  <w:num w:numId="48" w16cid:durableId="1449659652">
    <w:abstractNumId w:val="71"/>
  </w:num>
  <w:num w:numId="49" w16cid:durableId="781728446">
    <w:abstractNumId w:val="91"/>
  </w:num>
  <w:num w:numId="50" w16cid:durableId="889801240">
    <w:abstractNumId w:val="32"/>
  </w:num>
  <w:num w:numId="51" w16cid:durableId="1742830678">
    <w:abstractNumId w:val="87"/>
  </w:num>
  <w:num w:numId="52" w16cid:durableId="1681467635">
    <w:abstractNumId w:val="46"/>
  </w:num>
  <w:num w:numId="53" w16cid:durableId="1064985057">
    <w:abstractNumId w:val="14"/>
  </w:num>
  <w:num w:numId="54" w16cid:durableId="199779262">
    <w:abstractNumId w:val="54"/>
  </w:num>
  <w:num w:numId="55" w16cid:durableId="1345092456">
    <w:abstractNumId w:val="98"/>
  </w:num>
  <w:num w:numId="56" w16cid:durableId="2141415807">
    <w:abstractNumId w:val="70"/>
  </w:num>
  <w:num w:numId="57" w16cid:durableId="1378748028">
    <w:abstractNumId w:val="68"/>
  </w:num>
  <w:num w:numId="58" w16cid:durableId="745957189">
    <w:abstractNumId w:val="22"/>
  </w:num>
  <w:num w:numId="59" w16cid:durableId="1154030503">
    <w:abstractNumId w:val="30"/>
  </w:num>
  <w:num w:numId="60" w16cid:durableId="460072130">
    <w:abstractNumId w:val="103"/>
  </w:num>
  <w:num w:numId="61" w16cid:durableId="1725370680">
    <w:abstractNumId w:val="47"/>
  </w:num>
  <w:num w:numId="62" w16cid:durableId="1536499456">
    <w:abstractNumId w:val="90"/>
  </w:num>
  <w:num w:numId="63" w16cid:durableId="1042749618">
    <w:abstractNumId w:val="99"/>
  </w:num>
  <w:num w:numId="64" w16cid:durableId="620503062">
    <w:abstractNumId w:val="35"/>
  </w:num>
  <w:num w:numId="65" w16cid:durableId="300309384">
    <w:abstractNumId w:val="74"/>
  </w:num>
  <w:num w:numId="66" w16cid:durableId="949505412">
    <w:abstractNumId w:val="78"/>
  </w:num>
  <w:num w:numId="67" w16cid:durableId="1882984078">
    <w:abstractNumId w:val="49"/>
  </w:num>
  <w:num w:numId="68" w16cid:durableId="2050493662">
    <w:abstractNumId w:val="41"/>
  </w:num>
  <w:num w:numId="69" w16cid:durableId="628320781">
    <w:abstractNumId w:val="26"/>
  </w:num>
  <w:num w:numId="70" w16cid:durableId="1920819911">
    <w:abstractNumId w:val="25"/>
  </w:num>
  <w:num w:numId="71" w16cid:durableId="818575002">
    <w:abstractNumId w:val="15"/>
  </w:num>
  <w:num w:numId="72" w16cid:durableId="1166828042">
    <w:abstractNumId w:val="76"/>
  </w:num>
  <w:num w:numId="73" w16cid:durableId="1770195969">
    <w:abstractNumId w:val="95"/>
  </w:num>
  <w:num w:numId="74" w16cid:durableId="1174610273">
    <w:abstractNumId w:val="84"/>
  </w:num>
  <w:num w:numId="75" w16cid:durableId="2322084">
    <w:abstractNumId w:val="55"/>
  </w:num>
  <w:num w:numId="76" w16cid:durableId="673611253">
    <w:abstractNumId w:val="24"/>
  </w:num>
  <w:num w:numId="77" w16cid:durableId="403994195">
    <w:abstractNumId w:val="79"/>
  </w:num>
  <w:num w:numId="78" w16cid:durableId="397368348">
    <w:abstractNumId w:val="93"/>
  </w:num>
  <w:num w:numId="79" w16cid:durableId="1403866399">
    <w:abstractNumId w:val="43"/>
  </w:num>
  <w:num w:numId="80" w16cid:durableId="992832799">
    <w:abstractNumId w:val="44"/>
  </w:num>
  <w:num w:numId="81" w16cid:durableId="601718659">
    <w:abstractNumId w:val="65"/>
  </w:num>
  <w:num w:numId="82" w16cid:durableId="1149590724">
    <w:abstractNumId w:val="96"/>
  </w:num>
  <w:num w:numId="83" w16cid:durableId="934168735">
    <w:abstractNumId w:val="58"/>
  </w:num>
  <w:num w:numId="84" w16cid:durableId="772474151">
    <w:abstractNumId w:val="86"/>
  </w:num>
  <w:num w:numId="85" w16cid:durableId="560555387">
    <w:abstractNumId w:val="13"/>
  </w:num>
  <w:num w:numId="86" w16cid:durableId="585304049">
    <w:abstractNumId w:val="40"/>
  </w:num>
  <w:num w:numId="87" w16cid:durableId="1934240660">
    <w:abstractNumId w:val="69"/>
  </w:num>
  <w:num w:numId="88" w16cid:durableId="1035815368">
    <w:abstractNumId w:val="80"/>
  </w:num>
  <w:num w:numId="89" w16cid:durableId="1884516658">
    <w:abstractNumId w:val="56"/>
  </w:num>
  <w:num w:numId="90" w16cid:durableId="555317062">
    <w:abstractNumId w:val="38"/>
  </w:num>
  <w:num w:numId="91" w16cid:durableId="1295671493">
    <w:abstractNumId w:val="12"/>
  </w:num>
  <w:num w:numId="92" w16cid:durableId="1340893174">
    <w:abstractNumId w:val="19"/>
  </w:num>
  <w:num w:numId="93" w16cid:durableId="1044596498">
    <w:abstractNumId w:val="64"/>
  </w:num>
  <w:num w:numId="94" w16cid:durableId="58603822">
    <w:abstractNumId w:val="101"/>
  </w:num>
  <w:num w:numId="95" w16cid:durableId="1650279505">
    <w:abstractNumId w:val="97"/>
  </w:num>
  <w:num w:numId="96" w16cid:durableId="21710051">
    <w:abstractNumId w:val="21"/>
  </w:num>
  <w:num w:numId="97" w16cid:durableId="331566463">
    <w:abstractNumId w:val="18"/>
  </w:num>
  <w:num w:numId="98" w16cid:durableId="1464277138">
    <w:abstractNumId w:val="61"/>
  </w:num>
  <w:num w:numId="99" w16cid:durableId="20966307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44381788">
    <w:abstractNumId w:val="82"/>
  </w:num>
  <w:num w:numId="101" w16cid:durableId="324825659">
    <w:abstractNumId w:val="57"/>
  </w:num>
  <w:num w:numId="102" w16cid:durableId="567888276">
    <w:abstractNumId w:val="85"/>
  </w:num>
  <w:num w:numId="103" w16cid:durableId="1599098405">
    <w:abstractNumId w:val="60"/>
  </w:num>
  <w:num w:numId="104" w16cid:durableId="1970625931">
    <w:abstractNumId w:val="11"/>
  </w:num>
  <w:num w:numId="105" w16cid:durableId="277228047">
    <w:abstractNumId w:val="3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pt-BR" w:vendorID="64" w:dllVersion="6" w:nlCheck="1" w:checkStyle="0"/>
  <w:activeWritingStyle w:appName="MSWord" w:lang="es-MX"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n-GB" w:vendorID="64" w:dllVersion="0"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24B5"/>
    <w:rsid w:val="000424D4"/>
    <w:rsid w:val="0004266F"/>
    <w:rsid w:val="0004269F"/>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954"/>
    <w:rsid w:val="00051F17"/>
    <w:rsid w:val="00051FE6"/>
    <w:rsid w:val="00052145"/>
    <w:rsid w:val="000522BB"/>
    <w:rsid w:val="000524F9"/>
    <w:rsid w:val="0005262B"/>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934"/>
    <w:rsid w:val="00070ADD"/>
    <w:rsid w:val="00070BFE"/>
    <w:rsid w:val="00070C60"/>
    <w:rsid w:val="00070F4E"/>
    <w:rsid w:val="00071179"/>
    <w:rsid w:val="00071446"/>
    <w:rsid w:val="00071745"/>
    <w:rsid w:val="00071AE9"/>
    <w:rsid w:val="00071C14"/>
    <w:rsid w:val="000720C4"/>
    <w:rsid w:val="000725E1"/>
    <w:rsid w:val="000726E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C3D"/>
    <w:rsid w:val="000E0E62"/>
    <w:rsid w:val="000E0FF5"/>
    <w:rsid w:val="000E179C"/>
    <w:rsid w:val="000E17AC"/>
    <w:rsid w:val="000E1B4F"/>
    <w:rsid w:val="000E1D69"/>
    <w:rsid w:val="000E1F57"/>
    <w:rsid w:val="000E220C"/>
    <w:rsid w:val="000E2246"/>
    <w:rsid w:val="000E25E8"/>
    <w:rsid w:val="000E25F9"/>
    <w:rsid w:val="000E273A"/>
    <w:rsid w:val="000E27CC"/>
    <w:rsid w:val="000E3181"/>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382"/>
    <w:rsid w:val="00100749"/>
    <w:rsid w:val="00100A13"/>
    <w:rsid w:val="00100BB7"/>
    <w:rsid w:val="00100C14"/>
    <w:rsid w:val="00100FFB"/>
    <w:rsid w:val="00101AFE"/>
    <w:rsid w:val="001020CD"/>
    <w:rsid w:val="0010223A"/>
    <w:rsid w:val="00102316"/>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989"/>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47B"/>
    <w:rsid w:val="00112AAD"/>
    <w:rsid w:val="00112ACA"/>
    <w:rsid w:val="00112EA2"/>
    <w:rsid w:val="00113172"/>
    <w:rsid w:val="0011321B"/>
    <w:rsid w:val="00113A7D"/>
    <w:rsid w:val="00113E78"/>
    <w:rsid w:val="00114432"/>
    <w:rsid w:val="00114621"/>
    <w:rsid w:val="0011484F"/>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D43"/>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82B"/>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4F24"/>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5D7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BB5"/>
    <w:rsid w:val="001E50C0"/>
    <w:rsid w:val="001E5BC3"/>
    <w:rsid w:val="001E5F01"/>
    <w:rsid w:val="001E5F79"/>
    <w:rsid w:val="001E62FF"/>
    <w:rsid w:val="001E644F"/>
    <w:rsid w:val="001E64C1"/>
    <w:rsid w:val="001E6565"/>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61"/>
    <w:rsid w:val="00230C25"/>
    <w:rsid w:val="00230CB9"/>
    <w:rsid w:val="00230DC4"/>
    <w:rsid w:val="00230ED6"/>
    <w:rsid w:val="002310EF"/>
    <w:rsid w:val="00231133"/>
    <w:rsid w:val="00231241"/>
    <w:rsid w:val="002313E2"/>
    <w:rsid w:val="00231484"/>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4C4"/>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8F8"/>
    <w:rsid w:val="0025692B"/>
    <w:rsid w:val="0025700F"/>
    <w:rsid w:val="0025724C"/>
    <w:rsid w:val="002572CB"/>
    <w:rsid w:val="002579E5"/>
    <w:rsid w:val="00257E39"/>
    <w:rsid w:val="00260238"/>
    <w:rsid w:val="00260586"/>
    <w:rsid w:val="002605F2"/>
    <w:rsid w:val="00260923"/>
    <w:rsid w:val="00260A62"/>
    <w:rsid w:val="00260B6F"/>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6C5"/>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503"/>
    <w:rsid w:val="002D763B"/>
    <w:rsid w:val="002D7CDA"/>
    <w:rsid w:val="002D7D13"/>
    <w:rsid w:val="002E0012"/>
    <w:rsid w:val="002E0C88"/>
    <w:rsid w:val="002E0E4C"/>
    <w:rsid w:val="002E16D5"/>
    <w:rsid w:val="002E16F5"/>
    <w:rsid w:val="002E171A"/>
    <w:rsid w:val="002E1F55"/>
    <w:rsid w:val="002E1FA5"/>
    <w:rsid w:val="002E20CB"/>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C0B"/>
    <w:rsid w:val="002E7C8D"/>
    <w:rsid w:val="002E7D56"/>
    <w:rsid w:val="002F03DF"/>
    <w:rsid w:val="002F0BF1"/>
    <w:rsid w:val="002F0D48"/>
    <w:rsid w:val="002F0DA4"/>
    <w:rsid w:val="002F1235"/>
    <w:rsid w:val="002F1661"/>
    <w:rsid w:val="002F2271"/>
    <w:rsid w:val="002F22E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06"/>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471"/>
    <w:rsid w:val="00323A1A"/>
    <w:rsid w:val="0032403F"/>
    <w:rsid w:val="00324494"/>
    <w:rsid w:val="003244D6"/>
    <w:rsid w:val="00324763"/>
    <w:rsid w:val="003248F9"/>
    <w:rsid w:val="00324AE0"/>
    <w:rsid w:val="00324D4B"/>
    <w:rsid w:val="00324E45"/>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4409"/>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6BA"/>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FD"/>
    <w:rsid w:val="003F6036"/>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9FC"/>
    <w:rsid w:val="00410A51"/>
    <w:rsid w:val="00411EB9"/>
    <w:rsid w:val="004121FB"/>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98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13"/>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CC7"/>
    <w:rsid w:val="00474E41"/>
    <w:rsid w:val="00474F19"/>
    <w:rsid w:val="004751CD"/>
    <w:rsid w:val="004751D2"/>
    <w:rsid w:val="004752D8"/>
    <w:rsid w:val="004752D9"/>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EB1"/>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1CD9"/>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4E2"/>
    <w:rsid w:val="004E3587"/>
    <w:rsid w:val="004E35DC"/>
    <w:rsid w:val="004E3786"/>
    <w:rsid w:val="004E3AD6"/>
    <w:rsid w:val="004E3D86"/>
    <w:rsid w:val="004E3E2E"/>
    <w:rsid w:val="004E4051"/>
    <w:rsid w:val="004E4144"/>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1F5"/>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73A"/>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BB"/>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1F"/>
    <w:rsid w:val="0054784B"/>
    <w:rsid w:val="00547991"/>
    <w:rsid w:val="00547BDB"/>
    <w:rsid w:val="00547BE1"/>
    <w:rsid w:val="00547D14"/>
    <w:rsid w:val="00547D40"/>
    <w:rsid w:val="0055068F"/>
    <w:rsid w:val="005509C1"/>
    <w:rsid w:val="00550A06"/>
    <w:rsid w:val="00550B88"/>
    <w:rsid w:val="0055105A"/>
    <w:rsid w:val="00551390"/>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7C5"/>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22"/>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813"/>
    <w:rsid w:val="005F0D9B"/>
    <w:rsid w:val="005F0E62"/>
    <w:rsid w:val="005F101F"/>
    <w:rsid w:val="005F105C"/>
    <w:rsid w:val="005F12A3"/>
    <w:rsid w:val="005F12C1"/>
    <w:rsid w:val="005F166B"/>
    <w:rsid w:val="005F1B94"/>
    <w:rsid w:val="005F1E93"/>
    <w:rsid w:val="005F1EE4"/>
    <w:rsid w:val="005F210F"/>
    <w:rsid w:val="005F2180"/>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972"/>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68"/>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AA3"/>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9A7"/>
    <w:rsid w:val="00675DCC"/>
    <w:rsid w:val="00675DFA"/>
    <w:rsid w:val="006761B2"/>
    <w:rsid w:val="0067633A"/>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623"/>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7F"/>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93A"/>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685"/>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CD1"/>
    <w:rsid w:val="006E7F3F"/>
    <w:rsid w:val="006F0117"/>
    <w:rsid w:val="006F0387"/>
    <w:rsid w:val="006F07C4"/>
    <w:rsid w:val="006F0A1E"/>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2D7"/>
    <w:rsid w:val="007038B3"/>
    <w:rsid w:val="007039CC"/>
    <w:rsid w:val="00703FCD"/>
    <w:rsid w:val="00704673"/>
    <w:rsid w:val="007046DD"/>
    <w:rsid w:val="00704A9F"/>
    <w:rsid w:val="00704C88"/>
    <w:rsid w:val="00704DAC"/>
    <w:rsid w:val="00704FAF"/>
    <w:rsid w:val="0070547B"/>
    <w:rsid w:val="00705512"/>
    <w:rsid w:val="007057CE"/>
    <w:rsid w:val="00705981"/>
    <w:rsid w:val="00705B65"/>
    <w:rsid w:val="00705EA7"/>
    <w:rsid w:val="00706647"/>
    <w:rsid w:val="00706969"/>
    <w:rsid w:val="00706D20"/>
    <w:rsid w:val="00706E3E"/>
    <w:rsid w:val="00706E8C"/>
    <w:rsid w:val="00707073"/>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0E3"/>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D3F"/>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2F7B"/>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1F68"/>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DD8"/>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CC5"/>
    <w:rsid w:val="007C5DFC"/>
    <w:rsid w:val="007C661C"/>
    <w:rsid w:val="007C6770"/>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337"/>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8A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96E"/>
    <w:rsid w:val="00802D95"/>
    <w:rsid w:val="00802E61"/>
    <w:rsid w:val="00802E8D"/>
    <w:rsid w:val="008031B7"/>
    <w:rsid w:val="00803663"/>
    <w:rsid w:val="00803674"/>
    <w:rsid w:val="008036E9"/>
    <w:rsid w:val="0080378D"/>
    <w:rsid w:val="0080383C"/>
    <w:rsid w:val="0080394B"/>
    <w:rsid w:val="00803C11"/>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F90"/>
    <w:rsid w:val="008272BF"/>
    <w:rsid w:val="0082734B"/>
    <w:rsid w:val="0082769D"/>
    <w:rsid w:val="008276F8"/>
    <w:rsid w:val="008277D9"/>
    <w:rsid w:val="00827870"/>
    <w:rsid w:val="00827A87"/>
    <w:rsid w:val="00827C90"/>
    <w:rsid w:val="00827D73"/>
    <w:rsid w:val="00827F96"/>
    <w:rsid w:val="008300C6"/>
    <w:rsid w:val="00830670"/>
    <w:rsid w:val="00830DB7"/>
    <w:rsid w:val="00831069"/>
    <w:rsid w:val="0083135F"/>
    <w:rsid w:val="00831375"/>
    <w:rsid w:val="00831392"/>
    <w:rsid w:val="00831977"/>
    <w:rsid w:val="00831D41"/>
    <w:rsid w:val="00832026"/>
    <w:rsid w:val="008320C4"/>
    <w:rsid w:val="008321EA"/>
    <w:rsid w:val="008324FE"/>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EC9"/>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C45"/>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718C"/>
    <w:rsid w:val="00907318"/>
    <w:rsid w:val="009073E3"/>
    <w:rsid w:val="00907479"/>
    <w:rsid w:val="0090748C"/>
    <w:rsid w:val="009074C4"/>
    <w:rsid w:val="00907682"/>
    <w:rsid w:val="009077D7"/>
    <w:rsid w:val="00907A83"/>
    <w:rsid w:val="00907B29"/>
    <w:rsid w:val="00907E98"/>
    <w:rsid w:val="00910104"/>
    <w:rsid w:val="00910117"/>
    <w:rsid w:val="0091054F"/>
    <w:rsid w:val="00910881"/>
    <w:rsid w:val="00910925"/>
    <w:rsid w:val="00910934"/>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A1D"/>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BC3"/>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088"/>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6521"/>
    <w:rsid w:val="0094655E"/>
    <w:rsid w:val="009475A7"/>
    <w:rsid w:val="009479F0"/>
    <w:rsid w:val="00947ADC"/>
    <w:rsid w:val="00947B7A"/>
    <w:rsid w:val="00947D30"/>
    <w:rsid w:val="00947F60"/>
    <w:rsid w:val="00950415"/>
    <w:rsid w:val="00950432"/>
    <w:rsid w:val="00950508"/>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D76"/>
    <w:rsid w:val="00987001"/>
    <w:rsid w:val="00987253"/>
    <w:rsid w:val="00987926"/>
    <w:rsid w:val="00987C9A"/>
    <w:rsid w:val="00987EB4"/>
    <w:rsid w:val="00990536"/>
    <w:rsid w:val="0099097E"/>
    <w:rsid w:val="00990AF0"/>
    <w:rsid w:val="00990D1E"/>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FF"/>
    <w:rsid w:val="009D4C4C"/>
    <w:rsid w:val="009D51A5"/>
    <w:rsid w:val="009D53F1"/>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231"/>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7E4"/>
    <w:rsid w:val="00A348DF"/>
    <w:rsid w:val="00A34C3F"/>
    <w:rsid w:val="00A34F2F"/>
    <w:rsid w:val="00A35020"/>
    <w:rsid w:val="00A35036"/>
    <w:rsid w:val="00A35B3D"/>
    <w:rsid w:val="00A36043"/>
    <w:rsid w:val="00A36075"/>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2DEE"/>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214"/>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6E53"/>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5"/>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6D6"/>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62A"/>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9CF"/>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A7F"/>
    <w:rsid w:val="00B46BBD"/>
    <w:rsid w:val="00B47B24"/>
    <w:rsid w:val="00B47B43"/>
    <w:rsid w:val="00B5007E"/>
    <w:rsid w:val="00B502BF"/>
    <w:rsid w:val="00B5068E"/>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043"/>
    <w:rsid w:val="00B632D8"/>
    <w:rsid w:val="00B6334F"/>
    <w:rsid w:val="00B63AD3"/>
    <w:rsid w:val="00B63EDD"/>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9DD"/>
    <w:rsid w:val="00B67B0F"/>
    <w:rsid w:val="00B67D33"/>
    <w:rsid w:val="00B67DCB"/>
    <w:rsid w:val="00B701B3"/>
    <w:rsid w:val="00B701C3"/>
    <w:rsid w:val="00B70333"/>
    <w:rsid w:val="00B70439"/>
    <w:rsid w:val="00B704CB"/>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8BC"/>
    <w:rsid w:val="00B84CB8"/>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3E54"/>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116"/>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0C5"/>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56"/>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7C"/>
    <w:rsid w:val="00C638DF"/>
    <w:rsid w:val="00C63AE9"/>
    <w:rsid w:val="00C63B20"/>
    <w:rsid w:val="00C63EDC"/>
    <w:rsid w:val="00C63F3C"/>
    <w:rsid w:val="00C640C1"/>
    <w:rsid w:val="00C6440C"/>
    <w:rsid w:val="00C64750"/>
    <w:rsid w:val="00C64A03"/>
    <w:rsid w:val="00C64A71"/>
    <w:rsid w:val="00C6528D"/>
    <w:rsid w:val="00C65483"/>
    <w:rsid w:val="00C65687"/>
    <w:rsid w:val="00C66118"/>
    <w:rsid w:val="00C6620F"/>
    <w:rsid w:val="00C66380"/>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8F"/>
    <w:rsid w:val="00C8112C"/>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4BE"/>
    <w:rsid w:val="00C96DE2"/>
    <w:rsid w:val="00C96E4E"/>
    <w:rsid w:val="00C970AA"/>
    <w:rsid w:val="00C9717A"/>
    <w:rsid w:val="00C9753F"/>
    <w:rsid w:val="00C975AC"/>
    <w:rsid w:val="00C97CF1"/>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9B7"/>
    <w:rsid w:val="00CF2C7D"/>
    <w:rsid w:val="00CF2DC2"/>
    <w:rsid w:val="00CF2DF5"/>
    <w:rsid w:val="00CF2E13"/>
    <w:rsid w:val="00CF2E1F"/>
    <w:rsid w:val="00CF2E22"/>
    <w:rsid w:val="00CF2E9F"/>
    <w:rsid w:val="00CF3027"/>
    <w:rsid w:val="00CF33F7"/>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0AB"/>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2BA"/>
    <w:rsid w:val="00D3142C"/>
    <w:rsid w:val="00D31610"/>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0A1"/>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ABE"/>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6F81"/>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43E"/>
    <w:rsid w:val="00DF245F"/>
    <w:rsid w:val="00DF2473"/>
    <w:rsid w:val="00DF26F3"/>
    <w:rsid w:val="00DF2830"/>
    <w:rsid w:val="00DF29E1"/>
    <w:rsid w:val="00DF2B93"/>
    <w:rsid w:val="00DF2D0B"/>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1AA"/>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800"/>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2E"/>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D54"/>
    <w:rsid w:val="00E27E22"/>
    <w:rsid w:val="00E27E4F"/>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3EE6"/>
    <w:rsid w:val="00E5411F"/>
    <w:rsid w:val="00E5453E"/>
    <w:rsid w:val="00E5514B"/>
    <w:rsid w:val="00E554CF"/>
    <w:rsid w:val="00E555C0"/>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5D0"/>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5"/>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77EC5"/>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80"/>
    <w:rsid w:val="00E928C9"/>
    <w:rsid w:val="00E92C24"/>
    <w:rsid w:val="00E92CAA"/>
    <w:rsid w:val="00E92DC2"/>
    <w:rsid w:val="00E92F4D"/>
    <w:rsid w:val="00E93247"/>
    <w:rsid w:val="00E93251"/>
    <w:rsid w:val="00E9370B"/>
    <w:rsid w:val="00E93E7D"/>
    <w:rsid w:val="00E93EC7"/>
    <w:rsid w:val="00E94684"/>
    <w:rsid w:val="00E94A3F"/>
    <w:rsid w:val="00E94A58"/>
    <w:rsid w:val="00E94DCF"/>
    <w:rsid w:val="00E94E16"/>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85"/>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239"/>
    <w:rsid w:val="00EC79B6"/>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8B6"/>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F2A"/>
    <w:rsid w:val="00F01060"/>
    <w:rsid w:val="00F0107F"/>
    <w:rsid w:val="00F01119"/>
    <w:rsid w:val="00F012A4"/>
    <w:rsid w:val="00F0148C"/>
    <w:rsid w:val="00F01652"/>
    <w:rsid w:val="00F01916"/>
    <w:rsid w:val="00F01A5A"/>
    <w:rsid w:val="00F01A79"/>
    <w:rsid w:val="00F01F43"/>
    <w:rsid w:val="00F01FE3"/>
    <w:rsid w:val="00F02018"/>
    <w:rsid w:val="00F02152"/>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40A"/>
    <w:rsid w:val="00F27589"/>
    <w:rsid w:val="00F27753"/>
    <w:rsid w:val="00F27D8B"/>
    <w:rsid w:val="00F27EC1"/>
    <w:rsid w:val="00F3035A"/>
    <w:rsid w:val="00F30788"/>
    <w:rsid w:val="00F308B9"/>
    <w:rsid w:val="00F30A0A"/>
    <w:rsid w:val="00F30E08"/>
    <w:rsid w:val="00F3120C"/>
    <w:rsid w:val="00F31B8C"/>
    <w:rsid w:val="00F31D7B"/>
    <w:rsid w:val="00F3215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0C9E"/>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D4A"/>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CF3"/>
    <w:rsid w:val="00FA6E18"/>
    <w:rsid w:val="00FA7132"/>
    <w:rsid w:val="00FA719C"/>
    <w:rsid w:val="00FA737A"/>
    <w:rsid w:val="00FA7462"/>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032"/>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C"/>
    <w:rsid w:val="00FF72E1"/>
    <w:rsid w:val="00FF7440"/>
    <w:rsid w:val="00FF78CC"/>
    <w:rsid w:val="00FF7912"/>
    <w:rsid w:val="00FF7C87"/>
    <w:rsid w:val="00FF7CD8"/>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pPr>
      <w:ind w:left="142" w:hanging="142"/>
      <w:jc w:val="both"/>
    </w:pPr>
    <w:rPr>
      <w:rFonts w:ascii="Arial" w:hAnsi="Arial"/>
      <w:sz w:val="18"/>
      <w:lang w:val="x-none"/>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paragraph" w:styleId="Textoindependiente">
    <w:name w:val="Body Text"/>
    <w:basedOn w:val="Normal"/>
    <w:link w:val="TextoindependienteCar"/>
    <w:pPr>
      <w:jc w:val="both"/>
    </w:pPr>
    <w:rPr>
      <w:rFonts w:ascii="Arial" w:hAnsi="Arial"/>
      <w:sz w:val="18"/>
      <w:lang w:val="x-none"/>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uiPriority w:val="99"/>
    <w:pPr>
      <w:tabs>
        <w:tab w:val="center" w:pos="4419"/>
        <w:tab w:val="right" w:pos="8838"/>
      </w:tabs>
    </w:pPr>
    <w:rPr>
      <w:lang w:val="es-ES_tradnl"/>
    </w:rPr>
  </w:style>
  <w:style w:type="paragraph" w:styleId="Textonotapie">
    <w:name w:val="footnote text"/>
    <w:basedOn w:val="Normal"/>
    <w:link w:val="TextonotapieCar"/>
    <w:semiHidden/>
    <w:rPr>
      <w:lang w:val="es-ES_tradnl"/>
    </w:rPr>
  </w:style>
  <w:style w:type="paragraph" w:styleId="Piedepgina">
    <w:name w:val="footer"/>
    <w:basedOn w:val="Normal"/>
    <w:link w:val="PiedepginaCar"/>
    <w:uiPriority w:val="99"/>
    <w:pPr>
      <w:tabs>
        <w:tab w:val="center" w:pos="4252"/>
        <w:tab w:val="right" w:pos="8504"/>
      </w:tabs>
    </w:pPr>
    <w:rPr>
      <w:lang w:val="x-none"/>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customStyle="1" w:styleId="SangradetextonormalCar">
    <w:name w:val="Sangría de texto normal Car"/>
    <w:link w:val="Sangradetextonormal"/>
    <w:rsid w:val="005F5146"/>
    <w:rPr>
      <w:rFonts w:ascii="Arial" w:hAnsi="Arial"/>
      <w:sz w:val="18"/>
      <w:lang w:eastAsia="es-ES"/>
    </w:rPr>
  </w:style>
  <w:style w:type="character" w:styleId="Hipervnculovisitado">
    <w:name w:val="FollowedHyperlink"/>
    <w:rsid w:val="00BC4982"/>
    <w:rPr>
      <w:color w:val="800080"/>
      <w:u w:val="single"/>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EncabezadoCar">
    <w:name w:val="Encabezado Car"/>
    <w:link w:val="Encabezado"/>
    <w:uiPriority w:val="99"/>
    <w:rsid w:val="003F7F4D"/>
    <w:rPr>
      <w:lang w:val="es-ES_tradnl" w:eastAsia="es-ES"/>
    </w:rPr>
  </w:style>
  <w:style w:type="character" w:customStyle="1" w:styleId="PiedepginaCar">
    <w:name w:val="Pie de página Car"/>
    <w:link w:val="Piedepgina"/>
    <w:uiPriority w:val="99"/>
    <w:rsid w:val="003F7F4D"/>
    <w:rPr>
      <w:lang w:eastAsia="es-ES"/>
    </w:rPr>
  </w:style>
  <w:style w:type="character" w:customStyle="1" w:styleId="TextoindependienteCar">
    <w:name w:val="Texto independiente Car"/>
    <w:link w:val="Textoindependiente"/>
    <w:rsid w:val="003F7F4D"/>
    <w:rPr>
      <w:rFonts w:ascii="Arial" w:hAnsi="Arial"/>
      <w:sz w:val="18"/>
      <w:lang w:eastAsia="es-ES"/>
    </w:rPr>
  </w:style>
  <w:style w:type="character" w:customStyle="1" w:styleId="Sangra3detindependienteCar">
    <w:name w:val="Sangría 3 de t. independiente Car"/>
    <w:link w:val="Sangra3detindependiente"/>
    <w:rsid w:val="003F7F4D"/>
    <w:rPr>
      <w:rFonts w:ascii="Arial" w:hAnsi="Arial"/>
      <w:sz w:val="18"/>
      <w:lang w:eastAsia="es-ES"/>
    </w:rPr>
  </w:style>
  <w:style w:type="character" w:customStyle="1" w:styleId="Sangra2detindependienteCar">
    <w:name w:val="Sangría 2 de t. independiente Car"/>
    <w:link w:val="Sangra2detindependiente"/>
    <w:rsid w:val="003F7F4D"/>
    <w:rPr>
      <w:rFonts w:ascii="Arial" w:hAnsi="Arial"/>
      <w:sz w:val="18"/>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customStyle="1" w:styleId="TextonotapieCar">
    <w:name w:val="Texto nota pie Car"/>
    <w:link w:val="Textonotapie"/>
    <w:semiHidden/>
    <w:rsid w:val="003F7F4D"/>
    <w:rPr>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
    <w:basedOn w:val="Normal"/>
    <w:rsid w:val="00F7428C"/>
    <w:rPr>
      <w:rFonts w:ascii="Arial" w:hAnsi="Arial"/>
      <w:sz w:val="17"/>
      <w:lang w:val="es-ES"/>
    </w:rPr>
  </w:style>
  <w:style w:type="paragraph" w:customStyle="1" w:styleId="Sangra2detindependiente10">
    <w:name w:val="Sangría 2 de t. independiente1"/>
    <w:basedOn w:val="Normal"/>
    <w:rsid w:val="00F7428C"/>
    <w:pPr>
      <w:ind w:left="426" w:hanging="426"/>
      <w:jc w:val="both"/>
    </w:pPr>
    <w:rPr>
      <w:sz w:val="24"/>
      <w:lang w:val="es-ES_tradnl"/>
    </w:rPr>
  </w:style>
  <w:style w:type="paragraph" w:customStyle="1" w:styleId="Textodebloque10">
    <w:name w:val="Texto de bloque1"/>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rificacfdi.facturaelectronica.sat.gob.mx/" TargetMode="External"/><Relationship Id="rId18" Type="http://schemas.openxmlformats.org/officeDocument/2006/relationships/hyperlink" Target="mailto:sruiz@puertoaltamira.com.mx" TargetMode="External"/><Relationship Id="rId26" Type="http://schemas.openxmlformats.org/officeDocument/2006/relationships/hyperlink" Target="mailto:mtello@puertoaltamira.com.mx" TargetMode="Externa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pranetinfo.hacienda.gob.mx/descargas/Modelos_de_Contrato/20230804_01_Contrato_de_OP_Precios_Unitarios.docx" TargetMode="External"/><Relationship Id="rId17" Type="http://schemas.openxmlformats.org/officeDocument/2006/relationships/hyperlink" Target="mailto:mtello@puertoaltamira.com.mx" TargetMode="External"/><Relationship Id="rId25" Type="http://schemas.openxmlformats.org/officeDocument/2006/relationships/hyperlink" Target="mailto:mvaladez@puertoaltamira.com.mx" TargetMode="Externa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mvaladez@puertoaltamira.com.mx" TargetMode="External"/><Relationship Id="rId20" Type="http://schemas.openxmlformats.org/officeDocument/2006/relationships/hyperlink" Target="mailto:ccruz@puertoaltamira.com.mx"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anifiesto.buengobierno.gob.mx/SMP-web/loginPage.jsf" TargetMode="External"/><Relationship Id="rId24" Type="http://schemas.openxmlformats.org/officeDocument/2006/relationships/footer" Target="footer2.xml"/><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www.puertoaltamira.com.mx/anexos-sgi-contratistas/" TargetMode="External"/><Relationship Id="rId23" Type="http://schemas.openxmlformats.org/officeDocument/2006/relationships/header" Target="header2.xml"/><Relationship Id="rId28" Type="http://schemas.openxmlformats.org/officeDocument/2006/relationships/header" Target="header3.xml"/><Relationship Id="rId10" Type="http://schemas.openxmlformats.org/officeDocument/2006/relationships/hyperlink" Target="https://comprasmx.buengobierno.gob.mx/" TargetMode="External"/><Relationship Id="rId19" Type="http://schemas.openxmlformats.org/officeDocument/2006/relationships/hyperlink" Target="mailto:jminguez@puertoaltamira.com.mx"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upcp-compranet.buengobierno.gob.mx/" TargetMode="External"/><Relationship Id="rId14" Type="http://schemas.openxmlformats.org/officeDocument/2006/relationships/hyperlink" Target="https://www.puertoaltamira.com.mx/anexos-sgi-contratistas/" TargetMode="External"/><Relationship Id="rId22" Type="http://schemas.openxmlformats.org/officeDocument/2006/relationships/footer" Target="footer1.xml"/><Relationship Id="rId27" Type="http://schemas.openxmlformats.org/officeDocument/2006/relationships/hyperlink" Target="mailto:sruiz@puertoaltamira.com.mx" TargetMode="External"/><Relationship Id="rId30" Type="http://schemas.openxmlformats.org/officeDocument/2006/relationships/footer" Target="footer3.xml"/><Relationship Id="rId35" Type="http://schemas.openxmlformats.org/officeDocument/2006/relationships/theme" Target="theme/theme1.xml"/><Relationship Id="rId8" Type="http://schemas.openxmlformats.org/officeDocument/2006/relationships/hyperlink" Target="https://www.puertoaltamira.com.mx/politicas-bases-y-lineamientos-en-materia-de-obra-publica-y-servicios-relacionados-con-las-misma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6.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1007</TotalTime>
  <Pages>147</Pages>
  <Words>49098</Words>
  <Characters>268081</Characters>
  <Application>Microsoft Office Word</Application>
  <DocSecurity>0</DocSecurity>
  <Lines>6382</Lines>
  <Paragraphs>1539</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315640</CharactersWithSpaces>
  <SharedDoc>false</SharedDoc>
  <HLinks>
    <vt:vector size="72" baseType="variant">
      <vt:variant>
        <vt:i4>6422559</vt:i4>
      </vt:variant>
      <vt:variant>
        <vt:i4>33</vt:i4>
      </vt:variant>
      <vt:variant>
        <vt:i4>0</vt:i4>
      </vt:variant>
      <vt:variant>
        <vt:i4>5</vt:i4>
      </vt:variant>
      <vt:variant>
        <vt:lpwstr>mailto:sruiz@puertoaltamira.com.mx</vt:lpwstr>
      </vt:variant>
      <vt:variant>
        <vt:lpwstr/>
      </vt:variant>
      <vt:variant>
        <vt:i4>7798793</vt:i4>
      </vt:variant>
      <vt:variant>
        <vt:i4>30</vt:i4>
      </vt:variant>
      <vt:variant>
        <vt:i4>0</vt:i4>
      </vt:variant>
      <vt:variant>
        <vt:i4>5</vt:i4>
      </vt:variant>
      <vt:variant>
        <vt:lpwstr>mailto:jgonzalez@puertoaltamira.com.mx</vt:lpwstr>
      </vt:variant>
      <vt:variant>
        <vt:lpwstr/>
      </vt:variant>
      <vt:variant>
        <vt:i4>5242963</vt:i4>
      </vt:variant>
      <vt:variant>
        <vt:i4>27</vt:i4>
      </vt:variant>
      <vt:variant>
        <vt:i4>0</vt:i4>
      </vt:variant>
      <vt:variant>
        <vt:i4>5</vt:i4>
      </vt:variant>
      <vt:variant>
        <vt:lpwstr>http://compranet.hacienda.gob.mx/</vt:lpwstr>
      </vt:variant>
      <vt:variant>
        <vt:lpwstr/>
      </vt:variant>
      <vt:variant>
        <vt:i4>4390937</vt:i4>
      </vt:variant>
      <vt:variant>
        <vt:i4>24</vt:i4>
      </vt:variant>
      <vt:variant>
        <vt:i4>0</vt:i4>
      </vt:variant>
      <vt:variant>
        <vt:i4>5</vt:i4>
      </vt:variant>
      <vt:variant>
        <vt:lpwstr>http://www.nafin.com/</vt:lpwstr>
      </vt:variant>
      <vt:variant>
        <vt:lpwstr/>
      </vt:variant>
      <vt:variant>
        <vt:i4>6422559</vt:i4>
      </vt:variant>
      <vt:variant>
        <vt:i4>21</vt:i4>
      </vt:variant>
      <vt:variant>
        <vt:i4>0</vt:i4>
      </vt:variant>
      <vt:variant>
        <vt:i4>5</vt:i4>
      </vt:variant>
      <vt:variant>
        <vt:lpwstr>mailto:sruiz@puertoaltamira.com.mx</vt:lpwstr>
      </vt:variant>
      <vt:variant>
        <vt:lpwstr/>
      </vt:variant>
      <vt:variant>
        <vt:i4>3080247</vt:i4>
      </vt:variant>
      <vt:variant>
        <vt:i4>18</vt:i4>
      </vt:variant>
      <vt:variant>
        <vt:i4>0</vt:i4>
      </vt:variant>
      <vt:variant>
        <vt:i4>5</vt:i4>
      </vt:variant>
      <vt:variant>
        <vt:lpwstr>http://compranet.funcionpublica.gob.mx/</vt:lpwstr>
      </vt:variant>
      <vt:variant>
        <vt:lpwstr/>
      </vt:variant>
      <vt:variant>
        <vt:i4>917521</vt:i4>
      </vt:variant>
      <vt:variant>
        <vt:i4>15</vt:i4>
      </vt:variant>
      <vt:variant>
        <vt:i4>0</vt:i4>
      </vt:variant>
      <vt:variant>
        <vt:i4>5</vt:i4>
      </vt:variant>
      <vt:variant>
        <vt:lpwstr>https://manifiesto.funcionpublica.gob.mx/</vt:lpwstr>
      </vt:variant>
      <vt:variant>
        <vt:lpwstr/>
      </vt:variant>
      <vt:variant>
        <vt:i4>655452</vt:i4>
      </vt:variant>
      <vt:variant>
        <vt:i4>12</vt:i4>
      </vt:variant>
      <vt:variant>
        <vt:i4>0</vt:i4>
      </vt:variant>
      <vt:variant>
        <vt:i4>5</vt:i4>
      </vt:variant>
      <vt:variant>
        <vt:lpwstr>http://www.compranet.gob.mx/</vt:lpwstr>
      </vt:variant>
      <vt:variant>
        <vt:lpwstr/>
      </vt:variant>
      <vt:variant>
        <vt:i4>68</vt:i4>
      </vt:variant>
      <vt:variant>
        <vt:i4>9</vt:i4>
      </vt:variant>
      <vt:variant>
        <vt:i4>0</vt:i4>
      </vt:variant>
      <vt:variant>
        <vt:i4>5</vt:i4>
      </vt:variant>
      <vt:variant>
        <vt:lpwstr>https://compranet.funcionpublica.gob.mx/</vt:lpwstr>
      </vt:variant>
      <vt:variant>
        <vt:lpwstr/>
      </vt:variant>
      <vt:variant>
        <vt:i4>5570608</vt:i4>
      </vt:variant>
      <vt:variant>
        <vt:i4>6</vt:i4>
      </vt:variant>
      <vt:variant>
        <vt:i4>0</vt:i4>
      </vt:variant>
      <vt:variant>
        <vt:i4>5</vt:i4>
      </vt:variant>
      <vt:variant>
        <vt:lpwstr>mailto:atrejo@puertoaltamira.com.mx</vt:lpwstr>
      </vt:variant>
      <vt:variant>
        <vt:lpwstr/>
      </vt:variant>
      <vt:variant>
        <vt:i4>7798793</vt:i4>
      </vt:variant>
      <vt:variant>
        <vt:i4>3</vt:i4>
      </vt:variant>
      <vt:variant>
        <vt:i4>0</vt:i4>
      </vt:variant>
      <vt:variant>
        <vt:i4>5</vt:i4>
      </vt:variant>
      <vt:variant>
        <vt:lpwstr>mailto:jgonzalez@puertoaltamira.com.mx</vt:lpwstr>
      </vt:variant>
      <vt:variant>
        <vt:lpwstr/>
      </vt:variant>
      <vt:variant>
        <vt:i4>6422559</vt:i4>
      </vt:variant>
      <vt:variant>
        <vt:i4>0</vt:i4>
      </vt:variant>
      <vt:variant>
        <vt:i4>0</vt:i4>
      </vt:variant>
      <vt:variant>
        <vt:i4>5</vt:i4>
      </vt:variant>
      <vt:variant>
        <vt:lpwstr>mailto:sruiz@puertoaltamira.com.mx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Socorro Ruíz Roque</cp:lastModifiedBy>
  <cp:revision>62</cp:revision>
  <cp:lastPrinted>2025-04-23T17:57:00Z</cp:lastPrinted>
  <dcterms:created xsi:type="dcterms:W3CDTF">2025-02-18T15:45:00Z</dcterms:created>
  <dcterms:modified xsi:type="dcterms:W3CDTF">2026-02-23T17:03:00Z</dcterms:modified>
</cp:coreProperties>
</file>